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3402B0" w14:textId="27E07434" w:rsidR="00432E71" w:rsidRPr="00731494" w:rsidRDefault="00FB3258" w:rsidP="00432E71">
      <w:pPr>
        <w:pStyle w:val="Paragraf"/>
        <w:rPr>
          <w:rFonts w:ascii="Arial" w:hAnsi="Arial" w:cs="Arial"/>
        </w:rPr>
      </w:pPr>
      <w:r w:rsidRPr="00731494">
        <w:rPr>
          <w:rFonts w:ascii="Arial" w:hAnsi="Arial" w:cs="Arial"/>
        </w:rPr>
        <w:t>Št.:</w:t>
      </w:r>
      <w:r w:rsidR="00127127" w:rsidRPr="00731494">
        <w:rPr>
          <w:rFonts w:ascii="Arial" w:hAnsi="Arial" w:cs="Arial"/>
        </w:rPr>
        <w:t xml:space="preserve"> </w:t>
      </w:r>
      <w:r w:rsidR="00432E71" w:rsidRPr="00731494">
        <w:rPr>
          <w:rFonts w:ascii="Arial" w:hAnsi="Arial" w:cs="Arial"/>
        </w:rPr>
        <w:tab/>
      </w:r>
      <w:r w:rsidR="00713959" w:rsidRPr="00713959">
        <w:rPr>
          <w:rFonts w:ascii="Arial" w:hAnsi="Arial" w:cs="Arial"/>
        </w:rPr>
        <w:t>845080118-0</w:t>
      </w:r>
      <w:r w:rsidR="007A7E2D">
        <w:rPr>
          <w:rFonts w:ascii="Arial" w:hAnsi="Arial" w:cs="Arial"/>
        </w:rPr>
        <w:t>99</w:t>
      </w:r>
      <w:r w:rsidR="00713959" w:rsidRPr="00713959">
        <w:rPr>
          <w:rFonts w:ascii="Arial" w:hAnsi="Arial" w:cs="Arial"/>
        </w:rPr>
        <w:t>-25</w:t>
      </w:r>
    </w:p>
    <w:p w14:paraId="5C138A1D" w14:textId="77777777" w:rsidR="00043DDE" w:rsidRPr="00731494" w:rsidRDefault="00043DDE" w:rsidP="006975C6">
      <w:pPr>
        <w:pStyle w:val="Paragraf"/>
        <w:rPr>
          <w:rFonts w:ascii="Arial" w:hAnsi="Arial" w:cs="Arial"/>
        </w:rPr>
      </w:pPr>
    </w:p>
    <w:p w14:paraId="64C88858" w14:textId="77777777" w:rsidR="00432E71" w:rsidRPr="00731494" w:rsidRDefault="00432E71" w:rsidP="00432E71">
      <w:pPr>
        <w:pStyle w:val="Paragraf"/>
        <w:jc w:val="center"/>
        <w:rPr>
          <w:rFonts w:ascii="Arial" w:hAnsi="Arial" w:cs="Arial"/>
          <w:b/>
          <w:bCs/>
        </w:rPr>
      </w:pPr>
      <w:r w:rsidRPr="00731494">
        <w:rPr>
          <w:rFonts w:ascii="Arial" w:hAnsi="Arial" w:cs="Arial"/>
          <w:b/>
          <w:bCs/>
        </w:rPr>
        <w:t>NAROČNIK:</w:t>
      </w:r>
    </w:p>
    <w:p w14:paraId="7C238968" w14:textId="77777777" w:rsidR="00432E71" w:rsidRPr="00731494" w:rsidRDefault="00432E71" w:rsidP="00432E71">
      <w:pPr>
        <w:pStyle w:val="Paragraf"/>
        <w:jc w:val="center"/>
        <w:rPr>
          <w:rFonts w:ascii="Arial" w:hAnsi="Arial" w:cs="Arial"/>
          <w:b/>
          <w:bCs/>
        </w:rPr>
      </w:pPr>
      <w:r w:rsidRPr="00731494">
        <w:rPr>
          <w:rFonts w:ascii="Arial" w:hAnsi="Arial" w:cs="Arial"/>
          <w:b/>
          <w:bCs/>
          <w:noProof/>
        </w:rPr>
        <w:drawing>
          <wp:inline distT="0" distB="0" distL="0" distR="0" wp14:anchorId="5BA0CCB0" wp14:editId="32EB7DC2">
            <wp:extent cx="5072743" cy="1430774"/>
            <wp:effectExtent l="0" t="0" r="0" b="0"/>
            <wp:docPr id="548748916" name="Picture 1"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748916" name="Picture 1" descr="Blue text on a black background&#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81310" cy="1433190"/>
                    </a:xfrm>
                    <a:prstGeom prst="rect">
                      <a:avLst/>
                    </a:prstGeom>
                  </pic:spPr>
                </pic:pic>
              </a:graphicData>
            </a:graphic>
          </wp:inline>
        </w:drawing>
      </w:r>
    </w:p>
    <w:p w14:paraId="7A5B5B21" w14:textId="77777777" w:rsidR="00432E71" w:rsidRPr="00731494" w:rsidRDefault="00432E71" w:rsidP="00432E71">
      <w:pPr>
        <w:pStyle w:val="Paragraf"/>
        <w:jc w:val="center"/>
        <w:rPr>
          <w:rFonts w:ascii="Arial" w:hAnsi="Arial" w:cs="Arial"/>
          <w:b/>
          <w:bCs/>
        </w:rPr>
      </w:pPr>
      <w:r w:rsidRPr="00731494">
        <w:rPr>
          <w:rFonts w:ascii="Arial" w:hAnsi="Arial" w:cs="Arial"/>
          <w:b/>
          <w:bCs/>
        </w:rPr>
        <w:t>UNIVERZITETNI KLINIČNI CENTER LJUBLJANA</w:t>
      </w:r>
    </w:p>
    <w:p w14:paraId="1DC4070A" w14:textId="77777777" w:rsidR="00432E71" w:rsidRPr="00731494" w:rsidRDefault="00432E71" w:rsidP="00432E71">
      <w:pPr>
        <w:pStyle w:val="Paragraf"/>
        <w:jc w:val="center"/>
        <w:rPr>
          <w:rFonts w:ascii="Arial" w:hAnsi="Arial" w:cs="Arial"/>
        </w:rPr>
      </w:pPr>
      <w:r w:rsidRPr="00731494">
        <w:rPr>
          <w:rFonts w:ascii="Arial" w:hAnsi="Arial" w:cs="Arial"/>
        </w:rPr>
        <w:t>Zaloška cesta 2</w:t>
      </w:r>
    </w:p>
    <w:p w14:paraId="044EBC77" w14:textId="77777777" w:rsidR="00432E71" w:rsidRPr="00731494" w:rsidRDefault="00432E71" w:rsidP="00432E71">
      <w:pPr>
        <w:pStyle w:val="Paragraf"/>
        <w:jc w:val="center"/>
        <w:rPr>
          <w:rFonts w:ascii="Arial" w:hAnsi="Arial" w:cs="Arial"/>
        </w:rPr>
      </w:pPr>
      <w:r w:rsidRPr="00731494">
        <w:rPr>
          <w:rFonts w:ascii="Arial" w:hAnsi="Arial" w:cs="Arial"/>
        </w:rPr>
        <w:t>1000 Ljubljana</w:t>
      </w:r>
    </w:p>
    <w:p w14:paraId="035A606D" w14:textId="77777777" w:rsidR="00432E71" w:rsidRPr="00731494" w:rsidRDefault="00432E71" w:rsidP="006975C6">
      <w:pPr>
        <w:pStyle w:val="Paragraf"/>
        <w:rPr>
          <w:rFonts w:ascii="Arial" w:hAnsi="Arial" w:cs="Arial"/>
        </w:rPr>
      </w:pPr>
    </w:p>
    <w:tbl>
      <w:tblPr>
        <w:tblW w:w="0" w:type="auto"/>
        <w:tblBorders>
          <w:top w:val="single" w:sz="48" w:space="0" w:color="548DD4" w:themeColor="text2" w:themeTint="99"/>
          <w:bottom w:val="single" w:sz="48" w:space="0" w:color="548DD4" w:themeColor="text2" w:themeTint="99"/>
          <w:right w:val="single" w:sz="48" w:space="0" w:color="548DD4" w:themeColor="text2" w:themeTint="99"/>
        </w:tblBorders>
        <w:tblLook w:val="04A0" w:firstRow="1" w:lastRow="0" w:firstColumn="1" w:lastColumn="0" w:noHBand="0" w:noVBand="1"/>
      </w:tblPr>
      <w:tblGrid>
        <w:gridCol w:w="9010"/>
      </w:tblGrid>
      <w:tr w:rsidR="00FB3258" w:rsidRPr="00731494" w14:paraId="37282EA9" w14:textId="77777777" w:rsidTr="0033249E">
        <w:trPr>
          <w:trHeight w:val="5670"/>
        </w:trPr>
        <w:tc>
          <w:tcPr>
            <w:tcW w:w="9210" w:type="dxa"/>
            <w:tcBorders>
              <w:top w:val="single" w:sz="48" w:space="0" w:color="548DD4" w:themeColor="text2" w:themeTint="99"/>
              <w:bottom w:val="single" w:sz="48" w:space="0" w:color="548DD4" w:themeColor="text2" w:themeTint="99"/>
            </w:tcBorders>
            <w:vAlign w:val="bottom"/>
          </w:tcPr>
          <w:p w14:paraId="74A668C0" w14:textId="6FEA6935" w:rsidR="00FB3258" w:rsidRPr="00731494" w:rsidRDefault="00FB3258" w:rsidP="0033249E">
            <w:pPr>
              <w:pStyle w:val="Paragraf"/>
              <w:jc w:val="right"/>
              <w:rPr>
                <w:rFonts w:ascii="Arial" w:hAnsi="Arial" w:cs="Arial"/>
                <w:color w:val="BFBFBF" w:themeColor="background1" w:themeShade="BF"/>
              </w:rPr>
            </w:pPr>
            <w:r w:rsidRPr="00731494">
              <w:rPr>
                <w:rFonts w:ascii="Arial" w:hAnsi="Arial" w:cs="Arial"/>
                <w:color w:val="BFBFBF" w:themeColor="background1" w:themeShade="BF"/>
              </w:rPr>
              <w:t>RAZPISNA DOKUMENTACIJA</w:t>
            </w:r>
            <w:r w:rsidR="00432E71" w:rsidRPr="00731494">
              <w:rPr>
                <w:rFonts w:ascii="Arial" w:hAnsi="Arial" w:cs="Arial"/>
                <w:color w:val="BFBFBF" w:themeColor="background1" w:themeShade="BF"/>
              </w:rPr>
              <w:t xml:space="preserve"> za javno naročilo z naslovom:</w:t>
            </w:r>
          </w:p>
          <w:p w14:paraId="2F0D955F" w14:textId="4B749D04" w:rsidR="00FB3258" w:rsidRPr="00731494" w:rsidRDefault="006B294B" w:rsidP="00FB3258">
            <w:pPr>
              <w:pStyle w:val="Paragraf"/>
              <w:spacing w:before="0"/>
              <w:jc w:val="right"/>
              <w:rPr>
                <w:rFonts w:ascii="Arial" w:hAnsi="Arial" w:cs="Arial"/>
                <w:sz w:val="44"/>
                <w:szCs w:val="44"/>
              </w:rPr>
            </w:pPr>
            <w:r w:rsidRPr="00731494">
              <w:rPr>
                <w:rFonts w:ascii="Arial" w:hAnsi="Arial" w:cs="Arial"/>
                <w:sz w:val="44"/>
                <w:szCs w:val="44"/>
              </w:rPr>
              <w:tab/>
            </w:r>
            <w:r w:rsidR="007635F3" w:rsidRPr="007635F3">
              <w:rPr>
                <w:rFonts w:ascii="Arial" w:hAnsi="Arial" w:cs="Arial"/>
                <w:sz w:val="44"/>
                <w:szCs w:val="44"/>
              </w:rPr>
              <w:t>Nakup servirne posode za potrebe kuhinje UKC Ljubljana</w:t>
            </w:r>
          </w:p>
        </w:tc>
      </w:tr>
    </w:tbl>
    <w:p w14:paraId="1B92D85F" w14:textId="77777777" w:rsidR="00FB3258" w:rsidRPr="00731494" w:rsidRDefault="00FB3258" w:rsidP="006975C6">
      <w:pPr>
        <w:pStyle w:val="Paragraf"/>
        <w:rPr>
          <w:rFonts w:ascii="Arial" w:hAnsi="Arial" w:cs="Arial"/>
        </w:rPr>
      </w:pPr>
    </w:p>
    <w:p w14:paraId="2DCE48D7" w14:textId="025F26E9" w:rsidR="00FB3258" w:rsidRPr="00731494" w:rsidRDefault="00FB3258" w:rsidP="006975C6">
      <w:pPr>
        <w:pStyle w:val="Paragraf"/>
        <w:rPr>
          <w:rFonts w:ascii="Arial" w:hAnsi="Arial" w:cs="Arial"/>
        </w:rPr>
      </w:pPr>
      <w:r w:rsidRPr="00731494">
        <w:rPr>
          <w:rFonts w:ascii="Arial" w:hAnsi="Arial" w:cs="Arial"/>
        </w:rPr>
        <w:t xml:space="preserve">Vrsta postopka: </w:t>
      </w:r>
      <w:r w:rsidR="007E2A57" w:rsidRPr="00731494">
        <w:rPr>
          <w:rFonts w:ascii="Arial" w:hAnsi="Arial" w:cs="Arial"/>
        </w:rPr>
        <w:tab/>
      </w:r>
      <w:r w:rsidR="007E2A57" w:rsidRPr="00731494">
        <w:rPr>
          <w:rFonts w:ascii="Arial" w:hAnsi="Arial" w:cs="Arial"/>
        </w:rPr>
        <w:tab/>
      </w:r>
      <w:r w:rsidRPr="00731494">
        <w:rPr>
          <w:rFonts w:ascii="Arial" w:hAnsi="Arial" w:cs="Arial"/>
        </w:rPr>
        <w:t>odprti postopek skladno s 40. členom ZJN-3</w:t>
      </w:r>
    </w:p>
    <w:p w14:paraId="5DCD1E5F" w14:textId="77777777" w:rsidR="00337E4D" w:rsidRPr="00731494" w:rsidRDefault="00337E4D">
      <w:pPr>
        <w:rPr>
          <w:rFonts w:ascii="Arial" w:hAnsi="Arial" w:cs="Arial"/>
          <w:sz w:val="18"/>
          <w:szCs w:val="18"/>
        </w:rPr>
      </w:pPr>
    </w:p>
    <w:p w14:paraId="2112FA2E" w14:textId="77777777" w:rsidR="00960022" w:rsidRPr="00731494" w:rsidRDefault="00E55B9D">
      <w:pPr>
        <w:rPr>
          <w:rFonts w:ascii="Arial" w:hAnsi="Arial" w:cs="Arial"/>
          <w:sz w:val="18"/>
          <w:szCs w:val="18"/>
        </w:rPr>
      </w:pPr>
      <w:r w:rsidRPr="00731494">
        <w:rPr>
          <w:rFonts w:ascii="Arial" w:hAnsi="Arial" w:cs="Arial"/>
        </w:rPr>
        <w:br w:type="page"/>
      </w:r>
    </w:p>
    <w:p w14:paraId="70147E1D" w14:textId="77777777" w:rsidR="00960022" w:rsidRPr="00731494" w:rsidRDefault="00960022" w:rsidP="006975C6">
      <w:pPr>
        <w:pStyle w:val="Paragraf"/>
        <w:rPr>
          <w:rFonts w:ascii="Arial" w:hAnsi="Arial" w:cs="Arial"/>
        </w:rPr>
        <w:sectPr w:rsidR="00960022" w:rsidRPr="00731494" w:rsidSect="00432E71">
          <w:headerReference w:type="default" r:id="rId9"/>
          <w:footerReference w:type="default" r:id="rId10"/>
          <w:pgSz w:w="11906" w:h="16838"/>
          <w:pgMar w:top="1418" w:right="1418" w:bottom="1418" w:left="1418" w:header="567" w:footer="596" w:gutter="0"/>
          <w:cols w:space="708"/>
          <w:titlePg/>
          <w:docGrid w:linePitch="360"/>
        </w:sectPr>
      </w:pPr>
    </w:p>
    <w:p w14:paraId="351F088E" w14:textId="77777777" w:rsidR="009A6465" w:rsidRPr="00731494" w:rsidRDefault="000416C6" w:rsidP="006160BA">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731494">
        <w:rPr>
          <w:rFonts w:ascii="Arial" w:hAnsi="Arial" w:cs="Arial"/>
          <w:color w:val="FFFFFF" w:themeColor="background1"/>
          <w:szCs w:val="26"/>
        </w:rPr>
        <w:lastRenderedPageBreak/>
        <w:t xml:space="preserve">Povabilo k oddaji ponudbe </w:t>
      </w:r>
    </w:p>
    <w:p w14:paraId="02981006" w14:textId="77777777" w:rsidR="009A6465" w:rsidRPr="00731494" w:rsidRDefault="000416C6" w:rsidP="006160BA">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sidRPr="00731494">
        <w:rPr>
          <w:rFonts w:ascii="Arial" w:hAnsi="Arial" w:cs="Arial"/>
          <w:color w:val="FFFFFF" w:themeColor="background1"/>
          <w:sz w:val="22"/>
          <w:szCs w:val="22"/>
        </w:rPr>
        <w:t>OSNOVNI PODATKI O NAROČILU</w:t>
      </w:r>
    </w:p>
    <w:p w14:paraId="610AD2F6" w14:textId="77777777" w:rsidR="007635F3" w:rsidRDefault="007635F3">
      <w:pPr>
        <w:spacing w:before="225" w:after="225" w:line="240" w:lineRule="auto"/>
        <w:rPr>
          <w:rFonts w:ascii="Arial" w:hAnsi="Arial" w:cs="Arial"/>
          <w:color w:val="000000"/>
          <w:sz w:val="18"/>
          <w:szCs w:val="18"/>
        </w:rPr>
      </w:pPr>
      <w:r w:rsidRPr="007635F3">
        <w:rPr>
          <w:rFonts w:ascii="Arial" w:hAnsi="Arial" w:cs="Arial"/>
          <w:color w:val="000000"/>
          <w:sz w:val="18"/>
          <w:szCs w:val="18"/>
        </w:rPr>
        <w:t>Predmet javnega naročila je nakup in dobava servirne posode za potrebe kuhinje UKC Ljubljana za obdobje treh (3) let od datuma sklenitve pogodbe.</w:t>
      </w:r>
    </w:p>
    <w:p w14:paraId="0412E48A" w14:textId="0ACB8237" w:rsidR="00BE7E6E" w:rsidRPr="00731494" w:rsidRDefault="000416C6">
      <w:pPr>
        <w:spacing w:before="225" w:after="225" w:line="240" w:lineRule="auto"/>
      </w:pPr>
      <w:r w:rsidRPr="00731494">
        <w:rPr>
          <w:rFonts w:ascii="Arial" w:hAnsi="Arial" w:cs="Arial"/>
          <w:color w:val="000000"/>
          <w:sz w:val="18"/>
          <w:szCs w:val="18"/>
        </w:rPr>
        <w:t>Natančen opis predmeta javnega naročila izhaja iz razpisne dokumentacije</w:t>
      </w:r>
      <w:r w:rsidR="007635F3">
        <w:rPr>
          <w:rFonts w:ascii="Arial" w:hAnsi="Arial" w:cs="Arial"/>
          <w:color w:val="000000"/>
          <w:sz w:val="18"/>
          <w:szCs w:val="18"/>
        </w:rPr>
        <w:t>.</w:t>
      </w:r>
    </w:p>
    <w:p w14:paraId="63D64006" w14:textId="77777777" w:rsidR="00BE7E6E" w:rsidRPr="00731494" w:rsidRDefault="000416C6">
      <w:pPr>
        <w:spacing w:before="225" w:after="225" w:line="240" w:lineRule="auto"/>
        <w:jc w:val="both"/>
      </w:pPr>
      <w:r w:rsidRPr="00731494">
        <w:rPr>
          <w:rFonts w:ascii="Arial" w:hAnsi="Arial" w:cs="Arial"/>
          <w:color w:val="000000"/>
          <w:sz w:val="18"/>
          <w:szCs w:val="18"/>
        </w:rPr>
        <w:t>Na podlagi Zakona o javnem naročanju (ZJN-3;  Uradni list RS, št. 91/15, 14/18, 121/21, 10/22, 74/22 – odl. US, 100/22 – ZNUZSZS, 28/23 in 88/23-ZOPNN-F), UNIVERZITETNI KLINIČNI CENTER LJUBLJANA, Zaloška cesta 2, 1000 Ljubljana (v nadaljevanju: naročnik), vabi zainteresirane ponudnike, da predložijo svojo pisno ponudbo v skladu s to razpisno dokumentacijo in sodelujejo v postopku oddaje javnega naročila.</w:t>
      </w:r>
    </w:p>
    <w:p w14:paraId="4A384F29" w14:textId="092C10BD" w:rsidR="00BE7E6E" w:rsidRPr="00731494" w:rsidRDefault="000416C6">
      <w:pPr>
        <w:spacing w:before="225" w:after="225" w:line="240" w:lineRule="auto"/>
        <w:jc w:val="both"/>
      </w:pPr>
      <w:r w:rsidRPr="00731494">
        <w:rPr>
          <w:rFonts w:ascii="Arial" w:hAnsi="Arial" w:cs="Arial"/>
          <w:color w:val="000000"/>
          <w:sz w:val="18"/>
          <w:szCs w:val="18"/>
        </w:rPr>
        <w:t xml:space="preserve">Delitev naročila na sklope: naročilo se oddaja po sklopih, </w:t>
      </w:r>
      <w:r w:rsidR="00042E23">
        <w:rPr>
          <w:rFonts w:ascii="Arial" w:hAnsi="Arial" w:cs="Arial"/>
          <w:color w:val="000000"/>
          <w:sz w:val="18"/>
          <w:szCs w:val="18"/>
        </w:rPr>
        <w:t xml:space="preserve">sklopov je </w:t>
      </w:r>
      <w:r w:rsidR="00765377">
        <w:rPr>
          <w:rFonts w:ascii="Arial" w:hAnsi="Arial" w:cs="Arial"/>
          <w:color w:val="000000"/>
          <w:sz w:val="18"/>
          <w:szCs w:val="18"/>
        </w:rPr>
        <w:t>štiri</w:t>
      </w:r>
      <w:r w:rsidR="00103DE7">
        <w:rPr>
          <w:rFonts w:ascii="Arial" w:hAnsi="Arial" w:cs="Arial"/>
          <w:color w:val="000000"/>
          <w:sz w:val="18"/>
          <w:szCs w:val="18"/>
        </w:rPr>
        <w:t>indvajset</w:t>
      </w:r>
      <w:r w:rsidR="00765377" w:rsidRPr="00731494">
        <w:rPr>
          <w:rFonts w:ascii="Arial" w:hAnsi="Arial" w:cs="Arial"/>
          <w:color w:val="000000"/>
          <w:sz w:val="18"/>
          <w:szCs w:val="18"/>
        </w:rPr>
        <w:t xml:space="preserve"> </w:t>
      </w:r>
      <w:r w:rsidR="00D671D6" w:rsidRPr="00731494">
        <w:rPr>
          <w:rFonts w:ascii="Arial" w:hAnsi="Arial" w:cs="Arial"/>
          <w:color w:val="000000"/>
          <w:sz w:val="18"/>
          <w:szCs w:val="18"/>
        </w:rPr>
        <w:t>(</w:t>
      </w:r>
      <w:r w:rsidR="007635F3">
        <w:rPr>
          <w:rFonts w:ascii="Arial" w:hAnsi="Arial" w:cs="Arial"/>
          <w:color w:val="000000"/>
          <w:sz w:val="18"/>
          <w:szCs w:val="18"/>
        </w:rPr>
        <w:t>2</w:t>
      </w:r>
      <w:r w:rsidR="00103DE7">
        <w:rPr>
          <w:rFonts w:ascii="Arial" w:hAnsi="Arial" w:cs="Arial"/>
          <w:color w:val="000000"/>
          <w:sz w:val="18"/>
          <w:szCs w:val="18"/>
        </w:rPr>
        <w:t>4</w:t>
      </w:r>
      <w:r w:rsidR="00D671D6" w:rsidRPr="00731494">
        <w:rPr>
          <w:rFonts w:ascii="Arial" w:hAnsi="Arial" w:cs="Arial"/>
          <w:color w:val="000000"/>
          <w:sz w:val="18"/>
          <w:szCs w:val="18"/>
        </w:rPr>
        <w:t>)</w:t>
      </w:r>
      <w:r w:rsidR="006B294B" w:rsidRPr="00731494">
        <w:rPr>
          <w:rFonts w:ascii="Arial" w:hAnsi="Arial" w:cs="Arial"/>
          <w:color w:val="000000"/>
          <w:sz w:val="18"/>
          <w:szCs w:val="18"/>
        </w:rPr>
        <w:t>.</w:t>
      </w:r>
    </w:p>
    <w:p w14:paraId="6D41B3D4" w14:textId="77777777" w:rsidR="00BE7E6E" w:rsidRPr="00731494" w:rsidRDefault="000416C6">
      <w:pPr>
        <w:spacing w:before="225" w:after="225" w:line="240" w:lineRule="auto"/>
        <w:jc w:val="both"/>
      </w:pPr>
      <w:r w:rsidRPr="00731494">
        <w:rPr>
          <w:rFonts w:ascii="Arial" w:hAnsi="Arial" w:cs="Arial"/>
          <w:color w:val="000000"/>
          <w:sz w:val="18"/>
          <w:szCs w:val="18"/>
        </w:rPr>
        <w:t>Skrbno preverite, da ste prejeli celotno razpisno dokumentacijo in da ste na ta način seznanjeni z vsemi zahtevami naročnika. </w:t>
      </w:r>
    </w:p>
    <w:p w14:paraId="50189BE8" w14:textId="77777777" w:rsidR="009A6465" w:rsidRPr="00731494" w:rsidRDefault="000416C6" w:rsidP="006160BA">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731494">
        <w:rPr>
          <w:rFonts w:ascii="Arial" w:hAnsi="Arial" w:cs="Arial"/>
          <w:color w:val="FFFFFF" w:themeColor="background1"/>
          <w:sz w:val="22"/>
          <w:szCs w:val="22"/>
        </w:rPr>
        <w:t>PREDLOŽITEV PONUDBE</w:t>
      </w:r>
    </w:p>
    <w:p w14:paraId="5B21E7B9" w14:textId="0141A185" w:rsidR="009A6465" w:rsidRPr="00731494" w:rsidRDefault="000416C6" w:rsidP="006160BA">
      <w:pPr>
        <w:spacing w:before="120" w:after="120"/>
        <w:jc w:val="both"/>
        <w:rPr>
          <w:rFonts w:ascii="Arial" w:hAnsi="Arial" w:cs="Arial"/>
          <w:sz w:val="18"/>
          <w:szCs w:val="18"/>
        </w:rPr>
      </w:pPr>
      <w:r w:rsidRPr="00731494">
        <w:rPr>
          <w:rFonts w:ascii="Arial" w:hAnsi="Arial" w:cs="Arial"/>
          <w:sz w:val="18"/>
          <w:szCs w:val="18"/>
        </w:rPr>
        <w:t xml:space="preserve">Ponudnik odda ponudbo do </w:t>
      </w:r>
      <w:r w:rsidRPr="00731494">
        <w:rPr>
          <w:rFonts w:ascii="Arial" w:hAnsi="Arial" w:cs="Arial"/>
          <w:b/>
          <w:sz w:val="18"/>
          <w:szCs w:val="18"/>
        </w:rPr>
        <w:t>roka za predložitev ponudb</w:t>
      </w:r>
      <w:r w:rsidRPr="00731494">
        <w:rPr>
          <w:rFonts w:ascii="Arial" w:hAnsi="Arial" w:cs="Arial"/>
          <w:sz w:val="18"/>
          <w:szCs w:val="18"/>
        </w:rPr>
        <w:t xml:space="preserve"> na način:</w:t>
      </w:r>
      <w:r w:rsidR="00042E23">
        <w:rPr>
          <w:rFonts w:ascii="Arial" w:hAnsi="Arial" w:cs="Arial"/>
          <w:sz w:val="18"/>
          <w:szCs w:val="18"/>
        </w:rPr>
        <w:t xml:space="preserve"> </w:t>
      </w:r>
      <w:r w:rsidR="00042E23" w:rsidRPr="00731494">
        <w:rPr>
          <w:rFonts w:ascii="Arial" w:hAnsi="Arial" w:cs="Arial"/>
          <w:color w:val="000000"/>
          <w:sz w:val="18"/>
          <w:szCs w:val="18"/>
        </w:rPr>
        <w:t>elektronska oddaja na URL: https://ejn.gov.si</w:t>
      </w:r>
    </w:p>
    <w:p w14:paraId="162D869C" w14:textId="77777777" w:rsidR="00BE7E6E" w:rsidRPr="00731494" w:rsidRDefault="000416C6">
      <w:pPr>
        <w:spacing w:before="225" w:after="225" w:line="240" w:lineRule="auto"/>
        <w:jc w:val="both"/>
      </w:pPr>
      <w:r w:rsidRPr="00731494">
        <w:rPr>
          <w:rFonts w:ascii="Arial" w:hAnsi="Arial" w:cs="Arial"/>
          <w:color w:val="000000"/>
          <w:sz w:val="18"/>
          <w:szCs w:val="18"/>
        </w:rPr>
        <w:t>Ponudnik odda ponudbo do roka za predložitev ponudb preko informacijskega sistema e-JN, ki je dosegljiv na spletnem naslovu https://ejn.gov.si/.</w:t>
      </w:r>
    </w:p>
    <w:p w14:paraId="6B91CB70" w14:textId="77777777" w:rsidR="00BE7E6E" w:rsidRPr="00731494" w:rsidRDefault="000416C6">
      <w:pPr>
        <w:spacing w:before="225" w:after="225" w:line="240" w:lineRule="auto"/>
        <w:jc w:val="both"/>
      </w:pPr>
      <w:r w:rsidRPr="00731494">
        <w:rPr>
          <w:rFonts w:ascii="Arial" w:hAnsi="Arial" w:cs="Arial"/>
          <w:color w:val="000000"/>
          <w:sz w:val="18"/>
          <w:szCs w:val="18"/>
        </w:rPr>
        <w:t>Ponudnike opozarjamo, da naj si pravočasno zagotovijo vse potrebno (predvsem veljaven elektronski certifikat) za oddajo ponudbe v elektronski obliki in poskrbijo za pravočasno registracijo. Pojasnila v zvezi z navedenim, kot tudi Navodila za uporabo informacijskega sistema e-JN: PONUDNIKI najdete na spletni strani Direktorata za javno naročanje http://www.djn.mju.gov.si/ejn-pogosta-vprasanja in spletni strani https://ejn.gov.si/. Odgovornost ponudnika je, da si zagotovi vse potrebno za pravočasno elektronsko oddajo ponudbe.</w:t>
      </w:r>
    </w:p>
    <w:p w14:paraId="53366D70" w14:textId="77777777" w:rsidR="00BE7E6E" w:rsidRPr="00731494" w:rsidRDefault="000416C6">
      <w:pPr>
        <w:spacing w:before="225" w:after="225" w:line="240" w:lineRule="auto"/>
        <w:jc w:val="both"/>
      </w:pPr>
      <w:r w:rsidRPr="00731494">
        <w:rPr>
          <w:rFonts w:ascii="Arial" w:hAnsi="Arial" w:cs="Arial"/>
          <w:color w:val="000000"/>
          <w:sz w:val="18"/>
          <w:szCs w:val="18"/>
        </w:rPr>
        <w:t>Ponudba mora biti preko navedenega informacijskega sistema oddana do navedene ure. Ponudbe vnesene pred potekom roka, ki bodo oddane po zgoraj navedenem roku (če sistem to omogoča), bodo izločene kot nepravočasne.</w:t>
      </w:r>
    </w:p>
    <w:p w14:paraId="6A11554D" w14:textId="77777777" w:rsidR="00BE7E6E" w:rsidRPr="00731494" w:rsidRDefault="000416C6">
      <w:pPr>
        <w:spacing w:before="225" w:after="225" w:line="240" w:lineRule="auto"/>
        <w:jc w:val="both"/>
      </w:pPr>
      <w:r w:rsidRPr="00731494">
        <w:rPr>
          <w:rFonts w:ascii="Arial" w:hAnsi="Arial" w:cs="Arial"/>
          <w:color w:val="000000"/>
          <w:sz w:val="18"/>
          <w:szCs w:val="18"/>
        </w:rPr>
        <w:t>V izogib kasnejšim težavam si shranite potrdilo o oddani ponudbi s pravilno navedenim datumom in časom oddaje ponudbe preko informacijskega sistema.</w:t>
      </w:r>
    </w:p>
    <w:p w14:paraId="516BBAB6" w14:textId="77777777" w:rsidR="009A6465" w:rsidRPr="00731494" w:rsidRDefault="000416C6" w:rsidP="006160BA">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731494">
        <w:rPr>
          <w:rFonts w:ascii="Arial" w:hAnsi="Arial" w:cs="Arial"/>
          <w:color w:val="FFFFFF" w:themeColor="background1"/>
          <w:sz w:val="22"/>
          <w:szCs w:val="22"/>
        </w:rPr>
        <w:t>ODPIRANJE PONUDB</w:t>
      </w:r>
    </w:p>
    <w:p w14:paraId="292BF6D7" w14:textId="0BD77E34" w:rsidR="009A6465" w:rsidRPr="00042E23" w:rsidRDefault="000416C6" w:rsidP="006160BA">
      <w:pPr>
        <w:spacing w:before="120" w:after="120"/>
        <w:jc w:val="both"/>
        <w:rPr>
          <w:rFonts w:ascii="Arial" w:hAnsi="Arial" w:cs="Arial"/>
          <w:sz w:val="18"/>
          <w:szCs w:val="18"/>
        </w:rPr>
      </w:pPr>
      <w:r w:rsidRPr="00731494">
        <w:rPr>
          <w:rFonts w:ascii="Arial" w:hAnsi="Arial" w:cs="Arial"/>
          <w:sz w:val="18"/>
          <w:szCs w:val="18"/>
        </w:rPr>
        <w:t>Odpiranje ponudb je javno in bo potekalo na naslovu:</w:t>
      </w:r>
      <w:r w:rsidR="00042E23">
        <w:rPr>
          <w:rFonts w:ascii="Arial" w:hAnsi="Arial" w:cs="Arial"/>
          <w:sz w:val="18"/>
          <w:szCs w:val="18"/>
        </w:rPr>
        <w:t xml:space="preserve"> </w:t>
      </w:r>
      <w:r w:rsidRPr="00731494">
        <w:rPr>
          <w:rFonts w:ascii="Arial" w:hAnsi="Arial" w:cs="Arial"/>
          <w:b/>
          <w:sz w:val="18"/>
          <w:szCs w:val="18"/>
        </w:rPr>
        <w:t>Spletna aplikacija e-JN</w:t>
      </w:r>
    </w:p>
    <w:p w14:paraId="16A96E39" w14:textId="77777777" w:rsidR="00BE7E6E" w:rsidRPr="00731494" w:rsidRDefault="000416C6">
      <w:pPr>
        <w:spacing w:before="225" w:after="225" w:line="240" w:lineRule="auto"/>
        <w:jc w:val="both"/>
      </w:pPr>
      <w:r w:rsidRPr="00731494">
        <w:rPr>
          <w:rFonts w:ascii="Arial" w:hAnsi="Arial" w:cs="Arial"/>
          <w:color w:val="000000"/>
          <w:sz w:val="18"/>
          <w:szCs w:val="18"/>
        </w:rPr>
        <w:t>Oddane ponudbe (predračuni) bodo vsem ponudnikom, ki so sodelovali v postopku, vidne preko spletne aplikacije e-JN po poteku roka za predložitev ponudb. 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Javna objava se avtomatično zaključi po preteku obdobja, ki ga določa skrbnik sistema. Ponudniki si lahko prenesejo zapisnik o odpiranju ponudb in ponudbene predračune iz informacijskega sistema e-JN.</w:t>
      </w:r>
    </w:p>
    <w:p w14:paraId="7CF64B8F" w14:textId="77777777" w:rsidR="00BE7E6E" w:rsidRPr="00731494" w:rsidRDefault="000416C6">
      <w:pPr>
        <w:spacing w:before="225" w:after="225" w:line="240" w:lineRule="auto"/>
        <w:jc w:val="both"/>
      </w:pPr>
      <w:r w:rsidRPr="00731494">
        <w:rPr>
          <w:rFonts w:ascii="Arial" w:hAnsi="Arial" w:cs="Arial"/>
          <w:color w:val="000000"/>
          <w:sz w:val="18"/>
          <w:szCs w:val="18"/>
        </w:rPr>
        <w:t>Ponudnike opozarjamo, da poskrbijo za pravilno umestitev ponudbenih dokumentov pri oddaji ponudbe. Predračun je javno viden po poteku roka za predložitev ponudb, ostala dokumentacija pa je vidna samo naročniku.</w:t>
      </w:r>
    </w:p>
    <w:p w14:paraId="0FBD9866" w14:textId="77777777" w:rsidR="009A6465" w:rsidRPr="00731494" w:rsidRDefault="000416C6" w:rsidP="006160BA">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731494">
        <w:rPr>
          <w:rFonts w:ascii="Arial" w:hAnsi="Arial" w:cs="Arial"/>
          <w:color w:val="FFFFFF" w:themeColor="background1"/>
          <w:sz w:val="22"/>
          <w:szCs w:val="22"/>
        </w:rPr>
        <w:t>VELJAVNOST PONUDBE</w:t>
      </w:r>
    </w:p>
    <w:p w14:paraId="778C46CF" w14:textId="77777777" w:rsidR="009A6465" w:rsidRPr="00731494" w:rsidRDefault="000416C6" w:rsidP="006160BA">
      <w:pPr>
        <w:spacing w:before="120" w:after="120"/>
        <w:jc w:val="both"/>
        <w:rPr>
          <w:rFonts w:ascii="Arial" w:hAnsi="Arial" w:cs="Arial"/>
          <w:b/>
          <w:sz w:val="18"/>
          <w:szCs w:val="18"/>
        </w:rPr>
      </w:pPr>
      <w:r w:rsidRPr="00731494">
        <w:rPr>
          <w:rFonts w:ascii="Arial" w:hAnsi="Arial" w:cs="Arial"/>
          <w:sz w:val="18"/>
          <w:szCs w:val="18"/>
        </w:rPr>
        <w:t xml:space="preserve">Čas veljavnosti: </w:t>
      </w:r>
      <w:r w:rsidRPr="00731494">
        <w:rPr>
          <w:rFonts w:ascii="Arial" w:hAnsi="Arial" w:cs="Arial"/>
          <w:b/>
          <w:sz w:val="18"/>
          <w:szCs w:val="18"/>
        </w:rPr>
        <w:t>najmanj 120 dni od roka za predložitev ponudb.</w:t>
      </w:r>
    </w:p>
    <w:p w14:paraId="5B857785" w14:textId="77777777" w:rsidR="00BE7E6E" w:rsidRPr="00731494" w:rsidRDefault="000416C6">
      <w:pPr>
        <w:spacing w:before="225" w:after="225" w:line="240" w:lineRule="auto"/>
        <w:jc w:val="both"/>
      </w:pPr>
      <w:r w:rsidRPr="00731494">
        <w:rPr>
          <w:rFonts w:ascii="Arial" w:hAnsi="Arial" w:cs="Arial"/>
          <w:color w:val="000000"/>
          <w:sz w:val="18"/>
          <w:szCs w:val="18"/>
        </w:rPr>
        <w:lastRenderedPageBreak/>
        <w:t>Ponudba mora biti veljavna najmanj do navedenega roka. Prekratka veljavnost ponudbe pomeni razlog za zavrnitev ponudbe.</w:t>
      </w:r>
    </w:p>
    <w:p w14:paraId="2A472121" w14:textId="77777777" w:rsidR="009A6465" w:rsidRPr="00731494" w:rsidRDefault="000416C6" w:rsidP="006160BA">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731494">
        <w:rPr>
          <w:rFonts w:ascii="Arial" w:hAnsi="Arial" w:cs="Arial"/>
          <w:color w:val="FFFFFF" w:themeColor="background1"/>
          <w:sz w:val="22"/>
          <w:szCs w:val="22"/>
        </w:rPr>
        <w:t>PREVZEM RAZPISNE DOKUMENTACIJE</w:t>
      </w:r>
    </w:p>
    <w:p w14:paraId="05CEB37A" w14:textId="77777777" w:rsidR="009A6465" w:rsidRPr="00731494" w:rsidRDefault="000416C6" w:rsidP="006160BA">
      <w:pPr>
        <w:pStyle w:val="Paragraf"/>
        <w:jc w:val="both"/>
        <w:rPr>
          <w:rFonts w:ascii="Arial" w:hAnsi="Arial" w:cs="Arial"/>
        </w:rPr>
      </w:pPr>
      <w:r w:rsidRPr="00731494">
        <w:rPr>
          <w:rFonts w:ascii="Arial" w:hAnsi="Arial" w:cs="Arial"/>
        </w:rPr>
        <w:t xml:space="preserve">Razpisna dokumentacija </w:t>
      </w:r>
      <w:r w:rsidRPr="00731494">
        <w:rPr>
          <w:rFonts w:ascii="Arial" w:hAnsi="Arial" w:cs="Arial"/>
          <w:b/>
        </w:rPr>
        <w:t>je brezplačna.</w:t>
      </w:r>
    </w:p>
    <w:p w14:paraId="65C8038B" w14:textId="77777777" w:rsidR="00BE7E6E" w:rsidRPr="00731494" w:rsidRDefault="000416C6">
      <w:pPr>
        <w:spacing w:before="225" w:after="225" w:line="240" w:lineRule="auto"/>
        <w:jc w:val="both"/>
      </w:pPr>
      <w:r w:rsidRPr="00731494">
        <w:rPr>
          <w:rFonts w:ascii="Arial" w:hAnsi="Arial" w:cs="Arial"/>
          <w:color w:val="000000"/>
          <w:sz w:val="18"/>
          <w:szCs w:val="18"/>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in spletnih straneh naročnika, saj pojasnila in spremembe predstavljajo sestavni del razpisne dokumentacije.</w:t>
      </w:r>
    </w:p>
    <w:p w14:paraId="453CDC7D" w14:textId="77777777" w:rsidR="009A6465" w:rsidRPr="00731494" w:rsidRDefault="000416C6" w:rsidP="006160BA">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731494">
        <w:rPr>
          <w:rFonts w:ascii="Arial" w:hAnsi="Arial" w:cs="Arial"/>
          <w:color w:val="FFFFFF" w:themeColor="background1"/>
          <w:sz w:val="22"/>
          <w:szCs w:val="22"/>
        </w:rPr>
        <w:t>VPRAŠANJA IN ODGOVORI / POJASNILA</w:t>
      </w:r>
    </w:p>
    <w:p w14:paraId="4AE37DF4" w14:textId="77777777" w:rsidR="00BE7E6E" w:rsidRPr="00731494" w:rsidRDefault="000416C6">
      <w:pPr>
        <w:spacing w:before="225" w:after="225" w:line="240" w:lineRule="auto"/>
        <w:jc w:val="both"/>
      </w:pPr>
      <w:r w:rsidRPr="00731494">
        <w:rPr>
          <w:rFonts w:ascii="Arial" w:hAnsi="Arial" w:cs="Arial"/>
          <w:color w:val="000000"/>
          <w:sz w:val="18"/>
          <w:szCs w:val="18"/>
        </w:rPr>
        <w:t>Način postavljanja zahtev za pojasnila:</w:t>
      </w:r>
    </w:p>
    <w:tbl>
      <w:tblPr>
        <w:tblStyle w:val="NormalTablePHPDOCX"/>
        <w:tblW w:w="0" w:type="auto"/>
        <w:tblInd w:w="108" w:type="dxa"/>
        <w:tblLook w:val="04A0" w:firstRow="1" w:lastRow="0" w:firstColumn="1" w:lastColumn="0" w:noHBand="0" w:noVBand="1"/>
      </w:tblPr>
      <w:tblGrid>
        <w:gridCol w:w="2501"/>
      </w:tblGrid>
      <w:tr w:rsidR="00BE7E6E" w:rsidRPr="00731494" w14:paraId="538714EF" w14:textId="77777777">
        <w:tc>
          <w:tcPr>
            <w:tcW w:w="0" w:type="auto"/>
            <w:tcMar>
              <w:top w:w="0" w:type="auto"/>
              <w:bottom w:w="0" w:type="auto"/>
            </w:tcMar>
          </w:tcPr>
          <w:p w14:paraId="1463CB9D" w14:textId="77777777" w:rsidR="00BE7E6E" w:rsidRPr="00731494" w:rsidRDefault="000416C6" w:rsidP="0063753F">
            <w:pPr>
              <w:numPr>
                <w:ilvl w:val="0"/>
                <w:numId w:val="1"/>
              </w:numPr>
              <w:ind w:left="714" w:hanging="357"/>
              <w:rPr>
                <w:rFonts w:ascii="Arial" w:hAnsi="Arial" w:cs="Arial"/>
                <w:color w:val="000000"/>
                <w:sz w:val="18"/>
                <w:szCs w:val="18"/>
              </w:rPr>
            </w:pPr>
            <w:r w:rsidRPr="00731494">
              <w:rPr>
                <w:rFonts w:ascii="Arial" w:hAnsi="Arial" w:cs="Arial"/>
                <w:color w:val="000000"/>
                <w:sz w:val="18"/>
                <w:szCs w:val="18"/>
              </w:rPr>
              <w:t>Portal javnih naročil</w:t>
            </w:r>
          </w:p>
        </w:tc>
      </w:tr>
    </w:tbl>
    <w:p w14:paraId="003AF8EF" w14:textId="77777777" w:rsidR="00BE7E6E" w:rsidRPr="00731494" w:rsidRDefault="000416C6">
      <w:pPr>
        <w:spacing w:before="225" w:after="225" w:line="240" w:lineRule="auto"/>
        <w:jc w:val="both"/>
      </w:pPr>
      <w:r w:rsidRPr="00731494">
        <w:rPr>
          <w:rFonts w:ascii="Arial" w:hAnsi="Arial" w:cs="Arial"/>
          <w:color w:val="000000"/>
          <w:sz w:val="18"/>
          <w:szCs w:val="18"/>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w:t>
      </w:r>
    </w:p>
    <w:p w14:paraId="716C8FB6" w14:textId="77777777" w:rsidR="00BE7E6E" w:rsidRPr="00731494" w:rsidRDefault="000416C6">
      <w:pPr>
        <w:spacing w:before="225" w:after="225" w:line="240" w:lineRule="auto"/>
        <w:jc w:val="both"/>
      </w:pPr>
      <w:r w:rsidRPr="00731494">
        <w:rPr>
          <w:rFonts w:ascii="Arial" w:hAnsi="Arial" w:cs="Arial"/>
          <w:color w:val="000000"/>
          <w:sz w:val="18"/>
          <w:szCs w:val="18"/>
        </w:rPr>
        <w:t>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14:paraId="7A8F8833" w14:textId="1618A079" w:rsidR="00042E23" w:rsidRPr="00685C20" w:rsidRDefault="00EC7F82" w:rsidP="00042E2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685C20">
        <w:rPr>
          <w:rFonts w:ascii="Arial" w:hAnsi="Arial" w:cs="Arial"/>
          <w:color w:val="FFFFFF" w:themeColor="background1"/>
          <w:sz w:val="22"/>
          <w:szCs w:val="22"/>
        </w:rPr>
        <w:t>PREGLED VZORC</w:t>
      </w:r>
      <w:r w:rsidR="00700AAB">
        <w:rPr>
          <w:rFonts w:ascii="Arial" w:hAnsi="Arial" w:cs="Arial"/>
          <w:color w:val="FFFFFF" w:themeColor="background1"/>
          <w:sz w:val="22"/>
          <w:szCs w:val="22"/>
        </w:rPr>
        <w:t>EV</w:t>
      </w:r>
      <w:r w:rsidRPr="00685C20">
        <w:rPr>
          <w:rFonts w:ascii="Arial" w:hAnsi="Arial" w:cs="Arial"/>
          <w:color w:val="FFFFFF" w:themeColor="background1"/>
          <w:sz w:val="22"/>
          <w:szCs w:val="22"/>
        </w:rPr>
        <w:t xml:space="preserve"> PONUJENEGA BLAGA OZIROMA TESTIRANJE</w:t>
      </w:r>
    </w:p>
    <w:p w14:paraId="51F64398" w14:textId="77777777" w:rsidR="00042E23" w:rsidRPr="00685C20" w:rsidRDefault="00042E23" w:rsidP="00685C20">
      <w:pPr>
        <w:pStyle w:val="Paragraf"/>
        <w:spacing w:before="0" w:after="0"/>
        <w:jc w:val="both"/>
        <w:rPr>
          <w:rFonts w:cs="Arial"/>
        </w:rPr>
      </w:pPr>
    </w:p>
    <w:p w14:paraId="6BBC19E7" w14:textId="3B656CF7" w:rsidR="00685C20" w:rsidRDefault="00685C20" w:rsidP="00685C20">
      <w:pPr>
        <w:spacing w:after="0" w:line="240" w:lineRule="auto"/>
        <w:jc w:val="both"/>
        <w:rPr>
          <w:rFonts w:ascii="Arial" w:hAnsi="Arial" w:cs="Arial"/>
          <w:color w:val="000000"/>
          <w:sz w:val="18"/>
          <w:szCs w:val="18"/>
        </w:rPr>
      </w:pPr>
      <w:r w:rsidRPr="00685C20">
        <w:rPr>
          <w:rFonts w:ascii="Arial" w:hAnsi="Arial" w:cs="Arial"/>
          <w:color w:val="000000"/>
          <w:sz w:val="18"/>
          <w:szCs w:val="18"/>
        </w:rPr>
        <w:t>Naročnik si pridružuje pravico</w:t>
      </w:r>
      <w:r>
        <w:rPr>
          <w:rFonts w:ascii="Arial" w:hAnsi="Arial" w:cs="Arial"/>
          <w:color w:val="000000"/>
          <w:sz w:val="18"/>
          <w:szCs w:val="18"/>
        </w:rPr>
        <w:t>,</w:t>
      </w:r>
      <w:r w:rsidRPr="00685C20">
        <w:rPr>
          <w:rFonts w:ascii="Arial" w:hAnsi="Arial" w:cs="Arial"/>
          <w:color w:val="000000"/>
          <w:sz w:val="18"/>
          <w:szCs w:val="18"/>
        </w:rPr>
        <w:t xml:space="preserve"> da</w:t>
      </w:r>
      <w:r>
        <w:rPr>
          <w:rFonts w:ascii="Arial" w:hAnsi="Arial" w:cs="Arial"/>
          <w:color w:val="000000"/>
          <w:sz w:val="18"/>
          <w:szCs w:val="18"/>
        </w:rPr>
        <w:t xml:space="preserve"> v fazi pregleda in ocenjevanja ponudb od ponudnikov zahteva predložitev vzorcev ponujenega blaga za namen preverjanja izpolnjevanja tehničnih zahtv naročnika oziroma testiranja. </w:t>
      </w:r>
      <w:r w:rsidRPr="00685C20">
        <w:rPr>
          <w:rFonts w:ascii="Arial" w:hAnsi="Arial" w:cs="Arial"/>
          <w:color w:val="000000"/>
          <w:sz w:val="18"/>
          <w:szCs w:val="18"/>
        </w:rPr>
        <w:t>Testiranje se bo izvedlo tudi z vidika kompatibilnosti ponujenih artiklov z obstoječo posodo.</w:t>
      </w:r>
      <w:r>
        <w:rPr>
          <w:rFonts w:ascii="Arial" w:hAnsi="Arial" w:cs="Arial"/>
          <w:color w:val="000000"/>
          <w:sz w:val="18"/>
          <w:szCs w:val="18"/>
        </w:rPr>
        <w:t xml:space="preserve"> </w:t>
      </w:r>
    </w:p>
    <w:p w14:paraId="0B132904" w14:textId="77777777" w:rsidR="00685C20" w:rsidRDefault="00685C20" w:rsidP="00685C20">
      <w:pPr>
        <w:spacing w:after="0" w:line="240" w:lineRule="auto"/>
        <w:jc w:val="both"/>
        <w:rPr>
          <w:rFonts w:ascii="Arial" w:hAnsi="Arial" w:cs="Arial"/>
          <w:color w:val="000000"/>
          <w:sz w:val="18"/>
          <w:szCs w:val="18"/>
        </w:rPr>
      </w:pPr>
    </w:p>
    <w:p w14:paraId="5569B6F8" w14:textId="743D4E58" w:rsidR="00685C20" w:rsidRDefault="00685C20" w:rsidP="00685C20">
      <w:pPr>
        <w:spacing w:after="0" w:line="240" w:lineRule="auto"/>
        <w:jc w:val="both"/>
        <w:rPr>
          <w:rFonts w:ascii="Arial" w:hAnsi="Arial" w:cs="Arial"/>
          <w:color w:val="000000"/>
          <w:sz w:val="18"/>
          <w:szCs w:val="18"/>
        </w:rPr>
      </w:pPr>
      <w:r>
        <w:rPr>
          <w:rFonts w:ascii="Arial" w:hAnsi="Arial" w:cs="Arial"/>
          <w:color w:val="000000"/>
          <w:sz w:val="18"/>
          <w:szCs w:val="18"/>
        </w:rPr>
        <w:t>V kolikor bo naročnik v fazi pregleda in ocenjevanja ponudb zahteval predložitev vzorcev ponujenega blaga, bo naročnik zahteval predložitev treh (3) kosov posameznega artikla. Ponudnik mora vzorce ponujenih artiklov za potrebe preverjanja in testiranja zagotoviti brezplačno</w:t>
      </w:r>
      <w:r w:rsidR="00C563B5">
        <w:rPr>
          <w:rFonts w:ascii="Arial" w:hAnsi="Arial" w:cs="Arial"/>
          <w:color w:val="000000"/>
          <w:sz w:val="18"/>
          <w:szCs w:val="18"/>
        </w:rPr>
        <w:t>.</w:t>
      </w:r>
    </w:p>
    <w:p w14:paraId="167E366C" w14:textId="77777777" w:rsidR="00685C20" w:rsidRPr="00685C20" w:rsidRDefault="00685C20" w:rsidP="00685C20">
      <w:pPr>
        <w:spacing w:after="0" w:line="240" w:lineRule="auto"/>
        <w:jc w:val="both"/>
        <w:rPr>
          <w:rFonts w:ascii="Arial" w:hAnsi="Arial" w:cs="Arial"/>
          <w:color w:val="000000"/>
          <w:sz w:val="18"/>
          <w:szCs w:val="18"/>
        </w:rPr>
      </w:pPr>
    </w:p>
    <w:p w14:paraId="5F8865AA" w14:textId="59B5A735" w:rsidR="00C563B5" w:rsidRPr="00426396" w:rsidRDefault="00C563B5" w:rsidP="00C563B5">
      <w:pPr>
        <w:spacing w:after="0" w:line="240" w:lineRule="auto"/>
        <w:jc w:val="both"/>
        <w:rPr>
          <w:rFonts w:ascii="Arial" w:hAnsi="Arial" w:cs="Arial"/>
          <w:color w:val="000000"/>
          <w:sz w:val="18"/>
          <w:szCs w:val="18"/>
        </w:rPr>
      </w:pPr>
      <w:r>
        <w:rPr>
          <w:rFonts w:ascii="Arial" w:hAnsi="Arial" w:cs="Arial"/>
          <w:color w:val="000000"/>
          <w:sz w:val="18"/>
          <w:szCs w:val="18"/>
        </w:rPr>
        <w:t xml:space="preserve">Prav tako si naročnik dodatno pridržuje pravico, da v fazi pregleda in ocenjevanja ponudb, </w:t>
      </w:r>
      <w:r w:rsidR="00685C20" w:rsidRPr="00685C20">
        <w:rPr>
          <w:rFonts w:ascii="Arial" w:hAnsi="Arial" w:cs="Arial"/>
          <w:color w:val="000000"/>
          <w:sz w:val="18"/>
          <w:szCs w:val="18"/>
        </w:rPr>
        <w:t>za namen testiranja ustreznega tesnjenja</w:t>
      </w:r>
      <w:r>
        <w:rPr>
          <w:rFonts w:ascii="Arial" w:hAnsi="Arial" w:cs="Arial"/>
          <w:color w:val="000000"/>
          <w:sz w:val="18"/>
          <w:szCs w:val="18"/>
        </w:rPr>
        <w:t>,</w:t>
      </w:r>
      <w:r w:rsidR="00685C20" w:rsidRPr="00685C20">
        <w:rPr>
          <w:rFonts w:ascii="Arial" w:hAnsi="Arial" w:cs="Arial"/>
          <w:color w:val="000000"/>
          <w:sz w:val="18"/>
          <w:szCs w:val="18"/>
        </w:rPr>
        <w:t xml:space="preserve"> na zahtevo naročnika</w:t>
      </w:r>
      <w:r w:rsidR="00BB766B">
        <w:rPr>
          <w:rFonts w:ascii="Arial" w:hAnsi="Arial" w:cs="Arial"/>
          <w:color w:val="000000"/>
          <w:sz w:val="18"/>
          <w:szCs w:val="18"/>
        </w:rPr>
        <w:t>, ponudnik</w:t>
      </w:r>
      <w:r w:rsidR="00685C20" w:rsidRPr="00685C20">
        <w:rPr>
          <w:rFonts w:ascii="Arial" w:hAnsi="Arial" w:cs="Arial"/>
          <w:color w:val="000000"/>
          <w:sz w:val="18"/>
          <w:szCs w:val="18"/>
        </w:rPr>
        <w:t xml:space="preserve"> </w:t>
      </w:r>
      <w:r>
        <w:rPr>
          <w:rFonts w:ascii="Arial" w:hAnsi="Arial" w:cs="Arial"/>
          <w:color w:val="000000"/>
          <w:sz w:val="18"/>
          <w:szCs w:val="18"/>
        </w:rPr>
        <w:t>predloži</w:t>
      </w:r>
      <w:r w:rsidR="00685C20" w:rsidRPr="00685C20">
        <w:rPr>
          <w:rFonts w:ascii="Arial" w:hAnsi="Arial" w:cs="Arial"/>
          <w:color w:val="000000"/>
          <w:sz w:val="18"/>
          <w:szCs w:val="18"/>
        </w:rPr>
        <w:t xml:space="preserve"> </w:t>
      </w:r>
      <w:r>
        <w:rPr>
          <w:rFonts w:ascii="Arial" w:hAnsi="Arial" w:cs="Arial"/>
          <w:color w:val="000000"/>
          <w:sz w:val="18"/>
          <w:szCs w:val="18"/>
        </w:rPr>
        <w:t>deset (</w:t>
      </w:r>
      <w:r w:rsidR="00685C20" w:rsidRPr="00685C20">
        <w:rPr>
          <w:rFonts w:ascii="Arial" w:hAnsi="Arial" w:cs="Arial"/>
          <w:color w:val="000000"/>
          <w:sz w:val="18"/>
          <w:szCs w:val="18"/>
        </w:rPr>
        <w:t>10</w:t>
      </w:r>
      <w:r>
        <w:rPr>
          <w:rFonts w:ascii="Arial" w:hAnsi="Arial" w:cs="Arial"/>
          <w:color w:val="000000"/>
          <w:sz w:val="18"/>
          <w:szCs w:val="18"/>
        </w:rPr>
        <w:t>)</w:t>
      </w:r>
      <w:r w:rsidR="00685C20" w:rsidRPr="00685C20">
        <w:rPr>
          <w:rFonts w:ascii="Arial" w:hAnsi="Arial" w:cs="Arial"/>
          <w:color w:val="000000"/>
          <w:sz w:val="18"/>
          <w:szCs w:val="18"/>
        </w:rPr>
        <w:t xml:space="preserve"> kosov ponujenih artiklov</w:t>
      </w:r>
      <w:r>
        <w:rPr>
          <w:rFonts w:ascii="Arial" w:hAnsi="Arial" w:cs="Arial"/>
          <w:color w:val="000000"/>
          <w:sz w:val="18"/>
          <w:szCs w:val="18"/>
        </w:rPr>
        <w:t>, pri čemer se zahteva nanaša spedifično</w:t>
      </w:r>
      <w:r w:rsidR="00685C20" w:rsidRPr="00685C20">
        <w:rPr>
          <w:rFonts w:ascii="Arial" w:hAnsi="Arial" w:cs="Arial"/>
          <w:color w:val="000000"/>
          <w:sz w:val="18"/>
          <w:szCs w:val="18"/>
        </w:rPr>
        <w:t xml:space="preserve"> </w:t>
      </w:r>
      <w:r>
        <w:rPr>
          <w:rFonts w:ascii="Arial" w:hAnsi="Arial" w:cs="Arial"/>
          <w:color w:val="000000"/>
          <w:sz w:val="18"/>
          <w:szCs w:val="18"/>
        </w:rPr>
        <w:t xml:space="preserve">na </w:t>
      </w:r>
      <w:r w:rsidR="00685C20" w:rsidRPr="00685C20">
        <w:rPr>
          <w:rFonts w:ascii="Arial" w:hAnsi="Arial" w:cs="Arial"/>
          <w:color w:val="000000"/>
          <w:sz w:val="18"/>
          <w:szCs w:val="18"/>
        </w:rPr>
        <w:t xml:space="preserve">skodelice za juho s pripadajočimi pokrovi, skodelice za tople napitke s pripadajočimi pokrovi in </w:t>
      </w:r>
      <w:r w:rsidR="00685C20" w:rsidRPr="00426396">
        <w:rPr>
          <w:rFonts w:ascii="Arial" w:hAnsi="Arial" w:cs="Arial"/>
          <w:color w:val="000000"/>
          <w:sz w:val="18"/>
          <w:szCs w:val="18"/>
        </w:rPr>
        <w:t xml:space="preserve">skodelice za hladne napitke s pripadajočimi pokrovi. </w:t>
      </w:r>
      <w:r w:rsidRPr="00426396">
        <w:rPr>
          <w:rFonts w:ascii="Arial" w:hAnsi="Arial" w:cs="Arial"/>
          <w:color w:val="000000"/>
          <w:sz w:val="18"/>
          <w:szCs w:val="18"/>
        </w:rPr>
        <w:t>Ponudnik mora vzorce ponujenih artiklov za potrebe preverjanja tesnjenja zagotoviti brezplačno.</w:t>
      </w:r>
    </w:p>
    <w:p w14:paraId="5E9BBE20" w14:textId="0EB12485" w:rsidR="00685C20" w:rsidRPr="00426396" w:rsidRDefault="00685C20" w:rsidP="00685C20">
      <w:pPr>
        <w:spacing w:after="0" w:line="240" w:lineRule="auto"/>
        <w:jc w:val="both"/>
        <w:rPr>
          <w:rFonts w:ascii="Arial" w:hAnsi="Arial" w:cs="Arial"/>
          <w:color w:val="000000"/>
          <w:sz w:val="18"/>
          <w:szCs w:val="18"/>
        </w:rPr>
      </w:pPr>
    </w:p>
    <w:p w14:paraId="1606AC3A" w14:textId="53A117A8" w:rsidR="00685C20" w:rsidRPr="00426396" w:rsidRDefault="00685C20" w:rsidP="00685C20">
      <w:pPr>
        <w:spacing w:after="0" w:line="240" w:lineRule="auto"/>
        <w:jc w:val="both"/>
        <w:rPr>
          <w:rFonts w:ascii="Arial" w:hAnsi="Arial" w:cs="Arial"/>
          <w:color w:val="000000"/>
          <w:sz w:val="18"/>
          <w:szCs w:val="18"/>
        </w:rPr>
      </w:pPr>
      <w:r w:rsidRPr="00844A10">
        <w:rPr>
          <w:rFonts w:ascii="Arial" w:hAnsi="Arial" w:cs="Arial"/>
          <w:color w:val="000000"/>
          <w:sz w:val="18"/>
          <w:szCs w:val="18"/>
        </w:rPr>
        <w:t>Ponudnik</w:t>
      </w:r>
      <w:r w:rsidR="00C563B5" w:rsidRPr="00844A10">
        <w:rPr>
          <w:rFonts w:ascii="Arial" w:hAnsi="Arial" w:cs="Arial"/>
          <w:color w:val="000000"/>
          <w:sz w:val="18"/>
          <w:szCs w:val="18"/>
        </w:rPr>
        <w:t>i, ki bodo oddali ponudbe za sklop</w:t>
      </w:r>
      <w:r w:rsidR="00426396" w:rsidRPr="00844A10">
        <w:rPr>
          <w:rFonts w:ascii="Arial" w:hAnsi="Arial" w:cs="Arial"/>
          <w:color w:val="000000"/>
          <w:sz w:val="18"/>
          <w:szCs w:val="18"/>
        </w:rPr>
        <w:t xml:space="preserve"> 1</w:t>
      </w:r>
      <w:r w:rsidR="00844A10" w:rsidRPr="0063753F">
        <w:rPr>
          <w:rFonts w:ascii="Arial" w:hAnsi="Arial" w:cs="Arial"/>
          <w:color w:val="000000"/>
          <w:sz w:val="18"/>
          <w:szCs w:val="18"/>
        </w:rPr>
        <w:t>6</w:t>
      </w:r>
      <w:r w:rsidR="00426396" w:rsidRPr="00844A10">
        <w:rPr>
          <w:rFonts w:ascii="Arial" w:hAnsi="Arial" w:cs="Arial"/>
          <w:color w:val="000000"/>
          <w:sz w:val="18"/>
          <w:szCs w:val="18"/>
        </w:rPr>
        <w:t>: »Nakup in dobava papirja za pakiranje jedilnega pribora« in sklop 1</w:t>
      </w:r>
      <w:r w:rsidR="00844A10" w:rsidRPr="0063753F">
        <w:rPr>
          <w:rFonts w:ascii="Arial" w:hAnsi="Arial" w:cs="Arial"/>
          <w:color w:val="000000"/>
          <w:sz w:val="18"/>
          <w:szCs w:val="18"/>
        </w:rPr>
        <w:t>7</w:t>
      </w:r>
      <w:r w:rsidR="00426396" w:rsidRPr="00844A10">
        <w:rPr>
          <w:rFonts w:ascii="Arial" w:hAnsi="Arial" w:cs="Arial"/>
          <w:color w:val="000000"/>
          <w:sz w:val="18"/>
          <w:szCs w:val="18"/>
        </w:rPr>
        <w:t xml:space="preserve">: »Nakup in dobava termo občutljivega papirja za tiskanje kartic« bodo morali na poziv naročnika, v fazi pregleda in ocenjevanja ponudb, za namen </w:t>
      </w:r>
      <w:r w:rsidRPr="00844A10">
        <w:rPr>
          <w:rFonts w:ascii="Arial" w:hAnsi="Arial" w:cs="Arial"/>
          <w:color w:val="000000"/>
          <w:sz w:val="18"/>
          <w:szCs w:val="18"/>
        </w:rPr>
        <w:t>testiranja na strojih, ki se uporabljajo v centralni kuhinji UKCL</w:t>
      </w:r>
      <w:r w:rsidR="00426396" w:rsidRPr="00844A10">
        <w:rPr>
          <w:rFonts w:ascii="Arial" w:hAnsi="Arial" w:cs="Arial"/>
          <w:color w:val="000000"/>
          <w:sz w:val="18"/>
          <w:szCs w:val="18"/>
        </w:rPr>
        <w:t>, prav tako</w:t>
      </w:r>
      <w:r w:rsidRPr="00844A10">
        <w:rPr>
          <w:rFonts w:ascii="Arial" w:hAnsi="Arial" w:cs="Arial"/>
          <w:color w:val="000000"/>
          <w:sz w:val="18"/>
          <w:szCs w:val="18"/>
        </w:rPr>
        <w:t xml:space="preserve"> brezplačno </w:t>
      </w:r>
      <w:r w:rsidR="00426396" w:rsidRPr="00844A10">
        <w:rPr>
          <w:rFonts w:ascii="Arial" w:hAnsi="Arial" w:cs="Arial"/>
          <w:color w:val="000000"/>
          <w:sz w:val="18"/>
          <w:szCs w:val="18"/>
        </w:rPr>
        <w:t>predložiti vzorce ponujenega</w:t>
      </w:r>
      <w:r w:rsidRPr="00844A10">
        <w:rPr>
          <w:rFonts w:ascii="Arial" w:hAnsi="Arial" w:cs="Arial"/>
          <w:color w:val="000000"/>
          <w:sz w:val="18"/>
          <w:szCs w:val="18"/>
        </w:rPr>
        <w:t xml:space="preserve"> papir</w:t>
      </w:r>
      <w:r w:rsidR="00426396" w:rsidRPr="00844A10">
        <w:rPr>
          <w:rFonts w:ascii="Arial" w:hAnsi="Arial" w:cs="Arial"/>
          <w:color w:val="000000"/>
          <w:sz w:val="18"/>
          <w:szCs w:val="18"/>
        </w:rPr>
        <w:t>ja in sicer</w:t>
      </w:r>
      <w:r w:rsidRPr="00844A10">
        <w:rPr>
          <w:rFonts w:ascii="Arial" w:hAnsi="Arial" w:cs="Arial"/>
          <w:color w:val="000000"/>
          <w:sz w:val="18"/>
          <w:szCs w:val="18"/>
        </w:rPr>
        <w:t xml:space="preserve"> za obdobje </w:t>
      </w:r>
      <w:r w:rsidR="00426396" w:rsidRPr="00844A10">
        <w:rPr>
          <w:rFonts w:ascii="Arial" w:hAnsi="Arial" w:cs="Arial"/>
          <w:color w:val="000000"/>
          <w:sz w:val="18"/>
          <w:szCs w:val="18"/>
        </w:rPr>
        <w:t>petih (5) delovnih</w:t>
      </w:r>
      <w:r w:rsidRPr="00844A10">
        <w:rPr>
          <w:rFonts w:ascii="Arial" w:hAnsi="Arial" w:cs="Arial"/>
          <w:color w:val="000000"/>
          <w:sz w:val="18"/>
          <w:szCs w:val="18"/>
        </w:rPr>
        <w:t xml:space="preserve"> petih dni. </w:t>
      </w:r>
      <w:r w:rsidR="00426396" w:rsidRPr="00844A10">
        <w:rPr>
          <w:rFonts w:ascii="Arial" w:hAnsi="Arial" w:cs="Arial"/>
          <w:color w:val="000000"/>
          <w:sz w:val="18"/>
          <w:szCs w:val="18"/>
        </w:rPr>
        <w:t>Naročnik predvideva, da bo za sklop 1</w:t>
      </w:r>
      <w:r w:rsidR="00844A10" w:rsidRPr="0063753F">
        <w:rPr>
          <w:rFonts w:ascii="Arial" w:hAnsi="Arial" w:cs="Arial"/>
          <w:color w:val="000000"/>
          <w:sz w:val="18"/>
          <w:szCs w:val="18"/>
        </w:rPr>
        <w:t>6</w:t>
      </w:r>
      <w:r w:rsidR="00426396" w:rsidRPr="00844A10">
        <w:rPr>
          <w:rFonts w:ascii="Arial" w:hAnsi="Arial" w:cs="Arial"/>
          <w:color w:val="000000"/>
          <w:sz w:val="18"/>
          <w:szCs w:val="18"/>
        </w:rPr>
        <w:t xml:space="preserve"> zahteval najmanj </w:t>
      </w:r>
      <w:r w:rsidRPr="00844A10">
        <w:rPr>
          <w:rFonts w:ascii="Arial" w:hAnsi="Arial" w:cs="Arial"/>
          <w:color w:val="000000"/>
          <w:sz w:val="18"/>
          <w:szCs w:val="18"/>
        </w:rPr>
        <w:t xml:space="preserve">7 rol pakirnega papirja, za </w:t>
      </w:r>
      <w:r w:rsidR="00426396" w:rsidRPr="00844A10">
        <w:rPr>
          <w:rFonts w:ascii="Arial" w:hAnsi="Arial" w:cs="Arial"/>
          <w:color w:val="000000"/>
          <w:sz w:val="18"/>
          <w:szCs w:val="18"/>
        </w:rPr>
        <w:t>sklop 1</w:t>
      </w:r>
      <w:r w:rsidR="00844A10" w:rsidRPr="0063753F">
        <w:rPr>
          <w:rFonts w:ascii="Arial" w:hAnsi="Arial" w:cs="Arial"/>
          <w:color w:val="000000"/>
          <w:sz w:val="18"/>
          <w:szCs w:val="18"/>
        </w:rPr>
        <w:t>7</w:t>
      </w:r>
      <w:r w:rsidR="00426396" w:rsidRPr="00844A10">
        <w:rPr>
          <w:rFonts w:ascii="Arial" w:hAnsi="Arial" w:cs="Arial"/>
          <w:color w:val="000000"/>
          <w:sz w:val="18"/>
          <w:szCs w:val="18"/>
        </w:rPr>
        <w:t xml:space="preserve"> pa najmanj </w:t>
      </w:r>
      <w:r w:rsidRPr="00844A10">
        <w:rPr>
          <w:rFonts w:ascii="Arial" w:hAnsi="Arial" w:cs="Arial"/>
          <w:color w:val="000000"/>
          <w:sz w:val="18"/>
          <w:szCs w:val="18"/>
        </w:rPr>
        <w:t>15 rol termo občutljivega papirja.</w:t>
      </w:r>
    </w:p>
    <w:p w14:paraId="1909DC81" w14:textId="77777777" w:rsidR="00685C20" w:rsidRPr="00426396" w:rsidRDefault="00685C20" w:rsidP="00685C20">
      <w:pPr>
        <w:spacing w:after="0" w:line="240" w:lineRule="auto"/>
        <w:jc w:val="both"/>
        <w:rPr>
          <w:rFonts w:ascii="Arial" w:hAnsi="Arial" w:cs="Arial"/>
          <w:color w:val="000000"/>
          <w:sz w:val="18"/>
          <w:szCs w:val="18"/>
        </w:rPr>
      </w:pPr>
    </w:p>
    <w:p w14:paraId="4AF6E0B3" w14:textId="77777777"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Papir za tiskanje kartic se uporablja na tiskalniku s prečnim razrezom. Lističi papirja morajo po odtisu in razrezu padati v skladiščni prostor na tiskalniku brez krivljenja lističev v taki meri, da je v skladiščni prostor tiskalnika možno spraviti 700 listov dolžine 200 mm.</w:t>
      </w:r>
    </w:p>
    <w:p w14:paraId="7C171362" w14:textId="77777777" w:rsidR="00685C20" w:rsidRPr="00426396" w:rsidRDefault="00685C20" w:rsidP="00685C20">
      <w:pPr>
        <w:spacing w:after="0" w:line="240" w:lineRule="auto"/>
        <w:jc w:val="both"/>
        <w:rPr>
          <w:rFonts w:ascii="Arial" w:hAnsi="Arial" w:cs="Arial"/>
          <w:color w:val="000000"/>
          <w:sz w:val="18"/>
          <w:szCs w:val="18"/>
        </w:rPr>
      </w:pPr>
    </w:p>
    <w:p w14:paraId="1C4F8712" w14:textId="77777777"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 xml:space="preserve">Papir za pakiranje pribora se bo testiral na pakirnem stroju proizvajalca BRIMATO v pomivalnici jedilne posode. </w:t>
      </w:r>
    </w:p>
    <w:p w14:paraId="31FD89BE" w14:textId="6DD27CE8"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Pri papirju se bodo preverjali</w:t>
      </w:r>
      <w:r w:rsidR="00426396" w:rsidRPr="00426396">
        <w:rPr>
          <w:rFonts w:ascii="Arial" w:hAnsi="Arial" w:cs="Arial"/>
          <w:color w:val="000000"/>
          <w:sz w:val="18"/>
          <w:szCs w:val="18"/>
        </w:rPr>
        <w:t xml:space="preserve"> </w:t>
      </w:r>
      <w:r w:rsidRPr="00426396">
        <w:rPr>
          <w:rFonts w:ascii="Arial" w:hAnsi="Arial" w:cs="Arial"/>
          <w:color w:val="000000"/>
          <w:sz w:val="18"/>
          <w:szCs w:val="18"/>
        </w:rPr>
        <w:t>vari na paketu pakiranega pribora in servieta.</w:t>
      </w:r>
    </w:p>
    <w:p w14:paraId="669A0D72" w14:textId="77777777" w:rsidR="00685C20" w:rsidRPr="00426396" w:rsidRDefault="00685C20" w:rsidP="00685C20">
      <w:pPr>
        <w:spacing w:after="0" w:line="240" w:lineRule="auto"/>
        <w:jc w:val="both"/>
        <w:rPr>
          <w:rFonts w:ascii="Arial" w:hAnsi="Arial" w:cs="Arial"/>
          <w:color w:val="000000"/>
          <w:sz w:val="18"/>
          <w:szCs w:val="18"/>
        </w:rPr>
      </w:pPr>
    </w:p>
    <w:p w14:paraId="3F02BCEF" w14:textId="0BA90D2A" w:rsidR="00685C20" w:rsidRPr="00426396" w:rsidRDefault="00685C20" w:rsidP="00426396">
      <w:pPr>
        <w:spacing w:after="120" w:line="240" w:lineRule="auto"/>
        <w:jc w:val="both"/>
        <w:rPr>
          <w:rFonts w:ascii="Arial" w:hAnsi="Arial" w:cs="Arial"/>
          <w:color w:val="000000"/>
          <w:sz w:val="18"/>
          <w:szCs w:val="18"/>
        </w:rPr>
      </w:pPr>
      <w:r w:rsidRPr="00426396">
        <w:rPr>
          <w:rFonts w:ascii="Arial" w:hAnsi="Arial" w:cs="Arial"/>
          <w:color w:val="000000"/>
          <w:sz w:val="18"/>
          <w:szCs w:val="18"/>
        </w:rPr>
        <w:t xml:space="preserve">Pri papirju za tiskanje kartic, se bo preverjala: </w:t>
      </w:r>
    </w:p>
    <w:p w14:paraId="6716F397" w14:textId="77777777"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w:t>
      </w:r>
      <w:r w:rsidRPr="00426396">
        <w:rPr>
          <w:rFonts w:ascii="Arial" w:hAnsi="Arial" w:cs="Arial"/>
          <w:color w:val="000000"/>
          <w:sz w:val="18"/>
          <w:szCs w:val="18"/>
        </w:rPr>
        <w:tab/>
        <w:t>vidnost odtisa na papirju</w:t>
      </w:r>
    </w:p>
    <w:p w14:paraId="768BCEBB" w14:textId="77777777"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lastRenderedPageBreak/>
        <w:t>-</w:t>
      </w:r>
      <w:r w:rsidRPr="00426396">
        <w:rPr>
          <w:rFonts w:ascii="Arial" w:hAnsi="Arial" w:cs="Arial"/>
          <w:color w:val="000000"/>
          <w:sz w:val="18"/>
          <w:szCs w:val="18"/>
        </w:rPr>
        <w:tab/>
        <w:t>če so natisnjene kartice ravne</w:t>
      </w:r>
    </w:p>
    <w:p w14:paraId="6C86C4D5" w14:textId="77777777"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w:t>
      </w:r>
      <w:r w:rsidRPr="00426396">
        <w:rPr>
          <w:rFonts w:ascii="Arial" w:hAnsi="Arial" w:cs="Arial"/>
          <w:color w:val="000000"/>
          <w:sz w:val="18"/>
          <w:szCs w:val="18"/>
        </w:rPr>
        <w:tab/>
        <w:t>oprijem kartice na delilni roki na stroju za delitev kartic v kuhinji</w:t>
      </w:r>
    </w:p>
    <w:p w14:paraId="093A049C" w14:textId="77777777" w:rsidR="00685C20" w:rsidRPr="00426396"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w:t>
      </w:r>
      <w:r w:rsidRPr="00426396">
        <w:rPr>
          <w:rFonts w:ascii="Arial" w:hAnsi="Arial" w:cs="Arial"/>
          <w:color w:val="000000"/>
          <w:sz w:val="18"/>
          <w:szCs w:val="18"/>
        </w:rPr>
        <w:tab/>
        <w:t>kakšna je drsnost kartice na jedilnem pladnju.</w:t>
      </w:r>
    </w:p>
    <w:p w14:paraId="11CF9770" w14:textId="77777777" w:rsidR="00685C20" w:rsidRPr="00426396" w:rsidRDefault="00685C20" w:rsidP="00685C20">
      <w:pPr>
        <w:spacing w:after="0" w:line="240" w:lineRule="auto"/>
        <w:jc w:val="both"/>
        <w:rPr>
          <w:rFonts w:ascii="Arial" w:hAnsi="Arial" w:cs="Arial"/>
          <w:color w:val="000000"/>
          <w:sz w:val="18"/>
          <w:szCs w:val="18"/>
        </w:rPr>
      </w:pPr>
    </w:p>
    <w:p w14:paraId="0FA8169D" w14:textId="6D37128A" w:rsidR="00EC7F82" w:rsidRDefault="00685C20" w:rsidP="00685C20">
      <w:pPr>
        <w:spacing w:after="0" w:line="240" w:lineRule="auto"/>
        <w:jc w:val="both"/>
        <w:rPr>
          <w:rFonts w:ascii="Arial" w:hAnsi="Arial" w:cs="Arial"/>
          <w:color w:val="000000"/>
          <w:sz w:val="18"/>
          <w:szCs w:val="18"/>
        </w:rPr>
      </w:pPr>
      <w:r w:rsidRPr="00426396">
        <w:rPr>
          <w:rFonts w:ascii="Arial" w:hAnsi="Arial" w:cs="Arial"/>
          <w:color w:val="000000"/>
          <w:sz w:val="18"/>
          <w:szCs w:val="18"/>
        </w:rPr>
        <w:t xml:space="preserve">Dostava vzorcev </w:t>
      </w:r>
      <w:r w:rsidR="00426396" w:rsidRPr="00426396">
        <w:rPr>
          <w:rFonts w:ascii="Arial" w:hAnsi="Arial" w:cs="Arial"/>
          <w:color w:val="000000"/>
          <w:sz w:val="18"/>
          <w:szCs w:val="18"/>
        </w:rPr>
        <w:t xml:space="preserve">je predvidena </w:t>
      </w:r>
      <w:r w:rsidRPr="00426396">
        <w:rPr>
          <w:rFonts w:ascii="Arial" w:hAnsi="Arial" w:cs="Arial"/>
          <w:color w:val="000000"/>
          <w:sz w:val="18"/>
          <w:szCs w:val="18"/>
        </w:rPr>
        <w:t xml:space="preserve">v </w:t>
      </w:r>
      <w:r w:rsidR="00426396" w:rsidRPr="00426396">
        <w:rPr>
          <w:rFonts w:ascii="Arial" w:hAnsi="Arial" w:cs="Arial"/>
          <w:color w:val="000000"/>
          <w:sz w:val="18"/>
          <w:szCs w:val="18"/>
        </w:rPr>
        <w:t xml:space="preserve">roku </w:t>
      </w:r>
      <w:r w:rsidRPr="00426396">
        <w:rPr>
          <w:rFonts w:ascii="Arial" w:hAnsi="Arial" w:cs="Arial"/>
          <w:color w:val="000000"/>
          <w:sz w:val="18"/>
          <w:szCs w:val="18"/>
        </w:rPr>
        <w:t>7 delovnih dneh od</w:t>
      </w:r>
      <w:r w:rsidR="00426396" w:rsidRPr="00426396">
        <w:rPr>
          <w:rFonts w:ascii="Arial" w:hAnsi="Arial" w:cs="Arial"/>
          <w:color w:val="000000"/>
          <w:sz w:val="18"/>
          <w:szCs w:val="18"/>
        </w:rPr>
        <w:t xml:space="preserve"> datum</w:t>
      </w:r>
      <w:r w:rsidRPr="00426396">
        <w:rPr>
          <w:rFonts w:ascii="Arial" w:hAnsi="Arial" w:cs="Arial"/>
          <w:color w:val="000000"/>
          <w:sz w:val="18"/>
          <w:szCs w:val="18"/>
        </w:rPr>
        <w:t xml:space="preserve"> poziva naročnika. Kraj dostave: UKC LJUBLJANA, Služba bolniške prehrane in dietoterapije, Zaloška 7, 1000 Ljubljana</w:t>
      </w:r>
      <w:r w:rsidR="00426396" w:rsidRPr="00426396">
        <w:rPr>
          <w:rFonts w:ascii="Arial" w:hAnsi="Arial" w:cs="Arial"/>
          <w:color w:val="000000"/>
          <w:sz w:val="18"/>
          <w:szCs w:val="18"/>
        </w:rPr>
        <w:t>.</w:t>
      </w:r>
    </w:p>
    <w:p w14:paraId="25E32257" w14:textId="77777777" w:rsidR="00EC7F82" w:rsidRDefault="00EC7F82">
      <w:pPr>
        <w:spacing w:after="0" w:line="240" w:lineRule="auto"/>
        <w:rPr>
          <w:rFonts w:ascii="Arial" w:hAnsi="Arial" w:cs="Arial"/>
          <w:color w:val="000000"/>
          <w:sz w:val="18"/>
          <w:szCs w:val="18"/>
        </w:rPr>
      </w:pPr>
    </w:p>
    <w:p w14:paraId="16374C27" w14:textId="77777777" w:rsidR="00EC7F82" w:rsidRDefault="00EC7F82">
      <w:pPr>
        <w:spacing w:after="0" w:line="240" w:lineRule="auto"/>
        <w:rPr>
          <w:rFonts w:ascii="Arial" w:hAnsi="Arial" w:cs="Arial"/>
          <w:color w:val="000000"/>
          <w:sz w:val="18"/>
          <w:szCs w:val="18"/>
        </w:rPr>
      </w:pPr>
    </w:p>
    <w:p w14:paraId="2BC282D4" w14:textId="386EFF88" w:rsidR="00EC7F82" w:rsidRDefault="00426396" w:rsidP="00700AAB">
      <w:pPr>
        <w:spacing w:after="0" w:line="240" w:lineRule="auto"/>
        <w:jc w:val="both"/>
        <w:rPr>
          <w:rFonts w:ascii="Arial" w:hAnsi="Arial" w:cs="Arial"/>
          <w:color w:val="000000"/>
          <w:sz w:val="18"/>
          <w:szCs w:val="18"/>
        </w:rPr>
      </w:pPr>
      <w:r>
        <w:rPr>
          <w:rFonts w:ascii="Arial" w:hAnsi="Arial" w:cs="Arial"/>
          <w:color w:val="000000"/>
          <w:sz w:val="18"/>
          <w:szCs w:val="18"/>
        </w:rPr>
        <w:t>Ponudniki morajo obveznost predložitve vzorcev ponujenih artiklov za potrebe testiranja in preverjanja</w:t>
      </w:r>
      <w:r w:rsidR="00700AAB">
        <w:rPr>
          <w:rFonts w:ascii="Arial" w:hAnsi="Arial" w:cs="Arial"/>
          <w:color w:val="000000"/>
          <w:sz w:val="18"/>
          <w:szCs w:val="18"/>
        </w:rPr>
        <w:t xml:space="preserve"> v celoti upoštevati pri pripravi ponudbene cene, saj iz tega naslova ne bodo upravičeni do kakršnegakoli dodatnega plačila. V kolikor ponudnik v roku, zahtevanem za predložitev vzorcev teh ne bi predložil ali bi predložil vzorce, ki niso bili ponujeni v ponudbi oziroma bi bilo ob pregledu vzorcev ugotovlljeno, da ti ne izpolnjujejo zahtev naročnika, bo naročnik takšne ponudbe kot nedopustne izključil iz nadaljnjega postopka oddaje javnega naročila.</w:t>
      </w:r>
    </w:p>
    <w:p w14:paraId="7C2F52C3" w14:textId="04B7F47D" w:rsidR="00700AAB" w:rsidRPr="00685C20" w:rsidRDefault="00700AAB" w:rsidP="00700AAB">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OGLED OBSTOJEČE POSODE, OPREME IN STROJEV</w:t>
      </w:r>
    </w:p>
    <w:p w14:paraId="43A7261A" w14:textId="75CF5DEF" w:rsidR="009A1C62" w:rsidRPr="009A1C62" w:rsidRDefault="000F26C1" w:rsidP="000F26C1">
      <w:pPr>
        <w:spacing w:before="225" w:after="225" w:line="240" w:lineRule="auto"/>
        <w:jc w:val="both"/>
        <w:rPr>
          <w:rFonts w:ascii="Arial" w:hAnsi="Arial" w:cs="Arial"/>
          <w:color w:val="000000"/>
          <w:sz w:val="18"/>
          <w:szCs w:val="18"/>
        </w:rPr>
      </w:pPr>
      <w:r w:rsidRPr="009A1C62">
        <w:rPr>
          <w:rFonts w:ascii="Arial" w:hAnsi="Arial" w:cs="Arial"/>
          <w:color w:val="000000"/>
          <w:sz w:val="18"/>
          <w:szCs w:val="18"/>
        </w:rPr>
        <w:t xml:space="preserve">Ob upoštevanju dejstva, da je za izvedbo predmeta javnega naročila </w:t>
      </w:r>
      <w:r w:rsidR="009A1C62" w:rsidRPr="009A1C62">
        <w:rPr>
          <w:rFonts w:ascii="Arial" w:hAnsi="Arial" w:cs="Arial"/>
          <w:color w:val="000000"/>
          <w:sz w:val="18"/>
          <w:szCs w:val="18"/>
        </w:rPr>
        <w:t xml:space="preserve">bistvena tudi kompatibilnost ponujenih artiklov in blaga z obstoječimi artikli naročnika oziroma opremo naročnika, bo naročnik za </w:t>
      </w:r>
      <w:r w:rsidRPr="009A1C62">
        <w:rPr>
          <w:rFonts w:ascii="Arial" w:hAnsi="Arial" w:cs="Arial"/>
          <w:color w:val="000000"/>
          <w:sz w:val="18"/>
          <w:szCs w:val="18"/>
        </w:rPr>
        <w:t>zainteresirane ponudnike organiziral ogled</w:t>
      </w:r>
      <w:r w:rsidR="009A1C62" w:rsidRPr="009A1C62">
        <w:rPr>
          <w:rFonts w:ascii="Arial" w:hAnsi="Arial" w:cs="Arial"/>
          <w:color w:val="000000"/>
          <w:sz w:val="18"/>
          <w:szCs w:val="18"/>
        </w:rPr>
        <w:t>e</w:t>
      </w:r>
      <w:r w:rsidRPr="009A1C62">
        <w:rPr>
          <w:rFonts w:ascii="Arial" w:hAnsi="Arial" w:cs="Arial"/>
          <w:color w:val="000000"/>
          <w:sz w:val="18"/>
          <w:szCs w:val="18"/>
        </w:rPr>
        <w:t xml:space="preserve"> </w:t>
      </w:r>
      <w:r w:rsidR="009A1C62" w:rsidRPr="009A1C62">
        <w:rPr>
          <w:rFonts w:ascii="Arial" w:hAnsi="Arial" w:cs="Arial"/>
          <w:color w:val="000000"/>
          <w:sz w:val="18"/>
          <w:szCs w:val="18"/>
        </w:rPr>
        <w:t>obstoječe posode, opreme in strojev, ki se uporabljajo v centralni kuhinji UKCL.</w:t>
      </w:r>
    </w:p>
    <w:p w14:paraId="1E9689C2" w14:textId="50FDDAE4" w:rsidR="000F26C1" w:rsidRPr="009A1C62" w:rsidRDefault="000F26C1" w:rsidP="000F26C1">
      <w:pPr>
        <w:spacing w:before="225" w:after="225" w:line="240" w:lineRule="auto"/>
        <w:jc w:val="both"/>
        <w:rPr>
          <w:rFonts w:ascii="Arial" w:hAnsi="Arial" w:cs="Arial"/>
          <w:color w:val="000000"/>
          <w:sz w:val="18"/>
          <w:szCs w:val="18"/>
        </w:rPr>
      </w:pPr>
      <w:r w:rsidRPr="009A1C62">
        <w:rPr>
          <w:rFonts w:ascii="Arial" w:hAnsi="Arial" w:cs="Arial"/>
          <w:color w:val="000000"/>
          <w:sz w:val="18"/>
          <w:szCs w:val="18"/>
        </w:rPr>
        <w:t>Ogled je mogoč po predhodni najavi pri kontaktni osebi naročnika. Naročnik bo na podlagi najave določil točen termin ogleda s posameznim ponudnikom.</w:t>
      </w:r>
      <w:r w:rsidRPr="009A1C62">
        <w:t xml:space="preserve"> </w:t>
      </w:r>
      <w:r w:rsidRPr="009A1C62">
        <w:rPr>
          <w:rFonts w:ascii="Arial" w:hAnsi="Arial" w:cs="Arial"/>
          <w:color w:val="000000"/>
          <w:sz w:val="18"/>
          <w:szCs w:val="18"/>
        </w:rPr>
        <w:t>Ponudnik se mora pred želenim terminom ogleda najaviti pri kontaktni osebi naročnika (na elektronski naslov</w:t>
      </w:r>
      <w:r w:rsidRPr="00021D2D">
        <w:rPr>
          <w:rFonts w:ascii="Arial" w:hAnsi="Arial" w:cs="Arial"/>
          <w:color w:val="000000"/>
          <w:sz w:val="18"/>
          <w:szCs w:val="18"/>
        </w:rPr>
        <w:t xml:space="preserve">: </w:t>
      </w:r>
      <w:hyperlink r:id="rId11" w:history="1">
        <w:r w:rsidR="00021D2D" w:rsidRPr="009746A0">
          <w:rPr>
            <w:rStyle w:val="Hiperpovezava"/>
            <w:rFonts w:ascii="Arial" w:hAnsi="Arial" w:cs="Arial"/>
            <w:sz w:val="18"/>
            <w:szCs w:val="18"/>
          </w:rPr>
          <w:t>blaz.confidenti@kclj.si</w:t>
        </w:r>
      </w:hyperlink>
      <w:r w:rsidR="00021D2D">
        <w:rPr>
          <w:rFonts w:ascii="Arial" w:hAnsi="Arial" w:cs="Arial"/>
          <w:color w:val="000000"/>
          <w:sz w:val="18"/>
          <w:szCs w:val="18"/>
        </w:rPr>
        <w:t xml:space="preserve"> </w:t>
      </w:r>
      <w:r w:rsidRPr="00021D2D">
        <w:rPr>
          <w:rFonts w:ascii="Arial" w:hAnsi="Arial" w:cs="Arial"/>
          <w:color w:val="000000"/>
          <w:sz w:val="18"/>
          <w:szCs w:val="18"/>
        </w:rPr>
        <w:t>).</w:t>
      </w:r>
    </w:p>
    <w:p w14:paraId="102FAA0D" w14:textId="77777777" w:rsidR="000F26C1" w:rsidRPr="009A1C62" w:rsidRDefault="000F26C1" w:rsidP="000F26C1">
      <w:pPr>
        <w:spacing w:before="225" w:after="225" w:line="240" w:lineRule="auto"/>
        <w:jc w:val="both"/>
        <w:rPr>
          <w:rFonts w:ascii="Arial" w:hAnsi="Arial" w:cs="Arial"/>
          <w:color w:val="000000"/>
          <w:sz w:val="18"/>
          <w:szCs w:val="18"/>
        </w:rPr>
      </w:pPr>
      <w:r w:rsidRPr="009A1C62">
        <w:rPr>
          <w:rFonts w:ascii="Arial" w:hAnsi="Arial" w:cs="Arial"/>
          <w:color w:val="000000"/>
          <w:sz w:val="18"/>
          <w:szCs w:val="18"/>
        </w:rPr>
        <w:t>Ogled se bo izvedel z vsakim ponudnikom ločeno. Oglede bo vodil pooblaščen predstavnik naročnika. </w:t>
      </w:r>
    </w:p>
    <w:p w14:paraId="0F9B6EA5" w14:textId="77777777" w:rsidR="000F26C1" w:rsidRDefault="000F26C1" w:rsidP="000F26C1">
      <w:pPr>
        <w:spacing w:before="225" w:after="225" w:line="240" w:lineRule="auto"/>
        <w:jc w:val="both"/>
        <w:rPr>
          <w:rFonts w:ascii="Arial" w:hAnsi="Arial" w:cs="Arial"/>
          <w:color w:val="000000"/>
          <w:sz w:val="18"/>
          <w:szCs w:val="18"/>
        </w:rPr>
      </w:pPr>
      <w:r w:rsidRPr="009A1C62">
        <w:rPr>
          <w:rFonts w:ascii="Arial" w:hAnsi="Arial" w:cs="Arial"/>
          <w:color w:val="000000"/>
          <w:sz w:val="18"/>
          <w:szCs w:val="18"/>
        </w:rPr>
        <w:t>Ogled je informativne narave in ni pogoj za predložitev ponudbe.</w:t>
      </w:r>
    </w:p>
    <w:p w14:paraId="64E7047E" w14:textId="77777777" w:rsidR="00700AAB" w:rsidRDefault="00700AAB">
      <w:pPr>
        <w:spacing w:after="0" w:line="240" w:lineRule="auto"/>
        <w:rPr>
          <w:rFonts w:ascii="Arial" w:hAnsi="Arial" w:cs="Arial"/>
          <w:color w:val="000000"/>
          <w:sz w:val="18"/>
          <w:szCs w:val="18"/>
        </w:rPr>
      </w:pPr>
    </w:p>
    <w:p w14:paraId="3D32859D" w14:textId="77777777" w:rsidR="00700AAB" w:rsidRDefault="00700AAB">
      <w:pPr>
        <w:spacing w:after="0" w:line="240" w:lineRule="auto"/>
        <w:rPr>
          <w:rFonts w:ascii="Arial" w:hAnsi="Arial" w:cs="Arial"/>
          <w:color w:val="000000"/>
          <w:sz w:val="18"/>
          <w:szCs w:val="18"/>
        </w:rPr>
      </w:pPr>
    </w:p>
    <w:p w14:paraId="70755C12" w14:textId="77777777" w:rsidR="00700AAB" w:rsidRDefault="00700AAB">
      <w:pPr>
        <w:spacing w:after="0" w:line="240" w:lineRule="auto"/>
        <w:rPr>
          <w:rFonts w:ascii="Arial" w:hAnsi="Arial" w:cs="Arial"/>
          <w:color w:val="000000"/>
          <w:sz w:val="18"/>
          <w:szCs w:val="18"/>
        </w:rPr>
      </w:pPr>
    </w:p>
    <w:p w14:paraId="593A921E" w14:textId="77777777" w:rsidR="00700AAB" w:rsidRDefault="00700AAB">
      <w:pPr>
        <w:spacing w:after="0" w:line="240" w:lineRule="auto"/>
        <w:rPr>
          <w:rFonts w:ascii="Arial" w:hAnsi="Arial" w:cs="Arial"/>
          <w:color w:val="000000"/>
          <w:sz w:val="18"/>
          <w:szCs w:val="18"/>
        </w:rPr>
      </w:pPr>
    </w:p>
    <w:p w14:paraId="765E5286" w14:textId="77777777" w:rsidR="00700AAB" w:rsidRDefault="00700AAB">
      <w:pPr>
        <w:spacing w:after="0" w:line="240" w:lineRule="auto"/>
        <w:rPr>
          <w:rFonts w:ascii="Arial" w:hAnsi="Arial" w:cs="Arial"/>
          <w:color w:val="000000"/>
          <w:sz w:val="18"/>
          <w:szCs w:val="18"/>
        </w:rPr>
      </w:pPr>
    </w:p>
    <w:p w14:paraId="0C107C71" w14:textId="77777777" w:rsidR="00700AAB" w:rsidRDefault="00700AAB">
      <w:pPr>
        <w:spacing w:after="0" w:line="240" w:lineRule="auto"/>
        <w:rPr>
          <w:rFonts w:ascii="Arial" w:hAnsi="Arial" w:cs="Arial"/>
          <w:color w:val="000000"/>
          <w:sz w:val="18"/>
          <w:szCs w:val="18"/>
        </w:rPr>
      </w:pPr>
    </w:p>
    <w:p w14:paraId="634255DF" w14:textId="77777777" w:rsidR="00425793" w:rsidRDefault="00425793">
      <w:pPr>
        <w:spacing w:after="0" w:line="240" w:lineRule="auto"/>
        <w:rPr>
          <w:rFonts w:ascii="Arial" w:hAnsi="Arial" w:cs="Arial"/>
          <w:color w:val="000000"/>
          <w:sz w:val="18"/>
          <w:szCs w:val="18"/>
        </w:rPr>
      </w:pPr>
    </w:p>
    <w:p w14:paraId="2CE6E27D" w14:textId="77777777" w:rsidR="00425793" w:rsidRDefault="00425793">
      <w:pPr>
        <w:spacing w:after="0" w:line="240" w:lineRule="auto"/>
        <w:rPr>
          <w:rFonts w:ascii="Arial" w:hAnsi="Arial" w:cs="Arial"/>
          <w:color w:val="000000"/>
          <w:sz w:val="18"/>
          <w:szCs w:val="18"/>
        </w:rPr>
      </w:pPr>
    </w:p>
    <w:p w14:paraId="772D99FA" w14:textId="77777777" w:rsidR="00EC7F82" w:rsidRDefault="00EC7F82">
      <w:pPr>
        <w:spacing w:after="0" w:line="240" w:lineRule="auto"/>
        <w:rPr>
          <w:rFonts w:ascii="Arial" w:hAnsi="Arial" w:cs="Arial"/>
          <w:color w:val="000000"/>
          <w:sz w:val="18"/>
          <w:szCs w:val="18"/>
        </w:rPr>
      </w:pPr>
    </w:p>
    <w:p w14:paraId="5CFA5D7F" w14:textId="77777777" w:rsidR="00EC7F82" w:rsidRPr="00731494" w:rsidRDefault="00EC7F82">
      <w:pPr>
        <w:spacing w:after="0" w:line="240" w:lineRule="auto"/>
        <w:rPr>
          <w:rFonts w:ascii="Arial" w:hAnsi="Arial" w:cs="Arial"/>
          <w:color w:val="000000"/>
          <w:sz w:val="18"/>
          <w:szCs w:val="18"/>
        </w:rPr>
      </w:pPr>
    </w:p>
    <w:p w14:paraId="10681946" w14:textId="77777777" w:rsidR="007E2A57" w:rsidRPr="00731494" w:rsidRDefault="007E2A57" w:rsidP="007E2A57">
      <w:pPr>
        <w:spacing w:before="225" w:after="0" w:line="240" w:lineRule="auto"/>
        <w:jc w:val="right"/>
        <w:rPr>
          <w:rFonts w:ascii="Arial" w:hAnsi="Arial" w:cs="Arial"/>
          <w:b/>
          <w:bCs/>
          <w:color w:val="000000"/>
          <w:sz w:val="18"/>
          <w:szCs w:val="18"/>
        </w:rPr>
      </w:pPr>
      <w:r w:rsidRPr="00731494">
        <w:rPr>
          <w:rFonts w:ascii="Arial" w:hAnsi="Arial" w:cs="Arial"/>
          <w:b/>
          <w:bCs/>
          <w:color w:val="000000"/>
          <w:sz w:val="18"/>
          <w:szCs w:val="18"/>
        </w:rPr>
        <w:t>UNIVERZITETNI KLINIČNI CENTER LJUBLJANA</w:t>
      </w:r>
    </w:p>
    <w:p w14:paraId="049E465C" w14:textId="77777777" w:rsidR="007E2A57" w:rsidRPr="00731494" w:rsidRDefault="007E2A57" w:rsidP="007E2A57">
      <w:pPr>
        <w:spacing w:before="120" w:after="0" w:line="240" w:lineRule="auto"/>
        <w:jc w:val="right"/>
        <w:rPr>
          <w:rFonts w:ascii="Arial" w:hAnsi="Arial" w:cs="Arial"/>
          <w:color w:val="000000"/>
          <w:sz w:val="18"/>
          <w:szCs w:val="18"/>
        </w:rPr>
      </w:pPr>
      <w:r w:rsidRPr="00731494">
        <w:rPr>
          <w:rFonts w:ascii="Arial" w:hAnsi="Arial" w:cs="Arial"/>
          <w:color w:val="000000"/>
          <w:sz w:val="18"/>
          <w:szCs w:val="18"/>
        </w:rPr>
        <w:t>generalni direktor</w:t>
      </w:r>
    </w:p>
    <w:p w14:paraId="5900A9D6" w14:textId="0F91270A" w:rsidR="007E2A57" w:rsidRPr="00731494" w:rsidRDefault="007E2A57" w:rsidP="00042E23">
      <w:pPr>
        <w:spacing w:before="60" w:after="0" w:line="240" w:lineRule="auto"/>
        <w:jc w:val="right"/>
        <w:rPr>
          <w:rFonts w:ascii="Arial" w:hAnsi="Arial" w:cs="Arial"/>
        </w:rPr>
      </w:pPr>
      <w:r w:rsidRPr="00731494">
        <w:rPr>
          <w:rFonts w:ascii="Arial" w:hAnsi="Arial" w:cs="Arial"/>
          <w:color w:val="000000"/>
          <w:sz w:val="18"/>
          <w:szCs w:val="18"/>
        </w:rPr>
        <w:t>doc. dr. Marko Jug, dr. med.</w:t>
      </w:r>
    </w:p>
    <w:p w14:paraId="1F3DA0A6" w14:textId="77777777" w:rsidR="007E2A57" w:rsidRDefault="007E2A57" w:rsidP="007E2A57">
      <w:pPr>
        <w:pStyle w:val="Paragraf"/>
        <w:spacing w:before="0" w:after="0"/>
        <w:jc w:val="both"/>
        <w:rPr>
          <w:rFonts w:ascii="Arial" w:hAnsi="Arial" w:cs="Arial"/>
        </w:rPr>
      </w:pPr>
    </w:p>
    <w:p w14:paraId="76F6F9D8" w14:textId="77777777" w:rsidR="007E2A57" w:rsidRDefault="007E2A57" w:rsidP="007E2A57">
      <w:pPr>
        <w:pStyle w:val="Paragraf"/>
        <w:spacing w:before="0" w:after="0"/>
        <w:jc w:val="both"/>
        <w:rPr>
          <w:rFonts w:ascii="Arial" w:hAnsi="Arial" w:cs="Arial"/>
        </w:rPr>
      </w:pPr>
    </w:p>
    <w:p w14:paraId="7FC884C3" w14:textId="77777777" w:rsidR="009A1C62" w:rsidRDefault="009A1C62" w:rsidP="007E2A57">
      <w:pPr>
        <w:pStyle w:val="Paragraf"/>
        <w:spacing w:before="0" w:after="0"/>
        <w:jc w:val="both"/>
        <w:rPr>
          <w:rFonts w:ascii="Arial" w:hAnsi="Arial" w:cs="Arial"/>
        </w:rPr>
      </w:pPr>
    </w:p>
    <w:p w14:paraId="0B69D38F" w14:textId="77777777" w:rsidR="00BB766B" w:rsidRDefault="00BB766B" w:rsidP="007E2A57">
      <w:pPr>
        <w:pStyle w:val="Paragraf"/>
        <w:spacing w:before="0" w:after="0"/>
        <w:jc w:val="both"/>
        <w:rPr>
          <w:rFonts w:ascii="Arial" w:hAnsi="Arial" w:cs="Arial"/>
        </w:rPr>
      </w:pPr>
    </w:p>
    <w:p w14:paraId="0F66754B" w14:textId="77777777" w:rsidR="00BB766B" w:rsidRDefault="00BB766B" w:rsidP="007E2A57">
      <w:pPr>
        <w:pStyle w:val="Paragraf"/>
        <w:spacing w:before="0" w:after="0"/>
        <w:jc w:val="both"/>
        <w:rPr>
          <w:rFonts w:ascii="Arial" w:hAnsi="Arial" w:cs="Arial"/>
        </w:rPr>
      </w:pPr>
    </w:p>
    <w:p w14:paraId="79F44A85" w14:textId="77777777" w:rsidR="00BB766B" w:rsidRDefault="00BB766B" w:rsidP="007E2A57">
      <w:pPr>
        <w:pStyle w:val="Paragraf"/>
        <w:spacing w:before="0" w:after="0"/>
        <w:jc w:val="both"/>
        <w:rPr>
          <w:rFonts w:ascii="Arial" w:hAnsi="Arial" w:cs="Arial"/>
        </w:rPr>
      </w:pPr>
    </w:p>
    <w:p w14:paraId="1471B6C5" w14:textId="77777777" w:rsidR="009A1C62" w:rsidRDefault="009A1C62" w:rsidP="007E2A57">
      <w:pPr>
        <w:pStyle w:val="Paragraf"/>
        <w:spacing w:before="0" w:after="0"/>
        <w:jc w:val="both"/>
        <w:rPr>
          <w:rFonts w:ascii="Arial" w:hAnsi="Arial" w:cs="Arial"/>
        </w:rPr>
      </w:pPr>
    </w:p>
    <w:p w14:paraId="439537B9" w14:textId="77777777" w:rsidR="00103DE7" w:rsidRDefault="00103DE7" w:rsidP="007E2A57">
      <w:pPr>
        <w:pStyle w:val="Paragraf"/>
        <w:spacing w:before="0" w:after="0"/>
        <w:jc w:val="both"/>
        <w:rPr>
          <w:rFonts w:ascii="Arial" w:hAnsi="Arial" w:cs="Arial"/>
        </w:rPr>
      </w:pPr>
    </w:p>
    <w:p w14:paraId="377658D2" w14:textId="77777777" w:rsidR="00844A10" w:rsidRDefault="00844A10" w:rsidP="007E2A57">
      <w:pPr>
        <w:pStyle w:val="Paragraf"/>
        <w:spacing w:before="0" w:after="0"/>
        <w:jc w:val="both"/>
        <w:rPr>
          <w:rFonts w:ascii="Arial" w:hAnsi="Arial" w:cs="Arial"/>
        </w:rPr>
      </w:pPr>
    </w:p>
    <w:p w14:paraId="239309E6" w14:textId="77777777" w:rsidR="0063753F" w:rsidRDefault="0063753F" w:rsidP="007E2A57">
      <w:pPr>
        <w:pStyle w:val="Paragraf"/>
        <w:spacing w:before="0" w:after="0"/>
        <w:jc w:val="both"/>
        <w:rPr>
          <w:rFonts w:ascii="Arial" w:hAnsi="Arial" w:cs="Arial"/>
        </w:rPr>
      </w:pPr>
    </w:p>
    <w:p w14:paraId="3169F4E5" w14:textId="77777777" w:rsidR="0063753F" w:rsidRDefault="0063753F" w:rsidP="007E2A57">
      <w:pPr>
        <w:pStyle w:val="Paragraf"/>
        <w:spacing w:before="0" w:after="0"/>
        <w:jc w:val="both"/>
        <w:rPr>
          <w:rFonts w:ascii="Arial" w:hAnsi="Arial" w:cs="Arial"/>
        </w:rPr>
      </w:pPr>
    </w:p>
    <w:p w14:paraId="0B016D70" w14:textId="77777777" w:rsidR="0063753F" w:rsidRDefault="0063753F" w:rsidP="007E2A57">
      <w:pPr>
        <w:pStyle w:val="Paragraf"/>
        <w:spacing w:before="0" w:after="0"/>
        <w:jc w:val="both"/>
        <w:rPr>
          <w:rFonts w:ascii="Arial" w:hAnsi="Arial" w:cs="Arial"/>
        </w:rPr>
      </w:pPr>
    </w:p>
    <w:p w14:paraId="5A9A947D" w14:textId="77777777" w:rsidR="0063753F" w:rsidRDefault="0063753F" w:rsidP="007E2A57">
      <w:pPr>
        <w:pStyle w:val="Paragraf"/>
        <w:spacing w:before="0" w:after="0"/>
        <w:jc w:val="both"/>
        <w:rPr>
          <w:rFonts w:ascii="Arial" w:hAnsi="Arial" w:cs="Arial"/>
        </w:rPr>
      </w:pPr>
    </w:p>
    <w:p w14:paraId="225066EF" w14:textId="77777777" w:rsidR="00103DE7" w:rsidRDefault="00103DE7" w:rsidP="007E2A57">
      <w:pPr>
        <w:pStyle w:val="Paragraf"/>
        <w:spacing w:before="0" w:after="0"/>
        <w:jc w:val="both"/>
        <w:rPr>
          <w:rFonts w:ascii="Arial" w:hAnsi="Arial" w:cs="Arial"/>
        </w:rPr>
      </w:pPr>
    </w:p>
    <w:p w14:paraId="07140319" w14:textId="77777777" w:rsidR="009A1C62" w:rsidRPr="00731494" w:rsidRDefault="009A1C62" w:rsidP="007E2A57">
      <w:pPr>
        <w:pStyle w:val="Paragraf"/>
        <w:spacing w:before="0" w:after="0"/>
        <w:jc w:val="both"/>
        <w:rPr>
          <w:rFonts w:ascii="Arial" w:hAnsi="Arial" w:cs="Arial"/>
        </w:rPr>
      </w:pPr>
    </w:p>
    <w:tbl>
      <w:tblPr>
        <w:tblStyle w:val="NormalTablePHPDOCX"/>
        <w:tblW w:w="5000" w:type="pct"/>
        <w:tblInd w:w="108" w:type="dxa"/>
        <w:tblLook w:val="04A0" w:firstRow="1" w:lastRow="0" w:firstColumn="1" w:lastColumn="0" w:noHBand="0" w:noVBand="1"/>
      </w:tblPr>
      <w:tblGrid>
        <w:gridCol w:w="1814"/>
        <w:gridCol w:w="7256"/>
      </w:tblGrid>
      <w:tr w:rsidR="00BE7E6E" w:rsidRPr="00731494" w14:paraId="2A4E1A7F" w14:textId="77777777">
        <w:tc>
          <w:tcPr>
            <w:tcW w:w="0" w:type="auto"/>
            <w:tcMar>
              <w:top w:w="135" w:type="dxa"/>
              <w:bottom w:w="135" w:type="dxa"/>
            </w:tcMar>
            <w:vAlign w:val="center"/>
          </w:tcPr>
          <w:p w14:paraId="2BFE9B61" w14:textId="77777777" w:rsidR="00BE7E6E" w:rsidRPr="00731494" w:rsidRDefault="00BE7E6E">
            <w:pPr>
              <w:rPr>
                <w:b/>
                <w:bCs/>
                <w:sz w:val="27"/>
                <w:szCs w:val="27"/>
              </w:rPr>
            </w:pPr>
          </w:p>
        </w:tc>
        <w:tc>
          <w:tcPr>
            <w:tcW w:w="4000" w:type="pct"/>
            <w:shd w:val="clear" w:color="auto" w:fill="3E8BC9"/>
            <w:tcMar>
              <w:top w:w="135" w:type="dxa"/>
              <w:bottom w:w="135" w:type="dxa"/>
            </w:tcMar>
            <w:vAlign w:val="center"/>
          </w:tcPr>
          <w:p w14:paraId="619B9FCB" w14:textId="77777777" w:rsidR="00BE7E6E" w:rsidRPr="00731494" w:rsidRDefault="000416C6" w:rsidP="00BC602F">
            <w:pPr>
              <w:rPr>
                <w:b/>
                <w:bCs/>
                <w:sz w:val="27"/>
                <w:szCs w:val="27"/>
              </w:rPr>
            </w:pPr>
            <w:r w:rsidRPr="00731494">
              <w:rPr>
                <w:rFonts w:ascii="Arial" w:hAnsi="Arial" w:cs="Arial"/>
                <w:b/>
                <w:bCs/>
                <w:color w:val="FFFFFF"/>
                <w:position w:val="-2"/>
                <w:sz w:val="27"/>
                <w:szCs w:val="27"/>
                <w:shd w:val="clear" w:color="auto" w:fill="3E8BC9"/>
              </w:rPr>
              <w:t>Sklopi</w:t>
            </w:r>
          </w:p>
        </w:tc>
      </w:tr>
    </w:tbl>
    <w:p w14:paraId="115B3542" w14:textId="77777777" w:rsidR="00BE7E6E" w:rsidRPr="00731494" w:rsidRDefault="000416C6" w:rsidP="0063753F">
      <w:pPr>
        <w:spacing w:before="120" w:after="120" w:line="240" w:lineRule="auto"/>
        <w:jc w:val="both"/>
      </w:pPr>
      <w:r w:rsidRPr="00731494">
        <w:rPr>
          <w:rFonts w:ascii="Arial" w:hAnsi="Arial" w:cs="Arial"/>
          <w:color w:val="000000"/>
          <w:sz w:val="18"/>
          <w:szCs w:val="18"/>
        </w:rPr>
        <w:t>Naročilo se oddaja po posameznih sklopih. Ponudniki lahko oddajo ponudbo za vsak posamezni sklop. Ponudniki v ponudbi navedejo, za katere sklope oddajajo ponudbo.</w:t>
      </w:r>
    </w:p>
    <w:tbl>
      <w:tblPr>
        <w:tblStyle w:val="NormalTablePHPDOCX"/>
        <w:tblW w:w="5495" w:type="pct"/>
        <w:tblInd w:w="-318" w:type="dxa"/>
        <w:tblLayout w:type="fixed"/>
        <w:tblLook w:val="04A0" w:firstRow="1" w:lastRow="0" w:firstColumn="1" w:lastColumn="0" w:noHBand="0" w:noVBand="1"/>
      </w:tblPr>
      <w:tblGrid>
        <w:gridCol w:w="830"/>
        <w:gridCol w:w="9125"/>
      </w:tblGrid>
      <w:tr w:rsidR="0063753F" w:rsidRPr="00731494" w14:paraId="2D66BC6D" w14:textId="77777777" w:rsidTr="0063753F">
        <w:tc>
          <w:tcPr>
            <w:tcW w:w="417"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316E483" w14:textId="7865675A" w:rsidR="00BE7E6E" w:rsidRPr="00731494" w:rsidRDefault="00BC602F" w:rsidP="00BC602F">
            <w:pPr>
              <w:jc w:val="center"/>
            </w:pPr>
            <w:r>
              <w:rPr>
                <w:rFonts w:ascii="Arial" w:hAnsi="Arial" w:cs="Arial"/>
                <w:b/>
                <w:bCs/>
                <w:color w:val="000000"/>
                <w:position w:val="-2"/>
                <w:sz w:val="18"/>
                <w:szCs w:val="18"/>
                <w:shd w:val="clear" w:color="auto" w:fill="D1D1D1"/>
              </w:rPr>
              <w:t>Š</w:t>
            </w:r>
            <w:r w:rsidR="000416C6" w:rsidRPr="00731494">
              <w:rPr>
                <w:rFonts w:ascii="Arial" w:hAnsi="Arial" w:cs="Arial"/>
                <w:b/>
                <w:bCs/>
                <w:color w:val="000000"/>
                <w:position w:val="-2"/>
                <w:sz w:val="18"/>
                <w:szCs w:val="18"/>
                <w:shd w:val="clear" w:color="auto" w:fill="D1D1D1"/>
              </w:rPr>
              <w:t>t</w:t>
            </w:r>
            <w:r>
              <w:rPr>
                <w:rFonts w:ascii="Arial" w:hAnsi="Arial" w:cs="Arial"/>
                <w:b/>
                <w:bCs/>
                <w:color w:val="000000"/>
                <w:position w:val="-2"/>
                <w:sz w:val="18"/>
                <w:szCs w:val="18"/>
                <w:shd w:val="clear" w:color="auto" w:fill="D1D1D1"/>
              </w:rPr>
              <w:t>.</w:t>
            </w:r>
          </w:p>
        </w:tc>
        <w:tc>
          <w:tcPr>
            <w:tcW w:w="4583"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04976FE" w14:textId="77777777" w:rsidR="00BE7E6E" w:rsidRPr="00731494" w:rsidRDefault="000416C6" w:rsidP="00BC602F">
            <w:pPr>
              <w:jc w:val="center"/>
            </w:pPr>
            <w:r w:rsidRPr="00731494">
              <w:rPr>
                <w:rFonts w:ascii="Arial" w:hAnsi="Arial" w:cs="Arial"/>
                <w:b/>
                <w:bCs/>
                <w:color w:val="000000"/>
                <w:position w:val="-2"/>
                <w:sz w:val="18"/>
                <w:szCs w:val="18"/>
                <w:shd w:val="clear" w:color="auto" w:fill="D1D1D1"/>
              </w:rPr>
              <w:t>Naziv sklopa</w:t>
            </w:r>
          </w:p>
        </w:tc>
      </w:tr>
      <w:tr w:rsidR="00BE7E6E" w:rsidRPr="00731494" w14:paraId="4EEBEC89"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576661" w14:textId="77777777" w:rsidR="00BE7E6E" w:rsidRPr="0063753F" w:rsidRDefault="000416C6" w:rsidP="00BC602F">
            <w:pPr>
              <w:jc w:val="center"/>
              <w:rPr>
                <w:sz w:val="18"/>
                <w:szCs w:val="18"/>
              </w:rPr>
            </w:pPr>
            <w:r w:rsidRPr="00BC602F">
              <w:rPr>
                <w:rFonts w:ascii="Arial" w:hAnsi="Arial" w:cs="Arial"/>
                <w:color w:val="000000"/>
                <w:position w:val="-2"/>
                <w:sz w:val="18"/>
                <w:szCs w:val="18"/>
              </w:rPr>
              <w:t>1</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FF8DB4" w14:textId="7EE7B453" w:rsidR="00BE7E6E" w:rsidRPr="0063753F" w:rsidRDefault="000416C6" w:rsidP="00BC602F">
            <w:pPr>
              <w:jc w:val="both"/>
              <w:rPr>
                <w:sz w:val="18"/>
                <w:szCs w:val="18"/>
              </w:rPr>
            </w:pPr>
            <w:r w:rsidRPr="00BC602F">
              <w:rPr>
                <w:rFonts w:ascii="Arial" w:hAnsi="Arial" w:cs="Arial"/>
                <w:color w:val="000000"/>
                <w:position w:val="-2"/>
                <w:sz w:val="18"/>
                <w:szCs w:val="18"/>
              </w:rPr>
              <w:t xml:space="preserve">Sklop 1: </w:t>
            </w:r>
            <w:r w:rsidR="00E32C38" w:rsidRPr="00BC602F">
              <w:rPr>
                <w:rFonts w:ascii="Arial" w:hAnsi="Arial" w:cs="Arial"/>
                <w:color w:val="000000"/>
                <w:position w:val="-2"/>
                <w:sz w:val="18"/>
                <w:szCs w:val="18"/>
              </w:rPr>
              <w:t>Nakup in dobava posode in pokrovov iz porcelana</w:t>
            </w:r>
          </w:p>
        </w:tc>
      </w:tr>
      <w:tr w:rsidR="00BE7E6E" w:rsidRPr="00731494" w14:paraId="2FE00AFC"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DE1BCF" w14:textId="77777777" w:rsidR="00BE7E6E" w:rsidRPr="0063753F" w:rsidRDefault="000416C6" w:rsidP="00BC602F">
            <w:pPr>
              <w:jc w:val="center"/>
              <w:rPr>
                <w:sz w:val="18"/>
                <w:szCs w:val="18"/>
              </w:rPr>
            </w:pPr>
            <w:r w:rsidRPr="00BC602F">
              <w:rPr>
                <w:rFonts w:ascii="Arial" w:hAnsi="Arial" w:cs="Arial"/>
                <w:color w:val="000000"/>
                <w:position w:val="-2"/>
                <w:sz w:val="18"/>
                <w:szCs w:val="18"/>
              </w:rPr>
              <w:t>2</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DDBE73" w14:textId="34C06E19" w:rsidR="00BE7E6E" w:rsidRPr="0063753F" w:rsidRDefault="000416C6" w:rsidP="00BC602F">
            <w:pPr>
              <w:jc w:val="both"/>
              <w:rPr>
                <w:sz w:val="18"/>
                <w:szCs w:val="18"/>
              </w:rPr>
            </w:pPr>
            <w:r w:rsidRPr="00BC602F">
              <w:rPr>
                <w:rFonts w:ascii="Arial" w:hAnsi="Arial" w:cs="Arial"/>
                <w:color w:val="000000"/>
                <w:position w:val="-2"/>
                <w:sz w:val="18"/>
                <w:szCs w:val="18"/>
              </w:rPr>
              <w:t xml:space="preserve">Sklop 2: </w:t>
            </w:r>
            <w:r w:rsidR="00E32C38" w:rsidRPr="00BC602F">
              <w:rPr>
                <w:rFonts w:ascii="Arial" w:hAnsi="Arial" w:cs="Arial"/>
                <w:color w:val="000000"/>
                <w:position w:val="-2"/>
                <w:sz w:val="18"/>
                <w:szCs w:val="18"/>
              </w:rPr>
              <w:t>Nakup in dobava pokrovov (cloche) iz nerjavečega jekla</w:t>
            </w:r>
          </w:p>
        </w:tc>
      </w:tr>
      <w:tr w:rsidR="00D671D6" w:rsidRPr="00731494" w14:paraId="70058564"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510853" w14:textId="57E4A2BC" w:rsidR="00D671D6" w:rsidRPr="00BC602F" w:rsidRDefault="00D671D6"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3</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B91272" w14:textId="3E39DFB8" w:rsidR="00D671D6" w:rsidRPr="00BC602F" w:rsidRDefault="00D671D6"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3: </w:t>
            </w:r>
            <w:r w:rsidR="00E32C38" w:rsidRPr="00BC602F">
              <w:rPr>
                <w:rFonts w:ascii="Arial" w:hAnsi="Arial" w:cs="Arial"/>
                <w:color w:val="000000"/>
                <w:position w:val="-2"/>
                <w:sz w:val="18"/>
                <w:szCs w:val="18"/>
              </w:rPr>
              <w:t>Nakup in dobava skodelic za juho s pokrovom iz nerjavečega jekla</w:t>
            </w:r>
          </w:p>
        </w:tc>
      </w:tr>
      <w:tr w:rsidR="00042E23" w:rsidRPr="00731494" w14:paraId="739B700F"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EDB46C" w14:textId="178D76CA" w:rsidR="00042E23" w:rsidRPr="00BC602F" w:rsidRDefault="00042E23"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4</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2F534D" w14:textId="36DB607A" w:rsidR="00042E23" w:rsidRPr="00BC602F" w:rsidRDefault="00042E23"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4: </w:t>
            </w:r>
            <w:r w:rsidR="00E32C38" w:rsidRPr="00BC602F">
              <w:rPr>
                <w:rFonts w:ascii="Arial" w:hAnsi="Arial" w:cs="Arial"/>
                <w:color w:val="000000"/>
                <w:position w:val="-2"/>
                <w:sz w:val="18"/>
                <w:szCs w:val="18"/>
              </w:rPr>
              <w:t>Nakup in dobava individualnih termoportov za porcioniranje in transport hrane, z vložno posodo in pokrovi</w:t>
            </w:r>
          </w:p>
        </w:tc>
      </w:tr>
      <w:tr w:rsidR="0063753F" w:rsidRPr="00731494" w14:paraId="51EB49B7"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8DC173" w14:textId="41A00CF9" w:rsidR="00BB766B" w:rsidRPr="00BC602F" w:rsidRDefault="00BB766B"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5</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43323D" w14:textId="3F62B3F3" w:rsidR="00BB766B" w:rsidRPr="00BC602F" w:rsidRDefault="00C640CC"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5: Nakup in dobava skodelic iz umetne mase</w:t>
            </w:r>
          </w:p>
        </w:tc>
      </w:tr>
      <w:tr w:rsidR="0063753F" w:rsidRPr="00731494" w14:paraId="1342BD3B"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3D8F01" w14:textId="74167736" w:rsidR="00BB766B" w:rsidRPr="00BC602F" w:rsidRDefault="003A6E85" w:rsidP="00BC602F">
            <w:pPr>
              <w:jc w:val="center"/>
              <w:rPr>
                <w:rFonts w:ascii="Arial" w:hAnsi="Arial" w:cs="Arial"/>
                <w:color w:val="000000"/>
                <w:position w:val="-2"/>
                <w:sz w:val="18"/>
                <w:szCs w:val="18"/>
              </w:rPr>
            </w:pPr>
            <w:r>
              <w:rPr>
                <w:rFonts w:ascii="Arial" w:hAnsi="Arial" w:cs="Arial"/>
                <w:color w:val="000000"/>
                <w:position w:val="-2"/>
                <w:sz w:val="18"/>
                <w:szCs w:val="18"/>
              </w:rPr>
              <w:t>6</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A3F6E0" w14:textId="0DEA5482" w:rsidR="00BB766B" w:rsidRPr="00BC602F" w:rsidRDefault="00C640CC"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3A6E85">
              <w:rPr>
                <w:rFonts w:ascii="Arial" w:hAnsi="Arial" w:cs="Arial"/>
                <w:color w:val="000000"/>
                <w:position w:val="-2"/>
                <w:sz w:val="18"/>
                <w:szCs w:val="18"/>
              </w:rPr>
              <w:t>6</w:t>
            </w:r>
            <w:r w:rsidRPr="00BC602F">
              <w:rPr>
                <w:rFonts w:ascii="Arial" w:hAnsi="Arial" w:cs="Arial"/>
                <w:color w:val="000000"/>
                <w:position w:val="-2"/>
                <w:sz w:val="18"/>
                <w:szCs w:val="18"/>
              </w:rPr>
              <w:t>: Nakup in dobava pokrovov za skodelice iz umetne mase za hladni napitek</w:t>
            </w:r>
          </w:p>
        </w:tc>
      </w:tr>
      <w:tr w:rsidR="00E32C38" w:rsidRPr="00731494" w14:paraId="4391CD2C"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950791" w14:textId="168A81CD" w:rsidR="00E32C38" w:rsidRPr="00BC602F" w:rsidRDefault="003A6E85" w:rsidP="00BC602F">
            <w:pPr>
              <w:jc w:val="center"/>
              <w:rPr>
                <w:rFonts w:ascii="Arial" w:hAnsi="Arial" w:cs="Arial"/>
                <w:color w:val="000000"/>
                <w:position w:val="-2"/>
                <w:sz w:val="18"/>
                <w:szCs w:val="18"/>
              </w:rPr>
            </w:pPr>
            <w:r>
              <w:rPr>
                <w:rFonts w:ascii="Arial" w:hAnsi="Arial" w:cs="Arial"/>
                <w:color w:val="000000"/>
                <w:position w:val="-2"/>
                <w:sz w:val="18"/>
                <w:szCs w:val="18"/>
              </w:rPr>
              <w:t>7</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5031C2" w14:textId="135B7062"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w:t>
            </w:r>
            <w:r w:rsidR="003A6E85">
              <w:rPr>
                <w:rFonts w:ascii="Arial" w:hAnsi="Arial" w:cs="Arial"/>
                <w:color w:val="000000"/>
                <w:position w:val="-2"/>
                <w:sz w:val="18"/>
                <w:szCs w:val="18"/>
              </w:rPr>
              <w:t xml:space="preserve"> 7</w:t>
            </w:r>
            <w:r w:rsidRPr="00BC602F">
              <w:rPr>
                <w:rFonts w:ascii="Arial" w:hAnsi="Arial" w:cs="Arial"/>
                <w:color w:val="000000"/>
                <w:position w:val="-2"/>
                <w:sz w:val="18"/>
                <w:szCs w:val="18"/>
              </w:rPr>
              <w:t>: Nakup in dobava servirnih pladnjev</w:t>
            </w:r>
          </w:p>
        </w:tc>
      </w:tr>
      <w:tr w:rsidR="00E32C38" w:rsidRPr="00731494" w14:paraId="252AD2BB"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B410D6C" w14:textId="219B6402" w:rsidR="00E32C38" w:rsidRPr="00BC602F" w:rsidRDefault="003A6E85" w:rsidP="00BC602F">
            <w:pPr>
              <w:jc w:val="center"/>
              <w:rPr>
                <w:rFonts w:ascii="Arial" w:hAnsi="Arial" w:cs="Arial"/>
                <w:color w:val="000000"/>
                <w:position w:val="-2"/>
                <w:sz w:val="18"/>
                <w:szCs w:val="18"/>
              </w:rPr>
            </w:pPr>
            <w:r>
              <w:rPr>
                <w:rFonts w:ascii="Arial" w:hAnsi="Arial" w:cs="Arial"/>
                <w:color w:val="000000"/>
                <w:position w:val="-2"/>
                <w:sz w:val="18"/>
                <w:szCs w:val="18"/>
              </w:rPr>
              <w:t>8</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9ACCC69" w14:textId="47DC8733"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3A6E85">
              <w:rPr>
                <w:rFonts w:ascii="Arial" w:hAnsi="Arial" w:cs="Arial"/>
                <w:color w:val="000000"/>
                <w:position w:val="-2"/>
                <w:sz w:val="18"/>
                <w:szCs w:val="18"/>
              </w:rPr>
              <w:t>8</w:t>
            </w:r>
            <w:r w:rsidRPr="00BC602F">
              <w:rPr>
                <w:rFonts w:ascii="Arial" w:hAnsi="Arial" w:cs="Arial"/>
                <w:color w:val="000000"/>
                <w:position w:val="-2"/>
                <w:sz w:val="18"/>
                <w:szCs w:val="18"/>
              </w:rPr>
              <w:t>: Nakup in dobava skodelic za solato</w:t>
            </w:r>
          </w:p>
        </w:tc>
      </w:tr>
      <w:tr w:rsidR="00E32C38" w:rsidRPr="00731494" w14:paraId="5B258C96"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AAFB4A" w14:textId="2F3B6E3A" w:rsidR="00E32C38" w:rsidRPr="00BC602F" w:rsidRDefault="003A6E85" w:rsidP="00BC602F">
            <w:pPr>
              <w:jc w:val="center"/>
              <w:rPr>
                <w:rFonts w:ascii="Arial" w:hAnsi="Arial" w:cs="Arial"/>
                <w:color w:val="000000"/>
                <w:position w:val="-2"/>
                <w:sz w:val="18"/>
                <w:szCs w:val="18"/>
              </w:rPr>
            </w:pPr>
            <w:r>
              <w:rPr>
                <w:rFonts w:ascii="Arial" w:hAnsi="Arial" w:cs="Arial"/>
                <w:color w:val="000000"/>
                <w:position w:val="-2"/>
                <w:sz w:val="18"/>
                <w:szCs w:val="18"/>
              </w:rPr>
              <w:t>9</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772079" w14:textId="36D0A8A3"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3A6E85">
              <w:rPr>
                <w:rFonts w:ascii="Arial" w:hAnsi="Arial" w:cs="Arial"/>
                <w:color w:val="000000"/>
                <w:position w:val="-2"/>
                <w:sz w:val="18"/>
                <w:szCs w:val="18"/>
              </w:rPr>
              <w:t>9</w:t>
            </w:r>
            <w:r w:rsidRPr="00BC602F">
              <w:rPr>
                <w:rFonts w:ascii="Arial" w:hAnsi="Arial" w:cs="Arial"/>
                <w:color w:val="000000"/>
                <w:position w:val="-2"/>
                <w:sz w:val="18"/>
                <w:szCs w:val="18"/>
              </w:rPr>
              <w:t>: Nakup in dobava izolirnih zaščit za jušno skodelico in servirni krožnik</w:t>
            </w:r>
          </w:p>
        </w:tc>
      </w:tr>
      <w:tr w:rsidR="00E32C38" w:rsidRPr="00731494" w14:paraId="4352AF0B"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97AD27" w14:textId="2C35FE21" w:rsidR="00E32C38" w:rsidRPr="00BC602F" w:rsidRDefault="00C640CC"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0</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DA9354" w14:textId="6A73469F"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BC602F" w:rsidRPr="00BC602F">
              <w:rPr>
                <w:rFonts w:ascii="Arial" w:hAnsi="Arial" w:cs="Arial"/>
                <w:color w:val="000000"/>
                <w:position w:val="-2"/>
                <w:sz w:val="18"/>
                <w:szCs w:val="18"/>
              </w:rPr>
              <w:t>1</w:t>
            </w:r>
            <w:r w:rsidR="003A6E85">
              <w:rPr>
                <w:rFonts w:ascii="Arial" w:hAnsi="Arial" w:cs="Arial"/>
                <w:color w:val="000000"/>
                <w:position w:val="-2"/>
                <w:sz w:val="18"/>
                <w:szCs w:val="18"/>
              </w:rPr>
              <w:t>0</w:t>
            </w:r>
            <w:r w:rsidRPr="00BC602F">
              <w:rPr>
                <w:rFonts w:ascii="Arial" w:hAnsi="Arial" w:cs="Arial"/>
                <w:color w:val="000000"/>
                <w:position w:val="-2"/>
                <w:sz w:val="18"/>
                <w:szCs w:val="18"/>
              </w:rPr>
              <w:t>: Nakup in dobava lončkov z ročajem in pokrovom</w:t>
            </w:r>
          </w:p>
        </w:tc>
      </w:tr>
      <w:tr w:rsidR="00E32C38" w:rsidRPr="00731494" w14:paraId="6A1A4A56"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368C86" w14:textId="26C46550"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1</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7B9B324" w14:textId="57B8768A"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1</w:t>
            </w:r>
            <w:r w:rsidRPr="00BC602F">
              <w:rPr>
                <w:rFonts w:ascii="Arial" w:hAnsi="Arial" w:cs="Arial"/>
                <w:color w:val="000000"/>
                <w:position w:val="-2"/>
                <w:sz w:val="18"/>
                <w:szCs w:val="18"/>
              </w:rPr>
              <w:t>: Nakup in dobava skodelic za solato s pokrovom</w:t>
            </w:r>
          </w:p>
        </w:tc>
      </w:tr>
      <w:tr w:rsidR="00E32C38" w:rsidRPr="00731494" w14:paraId="74D49E62"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A50160" w14:textId="6C44C005"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2</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032B849" w14:textId="0BCF76F0"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2</w:t>
            </w:r>
            <w:r w:rsidRPr="00BC602F">
              <w:rPr>
                <w:rFonts w:ascii="Arial" w:hAnsi="Arial" w:cs="Arial"/>
                <w:color w:val="000000"/>
                <w:position w:val="-2"/>
                <w:sz w:val="18"/>
                <w:szCs w:val="18"/>
              </w:rPr>
              <w:t>: Nakup in dobava skodelic za juho s pokrovom</w:t>
            </w:r>
          </w:p>
        </w:tc>
      </w:tr>
      <w:tr w:rsidR="00E32C38" w:rsidRPr="00731494" w14:paraId="3DFF86A5"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5B3287" w14:textId="55108743"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3</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AE47A6" w14:textId="32590DAB"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3</w:t>
            </w:r>
            <w:r w:rsidRPr="00BC602F">
              <w:rPr>
                <w:rFonts w:ascii="Arial" w:hAnsi="Arial" w:cs="Arial"/>
                <w:color w:val="000000"/>
                <w:position w:val="-2"/>
                <w:sz w:val="18"/>
                <w:szCs w:val="18"/>
              </w:rPr>
              <w:t>: Nakup in dobava plitvih krožnikov iz umetne mase</w:t>
            </w:r>
          </w:p>
        </w:tc>
      </w:tr>
      <w:tr w:rsidR="00E32C38" w:rsidRPr="00731494" w14:paraId="22BE5D85"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3D64CF1" w14:textId="117A12B6"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4</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F52B388" w14:textId="25783221"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4</w:t>
            </w:r>
            <w:r w:rsidRPr="00BC602F">
              <w:rPr>
                <w:rFonts w:ascii="Arial" w:hAnsi="Arial" w:cs="Arial"/>
                <w:color w:val="000000"/>
                <w:position w:val="-2"/>
                <w:sz w:val="18"/>
                <w:szCs w:val="18"/>
              </w:rPr>
              <w:t>: Nakup in dobava pakiranega servirnega pribora s servieto za enkratno uporabo</w:t>
            </w:r>
          </w:p>
        </w:tc>
      </w:tr>
      <w:tr w:rsidR="00E32C38" w:rsidRPr="00731494" w14:paraId="5FADC053"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8ABA50" w14:textId="31B22280"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5</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1A514C" w14:textId="0A11A312"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5</w:t>
            </w:r>
            <w:r w:rsidRPr="00BC602F">
              <w:rPr>
                <w:rFonts w:ascii="Arial" w:hAnsi="Arial" w:cs="Arial"/>
                <w:color w:val="000000"/>
                <w:position w:val="-2"/>
                <w:sz w:val="18"/>
                <w:szCs w:val="18"/>
              </w:rPr>
              <w:t>: Nakup in dobava papirja za pakiranje jedilnega pribora</w:t>
            </w:r>
          </w:p>
        </w:tc>
      </w:tr>
      <w:tr w:rsidR="00E32C38" w:rsidRPr="00731494" w14:paraId="6F94CBFF"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C8F08D" w14:textId="18C484BE"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6</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C102CB" w14:textId="458316E6"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6</w:t>
            </w:r>
            <w:r w:rsidRPr="00BC602F">
              <w:rPr>
                <w:rFonts w:ascii="Arial" w:hAnsi="Arial" w:cs="Arial"/>
                <w:color w:val="000000"/>
                <w:position w:val="-2"/>
                <w:sz w:val="18"/>
                <w:szCs w:val="18"/>
              </w:rPr>
              <w:t>: Nakup in dobava termo občutljivega papirja za tiskanje kartic</w:t>
            </w:r>
          </w:p>
        </w:tc>
      </w:tr>
      <w:tr w:rsidR="00E32C38" w:rsidRPr="00731494" w14:paraId="2D0A55C0"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4CB05C" w14:textId="37B0F8E2" w:rsidR="00E32C38" w:rsidRPr="00BC602F" w:rsidRDefault="003A6E85" w:rsidP="00BC602F">
            <w:pPr>
              <w:jc w:val="center"/>
              <w:rPr>
                <w:rFonts w:ascii="Arial" w:hAnsi="Arial" w:cs="Arial"/>
                <w:color w:val="000000"/>
                <w:position w:val="-2"/>
                <w:sz w:val="18"/>
                <w:szCs w:val="18"/>
              </w:rPr>
            </w:pPr>
            <w:r>
              <w:rPr>
                <w:rFonts w:ascii="Arial" w:hAnsi="Arial" w:cs="Arial"/>
                <w:color w:val="000000"/>
                <w:position w:val="-2"/>
                <w:sz w:val="18"/>
                <w:szCs w:val="18"/>
              </w:rPr>
              <w:t>17</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16AD7D" w14:textId="7DB0528F"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3A6E85">
              <w:rPr>
                <w:rFonts w:ascii="Arial" w:hAnsi="Arial" w:cs="Arial"/>
                <w:color w:val="000000"/>
                <w:position w:val="-2"/>
                <w:sz w:val="18"/>
                <w:szCs w:val="18"/>
              </w:rPr>
              <w:t>17</w:t>
            </w:r>
            <w:r w:rsidRPr="00BC602F">
              <w:rPr>
                <w:rFonts w:ascii="Arial" w:hAnsi="Arial" w:cs="Arial"/>
                <w:color w:val="000000"/>
                <w:position w:val="-2"/>
                <w:sz w:val="18"/>
                <w:szCs w:val="18"/>
              </w:rPr>
              <w:t>: Nakup in dobava jedilnega pribora</w:t>
            </w:r>
          </w:p>
        </w:tc>
      </w:tr>
      <w:tr w:rsidR="00E32C38" w:rsidRPr="00731494" w14:paraId="67482325"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8F27EA" w14:textId="54E510A2"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1</w:t>
            </w:r>
            <w:r w:rsidR="003A6E85">
              <w:rPr>
                <w:rFonts w:ascii="Arial" w:hAnsi="Arial" w:cs="Arial"/>
                <w:color w:val="000000"/>
                <w:position w:val="-2"/>
                <w:sz w:val="18"/>
                <w:szCs w:val="18"/>
              </w:rPr>
              <w:t>8</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FB21B0" w14:textId="1E24F36F"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1</w:t>
            </w:r>
            <w:r w:rsidR="003A6E85">
              <w:rPr>
                <w:rFonts w:ascii="Arial" w:hAnsi="Arial" w:cs="Arial"/>
                <w:color w:val="000000"/>
                <w:position w:val="-2"/>
                <w:sz w:val="18"/>
                <w:szCs w:val="18"/>
              </w:rPr>
              <w:t>8</w:t>
            </w:r>
            <w:r w:rsidRPr="00BC602F">
              <w:rPr>
                <w:rFonts w:ascii="Arial" w:hAnsi="Arial" w:cs="Arial"/>
                <w:color w:val="000000"/>
                <w:position w:val="-2"/>
                <w:sz w:val="18"/>
                <w:szCs w:val="18"/>
              </w:rPr>
              <w:t>: Nakup in dobava krožnikov različnih velikosti iz porcelana</w:t>
            </w:r>
          </w:p>
        </w:tc>
      </w:tr>
      <w:tr w:rsidR="00C563B5" w:rsidRPr="00731494" w14:paraId="339C14C9"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27D42F" w14:textId="159AFE66" w:rsidR="00E32C38" w:rsidRPr="00BC602F" w:rsidRDefault="003A6E85" w:rsidP="00BC602F">
            <w:pPr>
              <w:jc w:val="center"/>
              <w:rPr>
                <w:rFonts w:ascii="Arial" w:hAnsi="Arial" w:cs="Arial"/>
                <w:color w:val="000000"/>
                <w:position w:val="-2"/>
                <w:sz w:val="18"/>
                <w:szCs w:val="18"/>
              </w:rPr>
            </w:pPr>
            <w:r>
              <w:rPr>
                <w:rFonts w:ascii="Arial" w:hAnsi="Arial" w:cs="Arial"/>
                <w:color w:val="000000"/>
                <w:position w:val="-2"/>
                <w:sz w:val="18"/>
                <w:szCs w:val="18"/>
              </w:rPr>
              <w:t>19</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tcPr>
          <w:p w14:paraId="1D03BDFB" w14:textId="64250234"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3A6E85">
              <w:rPr>
                <w:rFonts w:ascii="Arial" w:hAnsi="Arial" w:cs="Arial"/>
                <w:color w:val="000000"/>
                <w:position w:val="-2"/>
                <w:sz w:val="18"/>
                <w:szCs w:val="18"/>
              </w:rPr>
              <w:t>19</w:t>
            </w:r>
            <w:r w:rsidRPr="00BC602F">
              <w:rPr>
                <w:rFonts w:ascii="Arial" w:hAnsi="Arial" w:cs="Arial"/>
                <w:color w:val="000000"/>
                <w:position w:val="-2"/>
                <w:sz w:val="18"/>
                <w:szCs w:val="18"/>
              </w:rPr>
              <w:t>: Nakup in dobava pekačev za konvektomat pečico</w:t>
            </w:r>
          </w:p>
        </w:tc>
      </w:tr>
      <w:tr w:rsidR="00C563B5" w:rsidRPr="00731494" w14:paraId="32D0415F"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FD74E3" w14:textId="00E878B9" w:rsidR="00E32C38" w:rsidRPr="00BC602F" w:rsidRDefault="00BC602F"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2</w:t>
            </w:r>
            <w:r w:rsidR="003A6E85">
              <w:rPr>
                <w:rFonts w:ascii="Arial" w:hAnsi="Arial" w:cs="Arial"/>
                <w:color w:val="000000"/>
                <w:position w:val="-2"/>
                <w:sz w:val="18"/>
                <w:szCs w:val="18"/>
              </w:rPr>
              <w:t>0</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tcPr>
          <w:p w14:paraId="527A2452" w14:textId="73AB7C0D"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 xml:space="preserve">Sklop </w:t>
            </w:r>
            <w:r w:rsidR="00BC602F" w:rsidRPr="00BC602F">
              <w:rPr>
                <w:rFonts w:ascii="Arial" w:hAnsi="Arial" w:cs="Arial"/>
                <w:color w:val="000000"/>
                <w:position w:val="-2"/>
                <w:sz w:val="18"/>
                <w:szCs w:val="18"/>
              </w:rPr>
              <w:t>2</w:t>
            </w:r>
            <w:r w:rsidR="003A6E85">
              <w:rPr>
                <w:rFonts w:ascii="Arial" w:hAnsi="Arial" w:cs="Arial"/>
                <w:color w:val="000000"/>
                <w:position w:val="-2"/>
                <w:sz w:val="18"/>
                <w:szCs w:val="18"/>
              </w:rPr>
              <w:t>0</w:t>
            </w:r>
            <w:r w:rsidRPr="00BC602F">
              <w:rPr>
                <w:rFonts w:ascii="Arial" w:hAnsi="Arial" w:cs="Arial"/>
                <w:color w:val="000000"/>
                <w:position w:val="-2"/>
                <w:sz w:val="18"/>
                <w:szCs w:val="18"/>
              </w:rPr>
              <w:t>: Nakup in dobava steklenih kozarcev</w:t>
            </w:r>
          </w:p>
        </w:tc>
      </w:tr>
      <w:tr w:rsidR="00C563B5" w:rsidRPr="00731494" w14:paraId="47513B3A"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CD29CB" w14:textId="56029602"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2</w:t>
            </w:r>
            <w:r w:rsidR="003A6E85">
              <w:rPr>
                <w:rFonts w:ascii="Arial" w:hAnsi="Arial" w:cs="Arial"/>
                <w:color w:val="000000"/>
                <w:position w:val="-2"/>
                <w:sz w:val="18"/>
                <w:szCs w:val="18"/>
              </w:rPr>
              <w:t>1</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tcPr>
          <w:p w14:paraId="28C92305" w14:textId="1605AF81"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2</w:t>
            </w:r>
            <w:r w:rsidR="003A6E85">
              <w:rPr>
                <w:rFonts w:ascii="Arial" w:hAnsi="Arial" w:cs="Arial"/>
                <w:color w:val="000000"/>
                <w:position w:val="-2"/>
                <w:sz w:val="18"/>
                <w:szCs w:val="18"/>
              </w:rPr>
              <w:t>1</w:t>
            </w:r>
            <w:r w:rsidRPr="00BC602F">
              <w:rPr>
                <w:rFonts w:ascii="Arial" w:hAnsi="Arial" w:cs="Arial"/>
                <w:color w:val="000000"/>
                <w:position w:val="-2"/>
                <w:sz w:val="18"/>
                <w:szCs w:val="18"/>
              </w:rPr>
              <w:t>: Nakup in dobava skodelic za kavo s podstavkom</w:t>
            </w:r>
          </w:p>
        </w:tc>
      </w:tr>
      <w:tr w:rsidR="00C563B5" w:rsidRPr="00731494" w14:paraId="15CD6E2E"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B44B64" w14:textId="3E72936A"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2</w:t>
            </w:r>
            <w:r w:rsidR="003A6E85">
              <w:rPr>
                <w:rFonts w:ascii="Arial" w:hAnsi="Arial" w:cs="Arial"/>
                <w:color w:val="000000"/>
                <w:position w:val="-2"/>
                <w:sz w:val="18"/>
                <w:szCs w:val="18"/>
              </w:rPr>
              <w:t>2</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tcPr>
          <w:p w14:paraId="7FBD21FA" w14:textId="4773294D"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2</w:t>
            </w:r>
            <w:r w:rsidR="003A6E85">
              <w:rPr>
                <w:rFonts w:ascii="Arial" w:hAnsi="Arial" w:cs="Arial"/>
                <w:color w:val="000000"/>
                <w:position w:val="-2"/>
                <w:sz w:val="18"/>
                <w:szCs w:val="18"/>
              </w:rPr>
              <w:t>2</w:t>
            </w:r>
            <w:r w:rsidRPr="00BC602F">
              <w:rPr>
                <w:rFonts w:ascii="Arial" w:hAnsi="Arial" w:cs="Arial"/>
                <w:color w:val="000000"/>
                <w:position w:val="-2"/>
                <w:sz w:val="18"/>
                <w:szCs w:val="18"/>
              </w:rPr>
              <w:t>: Nakup in dobava vrčev za mleko</w:t>
            </w:r>
          </w:p>
        </w:tc>
      </w:tr>
      <w:tr w:rsidR="00C563B5" w:rsidRPr="00731494" w14:paraId="09786A40"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730F31" w14:textId="05590EB6" w:rsidR="00E32C38" w:rsidRPr="00BC602F" w:rsidRDefault="00E32C38" w:rsidP="00BC602F">
            <w:pPr>
              <w:jc w:val="center"/>
              <w:rPr>
                <w:rFonts w:ascii="Arial" w:hAnsi="Arial" w:cs="Arial"/>
                <w:color w:val="000000"/>
                <w:position w:val="-2"/>
                <w:sz w:val="18"/>
                <w:szCs w:val="18"/>
              </w:rPr>
            </w:pPr>
            <w:r w:rsidRPr="00BC602F">
              <w:rPr>
                <w:rFonts w:ascii="Arial" w:hAnsi="Arial" w:cs="Arial"/>
                <w:color w:val="000000"/>
                <w:position w:val="-2"/>
                <w:sz w:val="18"/>
                <w:szCs w:val="18"/>
              </w:rPr>
              <w:t>2</w:t>
            </w:r>
            <w:r w:rsidR="003A6E85">
              <w:rPr>
                <w:rFonts w:ascii="Arial" w:hAnsi="Arial" w:cs="Arial"/>
                <w:color w:val="000000"/>
                <w:position w:val="-2"/>
                <w:sz w:val="18"/>
                <w:szCs w:val="18"/>
              </w:rPr>
              <w:t>3</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tcPr>
          <w:p w14:paraId="3B1AAD55" w14:textId="4519FFE0" w:rsidR="00E32C38" w:rsidRPr="00BC602F" w:rsidRDefault="00E32C38" w:rsidP="00BC602F">
            <w:pPr>
              <w:jc w:val="both"/>
              <w:rPr>
                <w:rFonts w:ascii="Arial" w:hAnsi="Arial" w:cs="Arial"/>
                <w:color w:val="000000"/>
                <w:position w:val="-2"/>
                <w:sz w:val="18"/>
                <w:szCs w:val="18"/>
              </w:rPr>
            </w:pPr>
            <w:r w:rsidRPr="00BC602F">
              <w:rPr>
                <w:rFonts w:ascii="Arial" w:hAnsi="Arial" w:cs="Arial"/>
                <w:color w:val="000000"/>
                <w:position w:val="-2"/>
                <w:sz w:val="18"/>
                <w:szCs w:val="18"/>
              </w:rPr>
              <w:t>Sklop 2</w:t>
            </w:r>
            <w:r w:rsidR="003A6E85">
              <w:rPr>
                <w:rFonts w:ascii="Arial" w:hAnsi="Arial" w:cs="Arial"/>
                <w:color w:val="000000"/>
                <w:position w:val="-2"/>
                <w:sz w:val="18"/>
                <w:szCs w:val="18"/>
              </w:rPr>
              <w:t>3</w:t>
            </w:r>
            <w:r w:rsidRPr="00BC602F">
              <w:rPr>
                <w:rFonts w:ascii="Arial" w:hAnsi="Arial" w:cs="Arial"/>
                <w:color w:val="000000"/>
                <w:position w:val="-2"/>
                <w:sz w:val="18"/>
                <w:szCs w:val="18"/>
              </w:rPr>
              <w:t>: Nakup in dobava vrčev z ročajem</w:t>
            </w:r>
          </w:p>
        </w:tc>
      </w:tr>
      <w:tr w:rsidR="00CA44A6" w:rsidRPr="00731494" w14:paraId="569B591B" w14:textId="77777777" w:rsidTr="0063753F">
        <w:tc>
          <w:tcPr>
            <w:tcW w:w="417"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0FBAA3" w14:textId="0A340123" w:rsidR="00CA44A6" w:rsidRPr="00BC602F" w:rsidRDefault="00CA44A6" w:rsidP="00BC602F">
            <w:pPr>
              <w:jc w:val="center"/>
              <w:rPr>
                <w:rFonts w:ascii="Arial" w:hAnsi="Arial" w:cs="Arial"/>
                <w:color w:val="000000"/>
                <w:position w:val="-2"/>
                <w:sz w:val="18"/>
                <w:szCs w:val="18"/>
              </w:rPr>
            </w:pPr>
            <w:r>
              <w:rPr>
                <w:rFonts w:ascii="Arial" w:hAnsi="Arial" w:cs="Arial"/>
                <w:color w:val="000000"/>
                <w:position w:val="-2"/>
                <w:sz w:val="18"/>
                <w:szCs w:val="18"/>
              </w:rPr>
              <w:t>24</w:t>
            </w:r>
          </w:p>
        </w:tc>
        <w:tc>
          <w:tcPr>
            <w:tcW w:w="4583" w:type="pct"/>
            <w:tcBorders>
              <w:top w:val="single" w:sz="5" w:space="0" w:color="000000"/>
              <w:left w:val="single" w:sz="5" w:space="0" w:color="000000"/>
              <w:bottom w:val="single" w:sz="5" w:space="0" w:color="000000"/>
              <w:right w:val="single" w:sz="5" w:space="0" w:color="000000"/>
            </w:tcBorders>
            <w:tcMar>
              <w:top w:w="135" w:type="dxa"/>
              <w:bottom w:w="135" w:type="dxa"/>
            </w:tcMar>
          </w:tcPr>
          <w:p w14:paraId="6877CA5E" w14:textId="00121AD3" w:rsidR="00CA44A6" w:rsidRPr="00BC602F" w:rsidRDefault="004434BF" w:rsidP="00BC602F">
            <w:pPr>
              <w:jc w:val="both"/>
              <w:rPr>
                <w:rFonts w:ascii="Arial" w:hAnsi="Arial" w:cs="Arial"/>
                <w:color w:val="000000"/>
                <w:position w:val="-2"/>
                <w:sz w:val="18"/>
                <w:szCs w:val="18"/>
              </w:rPr>
            </w:pPr>
            <w:r>
              <w:rPr>
                <w:rFonts w:ascii="Arial" w:hAnsi="Arial" w:cs="Arial"/>
                <w:color w:val="000000"/>
                <w:position w:val="-2"/>
                <w:sz w:val="18"/>
                <w:szCs w:val="18"/>
              </w:rPr>
              <w:t xml:space="preserve">Sklop 24: </w:t>
            </w:r>
            <w:r w:rsidRPr="00E647C7">
              <w:rPr>
                <w:rFonts w:ascii="Arial" w:hAnsi="Arial" w:cs="Arial"/>
                <w:color w:val="000000"/>
                <w:position w:val="-2"/>
                <w:sz w:val="18"/>
                <w:szCs w:val="18"/>
              </w:rPr>
              <w:t>Pokrov za skodelico za topli napitek iz porcelana (zunanji transport)</w:t>
            </w:r>
          </w:p>
        </w:tc>
      </w:tr>
    </w:tbl>
    <w:p w14:paraId="7BD8DED7" w14:textId="77777777" w:rsidR="00BE7E6E" w:rsidRPr="00731494" w:rsidRDefault="00BE7E6E">
      <w:pPr>
        <w:sectPr w:rsidR="00BE7E6E" w:rsidRPr="00731494" w:rsidSect="006160BA">
          <w:headerReference w:type="default" r:id="rId12"/>
          <w:footerReference w:type="default" r:id="rId13"/>
          <w:pgSz w:w="11906" w:h="16838"/>
          <w:pgMar w:top="1418" w:right="1418" w:bottom="1418" w:left="1418" w:header="567" w:footer="596" w:gutter="0"/>
          <w:cols w:space="708"/>
          <w:docGrid w:linePitch="360"/>
        </w:sectPr>
      </w:pPr>
    </w:p>
    <w:p w14:paraId="49E9DA69" w14:textId="77777777" w:rsidR="009A6465" w:rsidRPr="00731494" w:rsidRDefault="000416C6" w:rsidP="006160BA">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sz w:val="26"/>
          <w:szCs w:val="26"/>
        </w:rPr>
      </w:pPr>
      <w:r w:rsidRPr="00731494">
        <w:rPr>
          <w:rFonts w:ascii="Arial" w:hAnsi="Arial" w:cs="Arial"/>
          <w:b/>
          <w:color w:val="FFFFFF" w:themeColor="background1"/>
          <w:sz w:val="26"/>
          <w:szCs w:val="26"/>
        </w:rPr>
        <w:lastRenderedPageBreak/>
        <w:t>Navodila ponudnikom za izdelavo ponudbe</w:t>
      </w:r>
    </w:p>
    <w:p w14:paraId="2B6CD52C" w14:textId="77777777" w:rsidR="009A6465" w:rsidRPr="00731494" w:rsidRDefault="009A6465" w:rsidP="006160BA">
      <w:pPr>
        <w:spacing w:before="120" w:after="120"/>
        <w:rPr>
          <w:rFonts w:ascii="Arial" w:hAnsi="Arial" w:cs="Arial"/>
          <w:sz w:val="18"/>
          <w:szCs w:val="18"/>
        </w:rPr>
      </w:pPr>
    </w:p>
    <w:tbl>
      <w:tblPr>
        <w:tblStyle w:val="NormalTablePHPDOCX"/>
        <w:tblW w:w="2500" w:type="pct"/>
        <w:tblInd w:w="108" w:type="dxa"/>
        <w:tblLook w:val="04A0" w:firstRow="1" w:lastRow="0" w:firstColumn="1" w:lastColumn="0" w:noHBand="0" w:noVBand="1"/>
      </w:tblPr>
      <w:tblGrid>
        <w:gridCol w:w="4535"/>
      </w:tblGrid>
      <w:tr w:rsidR="00BE7E6E" w:rsidRPr="00731494" w14:paraId="2F4F6A7E" w14:textId="77777777">
        <w:tc>
          <w:tcPr>
            <w:tcW w:w="0" w:type="auto"/>
            <w:shd w:val="clear" w:color="auto" w:fill="000000"/>
            <w:tcMar>
              <w:top w:w="150" w:type="dxa"/>
              <w:bottom w:w="150" w:type="dxa"/>
            </w:tcMar>
            <w:vAlign w:val="center"/>
          </w:tcPr>
          <w:p w14:paraId="093AC976" w14:textId="77777777" w:rsidR="00BE7E6E" w:rsidRPr="00731494" w:rsidRDefault="000416C6">
            <w:r w:rsidRPr="00731494">
              <w:rPr>
                <w:rFonts w:ascii="Arial" w:hAnsi="Arial" w:cs="Arial"/>
                <w:b/>
                <w:bCs/>
                <w:color w:val="FFFFFF"/>
                <w:position w:val="-2"/>
                <w:sz w:val="18"/>
                <w:szCs w:val="18"/>
                <w:shd w:val="clear" w:color="auto" w:fill="000000"/>
              </w:rPr>
              <w:t>1. Splošna navodila</w:t>
            </w:r>
          </w:p>
        </w:tc>
      </w:tr>
    </w:tbl>
    <w:p w14:paraId="14B52736" w14:textId="77777777" w:rsidR="00BE7E6E" w:rsidRPr="00731494" w:rsidRDefault="000416C6" w:rsidP="0081490E">
      <w:pPr>
        <w:spacing w:before="200" w:line="240" w:lineRule="auto"/>
        <w:jc w:val="both"/>
      </w:pPr>
      <w:r w:rsidRPr="00731494">
        <w:rPr>
          <w:rFonts w:ascii="Arial" w:hAnsi="Arial" w:cs="Arial"/>
          <w:color w:val="000000"/>
          <w:sz w:val="18"/>
          <w:szCs w:val="18"/>
        </w:rPr>
        <w:t>Navodila so namenjena za pomoč pri pripravi ponudbe. Prosimo, da poskrbite, da bo ponudba sestavljena v skladu s temi navodili. Predložite vse zahtevane podatke v obliki kot je zahtevana.</w:t>
      </w:r>
    </w:p>
    <w:p w14:paraId="04AE0861" w14:textId="77777777" w:rsidR="00BE7E6E" w:rsidRPr="00731494" w:rsidRDefault="000416C6" w:rsidP="0081490E">
      <w:pPr>
        <w:spacing w:before="200" w:line="240" w:lineRule="auto"/>
        <w:jc w:val="both"/>
      </w:pPr>
      <w:r w:rsidRPr="00731494">
        <w:rPr>
          <w:rFonts w:ascii="Arial" w:hAnsi="Arial" w:cs="Arial"/>
          <w:color w:val="000000"/>
          <w:sz w:val="18"/>
          <w:szCs w:val="18"/>
        </w:rPr>
        <w:t>Ponudba se sestavi tako, da ponudnik vpiše zahtevane podatke v obrazce, ki so sestavni del razpisne dokumentacije oz. posameznih delov le-te. </w:t>
      </w:r>
    </w:p>
    <w:p w14:paraId="238428D6" w14:textId="77777777" w:rsidR="00BE7E6E" w:rsidRPr="00731494" w:rsidRDefault="000416C6" w:rsidP="0081490E">
      <w:pPr>
        <w:spacing w:before="200" w:line="240" w:lineRule="auto"/>
        <w:jc w:val="both"/>
      </w:pPr>
      <w:r w:rsidRPr="00731494">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705A3B8B" w14:textId="77777777" w:rsidR="00BE7E6E" w:rsidRPr="00731494" w:rsidRDefault="000416C6" w:rsidP="0081490E">
      <w:pPr>
        <w:spacing w:before="200" w:line="240" w:lineRule="auto"/>
        <w:jc w:val="both"/>
      </w:pPr>
      <w:r w:rsidRPr="00731494">
        <w:rPr>
          <w:rFonts w:ascii="Arial" w:hAnsi="Arial" w:cs="Arial"/>
          <w:color w:val="000000"/>
          <w:sz w:val="18"/>
          <w:szCs w:val="18"/>
        </w:rPr>
        <w:t>Zaželeno je, da je celotna ponudbena dokumentacija pripravljena izvirno v elektronski obliki in elektronsko podpisana s kvalificiranim potrdilom za elektronski podpis, izdanim s strani ponudnika kvalificiranih storitev zaupanja. Naročnik bo upošteval tudi ponudbe, ki bodo predložene kot kopija (oz. »sken«) lastnoročno podpisanih ponudbenih obrazcev. V tem primeru morajo biti kopije enake izvirnikom. Za dele ponudbene dokumentacije, ki ne bodo predložene v izvirni elektronski obliki in/ali podpisane s kvalificiranim elektronskim podpisom, si naročnik pridržuje pravico gospodarski subjekt pozvati k predložitvi originalnega/izvirnega izvoda ponudbene dokumentacije. Ne glede na navedeno, gospodarski subjekt prevzema odgovornost za zagotavljanje avtentičnosti kopije z izvirnikom v skladu z določbami Uredbe eIDAS.</w:t>
      </w:r>
    </w:p>
    <w:p w14:paraId="50AB2653" w14:textId="77777777" w:rsidR="00BE7E6E" w:rsidRPr="00731494" w:rsidRDefault="000416C6" w:rsidP="0081490E">
      <w:pPr>
        <w:spacing w:before="200" w:line="240" w:lineRule="auto"/>
        <w:jc w:val="both"/>
      </w:pPr>
      <w:r w:rsidRPr="00731494">
        <w:rPr>
          <w:rFonts w:ascii="Arial" w:hAnsi="Arial" w:cs="Arial"/>
          <w:color w:val="000000"/>
          <w:sz w:val="18"/>
          <w:szCs w:val="18"/>
        </w:rPr>
        <w:t>Ponudba ne sme vsebovati nobenih sprememb in dodatkov, ki niso v skladu z razpisno dokumentacijo. Popravljene napake morajo biti označene s parafo osebe, ki podpiše ponudbo.</w:t>
      </w:r>
    </w:p>
    <w:p w14:paraId="50EA2E78" w14:textId="77777777" w:rsidR="00BE7E6E" w:rsidRPr="00731494" w:rsidRDefault="000416C6" w:rsidP="0081490E">
      <w:pPr>
        <w:spacing w:before="200" w:line="240" w:lineRule="auto"/>
        <w:jc w:val="both"/>
      </w:pPr>
      <w:r w:rsidRPr="00731494">
        <w:rPr>
          <w:rFonts w:ascii="Arial" w:hAnsi="Arial" w:cs="Arial"/>
          <w:color w:val="000000"/>
          <w:sz w:val="18"/>
          <w:szCs w:val="18"/>
        </w:rPr>
        <w:t>Naročnik ne dopušča predložitve variantne ponudbe. Ponudba, ki bo vsebovala variantno ponudbo, bo iz postopka javnega naročila izločena kot nedopustna.</w:t>
      </w:r>
    </w:p>
    <w:tbl>
      <w:tblPr>
        <w:tblStyle w:val="NormalTablePHPDOCX"/>
        <w:tblW w:w="2500" w:type="pct"/>
        <w:tblInd w:w="108" w:type="dxa"/>
        <w:tblLook w:val="04A0" w:firstRow="1" w:lastRow="0" w:firstColumn="1" w:lastColumn="0" w:noHBand="0" w:noVBand="1"/>
      </w:tblPr>
      <w:tblGrid>
        <w:gridCol w:w="4535"/>
      </w:tblGrid>
      <w:tr w:rsidR="00BE7E6E" w:rsidRPr="00731494" w14:paraId="59462064" w14:textId="77777777">
        <w:tc>
          <w:tcPr>
            <w:tcW w:w="0" w:type="auto"/>
            <w:shd w:val="clear" w:color="auto" w:fill="000000"/>
            <w:tcMar>
              <w:top w:w="150" w:type="dxa"/>
              <w:bottom w:w="150" w:type="dxa"/>
            </w:tcMar>
            <w:vAlign w:val="center"/>
          </w:tcPr>
          <w:p w14:paraId="485E0081" w14:textId="77777777" w:rsidR="00BE7E6E" w:rsidRPr="00731494" w:rsidRDefault="000416C6">
            <w:r w:rsidRPr="00731494">
              <w:rPr>
                <w:rFonts w:ascii="Arial" w:hAnsi="Arial" w:cs="Arial"/>
                <w:b/>
                <w:bCs/>
                <w:color w:val="FFFFFF"/>
                <w:position w:val="-2"/>
                <w:sz w:val="18"/>
                <w:szCs w:val="18"/>
                <w:shd w:val="clear" w:color="auto" w:fill="000000"/>
              </w:rPr>
              <w:t>2. Zakoni in predpisi</w:t>
            </w:r>
          </w:p>
        </w:tc>
      </w:tr>
    </w:tbl>
    <w:p w14:paraId="725579C3" w14:textId="77777777" w:rsidR="00BE7E6E" w:rsidRPr="00731494" w:rsidRDefault="000416C6">
      <w:pPr>
        <w:spacing w:before="225" w:after="225" w:line="240" w:lineRule="auto"/>
        <w:jc w:val="both"/>
      </w:pPr>
      <w:r w:rsidRPr="00731494">
        <w:rPr>
          <w:rFonts w:ascii="Arial" w:hAnsi="Arial" w:cs="Arial"/>
          <w:color w:val="000000"/>
          <w:sz w:val="18"/>
          <w:szCs w:val="18"/>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BE7E6E" w:rsidRPr="00731494" w14:paraId="4305F412" w14:textId="77777777">
        <w:tc>
          <w:tcPr>
            <w:tcW w:w="0" w:type="auto"/>
            <w:tcMar>
              <w:top w:w="0" w:type="auto"/>
              <w:bottom w:w="0" w:type="auto"/>
            </w:tcMar>
          </w:tcPr>
          <w:p w14:paraId="542D1B16"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Zakon o javnem naročanju (ZJN-3;  Uradni list RS, št. 91/15, 14/18, 121/21, 10/22, 74/22 – odl. US, 100/22 – ZNUZSZS, 28/23 in 88/23-ZOPNN-F)</w:t>
            </w:r>
          </w:p>
          <w:p w14:paraId="6174EE89"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Zakon o pravnem varstvu v postopkih javnega naročanja (Uradni list RS, št. 43/11, 60/11 – ZTP-D, 63/13, 90/14 – ZDU-1I, 60/17 in 72/19)</w:t>
            </w:r>
          </w:p>
          <w:p w14:paraId="5DEFEBEA"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Zakon o javnih financah (Uradni list RS, št. 11/11 – uradno prečiščeno besedilo, 14/13 – popr., 101/13, 55/15 – ZFisP, 96/15 – ZIPRS1617, 13/18, 195/20 – odl. US, 18/23 – ZDU-1O in 76/23)</w:t>
            </w:r>
          </w:p>
          <w:p w14:paraId="583A4A4C"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Zakon o integriteti in preprečevanju korupcije (Uradni list RS, št. 69/11 – uradno prečiščeno besedilo, 158/20, 3/22 – ZDeb in 16/23 – ZZPri)</w:t>
            </w:r>
          </w:p>
          <w:p w14:paraId="4F411ABA"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Uredba o finančnih zavarovanjih pri javnem naročanju (Uradni list RS, št. 27/16)</w:t>
            </w:r>
          </w:p>
          <w:p w14:paraId="0FAB389A"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Obligacijski zakonik (Uradni list RS, št. 97/07 – uradno prečiščeno besedilo in 64/16 – odl. US in 20/18 – OROZ631) ter</w:t>
            </w:r>
          </w:p>
          <w:p w14:paraId="36A7160E" w14:textId="77777777" w:rsidR="00BE7E6E" w:rsidRPr="00731494" w:rsidRDefault="000416C6" w:rsidP="00310BC2">
            <w:pPr>
              <w:numPr>
                <w:ilvl w:val="0"/>
                <w:numId w:val="2"/>
              </w:numPr>
              <w:rPr>
                <w:rFonts w:ascii="Arial" w:hAnsi="Arial" w:cs="Arial"/>
                <w:color w:val="000000"/>
                <w:sz w:val="18"/>
                <w:szCs w:val="18"/>
              </w:rPr>
            </w:pPr>
            <w:r w:rsidRPr="00731494">
              <w:rPr>
                <w:rFonts w:ascii="Arial" w:hAnsi="Arial" w:cs="Arial"/>
                <w:color w:val="000000"/>
                <w:sz w:val="18"/>
                <w:szCs w:val="18"/>
              </w:rPr>
              <w:t>vsa ostala veljavna zakonodaja, ki velja v Republiki Sloveniji in ureja zadevno področje.</w:t>
            </w:r>
          </w:p>
        </w:tc>
      </w:tr>
    </w:tbl>
    <w:p w14:paraId="56714056" w14:textId="77777777" w:rsidR="00BE7E6E" w:rsidRPr="00731494" w:rsidRDefault="000416C6" w:rsidP="0081490E">
      <w:pPr>
        <w:spacing w:before="200" w:line="240" w:lineRule="auto"/>
        <w:jc w:val="both"/>
      </w:pPr>
      <w:r w:rsidRPr="00731494">
        <w:rPr>
          <w:rFonts w:ascii="Arial" w:hAnsi="Arial" w:cs="Arial"/>
          <w:color w:val="000000"/>
          <w:sz w:val="18"/>
          <w:szCs w:val="18"/>
        </w:rPr>
        <w:t>Pri izvedbi javnega naročila ne more nastopati subjekt, za katerega je podana absolutna prepoved poslovanja na podlagi določbe 35. člena ZIntPK. V primeru nastopanja subjekta za katerega je na podlagi določbe 35. člena ZIntPK dovoljeno pogojno poslovanje, se morajo takšni subjekti vzdržati vseh dejanj, ki bi lahko pomenila vpliv na odločanje o sklenitvi in izvedbi postopka ali posla. V zvezi s tem morajo biti dosledno upoštevana določila ZIntPK in relevantne določbe ZJN-3 (3. odstavek 91. člena). V primeru kršitev navedenih določb bo takšna ponudba izločena iz nadaljnjega postopka.</w:t>
      </w:r>
    </w:p>
    <w:p w14:paraId="0CB1F4FD" w14:textId="77777777" w:rsidR="00BE7E6E" w:rsidRPr="00731494" w:rsidRDefault="000416C6" w:rsidP="0081490E">
      <w:pPr>
        <w:spacing w:before="200" w:line="240" w:lineRule="auto"/>
        <w:jc w:val="both"/>
      </w:pPr>
      <w:r w:rsidRPr="00731494">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22103C71" w14:textId="77777777" w:rsidR="00BE7E6E" w:rsidRPr="00731494" w:rsidRDefault="000416C6" w:rsidP="0081490E">
      <w:pPr>
        <w:spacing w:before="200" w:line="240" w:lineRule="auto"/>
        <w:jc w:val="both"/>
      </w:pPr>
      <w:r w:rsidRPr="00731494">
        <w:rPr>
          <w:rFonts w:ascii="Arial" w:hAnsi="Arial" w:cs="Arial"/>
          <w:color w:val="000000"/>
          <w:sz w:val="18"/>
          <w:szCs w:val="18"/>
        </w:rPr>
        <w:lastRenderedPageBreak/>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2500" w:type="pct"/>
        <w:tblInd w:w="108" w:type="dxa"/>
        <w:tblLook w:val="04A0" w:firstRow="1" w:lastRow="0" w:firstColumn="1" w:lastColumn="0" w:noHBand="0" w:noVBand="1"/>
      </w:tblPr>
      <w:tblGrid>
        <w:gridCol w:w="4535"/>
      </w:tblGrid>
      <w:tr w:rsidR="00BE7E6E" w:rsidRPr="00731494" w14:paraId="5BE8829A" w14:textId="77777777">
        <w:tc>
          <w:tcPr>
            <w:tcW w:w="0" w:type="auto"/>
            <w:shd w:val="clear" w:color="auto" w:fill="000000"/>
            <w:tcMar>
              <w:top w:w="150" w:type="dxa"/>
              <w:bottom w:w="150" w:type="dxa"/>
            </w:tcMar>
            <w:vAlign w:val="center"/>
          </w:tcPr>
          <w:p w14:paraId="559F50B8" w14:textId="77777777" w:rsidR="00BE7E6E" w:rsidRPr="00731494" w:rsidRDefault="000416C6">
            <w:r w:rsidRPr="00731494">
              <w:rPr>
                <w:rFonts w:ascii="Arial" w:hAnsi="Arial" w:cs="Arial"/>
                <w:b/>
                <w:bCs/>
                <w:color w:val="FFFFFF"/>
                <w:position w:val="-2"/>
                <w:sz w:val="18"/>
                <w:szCs w:val="18"/>
                <w:shd w:val="clear" w:color="auto" w:fill="000000"/>
              </w:rPr>
              <w:t>3. Jezik razpisne dokumentacije in ponudbe ter oblika</w:t>
            </w:r>
          </w:p>
        </w:tc>
      </w:tr>
    </w:tbl>
    <w:p w14:paraId="01E72D09" w14:textId="77777777" w:rsidR="00BE7E6E" w:rsidRPr="00731494" w:rsidRDefault="000416C6" w:rsidP="0081490E">
      <w:pPr>
        <w:spacing w:before="200" w:line="240" w:lineRule="auto"/>
        <w:jc w:val="both"/>
      </w:pPr>
      <w:r w:rsidRPr="00731494">
        <w:rPr>
          <w:rFonts w:ascii="Arial" w:hAnsi="Arial" w:cs="Arial"/>
          <w:color w:val="000000"/>
          <w:sz w:val="18"/>
          <w:szCs w:val="18"/>
        </w:rPr>
        <w:t>Razpisna dokumentacija je pripravljena v slovenskem jeziku. Ponudbe se oddajo v slovenskem jeziku.</w:t>
      </w:r>
    </w:p>
    <w:p w14:paraId="1CB752A4" w14:textId="77777777" w:rsidR="00BE7E6E" w:rsidRPr="00731494" w:rsidRDefault="000416C6" w:rsidP="0081490E">
      <w:pPr>
        <w:spacing w:before="200" w:line="240" w:lineRule="auto"/>
        <w:jc w:val="both"/>
      </w:pPr>
      <w:r w:rsidRPr="00731494">
        <w:rPr>
          <w:rFonts w:ascii="Arial" w:hAnsi="Arial" w:cs="Arial"/>
          <w:color w:val="000000"/>
          <w:sz w:val="18"/>
          <w:szCs w:val="18"/>
        </w:rPr>
        <w:t>Ponudba je lahko v delu, ki se nanaša na tehnične značilnosti, kakovost in tehnično dokumentacijo, kot so na primer prospekti, propagandni ter tehnični material in drugo, predložena v tujem jeziku. </w:t>
      </w:r>
    </w:p>
    <w:p w14:paraId="3FEA230A" w14:textId="77777777" w:rsidR="00BE7E6E" w:rsidRPr="00731494" w:rsidRDefault="000416C6" w:rsidP="0081490E">
      <w:pPr>
        <w:spacing w:before="200" w:line="240" w:lineRule="auto"/>
        <w:jc w:val="both"/>
      </w:pPr>
      <w:r w:rsidRPr="00731494">
        <w:rPr>
          <w:rFonts w:ascii="Arial" w:hAnsi="Arial" w:cs="Arial"/>
          <w:color w:val="000000"/>
          <w:sz w:val="18"/>
          <w:szCs w:val="18"/>
        </w:rPr>
        <w:t>Potrdila tujih organov se predložijo v izvirniku, ki mu je priložen prevod v slovenski jezik.</w:t>
      </w:r>
    </w:p>
    <w:p w14:paraId="144F0FBA" w14:textId="77777777" w:rsidR="00BE7E6E" w:rsidRPr="00731494" w:rsidRDefault="000416C6" w:rsidP="0081490E">
      <w:pPr>
        <w:spacing w:before="200" w:line="240" w:lineRule="auto"/>
        <w:jc w:val="both"/>
      </w:pPr>
      <w:r w:rsidRPr="00731494">
        <w:rPr>
          <w:rFonts w:ascii="Arial" w:hAnsi="Arial" w:cs="Arial"/>
          <w:color w:val="000000"/>
          <w:sz w:val="18"/>
          <w:szCs w:val="18"/>
        </w:rPr>
        <w:t>Če bo naročnik ob pregledu in ocenjevanju ponudb ocenil, da je potrebno del ponudbe, ki ni predložen v slovenskem jeziku, prevesti v slovenski jezik, bo to zahteval in ponudniku določi ustrezni rok. Stroške prevoda nosi ponudnik. Za tolmačenje vsebine ponudbe se upošteva besedilo ponudbe v slovenskem jeziku, v kolikor je zagotovljen uraden prevod ponudbe v slovenski jezik s strani sodnega tolmača.</w:t>
      </w:r>
    </w:p>
    <w:p w14:paraId="381B04EC" w14:textId="77777777" w:rsidR="00BE7E6E" w:rsidRPr="00731494" w:rsidRDefault="000416C6" w:rsidP="0081490E">
      <w:pPr>
        <w:spacing w:before="200" w:line="240" w:lineRule="auto"/>
        <w:jc w:val="both"/>
      </w:pPr>
      <w:r w:rsidRPr="00731494">
        <w:rPr>
          <w:rFonts w:ascii="Arial" w:hAnsi="Arial" w:cs="Arial"/>
          <w:color w:val="000000"/>
          <w:sz w:val="18"/>
          <w:szCs w:val="18"/>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tbl>
      <w:tblPr>
        <w:tblStyle w:val="NormalTablePHPDOCX"/>
        <w:tblW w:w="2500" w:type="pct"/>
        <w:tblInd w:w="108" w:type="dxa"/>
        <w:tblLook w:val="04A0" w:firstRow="1" w:lastRow="0" w:firstColumn="1" w:lastColumn="0" w:noHBand="0" w:noVBand="1"/>
      </w:tblPr>
      <w:tblGrid>
        <w:gridCol w:w="4535"/>
      </w:tblGrid>
      <w:tr w:rsidR="00BE7E6E" w:rsidRPr="00731494" w14:paraId="1F56F3F0" w14:textId="77777777">
        <w:tc>
          <w:tcPr>
            <w:tcW w:w="0" w:type="auto"/>
            <w:shd w:val="clear" w:color="auto" w:fill="000000"/>
            <w:tcMar>
              <w:top w:w="150" w:type="dxa"/>
              <w:bottom w:w="150" w:type="dxa"/>
            </w:tcMar>
            <w:vAlign w:val="center"/>
          </w:tcPr>
          <w:p w14:paraId="7F98ADF8" w14:textId="77777777" w:rsidR="00BE7E6E" w:rsidRPr="00731494" w:rsidRDefault="000416C6">
            <w:r w:rsidRPr="00731494">
              <w:rPr>
                <w:rFonts w:ascii="Arial" w:hAnsi="Arial" w:cs="Arial"/>
                <w:b/>
                <w:bCs/>
                <w:color w:val="FFFFFF"/>
                <w:position w:val="-2"/>
                <w:sz w:val="18"/>
                <w:szCs w:val="18"/>
                <w:shd w:val="clear" w:color="auto" w:fill="000000"/>
              </w:rPr>
              <w:t>4. Skupna ponudba</w:t>
            </w:r>
          </w:p>
        </w:tc>
      </w:tr>
    </w:tbl>
    <w:p w14:paraId="65D906F1" w14:textId="77777777" w:rsidR="00BE7E6E" w:rsidRPr="00731494" w:rsidRDefault="000416C6">
      <w:pPr>
        <w:spacing w:before="225" w:after="225" w:line="240" w:lineRule="auto"/>
        <w:jc w:val="both"/>
      </w:pPr>
      <w:r w:rsidRPr="00731494">
        <w:rPr>
          <w:rFonts w:ascii="Arial" w:hAnsi="Arial" w:cs="Arial"/>
          <w:color w:val="000000"/>
          <w:sz w:val="18"/>
          <w:szCs w:val="18"/>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BE7E6E" w:rsidRPr="00731494" w14:paraId="7BB34C82" w14:textId="77777777">
        <w:tc>
          <w:tcPr>
            <w:tcW w:w="0" w:type="auto"/>
            <w:tcMar>
              <w:top w:w="0" w:type="auto"/>
              <w:bottom w:w="0" w:type="auto"/>
            </w:tcMar>
          </w:tcPr>
          <w:p w14:paraId="51EC33B3" w14:textId="77777777" w:rsidR="00BE7E6E" w:rsidRPr="00731494" w:rsidRDefault="000416C6" w:rsidP="00310BC2">
            <w:pPr>
              <w:numPr>
                <w:ilvl w:val="0"/>
                <w:numId w:val="3"/>
              </w:numPr>
              <w:jc w:val="both"/>
              <w:rPr>
                <w:rFonts w:ascii="Arial" w:hAnsi="Arial" w:cs="Arial"/>
                <w:color w:val="000000"/>
                <w:sz w:val="18"/>
                <w:szCs w:val="18"/>
              </w:rPr>
            </w:pPr>
            <w:r w:rsidRPr="00731494">
              <w:rPr>
                <w:rFonts w:ascii="Arial" w:hAnsi="Arial" w:cs="Arial"/>
                <w:color w:val="000000"/>
                <w:sz w:val="18"/>
                <w:szCs w:val="18"/>
              </w:rPr>
              <w:t>imenovanje nosilca posla pri izvedbi javnega naročila,</w:t>
            </w:r>
          </w:p>
          <w:p w14:paraId="6D88464C" w14:textId="77777777" w:rsidR="00BE7E6E" w:rsidRPr="00731494" w:rsidRDefault="000416C6" w:rsidP="00310BC2">
            <w:pPr>
              <w:numPr>
                <w:ilvl w:val="0"/>
                <w:numId w:val="3"/>
              </w:numPr>
              <w:jc w:val="both"/>
              <w:rPr>
                <w:rFonts w:ascii="Arial" w:hAnsi="Arial" w:cs="Arial"/>
                <w:color w:val="000000"/>
                <w:sz w:val="18"/>
                <w:szCs w:val="18"/>
              </w:rPr>
            </w:pPr>
            <w:r w:rsidRPr="00731494">
              <w:rPr>
                <w:rFonts w:ascii="Arial" w:hAnsi="Arial" w:cs="Arial"/>
                <w:color w:val="000000"/>
                <w:sz w:val="18"/>
                <w:szCs w:val="18"/>
              </w:rPr>
              <w:t>pooblastilo nosilcu posla in odgovorni osebi za podpis ponudbe, za komunikacijo z naročnikom, za zastopnika za sprejem pošiljk ter podpis pogodbe,</w:t>
            </w:r>
          </w:p>
          <w:p w14:paraId="1FFDBD82" w14:textId="77777777" w:rsidR="00BE7E6E" w:rsidRPr="00731494" w:rsidRDefault="000416C6" w:rsidP="00310BC2">
            <w:pPr>
              <w:numPr>
                <w:ilvl w:val="0"/>
                <w:numId w:val="3"/>
              </w:numPr>
              <w:jc w:val="both"/>
              <w:rPr>
                <w:rFonts w:ascii="Arial" w:hAnsi="Arial" w:cs="Arial"/>
                <w:color w:val="000000"/>
                <w:sz w:val="18"/>
                <w:szCs w:val="18"/>
              </w:rPr>
            </w:pPr>
            <w:r w:rsidRPr="00731494">
              <w:rPr>
                <w:rFonts w:ascii="Arial" w:hAnsi="Arial" w:cs="Arial"/>
                <w:color w:val="000000"/>
                <w:sz w:val="18"/>
                <w:szCs w:val="18"/>
              </w:rPr>
              <w:t>obseg posla (natančna navedba vrste in obsega del), ki ga bo opravil posamezni gospodarski subjekt v skupni ponudbi prevzel in odgovornosti posameznega gospodarskega subjekta v skupni ponudbi,</w:t>
            </w:r>
          </w:p>
          <w:p w14:paraId="645BED48" w14:textId="77777777" w:rsidR="00BE7E6E" w:rsidRPr="00731494" w:rsidRDefault="000416C6" w:rsidP="00310BC2">
            <w:pPr>
              <w:numPr>
                <w:ilvl w:val="0"/>
                <w:numId w:val="3"/>
              </w:numPr>
              <w:jc w:val="both"/>
              <w:rPr>
                <w:rFonts w:ascii="Arial" w:hAnsi="Arial" w:cs="Arial"/>
                <w:color w:val="000000"/>
                <w:sz w:val="18"/>
                <w:szCs w:val="18"/>
              </w:rPr>
            </w:pPr>
            <w:r w:rsidRPr="00731494">
              <w:rPr>
                <w:rFonts w:ascii="Arial" w:hAnsi="Arial" w:cs="Arial"/>
                <w:color w:val="000000"/>
                <w:sz w:val="18"/>
                <w:szCs w:val="18"/>
              </w:rPr>
              <w:t>izjava, da so vsi gospodarski subjekti v skupni ponudbi seznanjeni z navodili ponudnikom in razpisnimi pogoji ter merili za dodelitev javnega naročila in da z njimi v celoti soglašajo,</w:t>
            </w:r>
          </w:p>
          <w:p w14:paraId="35AAC0D1" w14:textId="77777777" w:rsidR="00BE7E6E" w:rsidRPr="00731494" w:rsidRDefault="000416C6" w:rsidP="00310BC2">
            <w:pPr>
              <w:numPr>
                <w:ilvl w:val="0"/>
                <w:numId w:val="3"/>
              </w:numPr>
              <w:jc w:val="both"/>
              <w:rPr>
                <w:rFonts w:ascii="Arial" w:hAnsi="Arial" w:cs="Arial"/>
                <w:color w:val="000000"/>
                <w:sz w:val="18"/>
                <w:szCs w:val="18"/>
              </w:rPr>
            </w:pPr>
            <w:r w:rsidRPr="00731494">
              <w:rPr>
                <w:rFonts w:ascii="Arial" w:hAnsi="Arial" w:cs="Arial"/>
                <w:color w:val="000000"/>
                <w:sz w:val="18"/>
                <w:szCs w:val="18"/>
              </w:rPr>
              <w:t>izjava, da so vsi gospodarski subjekti v skupni ponudbi seznanjeni s plačilnimi pogoji iz razpisne dokumentacije, in</w:t>
            </w:r>
          </w:p>
          <w:p w14:paraId="72B3EDB6" w14:textId="77777777" w:rsidR="00BE7E6E" w:rsidRPr="00731494" w:rsidRDefault="000416C6" w:rsidP="00310BC2">
            <w:pPr>
              <w:numPr>
                <w:ilvl w:val="0"/>
                <w:numId w:val="3"/>
              </w:numPr>
              <w:jc w:val="both"/>
              <w:rPr>
                <w:rFonts w:ascii="Arial" w:hAnsi="Arial" w:cs="Arial"/>
                <w:color w:val="000000"/>
                <w:sz w:val="18"/>
                <w:szCs w:val="18"/>
              </w:rPr>
            </w:pPr>
            <w:r w:rsidRPr="00731494">
              <w:rPr>
                <w:rFonts w:ascii="Arial" w:hAnsi="Arial" w:cs="Arial"/>
                <w:color w:val="000000"/>
                <w:sz w:val="18"/>
                <w:szCs w:val="18"/>
              </w:rPr>
              <w:t>navedba, da gospodarski subjekti odgovarjajo naročniku neomejeno solidarno za izvedbo celotnega naročila.</w:t>
            </w:r>
          </w:p>
        </w:tc>
      </w:tr>
    </w:tbl>
    <w:p w14:paraId="288B1EEC" w14:textId="77777777" w:rsidR="00BE7E6E" w:rsidRPr="00731494" w:rsidRDefault="000416C6">
      <w:pPr>
        <w:spacing w:before="225" w:after="225" w:line="240" w:lineRule="auto"/>
        <w:jc w:val="both"/>
      </w:pPr>
      <w:r w:rsidRPr="00731494">
        <w:rPr>
          <w:rFonts w:ascii="Arial" w:hAnsi="Arial" w:cs="Arial"/>
          <w:color w:val="000000"/>
          <w:sz w:val="18"/>
          <w:szCs w:val="18"/>
        </w:rPr>
        <w:t>Izkazovanje, da niso podani razlogi za izključitev, kot jih opredeljuje 75. člen ZJN-3 in so navedeni v poglavju Pogoji za ugotavljanje sposobnosti te razpisne dokumentacije, mora biti podano s strani vseh sodelujočih gospodarskih subjektov v skupni ponudbi. </w:t>
      </w:r>
    </w:p>
    <w:p w14:paraId="7C2E1BC6" w14:textId="77777777" w:rsidR="00BE7E6E" w:rsidRPr="00731494" w:rsidRDefault="000416C6">
      <w:pPr>
        <w:spacing w:before="225" w:after="225" w:line="240" w:lineRule="auto"/>
        <w:jc w:val="both"/>
      </w:pPr>
      <w:r w:rsidRPr="00731494">
        <w:rPr>
          <w:rFonts w:ascii="Arial" w:hAnsi="Arial" w:cs="Arial"/>
          <w:color w:val="000000"/>
          <w:sz w:val="18"/>
          <w:szCs w:val="18"/>
        </w:rPr>
        <w:t>Izpolnjevanje pogojev za sodelovanje, kot jih opredeljuje 76. člen ZJN-3, se, če ni pri posameznem pogoju te razpisne dokumentacije določeno drugače, ugotavlja kumulativno, za vse gospodarske subjekte v skupni ponudbi. </w:t>
      </w:r>
    </w:p>
    <w:tbl>
      <w:tblPr>
        <w:tblStyle w:val="NormalTablePHPDOCX"/>
        <w:tblW w:w="2500" w:type="pct"/>
        <w:tblInd w:w="108" w:type="dxa"/>
        <w:tblLook w:val="04A0" w:firstRow="1" w:lastRow="0" w:firstColumn="1" w:lastColumn="0" w:noHBand="0" w:noVBand="1"/>
      </w:tblPr>
      <w:tblGrid>
        <w:gridCol w:w="4535"/>
      </w:tblGrid>
      <w:tr w:rsidR="00BE7E6E" w:rsidRPr="00731494" w14:paraId="7AF25F10" w14:textId="77777777">
        <w:tc>
          <w:tcPr>
            <w:tcW w:w="0" w:type="auto"/>
            <w:shd w:val="clear" w:color="auto" w:fill="000000"/>
            <w:tcMar>
              <w:top w:w="150" w:type="dxa"/>
              <w:bottom w:w="150" w:type="dxa"/>
            </w:tcMar>
            <w:vAlign w:val="center"/>
          </w:tcPr>
          <w:p w14:paraId="0FEC652E" w14:textId="77777777" w:rsidR="00BE7E6E" w:rsidRPr="00731494" w:rsidRDefault="000416C6">
            <w:r w:rsidRPr="00731494">
              <w:rPr>
                <w:rFonts w:ascii="Arial" w:hAnsi="Arial" w:cs="Arial"/>
                <w:b/>
                <w:bCs/>
                <w:color w:val="FFFFFF"/>
                <w:position w:val="-2"/>
                <w:sz w:val="18"/>
                <w:szCs w:val="18"/>
                <w:shd w:val="clear" w:color="auto" w:fill="000000"/>
              </w:rPr>
              <w:t>5. ESPD</w:t>
            </w:r>
          </w:p>
        </w:tc>
      </w:tr>
    </w:tbl>
    <w:p w14:paraId="3F35E259" w14:textId="77777777" w:rsidR="00BE7E6E" w:rsidRPr="00731494" w:rsidRDefault="000416C6">
      <w:pPr>
        <w:spacing w:before="225" w:after="225" w:line="240" w:lineRule="auto"/>
        <w:jc w:val="both"/>
      </w:pPr>
      <w:r w:rsidRPr="00731494">
        <w:rPr>
          <w:rFonts w:ascii="Arial" w:hAnsi="Arial" w:cs="Arial"/>
          <w:color w:val="000000"/>
          <w:sz w:val="18"/>
          <w:szCs w:val="18"/>
        </w:rPr>
        <w:t>ESPD (enotni evropski dokument v zvezi z oddajo javnega naročila) predstavlja uradno izjavo gospodarskega subjekta, da ne obstajajo razlogi za izključitev in da izpolnjuje pogoje za sodelovanje. Ponudniki lahko vedno predložijo ESPD kot predhodno dokazilo, da ne obstajajo razlogi za izključitev in da izpolnjujejo pogoje za sodelovanje, pri čemer morajo ESPD obrazce predložiti za vse gospodarske subjekte (partnerje, podizvajalce, ostale gospodarske subjekte), ki sodelujejo v ponudbi.</w:t>
      </w:r>
    </w:p>
    <w:p w14:paraId="11393BCA" w14:textId="77777777" w:rsidR="00BE7E6E" w:rsidRPr="00731494" w:rsidRDefault="000416C6">
      <w:pPr>
        <w:spacing w:before="225" w:after="225" w:line="240" w:lineRule="auto"/>
        <w:jc w:val="both"/>
      </w:pPr>
      <w:r w:rsidRPr="00731494">
        <w:rPr>
          <w:rFonts w:ascii="Arial" w:hAnsi="Arial" w:cs="Arial"/>
          <w:color w:val="000000"/>
          <w:sz w:val="18"/>
          <w:szCs w:val="18"/>
        </w:rPr>
        <w:lastRenderedPageBreak/>
        <w:t>V kolikor v razpisni dokumentaciji ni izrecno zahtevano, da so gospodarski subjekti dolžni predložiti ESPD, lahko namesto ESPD obrazca predložijo ostale zahtevane obrazce, s katerimi izkažejo, da ne obstajajo razlogi za izključitev in da izpolnjujejo pogoje za sodelovanje.</w:t>
      </w:r>
    </w:p>
    <w:tbl>
      <w:tblPr>
        <w:tblStyle w:val="NormalTablePHPDOCX"/>
        <w:tblW w:w="2500" w:type="pct"/>
        <w:tblInd w:w="108" w:type="dxa"/>
        <w:tblLook w:val="04A0" w:firstRow="1" w:lastRow="0" w:firstColumn="1" w:lastColumn="0" w:noHBand="0" w:noVBand="1"/>
      </w:tblPr>
      <w:tblGrid>
        <w:gridCol w:w="4535"/>
      </w:tblGrid>
      <w:tr w:rsidR="00BE7E6E" w:rsidRPr="00731494" w14:paraId="2745E788" w14:textId="77777777">
        <w:tc>
          <w:tcPr>
            <w:tcW w:w="0" w:type="auto"/>
            <w:shd w:val="clear" w:color="auto" w:fill="000000"/>
            <w:tcMar>
              <w:top w:w="150" w:type="dxa"/>
              <w:bottom w:w="150" w:type="dxa"/>
            </w:tcMar>
            <w:vAlign w:val="center"/>
          </w:tcPr>
          <w:p w14:paraId="2596DA6A" w14:textId="77777777" w:rsidR="00BE7E6E" w:rsidRPr="00731494" w:rsidRDefault="000416C6">
            <w:r w:rsidRPr="00731494">
              <w:rPr>
                <w:rFonts w:ascii="Arial" w:hAnsi="Arial" w:cs="Arial"/>
                <w:b/>
                <w:bCs/>
                <w:color w:val="FFFFFF"/>
                <w:position w:val="-2"/>
                <w:sz w:val="18"/>
                <w:szCs w:val="18"/>
                <w:shd w:val="clear" w:color="auto" w:fill="000000"/>
              </w:rPr>
              <w:t>6. Ponudba s podizvajalci</w:t>
            </w:r>
          </w:p>
        </w:tc>
      </w:tr>
    </w:tbl>
    <w:p w14:paraId="3FD009C6" w14:textId="77777777" w:rsidR="00BE7E6E" w:rsidRPr="00731494" w:rsidRDefault="000416C6">
      <w:pPr>
        <w:spacing w:before="225" w:after="225" w:line="240" w:lineRule="auto"/>
        <w:jc w:val="both"/>
      </w:pPr>
      <w:r w:rsidRPr="00731494">
        <w:rPr>
          <w:rFonts w:ascii="Arial" w:hAnsi="Arial" w:cs="Arial"/>
          <w:color w:val="000000"/>
          <w:sz w:val="18"/>
          <w:szCs w:val="18"/>
        </w:rPr>
        <w:t>Za podizvajalsko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p w14:paraId="2B13C1B4" w14:textId="77777777" w:rsidR="00BE7E6E" w:rsidRPr="00731494" w:rsidRDefault="000416C6">
      <w:pPr>
        <w:spacing w:before="225" w:after="225" w:line="240" w:lineRule="auto"/>
        <w:jc w:val="both"/>
      </w:pPr>
      <w:r w:rsidRPr="00731494">
        <w:rPr>
          <w:rFonts w:ascii="Arial" w:hAnsi="Arial" w:cs="Arial"/>
          <w:color w:val="000000"/>
          <w:sz w:val="18"/>
          <w:szCs w:val="18"/>
        </w:rPr>
        <w:t>V primeru javnega naročila blaga ponudnik v ponudbi ni dolžan navesti podizvajalcev oziroma delov naročila, ki jih namerava oddati v podizvajanje. Ponudnik v teh primerih ni dolžan označiti ali nastopa s podizvajalcem ali ne, prav tako ni dolžan izpolniti obrazcev, ki so v razpisni dokumentaciji namenjeni podizvajalcem. V primeru, da ponudnik želi izrecno nominirati podizvajalca, pa mora to označiti in za vsakega podizvajalca predložiti vse zahtevane podatke, kot to določa 94. člen ZJN-3 ter izpolniti vse potrebne obrazce, ki so priloga tej dokumentaciji.</w:t>
      </w:r>
    </w:p>
    <w:tbl>
      <w:tblPr>
        <w:tblStyle w:val="NormalTablePHPDOCX"/>
        <w:tblW w:w="2500" w:type="pct"/>
        <w:tblInd w:w="108" w:type="dxa"/>
        <w:tblLook w:val="04A0" w:firstRow="1" w:lastRow="0" w:firstColumn="1" w:lastColumn="0" w:noHBand="0" w:noVBand="1"/>
      </w:tblPr>
      <w:tblGrid>
        <w:gridCol w:w="4535"/>
      </w:tblGrid>
      <w:tr w:rsidR="00BE7E6E" w:rsidRPr="00731494" w14:paraId="47C525C7" w14:textId="77777777">
        <w:tc>
          <w:tcPr>
            <w:tcW w:w="0" w:type="auto"/>
            <w:shd w:val="clear" w:color="auto" w:fill="000000"/>
            <w:tcMar>
              <w:top w:w="150" w:type="dxa"/>
              <w:bottom w:w="150" w:type="dxa"/>
            </w:tcMar>
            <w:vAlign w:val="center"/>
          </w:tcPr>
          <w:p w14:paraId="2FFAE8E3" w14:textId="77777777" w:rsidR="00BE7E6E" w:rsidRPr="00731494" w:rsidRDefault="000416C6">
            <w:r w:rsidRPr="00731494">
              <w:rPr>
                <w:rFonts w:ascii="Arial" w:hAnsi="Arial" w:cs="Arial"/>
                <w:b/>
                <w:bCs/>
                <w:color w:val="FFFFFF"/>
                <w:position w:val="-2"/>
                <w:sz w:val="18"/>
                <w:szCs w:val="18"/>
                <w:shd w:val="clear" w:color="auto" w:fill="000000"/>
              </w:rPr>
              <w:t>7. Ustavitev postopka, zavrnitev vseh ponudb, odstop od izvedbe javnega naročila</w:t>
            </w:r>
          </w:p>
        </w:tc>
      </w:tr>
    </w:tbl>
    <w:p w14:paraId="714730E9" w14:textId="77777777" w:rsidR="00BE7E6E" w:rsidRPr="00731494" w:rsidRDefault="000416C6">
      <w:pPr>
        <w:spacing w:before="225" w:after="225" w:line="240" w:lineRule="auto"/>
        <w:jc w:val="both"/>
      </w:pPr>
      <w:r w:rsidRPr="00731494">
        <w:rPr>
          <w:rFonts w:ascii="Arial" w:hAnsi="Arial" w:cs="Arial"/>
          <w:color w:val="000000"/>
          <w:sz w:val="18"/>
          <w:szCs w:val="18"/>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BE7E6E" w:rsidRPr="00731494" w14:paraId="6627B9DA" w14:textId="77777777">
        <w:tc>
          <w:tcPr>
            <w:tcW w:w="0" w:type="auto"/>
            <w:shd w:val="clear" w:color="auto" w:fill="000000"/>
            <w:tcMar>
              <w:top w:w="150" w:type="dxa"/>
              <w:bottom w:w="150" w:type="dxa"/>
            </w:tcMar>
            <w:vAlign w:val="center"/>
          </w:tcPr>
          <w:p w14:paraId="532C50E1" w14:textId="77777777" w:rsidR="00BE7E6E" w:rsidRPr="00731494" w:rsidRDefault="000416C6">
            <w:r w:rsidRPr="00731494">
              <w:rPr>
                <w:rFonts w:ascii="Arial" w:hAnsi="Arial" w:cs="Arial"/>
                <w:b/>
                <w:bCs/>
                <w:color w:val="FFFFFF"/>
                <w:position w:val="-2"/>
                <w:sz w:val="18"/>
                <w:szCs w:val="18"/>
                <w:shd w:val="clear" w:color="auto" w:fill="000000"/>
              </w:rPr>
              <w:t>8. Zmanjšanje obsega naročila</w:t>
            </w:r>
          </w:p>
        </w:tc>
      </w:tr>
    </w:tbl>
    <w:p w14:paraId="1D11D28A" w14:textId="77777777" w:rsidR="00BE7E6E" w:rsidRPr="00731494" w:rsidRDefault="000416C6">
      <w:pPr>
        <w:spacing w:before="225" w:after="225" w:line="240" w:lineRule="auto"/>
        <w:jc w:val="both"/>
      </w:pPr>
      <w:r w:rsidRPr="00731494">
        <w:rPr>
          <w:rFonts w:ascii="Arial" w:hAnsi="Arial" w:cs="Arial"/>
          <w:color w:val="000000"/>
          <w:sz w:val="18"/>
          <w:szCs w:val="18"/>
        </w:rPr>
        <w:t>Naročnik si pridržuje pravico, da zmanjša obseg naročila, ne da bi zato moral navajati posebne razloge. Ponudniki morajo to dejstvo upoštevati pri sestavi ponudbenih cen.</w:t>
      </w:r>
    </w:p>
    <w:p w14:paraId="4FC6B2A7" w14:textId="77777777" w:rsidR="00BE7E6E" w:rsidRPr="00731494" w:rsidRDefault="000416C6">
      <w:pPr>
        <w:spacing w:before="225" w:after="225" w:line="240" w:lineRule="auto"/>
        <w:jc w:val="both"/>
      </w:pPr>
      <w:r w:rsidRPr="00731494">
        <w:rPr>
          <w:rFonts w:ascii="Arial" w:hAnsi="Arial" w:cs="Arial"/>
          <w:color w:val="000000"/>
          <w:sz w:val="18"/>
          <w:szCs w:val="18"/>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2500" w:type="pct"/>
        <w:tblInd w:w="108" w:type="dxa"/>
        <w:tblLook w:val="04A0" w:firstRow="1" w:lastRow="0" w:firstColumn="1" w:lastColumn="0" w:noHBand="0" w:noVBand="1"/>
      </w:tblPr>
      <w:tblGrid>
        <w:gridCol w:w="4535"/>
      </w:tblGrid>
      <w:tr w:rsidR="00BE7E6E" w:rsidRPr="00731494" w14:paraId="38C25815" w14:textId="77777777">
        <w:tc>
          <w:tcPr>
            <w:tcW w:w="0" w:type="auto"/>
            <w:shd w:val="clear" w:color="auto" w:fill="000000"/>
            <w:tcMar>
              <w:top w:w="150" w:type="dxa"/>
              <w:bottom w:w="150" w:type="dxa"/>
            </w:tcMar>
            <w:vAlign w:val="center"/>
          </w:tcPr>
          <w:p w14:paraId="14C08531" w14:textId="77777777" w:rsidR="00BE7E6E" w:rsidRPr="00731494" w:rsidRDefault="000416C6">
            <w:r w:rsidRPr="00731494">
              <w:rPr>
                <w:rFonts w:ascii="Arial" w:hAnsi="Arial" w:cs="Arial"/>
                <w:b/>
                <w:bCs/>
                <w:color w:val="FFFFFF"/>
                <w:position w:val="-2"/>
                <w:sz w:val="18"/>
                <w:szCs w:val="18"/>
                <w:shd w:val="clear" w:color="auto" w:fill="000000"/>
              </w:rPr>
              <w:t>9. Dopolnjevanje, spreminjanje ter pojasnjevanje ponudb</w:t>
            </w:r>
          </w:p>
        </w:tc>
      </w:tr>
    </w:tbl>
    <w:p w14:paraId="3BDE3E7C" w14:textId="791674AE" w:rsidR="00BE7E6E" w:rsidRPr="00731494" w:rsidRDefault="000416C6">
      <w:pPr>
        <w:spacing w:before="225" w:after="225" w:line="240" w:lineRule="auto"/>
        <w:jc w:val="both"/>
      </w:pPr>
      <w:r w:rsidRPr="00731494">
        <w:rPr>
          <w:rFonts w:ascii="Arial" w:hAnsi="Arial" w:cs="Arial"/>
          <w:color w:val="000000"/>
          <w:sz w:val="18"/>
          <w:szCs w:val="18"/>
        </w:rPr>
        <w:t>Naročnik bo v primeru dopolnjevanja ter pojasnjevanja ponudbe ravnal skladno z določili 89. člena ZJN-3.</w:t>
      </w:r>
    </w:p>
    <w:tbl>
      <w:tblPr>
        <w:tblStyle w:val="NormalTablePHPDOCX"/>
        <w:tblW w:w="2500" w:type="pct"/>
        <w:tblInd w:w="108" w:type="dxa"/>
        <w:tblLook w:val="04A0" w:firstRow="1" w:lastRow="0" w:firstColumn="1" w:lastColumn="0" w:noHBand="0" w:noVBand="1"/>
      </w:tblPr>
      <w:tblGrid>
        <w:gridCol w:w="4535"/>
      </w:tblGrid>
      <w:tr w:rsidR="00BE7E6E" w:rsidRPr="00731494" w14:paraId="76B3FFD3" w14:textId="77777777">
        <w:tc>
          <w:tcPr>
            <w:tcW w:w="0" w:type="auto"/>
            <w:shd w:val="clear" w:color="auto" w:fill="000000"/>
            <w:tcMar>
              <w:top w:w="150" w:type="dxa"/>
              <w:bottom w:w="150" w:type="dxa"/>
            </w:tcMar>
            <w:vAlign w:val="center"/>
          </w:tcPr>
          <w:p w14:paraId="580FF197" w14:textId="77777777" w:rsidR="00BE7E6E" w:rsidRPr="00731494" w:rsidRDefault="000416C6">
            <w:r w:rsidRPr="00731494">
              <w:rPr>
                <w:rFonts w:ascii="Arial" w:hAnsi="Arial" w:cs="Arial"/>
                <w:b/>
                <w:bCs/>
                <w:color w:val="FFFFFF"/>
                <w:position w:val="-2"/>
                <w:sz w:val="18"/>
                <w:szCs w:val="18"/>
                <w:shd w:val="clear" w:color="auto" w:fill="000000"/>
              </w:rPr>
              <w:t>10. Obvestilo o oddaji naročila</w:t>
            </w:r>
          </w:p>
        </w:tc>
      </w:tr>
    </w:tbl>
    <w:p w14:paraId="726A36EA" w14:textId="77777777" w:rsidR="00BE7E6E" w:rsidRPr="00731494" w:rsidRDefault="000416C6">
      <w:pPr>
        <w:spacing w:before="225" w:after="225" w:line="240" w:lineRule="auto"/>
        <w:jc w:val="both"/>
      </w:pPr>
      <w:r w:rsidRPr="00731494">
        <w:rPr>
          <w:rFonts w:ascii="Arial" w:hAnsi="Arial" w:cs="Arial"/>
          <w:color w:val="000000"/>
          <w:sz w:val="18"/>
          <w:szCs w:val="18"/>
        </w:rPr>
        <w:t xml:space="preserve">Po sprejemu odločitve o oddaji naročila bo naročnik slednjo </w:t>
      </w:r>
      <w:r w:rsidRPr="00731494">
        <w:rPr>
          <w:rFonts w:ascii="Arial" w:hAnsi="Arial" w:cs="Arial"/>
          <w:b/>
          <w:bCs/>
          <w:color w:val="000000"/>
          <w:sz w:val="18"/>
          <w:szCs w:val="18"/>
          <w:u w:val="single"/>
        </w:rPr>
        <w:t>objavil na portalu javnih naročil</w:t>
      </w:r>
      <w:r w:rsidRPr="00731494">
        <w:rPr>
          <w:rFonts w:ascii="Arial" w:hAnsi="Arial" w:cs="Arial"/>
          <w:color w:val="000000"/>
          <w:sz w:val="18"/>
          <w:szCs w:val="18"/>
        </w:rPr>
        <w:t xml:space="preserve">. Naročnik o vseh odločitvah obvesti ponudnike in kandidate na način, da odločitev objavi na portalu javnih naročil. </w:t>
      </w:r>
      <w:r w:rsidRPr="00731494">
        <w:rPr>
          <w:rFonts w:ascii="Arial" w:hAnsi="Arial" w:cs="Arial"/>
          <w:b/>
          <w:bCs/>
          <w:color w:val="000000"/>
          <w:sz w:val="18"/>
          <w:szCs w:val="18"/>
          <w:u w:val="single"/>
        </w:rPr>
        <w:t>Odločitev se šteje za vročeno z dnem objave na portalu javnih naročil. </w:t>
      </w:r>
    </w:p>
    <w:p w14:paraId="6FC9932F" w14:textId="77777777" w:rsidR="00BE7E6E" w:rsidRPr="00731494" w:rsidRDefault="000416C6">
      <w:pPr>
        <w:spacing w:before="225" w:after="225" w:line="240" w:lineRule="auto"/>
        <w:jc w:val="both"/>
      </w:pPr>
      <w:r w:rsidRPr="00731494">
        <w:rPr>
          <w:rFonts w:ascii="Arial" w:hAnsi="Arial" w:cs="Arial"/>
          <w:b/>
          <w:bCs/>
          <w:color w:val="000000"/>
          <w:sz w:val="18"/>
          <w:szCs w:val="18"/>
        </w:rPr>
        <w:t>Ponudnike opozarjamo, da so sami dolžni spremljati objave odločitev na portalu javnih naročil.</w:t>
      </w:r>
    </w:p>
    <w:tbl>
      <w:tblPr>
        <w:tblStyle w:val="NormalTablePHPDOCX"/>
        <w:tblW w:w="2500" w:type="pct"/>
        <w:tblInd w:w="108" w:type="dxa"/>
        <w:tblLook w:val="04A0" w:firstRow="1" w:lastRow="0" w:firstColumn="1" w:lastColumn="0" w:noHBand="0" w:noVBand="1"/>
      </w:tblPr>
      <w:tblGrid>
        <w:gridCol w:w="4535"/>
      </w:tblGrid>
      <w:tr w:rsidR="00BE7E6E" w:rsidRPr="00731494" w14:paraId="5DD329DF" w14:textId="77777777">
        <w:tc>
          <w:tcPr>
            <w:tcW w:w="0" w:type="auto"/>
            <w:shd w:val="clear" w:color="auto" w:fill="000000"/>
            <w:tcMar>
              <w:top w:w="150" w:type="dxa"/>
              <w:bottom w:w="150" w:type="dxa"/>
            </w:tcMar>
            <w:vAlign w:val="center"/>
          </w:tcPr>
          <w:p w14:paraId="244DF595" w14:textId="4DA136DE" w:rsidR="00BE7E6E" w:rsidRPr="00731494" w:rsidRDefault="000416C6">
            <w:r w:rsidRPr="00731494">
              <w:rPr>
                <w:rFonts w:ascii="Arial" w:hAnsi="Arial" w:cs="Arial"/>
                <w:b/>
                <w:bCs/>
                <w:color w:val="FFFFFF"/>
                <w:position w:val="-2"/>
                <w:sz w:val="18"/>
                <w:szCs w:val="18"/>
                <w:shd w:val="clear" w:color="auto" w:fill="000000"/>
              </w:rPr>
              <w:t xml:space="preserve">11. Sklenitev pogodbe </w:t>
            </w:r>
          </w:p>
        </w:tc>
      </w:tr>
    </w:tbl>
    <w:p w14:paraId="08FA3A90" w14:textId="77777777" w:rsidR="00BE7E6E" w:rsidRPr="00731494" w:rsidRDefault="000416C6">
      <w:pPr>
        <w:spacing w:before="225" w:after="225" w:line="240" w:lineRule="auto"/>
        <w:jc w:val="both"/>
      </w:pPr>
      <w:r w:rsidRPr="00731494">
        <w:rPr>
          <w:rFonts w:ascii="Arial" w:hAnsi="Arial" w:cs="Arial"/>
          <w:color w:val="000000"/>
          <w:sz w:val="18"/>
          <w:szCs w:val="18"/>
        </w:rPr>
        <w:t>Izbrani ponudnik bo pozvan k podpisu pogodbe. Pogodba bo v primeru zahtevanega zavarovanja za dobro izvedbo sklenjena pod odložnim pogojem do predložitve zahtevanega zavarovanja naročniku in do izpolnitve morebitnih drugih pogojev, kot izhajajo iz vzorca pogodbe in te razpisne dokumentacije.</w:t>
      </w:r>
    </w:p>
    <w:p w14:paraId="02A56508" w14:textId="77777777" w:rsidR="00BE7E6E" w:rsidRPr="00731494" w:rsidRDefault="000416C6">
      <w:pPr>
        <w:spacing w:before="225" w:after="225" w:line="240" w:lineRule="auto"/>
        <w:jc w:val="both"/>
      </w:pPr>
      <w:r w:rsidRPr="00731494">
        <w:rPr>
          <w:rFonts w:ascii="Arial" w:hAnsi="Arial" w:cs="Arial"/>
          <w:color w:val="000000"/>
          <w:sz w:val="18"/>
          <w:szCs w:val="18"/>
        </w:rPr>
        <w:t>Če se izbrani ponudnik v osmih (8) delovnih dneh od prejema poziva k podpisu pogodbe ne bo odzval z vračilom podpisane verzije pogodbe in jo poslal ali izročil na naslov/sedež naročnika (oddajna teorija), lahko naročnik šteje, da je izbrani ponudnik odstopil od ponudbe.</w:t>
      </w:r>
    </w:p>
    <w:tbl>
      <w:tblPr>
        <w:tblStyle w:val="NormalTablePHPDOCX"/>
        <w:tblW w:w="2500" w:type="pct"/>
        <w:tblInd w:w="108" w:type="dxa"/>
        <w:tblLook w:val="04A0" w:firstRow="1" w:lastRow="0" w:firstColumn="1" w:lastColumn="0" w:noHBand="0" w:noVBand="1"/>
      </w:tblPr>
      <w:tblGrid>
        <w:gridCol w:w="4535"/>
      </w:tblGrid>
      <w:tr w:rsidR="00BE7E6E" w:rsidRPr="00731494" w14:paraId="4C7762AD" w14:textId="77777777">
        <w:tc>
          <w:tcPr>
            <w:tcW w:w="0" w:type="auto"/>
            <w:shd w:val="clear" w:color="auto" w:fill="000000"/>
            <w:tcMar>
              <w:top w:w="150" w:type="dxa"/>
              <w:bottom w:w="150" w:type="dxa"/>
            </w:tcMar>
            <w:vAlign w:val="center"/>
          </w:tcPr>
          <w:p w14:paraId="52922A8E" w14:textId="77777777" w:rsidR="00BE7E6E" w:rsidRPr="00731494" w:rsidRDefault="000416C6">
            <w:r w:rsidRPr="00731494">
              <w:rPr>
                <w:rFonts w:ascii="Arial" w:hAnsi="Arial" w:cs="Arial"/>
                <w:b/>
                <w:bCs/>
                <w:color w:val="FFFFFF"/>
                <w:position w:val="-2"/>
                <w:sz w:val="18"/>
                <w:szCs w:val="18"/>
                <w:shd w:val="clear" w:color="auto" w:fill="000000"/>
              </w:rPr>
              <w:lastRenderedPageBreak/>
              <w:t>12. Zaupnost ponudbene dokumentacije</w:t>
            </w:r>
          </w:p>
        </w:tc>
      </w:tr>
    </w:tbl>
    <w:p w14:paraId="1B115F91" w14:textId="77777777" w:rsidR="00BE7E6E" w:rsidRPr="00731494" w:rsidRDefault="000416C6">
      <w:pPr>
        <w:spacing w:before="225" w:after="225" w:line="240" w:lineRule="auto"/>
        <w:jc w:val="both"/>
      </w:pPr>
      <w:r w:rsidRPr="00731494">
        <w:rPr>
          <w:rFonts w:ascii="Arial" w:hAnsi="Arial" w:cs="Arial"/>
          <w:color w:val="000000"/>
          <w:sz w:val="18"/>
          <w:szCs w:val="18"/>
        </w:rPr>
        <w:t>Ponudniki, ki z udeležbo v postopku oziroma izvajanju pogodbenih obveznosti izvedo za zaupne podatke oziroma poslovne skrivnosti, so jih dolžni varovati v skladu s predpisi, ki urejajo varovanje poslovne skrivnosti.</w:t>
      </w:r>
    </w:p>
    <w:p w14:paraId="78B20F7B" w14:textId="15E297CB" w:rsidR="00BE7E6E" w:rsidRPr="00731494" w:rsidRDefault="000416C6">
      <w:pPr>
        <w:spacing w:before="225" w:after="225" w:line="240" w:lineRule="auto"/>
        <w:jc w:val="both"/>
      </w:pPr>
      <w:r w:rsidRPr="00731494">
        <w:rPr>
          <w:rFonts w:ascii="Arial" w:hAnsi="Arial" w:cs="Arial"/>
          <w:color w:val="000000"/>
          <w:sz w:val="18"/>
          <w:szCs w:val="18"/>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razen v primeru, da bo ponudnik sam oddal ponudbo na način, da bodo poslovne skrivnosti in ostali podatki vidni javnosti.</w:t>
      </w:r>
    </w:p>
    <w:tbl>
      <w:tblPr>
        <w:tblStyle w:val="NormalTablePHPDOCX"/>
        <w:tblW w:w="2500" w:type="pct"/>
        <w:tblInd w:w="108" w:type="dxa"/>
        <w:tblLook w:val="04A0" w:firstRow="1" w:lastRow="0" w:firstColumn="1" w:lastColumn="0" w:noHBand="0" w:noVBand="1"/>
      </w:tblPr>
      <w:tblGrid>
        <w:gridCol w:w="4535"/>
      </w:tblGrid>
      <w:tr w:rsidR="00BE7E6E" w:rsidRPr="00731494" w14:paraId="0684592F" w14:textId="77777777">
        <w:tc>
          <w:tcPr>
            <w:tcW w:w="0" w:type="auto"/>
            <w:shd w:val="clear" w:color="auto" w:fill="000000"/>
            <w:tcMar>
              <w:top w:w="150" w:type="dxa"/>
              <w:bottom w:w="150" w:type="dxa"/>
            </w:tcMar>
            <w:vAlign w:val="center"/>
          </w:tcPr>
          <w:p w14:paraId="6208CBEE" w14:textId="77777777" w:rsidR="00BE7E6E" w:rsidRPr="00731494" w:rsidRDefault="000416C6">
            <w:r w:rsidRPr="00731494">
              <w:rPr>
                <w:rFonts w:ascii="Arial" w:hAnsi="Arial" w:cs="Arial"/>
                <w:b/>
                <w:bCs/>
                <w:color w:val="FFFFFF"/>
                <w:position w:val="-2"/>
                <w:sz w:val="18"/>
                <w:szCs w:val="18"/>
                <w:shd w:val="clear" w:color="auto" w:fill="000000"/>
              </w:rPr>
              <w:t>13. Način predložitve dokumentov v ponudbi</w:t>
            </w:r>
          </w:p>
        </w:tc>
      </w:tr>
    </w:tbl>
    <w:p w14:paraId="1E5E0CE2" w14:textId="77777777" w:rsidR="00BE7E6E" w:rsidRPr="00731494" w:rsidRDefault="000416C6">
      <w:pPr>
        <w:spacing w:before="225" w:after="225" w:line="240" w:lineRule="auto"/>
        <w:jc w:val="both"/>
      </w:pPr>
      <w:r w:rsidRPr="00731494">
        <w:rPr>
          <w:rFonts w:ascii="Arial" w:hAnsi="Arial" w:cs="Arial"/>
          <w:color w:val="000000"/>
          <w:sz w:val="18"/>
          <w:szCs w:val="18"/>
        </w:rPr>
        <w:t>Zaželeno je, da so vsi dokumenti na mestih, kjer je to označeno, podpisani s strani pooblaščene osebe in žigosani z žigom ponudnika oz. podpisani s kvalificiranim digitalnim potrdilom.</w:t>
      </w:r>
    </w:p>
    <w:p w14:paraId="19210568" w14:textId="77777777" w:rsidR="00BE7E6E" w:rsidRPr="00731494" w:rsidRDefault="000416C6">
      <w:pPr>
        <w:spacing w:before="225" w:after="225" w:line="240" w:lineRule="auto"/>
        <w:jc w:val="both"/>
      </w:pPr>
      <w:r w:rsidRPr="00731494">
        <w:rPr>
          <w:rFonts w:ascii="Arial" w:hAnsi="Arial" w:cs="Arial"/>
          <w:color w:val="000000"/>
          <w:sz w:val="18"/>
          <w:szCs w:val="18"/>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22D92F50" w14:textId="77777777" w:rsidR="00BE7E6E" w:rsidRPr="00731494" w:rsidRDefault="000416C6">
      <w:pPr>
        <w:spacing w:before="225" w:after="225" w:line="240" w:lineRule="auto"/>
        <w:jc w:val="both"/>
      </w:pPr>
      <w:r w:rsidRPr="00731494">
        <w:rPr>
          <w:rFonts w:ascii="Arial" w:hAnsi="Arial" w:cs="Arial"/>
          <w:color w:val="000000"/>
          <w:sz w:val="18"/>
          <w:szCs w:val="18"/>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00F8E350" w14:textId="77777777" w:rsidR="00BE7E6E" w:rsidRPr="00731494" w:rsidRDefault="000416C6">
      <w:pPr>
        <w:spacing w:before="225" w:after="225" w:line="240" w:lineRule="auto"/>
        <w:jc w:val="both"/>
      </w:pPr>
      <w:r w:rsidRPr="00731494">
        <w:rPr>
          <w:rFonts w:ascii="Arial" w:hAnsi="Arial" w:cs="Arial"/>
          <w:color w:val="000000"/>
          <w:sz w:val="18"/>
          <w:szCs w:val="18"/>
        </w:rPr>
        <w:t>Če obstaja naročnikova zahteva po najvišji dovoljeni starosti dokumentov, ki jih ponudnik prilaga kot dokazila, je to navedeno ob vsakem posameznem dokazilu.</w:t>
      </w:r>
    </w:p>
    <w:p w14:paraId="67351FF8" w14:textId="77777777" w:rsidR="00BE7E6E" w:rsidRPr="00731494" w:rsidRDefault="000416C6">
      <w:pPr>
        <w:spacing w:before="225" w:after="225" w:line="240" w:lineRule="auto"/>
        <w:jc w:val="both"/>
      </w:pPr>
      <w:r w:rsidRPr="00731494">
        <w:rPr>
          <w:rFonts w:ascii="Arial" w:hAnsi="Arial" w:cs="Arial"/>
          <w:color w:val="000000"/>
          <w:sz w:val="18"/>
          <w:szCs w:val="18"/>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bl>
      <w:tblPr>
        <w:tblStyle w:val="NormalTablePHPDOCX"/>
        <w:tblW w:w="2500" w:type="pct"/>
        <w:tblInd w:w="108" w:type="dxa"/>
        <w:tblLook w:val="04A0" w:firstRow="1" w:lastRow="0" w:firstColumn="1" w:lastColumn="0" w:noHBand="0" w:noVBand="1"/>
      </w:tblPr>
      <w:tblGrid>
        <w:gridCol w:w="4535"/>
      </w:tblGrid>
      <w:tr w:rsidR="00BE7E6E" w:rsidRPr="00731494" w14:paraId="5D133CC8" w14:textId="77777777">
        <w:tc>
          <w:tcPr>
            <w:tcW w:w="0" w:type="auto"/>
            <w:shd w:val="clear" w:color="auto" w:fill="000000"/>
            <w:tcMar>
              <w:top w:w="150" w:type="dxa"/>
              <w:bottom w:w="150" w:type="dxa"/>
            </w:tcMar>
            <w:vAlign w:val="center"/>
          </w:tcPr>
          <w:p w14:paraId="32F0DB21" w14:textId="5D8EE570" w:rsidR="00BE7E6E" w:rsidRPr="00731494" w:rsidRDefault="000416C6">
            <w:r w:rsidRPr="00731494">
              <w:rPr>
                <w:rFonts w:ascii="Arial" w:hAnsi="Arial" w:cs="Arial"/>
                <w:b/>
                <w:bCs/>
                <w:color w:val="FFFFFF"/>
                <w:position w:val="-2"/>
                <w:sz w:val="18"/>
                <w:szCs w:val="18"/>
                <w:shd w:val="clear" w:color="auto" w:fill="000000"/>
              </w:rPr>
              <w:t>1</w:t>
            </w:r>
            <w:r w:rsidR="00FE0FC4">
              <w:rPr>
                <w:rFonts w:ascii="Arial" w:hAnsi="Arial" w:cs="Arial"/>
                <w:b/>
                <w:bCs/>
                <w:color w:val="FFFFFF"/>
                <w:position w:val="-2"/>
                <w:sz w:val="18"/>
                <w:szCs w:val="18"/>
                <w:shd w:val="clear" w:color="auto" w:fill="000000"/>
              </w:rPr>
              <w:t>4</w:t>
            </w:r>
            <w:r w:rsidRPr="00731494">
              <w:rPr>
                <w:rFonts w:ascii="Arial" w:hAnsi="Arial" w:cs="Arial"/>
                <w:b/>
                <w:bCs/>
                <w:color w:val="FFFFFF"/>
                <w:position w:val="-2"/>
                <w:sz w:val="18"/>
                <w:szCs w:val="18"/>
                <w:shd w:val="clear" w:color="auto" w:fill="000000"/>
              </w:rPr>
              <w:t>. Pravno varstvo</w:t>
            </w:r>
          </w:p>
        </w:tc>
      </w:tr>
    </w:tbl>
    <w:p w14:paraId="460F9C8C" w14:textId="77777777" w:rsidR="00BE7E6E" w:rsidRPr="00731494" w:rsidRDefault="000416C6">
      <w:pPr>
        <w:spacing w:before="225" w:after="225" w:line="240" w:lineRule="auto"/>
        <w:jc w:val="both"/>
      </w:pPr>
      <w:r w:rsidRPr="00731494">
        <w:rPr>
          <w:rFonts w:ascii="Arial" w:hAnsi="Arial" w:cs="Arial"/>
          <w:color w:val="000000"/>
          <w:sz w:val="18"/>
          <w:szCs w:val="18"/>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5FF5832B" w14:textId="77777777" w:rsidR="00BE7E6E" w:rsidRPr="00731494" w:rsidRDefault="000416C6">
      <w:pPr>
        <w:spacing w:before="225" w:after="225" w:line="240" w:lineRule="auto"/>
        <w:jc w:val="both"/>
      </w:pPr>
      <w:r w:rsidRPr="00731494">
        <w:rPr>
          <w:rFonts w:ascii="Arial" w:hAnsi="Arial" w:cs="Arial"/>
          <w:color w:val="000000"/>
          <w:sz w:val="18"/>
          <w:szCs w:val="18"/>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68B6006E" w14:textId="77777777" w:rsidR="00BE7E6E" w:rsidRPr="00731494" w:rsidRDefault="000416C6">
      <w:pPr>
        <w:spacing w:before="225" w:after="225" w:line="240" w:lineRule="auto"/>
        <w:jc w:val="both"/>
      </w:pPr>
      <w:r w:rsidRPr="00731494">
        <w:rPr>
          <w:rFonts w:ascii="Arial" w:hAnsi="Arial" w:cs="Arial"/>
          <w:color w:val="000000"/>
          <w:sz w:val="18"/>
          <w:szCs w:val="18"/>
        </w:rPr>
        <w:t>Zahtevek za revizijo mora vsebovati vse obvezne sestavine, kot jih določa 15. člen ZPVPJN. </w:t>
      </w:r>
    </w:p>
    <w:p w14:paraId="293B66CF" w14:textId="77777777" w:rsidR="00BE7E6E" w:rsidRPr="00731494" w:rsidRDefault="000416C6">
      <w:pPr>
        <w:spacing w:before="225" w:after="225" w:line="240" w:lineRule="auto"/>
        <w:jc w:val="both"/>
      </w:pPr>
      <w:r w:rsidRPr="00731494">
        <w:rPr>
          <w:rFonts w:ascii="Arial" w:hAnsi="Arial" w:cs="Arial"/>
          <w:color w:val="000000"/>
          <w:sz w:val="18"/>
          <w:szCs w:val="18"/>
        </w:rPr>
        <w:t xml:space="preserve">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w:t>
      </w:r>
      <w:r w:rsidRPr="00731494">
        <w:rPr>
          <w:rFonts w:ascii="Arial" w:hAnsi="Arial" w:cs="Arial"/>
          <w:color w:val="000000"/>
          <w:sz w:val="18"/>
          <w:szCs w:val="18"/>
        </w:rPr>
        <w:lastRenderedPageBreak/>
        <w:t>naročanja na portalu javnih naročil objavljeno obvestilo o naročilu, na podlagi katerega ponudniki oddajo prijave ali ponudbe.</w:t>
      </w:r>
    </w:p>
    <w:p w14:paraId="66E3EDC9" w14:textId="77777777" w:rsidR="00BE7E6E" w:rsidRPr="00731494" w:rsidRDefault="000416C6">
      <w:pPr>
        <w:spacing w:before="225" w:after="225" w:line="240" w:lineRule="auto"/>
        <w:jc w:val="both"/>
      </w:pPr>
      <w:r w:rsidRPr="00731494">
        <w:rPr>
          <w:rFonts w:ascii="Arial" w:hAnsi="Arial" w:cs="Arial"/>
          <w:color w:val="000000"/>
          <w:sz w:val="18"/>
          <w:szCs w:val="18"/>
        </w:rPr>
        <w:t>Vlagatelj mora pred vložitvijo zahtevka za revizijo zoper vsebino razpisne dokumentacije ali vsebino objave plačati takso v višini 4.000,00 EUR.</w:t>
      </w:r>
    </w:p>
    <w:p w14:paraId="51262903" w14:textId="77777777" w:rsidR="00BE7E6E" w:rsidRPr="00731494" w:rsidRDefault="000416C6">
      <w:pPr>
        <w:spacing w:before="225" w:after="225" w:line="240" w:lineRule="auto"/>
        <w:jc w:val="both"/>
      </w:pPr>
      <w:r w:rsidRPr="00731494">
        <w:rPr>
          <w:rFonts w:ascii="Arial" w:hAnsi="Arial" w:cs="Arial"/>
          <w:color w:val="000000"/>
          <w:sz w:val="18"/>
          <w:szCs w:val="18"/>
        </w:rPr>
        <w:t>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 </w:t>
      </w:r>
    </w:p>
    <w:p w14:paraId="40002EA2" w14:textId="77777777" w:rsidR="00BE7E6E" w:rsidRPr="00731494" w:rsidRDefault="000416C6">
      <w:pPr>
        <w:spacing w:before="225" w:after="225" w:line="240" w:lineRule="auto"/>
        <w:jc w:val="both"/>
      </w:pPr>
      <w:r w:rsidRPr="00731494">
        <w:rPr>
          <w:rFonts w:ascii="Arial" w:hAnsi="Arial" w:cs="Arial"/>
          <w:color w:val="000000"/>
          <w:sz w:val="18"/>
          <w:szCs w:val="18"/>
        </w:rPr>
        <w:t>https://ejn.gov.si/sistem/pravno-varstvo.html</w:t>
      </w:r>
    </w:p>
    <w:p w14:paraId="6209CED2" w14:textId="77777777" w:rsidR="00BE7E6E" w:rsidRPr="00731494" w:rsidRDefault="000416C6">
      <w:pPr>
        <w:spacing w:before="225" w:after="225" w:line="240" w:lineRule="auto"/>
        <w:jc w:val="both"/>
      </w:pPr>
      <w:r w:rsidRPr="00731494">
        <w:rPr>
          <w:rFonts w:ascii="Arial" w:hAnsi="Arial" w:cs="Arial"/>
          <w:b/>
          <w:bCs/>
          <w:color w:val="000000"/>
          <w:sz w:val="18"/>
          <w:szCs w:val="18"/>
        </w:rPr>
        <w:t>Zahtevek za revizijo skladno z določbo 13.a člena ZPVPJN lahko vloži samo preko portala eRevizija na spletnem naslovu https://www.portalerevizija.si. </w:t>
      </w:r>
    </w:p>
    <w:p w14:paraId="2D50438E" w14:textId="77777777" w:rsidR="00BE7E6E" w:rsidRPr="00731494" w:rsidRDefault="000416C6">
      <w:pPr>
        <w:spacing w:before="225" w:after="225" w:line="240" w:lineRule="auto"/>
        <w:jc w:val="both"/>
      </w:pPr>
      <w:r w:rsidRPr="00731494">
        <w:rPr>
          <w:rFonts w:ascii="Arial" w:hAnsi="Arial" w:cs="Arial"/>
          <w:color w:val="000000"/>
          <w:sz w:val="18"/>
          <w:szCs w:val="18"/>
        </w:rPr>
        <w:t>Zahtevek za revizijo se lahko vloži v roku iz 25. člena ZPVPJN.</w:t>
      </w:r>
    </w:p>
    <w:p w14:paraId="7B3C5C53" w14:textId="77777777" w:rsidR="00BE7E6E" w:rsidRPr="00731494" w:rsidRDefault="000416C6">
      <w:pPr>
        <w:spacing w:before="225" w:after="225" w:line="240" w:lineRule="auto"/>
        <w:jc w:val="both"/>
      </w:pPr>
      <w:r w:rsidRPr="00731494">
        <w:rPr>
          <w:rFonts w:ascii="Arial" w:hAnsi="Arial" w:cs="Arial"/>
          <w:color w:val="000000"/>
          <w:sz w:val="18"/>
          <w:szCs w:val="18"/>
        </w:rPr>
        <w:t>Če naročnik ugotovi, da zahtevek za revizijo ni bil vložen pravočasno ali ga ni vložila aktivno legitimirana oseba iz 14. člena ZPVPJN, ali da ni bila plačana ustrezna taksa, ga najpozneje v treh delovnih dneh od prejema s sklepom zavrže.</w:t>
      </w:r>
    </w:p>
    <w:p w14:paraId="55AECFC4" w14:textId="77777777" w:rsidR="00BE7E6E" w:rsidRPr="00731494" w:rsidRDefault="00BE7E6E">
      <w:pPr>
        <w:sectPr w:rsidR="00BE7E6E" w:rsidRPr="00731494" w:rsidSect="00D931BF">
          <w:pgSz w:w="11906" w:h="16838"/>
          <w:pgMar w:top="1418" w:right="1418" w:bottom="1418" w:left="1418" w:header="567" w:footer="680" w:gutter="0"/>
          <w:cols w:space="708"/>
          <w:docGrid w:linePitch="360"/>
        </w:sectPr>
      </w:pPr>
    </w:p>
    <w:p w14:paraId="2E657689" w14:textId="77777777" w:rsidR="009A6465" w:rsidRPr="00731494" w:rsidRDefault="000416C6" w:rsidP="006160BA">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rPr>
      </w:pPr>
      <w:r w:rsidRPr="00731494">
        <w:rPr>
          <w:rFonts w:ascii="Arial" w:hAnsi="Arial" w:cs="Arial"/>
          <w:color w:val="FFFFFF" w:themeColor="background1"/>
        </w:rPr>
        <w:lastRenderedPageBreak/>
        <w:t>Merila</w:t>
      </w:r>
    </w:p>
    <w:p w14:paraId="05812191" w14:textId="77777777" w:rsidR="009A6465" w:rsidRPr="00731494" w:rsidRDefault="009A6465" w:rsidP="006160BA">
      <w:pPr>
        <w:rPr>
          <w:rFonts w:ascii="Arial" w:hAnsi="Arial" w:cs="Arial"/>
          <w:sz w:val="18"/>
          <w:szCs w:val="18"/>
        </w:rPr>
      </w:pPr>
    </w:p>
    <w:p w14:paraId="45F16934" w14:textId="77777777" w:rsidR="00BE7E6E" w:rsidRPr="00731494" w:rsidRDefault="000416C6">
      <w:pPr>
        <w:spacing w:before="225" w:after="225" w:line="240" w:lineRule="auto"/>
        <w:jc w:val="both"/>
      </w:pPr>
      <w:r w:rsidRPr="00731494">
        <w:rPr>
          <w:rFonts w:ascii="Arial" w:hAnsi="Arial" w:cs="Arial"/>
          <w:b/>
          <w:bCs/>
          <w:color w:val="000000"/>
          <w:sz w:val="18"/>
          <w:szCs w:val="18"/>
        </w:rPr>
        <w:t>Merila, ki veljajo za vse sklope, razen če je določeno drugače.</w:t>
      </w:r>
    </w:p>
    <w:p w14:paraId="595DCC33" w14:textId="77777777" w:rsidR="00BE7E6E" w:rsidRPr="00731494" w:rsidRDefault="000416C6">
      <w:pPr>
        <w:spacing w:before="225" w:after="225" w:line="240" w:lineRule="auto"/>
        <w:jc w:val="both"/>
      </w:pPr>
      <w:r w:rsidRPr="00731494">
        <w:rPr>
          <w:rFonts w:ascii="Arial" w:hAnsi="Arial" w:cs="Arial"/>
          <w:color w:val="000000"/>
          <w:sz w:val="18"/>
          <w:szCs w:val="18"/>
        </w:rPr>
        <w:t xml:space="preserve">Izbira ponudb bo potekala po naslednjem kriteriju: </w:t>
      </w:r>
      <w:r w:rsidRPr="00731494">
        <w:rPr>
          <w:rFonts w:ascii="Arial" w:hAnsi="Arial" w:cs="Arial"/>
          <w:b/>
          <w:bCs/>
          <w:color w:val="000000"/>
          <w:sz w:val="18"/>
          <w:szCs w:val="18"/>
        </w:rPr>
        <w:t> ekonomsko najugodnejša ponudba.</w:t>
      </w:r>
    </w:p>
    <w:p w14:paraId="7E6FB856" w14:textId="77777777" w:rsidR="00BE7E6E" w:rsidRPr="00731494" w:rsidRDefault="000416C6">
      <w:pPr>
        <w:spacing w:before="225" w:after="225" w:line="240" w:lineRule="auto"/>
        <w:jc w:val="both"/>
      </w:pPr>
      <w:r w:rsidRPr="00731494">
        <w:rPr>
          <w:rFonts w:ascii="Arial" w:hAnsi="Arial" w:cs="Arial"/>
          <w:color w:val="000000"/>
          <w:sz w:val="18"/>
          <w:szCs w:val="18"/>
        </w:rPr>
        <w:t>Upoštevali se bodo naslednji ponderji:</w:t>
      </w:r>
    </w:p>
    <w:tbl>
      <w:tblPr>
        <w:tblStyle w:val="NormalTablePHPDOCX"/>
        <w:tblW w:w="5000" w:type="pct"/>
        <w:tblInd w:w="108" w:type="dxa"/>
        <w:tblLook w:val="04A0" w:firstRow="1" w:lastRow="0" w:firstColumn="1" w:lastColumn="0" w:noHBand="0" w:noVBand="1"/>
      </w:tblPr>
      <w:tblGrid>
        <w:gridCol w:w="1087"/>
        <w:gridCol w:w="3442"/>
        <w:gridCol w:w="4529"/>
      </w:tblGrid>
      <w:tr w:rsidR="007C2733" w:rsidRPr="00731494" w14:paraId="432A7ED2" w14:textId="77777777">
        <w:tc>
          <w:tcPr>
            <w:tcW w:w="6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EFFA618" w14:textId="77777777" w:rsidR="007C2733" w:rsidRPr="00731494" w:rsidRDefault="007C2733" w:rsidP="007C2733">
            <w:pPr>
              <w:jc w:val="center"/>
            </w:pPr>
            <w:r w:rsidRPr="00731494">
              <w:rPr>
                <w:rFonts w:ascii="Arial" w:hAnsi="Arial" w:cs="Arial"/>
                <w:color w:val="000000"/>
                <w:position w:val="-2"/>
                <w:sz w:val="18"/>
                <w:szCs w:val="18"/>
              </w:rPr>
              <w:t>Ponder 1:</w:t>
            </w:r>
          </w:p>
        </w:tc>
        <w:tc>
          <w:tcPr>
            <w:tcW w:w="19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939B18" w14:textId="6143D388" w:rsidR="007C2733" w:rsidRPr="00731494" w:rsidRDefault="007C2733" w:rsidP="007C2733">
            <w:pPr>
              <w:jc w:val="center"/>
            </w:pPr>
            <w:r w:rsidRPr="00731494">
              <w:rPr>
                <w:rFonts w:ascii="Arial" w:hAnsi="Arial" w:cs="Arial"/>
                <w:color w:val="000000"/>
                <w:position w:val="-2"/>
                <w:sz w:val="18"/>
                <w:szCs w:val="18"/>
              </w:rPr>
              <w:t>Najnižja ponudbena cena v EUR brez DDV za celoten obseg javnega naročila v okviru posameznega sklopa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B1C049" w14:textId="2F27657C" w:rsidR="007C2733" w:rsidRPr="00731494" w:rsidRDefault="007C2733" w:rsidP="007C2733">
            <w:pPr>
              <w:jc w:val="center"/>
              <w:textAlignment w:val="center"/>
            </w:pPr>
            <w:r w:rsidRPr="00731494">
              <w:rPr>
                <w:rFonts w:ascii="Arial" w:hAnsi="Arial" w:cs="Arial"/>
                <w:color w:val="000000"/>
                <w:position w:val="-2"/>
                <w:sz w:val="18"/>
                <w:szCs w:val="18"/>
              </w:rPr>
              <w:t>Naročnik bo prejete ponudbe razvrstil glede na ponudbene cene v EUR brez DDV, kot bodo izhajale iz obrazca Ponudba.</w:t>
            </w:r>
          </w:p>
        </w:tc>
      </w:tr>
    </w:tbl>
    <w:p w14:paraId="50501102" w14:textId="77777777" w:rsidR="00BE7E6E" w:rsidRPr="00731494" w:rsidRDefault="000416C6">
      <w:pPr>
        <w:spacing w:before="225" w:after="225" w:line="240" w:lineRule="auto"/>
        <w:jc w:val="both"/>
      </w:pPr>
      <w:r w:rsidRPr="00731494">
        <w:rPr>
          <w:rFonts w:ascii="Arial" w:hAnsi="Arial" w:cs="Arial"/>
          <w:color w:val="000000"/>
          <w:sz w:val="18"/>
          <w:szCs w:val="18"/>
        </w:rPr>
        <w:t>V primeru enakovrednih ponudb se izvede javni žreb med najugodnejšimi ponudniki z identično ceno.</w:t>
      </w:r>
    </w:p>
    <w:p w14:paraId="2AA967F3" w14:textId="77777777" w:rsidR="009A6465" w:rsidRPr="00731494" w:rsidRDefault="009A6465" w:rsidP="006160BA"/>
    <w:p w14:paraId="4005902C" w14:textId="77777777" w:rsidR="00BE7E6E" w:rsidRPr="00731494" w:rsidRDefault="00BE7E6E">
      <w:pPr>
        <w:sectPr w:rsidR="00BE7E6E" w:rsidRPr="00731494" w:rsidSect="00D931BF">
          <w:pgSz w:w="11906" w:h="16838"/>
          <w:pgMar w:top="1418" w:right="1418" w:bottom="1418" w:left="1418" w:header="567" w:footer="680" w:gutter="0"/>
          <w:cols w:space="708"/>
          <w:docGrid w:linePitch="360"/>
        </w:sectPr>
      </w:pPr>
    </w:p>
    <w:p w14:paraId="3078B8FC" w14:textId="77777777" w:rsidR="006975C6" w:rsidRPr="00731494" w:rsidRDefault="000416C6" w:rsidP="006160BA">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731494">
        <w:rPr>
          <w:rFonts w:ascii="Arial" w:hAnsi="Arial" w:cs="Arial"/>
          <w:color w:val="FFFFFF" w:themeColor="background1"/>
        </w:rPr>
        <w:lastRenderedPageBreak/>
        <w:t>Pogoji za priznanje usposobljenosti</w:t>
      </w:r>
    </w:p>
    <w:p w14:paraId="225D5C96" w14:textId="77777777" w:rsidR="00BE7E6E" w:rsidRPr="00731494" w:rsidRDefault="000416C6">
      <w:pPr>
        <w:spacing w:before="225" w:after="225" w:line="240" w:lineRule="auto"/>
        <w:jc w:val="both"/>
      </w:pPr>
      <w:r w:rsidRPr="00731494">
        <w:rPr>
          <w:rFonts w:ascii="Arial" w:hAnsi="Arial" w:cs="Arial"/>
          <w:color w:val="000000"/>
          <w:sz w:val="18"/>
          <w:szCs w:val="18"/>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72B5B371" w14:textId="77777777" w:rsidR="00BE7E6E" w:rsidRPr="00731494" w:rsidRDefault="000416C6">
      <w:pPr>
        <w:spacing w:before="225" w:after="225" w:line="240" w:lineRule="auto"/>
        <w:jc w:val="both"/>
      </w:pPr>
      <w:r w:rsidRPr="00731494">
        <w:rPr>
          <w:rFonts w:ascii="Arial" w:hAnsi="Arial" w:cs="Arial"/>
          <w:color w:val="000000"/>
          <w:sz w:val="18"/>
          <w:szCs w:val="18"/>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3FB1E4CC" w14:textId="77777777" w:rsidR="00BE7E6E" w:rsidRPr="00731494" w:rsidRDefault="000416C6">
      <w:pPr>
        <w:spacing w:before="225" w:after="225" w:line="240" w:lineRule="auto"/>
        <w:jc w:val="both"/>
      </w:pPr>
      <w:r w:rsidRPr="00731494">
        <w:rPr>
          <w:rFonts w:ascii="Arial" w:hAnsi="Arial" w:cs="Arial"/>
          <w:b/>
          <w:bCs/>
          <w:color w:val="000000"/>
          <w:sz w:val="18"/>
          <w:szCs w:val="18"/>
        </w:rPr>
        <w:t>Pogoji, ki veljajo za vse sklope, razen če je določeno drugače.</w:t>
      </w:r>
    </w:p>
    <w:tbl>
      <w:tblPr>
        <w:tblStyle w:val="NormalTablePHPDOCX"/>
        <w:tblW w:w="2500" w:type="pct"/>
        <w:tblInd w:w="108" w:type="dxa"/>
        <w:tblLook w:val="04A0" w:firstRow="1" w:lastRow="0" w:firstColumn="1" w:lastColumn="0" w:noHBand="0" w:noVBand="1"/>
      </w:tblPr>
      <w:tblGrid>
        <w:gridCol w:w="4504"/>
      </w:tblGrid>
      <w:tr w:rsidR="00BE7E6E" w:rsidRPr="00731494" w14:paraId="5CCB4220" w14:textId="7777777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14:paraId="26A32B92" w14:textId="77777777" w:rsidR="00BE7E6E" w:rsidRPr="00731494" w:rsidRDefault="000416C6">
            <w:r w:rsidRPr="00731494">
              <w:rPr>
                <w:rFonts w:ascii="Arial" w:hAnsi="Arial" w:cs="Arial"/>
                <w:color w:val="FFFFFF"/>
                <w:position w:val="-2"/>
                <w:sz w:val="18"/>
                <w:szCs w:val="18"/>
              </w:rPr>
              <w:t>Razlogi za izključitev</w:t>
            </w:r>
          </w:p>
        </w:tc>
      </w:tr>
    </w:tbl>
    <w:p w14:paraId="7CB4A767" w14:textId="77777777" w:rsidR="00BE7E6E" w:rsidRPr="00731494" w:rsidRDefault="00BE7E6E"/>
    <w:tbl>
      <w:tblPr>
        <w:tblStyle w:val="NormalTablePHPDOCX"/>
        <w:tblW w:w="9300" w:type="dxa"/>
        <w:tblInd w:w="108" w:type="dxa"/>
        <w:tblLook w:val="04A0" w:firstRow="1" w:lastRow="0" w:firstColumn="1" w:lastColumn="0" w:noHBand="0" w:noVBand="1"/>
      </w:tblPr>
      <w:tblGrid>
        <w:gridCol w:w="1860"/>
        <w:gridCol w:w="7440"/>
      </w:tblGrid>
      <w:tr w:rsidR="00BE7E6E" w:rsidRPr="00731494" w14:paraId="2CEC8CF7"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39871C32" w14:textId="77777777" w:rsidR="00BE7E6E" w:rsidRPr="00731494" w:rsidRDefault="000416C6">
            <w:pPr>
              <w:jc w:val="center"/>
            </w:pPr>
            <w:r w:rsidRPr="00731494">
              <w:rPr>
                <w:rFonts w:ascii="Arial" w:hAnsi="Arial" w:cs="Arial"/>
                <w:b/>
                <w:bCs/>
                <w:color w:val="FFFFFF"/>
                <w:position w:val="-2"/>
                <w:sz w:val="18"/>
                <w:szCs w:val="18"/>
              </w:rPr>
              <w:t>POGOJ 1</w:t>
            </w:r>
            <w:r w:rsidRPr="00731494">
              <w:rPr>
                <w:rFonts w:ascii="Arial" w:hAnsi="Arial" w:cs="Arial"/>
                <w:b/>
                <w:bCs/>
                <w:color w:val="FFFFFF"/>
                <w:position w:val="-2"/>
                <w:sz w:val="18"/>
                <w:szCs w:val="18"/>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5174B9"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sodelovanja v postopku javnega naročanja izključil gospodarski subjekt, če pri preverjanju v skladu s 77.,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popr., 54/15, 38/16, 27/17, 23/20, 91/20, 95/21, 186/21 in 105/22 – ZZNŠPP; v nadaljnjem besedilu: KZ-1) ali za primerljiva kazniva dejanja, ki so jih izrekla tuja sodišča, in so taksativno našteta v prvem odstavku 75. člena ZJN-3.</w:t>
            </w:r>
          </w:p>
          <w:p w14:paraId="42F7866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BE7E6E" w:rsidRPr="00731494" w14:paraId="32059CD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9E8AE42" w14:textId="77777777" w:rsidR="00BE7E6E" w:rsidRPr="00731494" w:rsidRDefault="000416C6">
            <w:pPr>
              <w:jc w:val="center"/>
            </w:pPr>
            <w:r w:rsidRPr="00731494">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7CDBB6"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Izjava zakonitega zastopnika gospodarskega subjekta (obrazec KROVNA IZJAVA in ESPD) v zvezi s kaznivimi dejanji iz prvega odstavka 75. člena ZJN-3 in obrazec Seznam članov organov in zastopnikov gospodarskega subjekta.</w:t>
            </w:r>
          </w:p>
          <w:p w14:paraId="30F49505" w14:textId="5C058E70" w:rsidR="00BE7E6E" w:rsidRPr="00731494" w:rsidRDefault="0071508F" w:rsidP="0071508F">
            <w:pPr>
              <w:spacing w:before="135" w:after="135"/>
              <w:jc w:val="both"/>
              <w:textAlignment w:val="center"/>
            </w:pPr>
            <w:r w:rsidRPr="00731494">
              <w:rPr>
                <w:rFonts w:ascii="Arial" w:hAnsi="Arial" w:cs="Arial"/>
                <w:color w:val="000000"/>
                <w:position w:val="-2"/>
                <w:sz w:val="18"/>
                <w:szCs w:val="18"/>
              </w:rPr>
              <w:t>Preverbo izpolnjevanja pogojev bo naročnik izvedel sam. 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c>
      </w:tr>
      <w:tr w:rsidR="00BE7E6E" w:rsidRPr="00731494" w14:paraId="58F6DD8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5E842D" w14:textId="77777777" w:rsidR="00BE7E6E" w:rsidRPr="00731494" w:rsidRDefault="000416C6">
            <w:pPr>
              <w:jc w:val="center"/>
            </w:pPr>
            <w:r w:rsidRPr="00731494">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101824B" w14:textId="77777777" w:rsidR="00BE7E6E" w:rsidRPr="00731494" w:rsidRDefault="000416C6">
            <w:pPr>
              <w:spacing w:before="135" w:after="135"/>
              <w:jc w:val="both"/>
              <w:textAlignment w:val="center"/>
            </w:pPr>
            <w:r w:rsidRPr="00731494">
              <w:rPr>
                <w:rFonts w:ascii="Arial" w:hAnsi="Arial" w:cs="Arial"/>
                <w:color w:val="000000"/>
                <w:position w:val="-2"/>
                <w:sz w:val="18"/>
                <w:szCs w:val="18"/>
                <w:u w:val="single"/>
              </w:rPr>
              <w:t>Gospodarski subjekti, ki nimajo sedeža v Republiki Sloveniji:</w:t>
            </w:r>
          </w:p>
          <w:p w14:paraId="61F0702E"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Izpis iz sodnega ali drugega ustreznega registra v državi sedeža, iz katerega je razvidno, da ne obstajajo razlogi za izključitev.</w:t>
            </w:r>
          </w:p>
          <w:p w14:paraId="600C7524"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BE7E6E" w:rsidRPr="00731494" w14:paraId="3E0AD94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9CD8F6" w14:textId="77777777" w:rsidR="00BE7E6E" w:rsidRPr="00731494" w:rsidRDefault="000416C6">
            <w:pPr>
              <w:jc w:val="center"/>
            </w:pPr>
            <w:r w:rsidRPr="00731494">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3C1E32"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225F5349"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lastRenderedPageBreak/>
              <w:t>Velja enako kot za vodilnega partnerja.</w:t>
            </w:r>
          </w:p>
        </w:tc>
      </w:tr>
      <w:tr w:rsidR="00BE7E6E" w:rsidRPr="00731494" w14:paraId="770B123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13F719C" w14:textId="77777777" w:rsidR="00BE7E6E" w:rsidRPr="00731494" w:rsidRDefault="000416C6">
            <w:pPr>
              <w:jc w:val="center"/>
            </w:pPr>
            <w:r w:rsidRPr="00731494">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F63335"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306F0D2E"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Izpolnjen in podpisan Obrazec Izjava pooblaščene osebe podizvajalca v zvezi z izpolnjevanjem obveznih pogojev za podizvajalce, ESPD in seznam članov organov in zastopnikov gospodarskega subjekta.</w:t>
            </w:r>
          </w:p>
          <w:p w14:paraId="5831515C" w14:textId="64882F19" w:rsidR="00BE7E6E" w:rsidRPr="00731494" w:rsidRDefault="0071508F" w:rsidP="0071508F">
            <w:pPr>
              <w:spacing w:before="135" w:after="135"/>
              <w:jc w:val="both"/>
              <w:textAlignment w:val="center"/>
            </w:pPr>
            <w:r w:rsidRPr="00731494">
              <w:rPr>
                <w:rFonts w:ascii="Arial" w:hAnsi="Arial" w:cs="Arial"/>
                <w:color w:val="000000"/>
                <w:position w:val="-2"/>
                <w:sz w:val="18"/>
                <w:szCs w:val="18"/>
              </w:rPr>
              <w:t>Naročnik bo zavrnil vsakega podizvajalca, če zanj obstajajo razlogi za izključitev iz prvega odstavka 75. člena ZJN-3.</w:t>
            </w:r>
          </w:p>
        </w:tc>
      </w:tr>
    </w:tbl>
    <w:p w14:paraId="7EC668A5" w14:textId="77777777" w:rsidR="00BE7E6E" w:rsidRPr="00731494" w:rsidRDefault="00BE7E6E"/>
    <w:tbl>
      <w:tblPr>
        <w:tblStyle w:val="NormalTablePHPDOCX"/>
        <w:tblW w:w="9300" w:type="dxa"/>
        <w:tblInd w:w="108" w:type="dxa"/>
        <w:tblLook w:val="04A0" w:firstRow="1" w:lastRow="0" w:firstColumn="1" w:lastColumn="0" w:noHBand="0" w:noVBand="1"/>
      </w:tblPr>
      <w:tblGrid>
        <w:gridCol w:w="1860"/>
        <w:gridCol w:w="7440"/>
      </w:tblGrid>
      <w:tr w:rsidR="00BE7E6E" w:rsidRPr="00731494" w14:paraId="0BBE6C7E"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CA989A4" w14:textId="77777777" w:rsidR="00BE7E6E" w:rsidRPr="00731494" w:rsidRDefault="000416C6">
            <w:pPr>
              <w:jc w:val="center"/>
            </w:pPr>
            <w:r w:rsidRPr="00731494">
              <w:rPr>
                <w:rFonts w:ascii="Arial" w:hAnsi="Arial" w:cs="Arial"/>
                <w:b/>
                <w:bCs/>
                <w:color w:val="FFFFFF"/>
                <w:position w:val="-2"/>
                <w:sz w:val="18"/>
                <w:szCs w:val="18"/>
              </w:rPr>
              <w:t>POGOJ 2</w:t>
            </w:r>
            <w:r w:rsidRPr="00731494">
              <w:rPr>
                <w:rFonts w:ascii="Arial" w:hAnsi="Arial" w:cs="Arial"/>
                <w:b/>
                <w:bCs/>
                <w:color w:val="FFFFFF"/>
                <w:position w:val="-2"/>
                <w:sz w:val="18"/>
                <w:szCs w:val="18"/>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F120A42"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sodelovanja v postopku javnega naročanja izključil gospodarski subjekt, 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622049DC"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BE7E6E" w:rsidRPr="00731494" w14:paraId="03AB4667"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54E302" w14:textId="77777777" w:rsidR="00BE7E6E" w:rsidRPr="00731494" w:rsidRDefault="000416C6">
            <w:pPr>
              <w:jc w:val="center"/>
            </w:pPr>
            <w:r w:rsidRPr="00731494">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C264B73"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Izpolnjen in podpisan Obrazec  KROVNA IZJAVA in ESPD.</w:t>
            </w:r>
          </w:p>
          <w:p w14:paraId="44295358"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Gospodarski subjekt lahko predloži potrdilo Finančne uprave RS iz katerega bo razvidno, da ne obstajajo razlogi za izključitev.</w:t>
            </w:r>
          </w:p>
          <w:p w14:paraId="4FB591E8" w14:textId="006F2546" w:rsidR="00BE7E6E" w:rsidRPr="00731494" w:rsidRDefault="0071508F" w:rsidP="0071508F">
            <w:pPr>
              <w:spacing w:before="135" w:after="135"/>
              <w:jc w:val="both"/>
              <w:textAlignment w:val="center"/>
            </w:pPr>
            <w:r w:rsidRPr="00731494">
              <w:rPr>
                <w:rFonts w:ascii="Arial" w:hAnsi="Arial" w:cs="Arial"/>
                <w:color w:val="000000"/>
                <w:position w:val="-2"/>
                <w:sz w:val="18"/>
                <w:szCs w:val="18"/>
              </w:rPr>
              <w:t>V kolikor bo gospodarski subjekt predložil zgolj Obrazec KROVNA IZJAVA in ESPD, bo naročnik potrdilo Finančne uprave RS pridobil sam.</w:t>
            </w:r>
          </w:p>
        </w:tc>
      </w:tr>
      <w:tr w:rsidR="00BE7E6E" w:rsidRPr="00731494" w14:paraId="44311BC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CB89E14" w14:textId="77777777" w:rsidR="00BE7E6E" w:rsidRPr="00731494" w:rsidRDefault="000416C6">
            <w:pPr>
              <w:jc w:val="center"/>
            </w:pPr>
            <w:r w:rsidRPr="00731494">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955C1A" w14:textId="77777777" w:rsidR="00BE7E6E" w:rsidRPr="00731494" w:rsidRDefault="000416C6">
            <w:pPr>
              <w:spacing w:before="135" w:after="135"/>
              <w:jc w:val="both"/>
              <w:textAlignment w:val="center"/>
            </w:pPr>
            <w:r w:rsidRPr="00731494">
              <w:rPr>
                <w:rFonts w:ascii="Arial" w:hAnsi="Arial" w:cs="Arial"/>
                <w:color w:val="000000"/>
                <w:position w:val="-2"/>
                <w:sz w:val="18"/>
                <w:szCs w:val="18"/>
                <w:u w:val="single"/>
              </w:rPr>
              <w:t>Gospodarski subjekti, ki nimajo sedeža v Republiki Sloveniji:</w:t>
            </w:r>
          </w:p>
          <w:p w14:paraId="49FB2E6E"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BE7E6E" w:rsidRPr="00731494" w14:paraId="24119DA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02CD9A" w14:textId="77777777" w:rsidR="00BE7E6E" w:rsidRPr="00731494" w:rsidRDefault="000416C6">
            <w:pPr>
              <w:jc w:val="center"/>
            </w:pPr>
            <w:r w:rsidRPr="00731494">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96448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10D059CC"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Veljajo enake zahteve kot za vodilnega partnerja.</w:t>
            </w:r>
          </w:p>
        </w:tc>
      </w:tr>
      <w:tr w:rsidR="00BE7E6E" w:rsidRPr="00731494" w14:paraId="6F82F10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DA18DC" w14:textId="77777777" w:rsidR="00BE7E6E" w:rsidRPr="00731494" w:rsidRDefault="000416C6">
            <w:pPr>
              <w:jc w:val="center"/>
            </w:pPr>
            <w:r w:rsidRPr="00731494">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F8A02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442548D8" w14:textId="4B5B4DE6" w:rsidR="00BE7E6E" w:rsidRPr="00731494" w:rsidRDefault="000416C6">
            <w:pPr>
              <w:spacing w:before="135" w:after="135"/>
              <w:jc w:val="both"/>
              <w:textAlignment w:val="center"/>
            </w:pPr>
            <w:r w:rsidRPr="00731494">
              <w:rPr>
                <w:rFonts w:ascii="Arial" w:hAnsi="Arial" w:cs="Arial"/>
                <w:color w:val="000000"/>
                <w:position w:val="-2"/>
                <w:sz w:val="18"/>
                <w:szCs w:val="18"/>
              </w:rPr>
              <w:t>Izpolnjen in podpisan Obrazec Izjava pooblaščene osebe podizvajalca v zvezi z izpolnjevanjem obveznih pogojev za podizvajalce</w:t>
            </w:r>
            <w:r w:rsidR="0071508F" w:rsidRPr="00731494">
              <w:rPr>
                <w:rFonts w:ascii="Arial" w:hAnsi="Arial" w:cs="Arial"/>
                <w:color w:val="000000"/>
                <w:position w:val="-2"/>
                <w:sz w:val="18"/>
                <w:szCs w:val="18"/>
              </w:rPr>
              <w:t xml:space="preserve"> in ESPD.</w:t>
            </w:r>
          </w:p>
          <w:p w14:paraId="65685B49"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lastRenderedPageBreak/>
              <w:t>Naročnik bo zavrnil vsakega podizvajalca, če zanj obstajajo razlogi za izključitev iz drugega odstavka 75. člena ZJN-3. </w:t>
            </w:r>
          </w:p>
        </w:tc>
      </w:tr>
    </w:tbl>
    <w:p w14:paraId="0D65C73B" w14:textId="77777777" w:rsidR="00BE7E6E" w:rsidRPr="00731494" w:rsidRDefault="00BE7E6E"/>
    <w:tbl>
      <w:tblPr>
        <w:tblStyle w:val="NormalTablePHPDOCX"/>
        <w:tblW w:w="9300" w:type="dxa"/>
        <w:tblInd w:w="108" w:type="dxa"/>
        <w:tblLook w:val="04A0" w:firstRow="1" w:lastRow="0" w:firstColumn="1" w:lastColumn="0" w:noHBand="0" w:noVBand="1"/>
      </w:tblPr>
      <w:tblGrid>
        <w:gridCol w:w="1860"/>
        <w:gridCol w:w="7440"/>
      </w:tblGrid>
      <w:tr w:rsidR="00BE7E6E" w:rsidRPr="00731494" w14:paraId="2E79F605"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498D7B6" w14:textId="77777777" w:rsidR="00BE7E6E" w:rsidRPr="00731494" w:rsidRDefault="000416C6">
            <w:pPr>
              <w:jc w:val="center"/>
            </w:pPr>
            <w:r w:rsidRPr="00731494">
              <w:rPr>
                <w:rFonts w:ascii="Arial" w:hAnsi="Arial" w:cs="Arial"/>
                <w:b/>
                <w:bCs/>
                <w:color w:val="FFFFFF"/>
                <w:position w:val="-2"/>
                <w:sz w:val="18"/>
                <w:szCs w:val="18"/>
              </w:rPr>
              <w:t>POGOJ 3</w:t>
            </w:r>
            <w:r w:rsidRPr="00731494">
              <w:rPr>
                <w:rFonts w:ascii="Arial" w:hAnsi="Arial" w:cs="Arial"/>
                <w:b/>
                <w:bCs/>
                <w:color w:val="FFFFFF"/>
                <w:position w:val="-2"/>
                <w:sz w:val="18"/>
                <w:szCs w:val="18"/>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981A36"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xml:space="preserve">Naročnik bo iz postopka javnega naročanja izključil gospodarski subjekt, če je ta na dan, ko poteče rok za oddajo ponudb ali prijav, izločen iz postopkov oddaje javnih naročil zaradi uvrstitve v </w:t>
            </w:r>
            <w:r w:rsidRPr="00731494">
              <w:rPr>
                <w:rFonts w:ascii="Arial" w:hAnsi="Arial" w:cs="Arial"/>
                <w:b/>
                <w:bCs/>
                <w:color w:val="000000"/>
                <w:position w:val="-2"/>
                <w:sz w:val="18"/>
                <w:szCs w:val="18"/>
              </w:rPr>
              <w:t>evidenco gospodarskih subjektov z izrečenimi stranskimi sankcijami izločitve iz postopkov javnega naročanja.</w:t>
            </w:r>
          </w:p>
          <w:p w14:paraId="54327331"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BE7E6E" w:rsidRPr="00731494" w14:paraId="0374D6AE"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7DFE1C7" w14:textId="77777777" w:rsidR="00BE7E6E" w:rsidRPr="00731494" w:rsidRDefault="000416C6">
            <w:pPr>
              <w:jc w:val="center"/>
            </w:pPr>
            <w:r w:rsidRPr="00731494">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D9572D"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Izpolnjen in podpisan Obrazec  KROVNA IZJAVA in ESPD.</w:t>
            </w:r>
          </w:p>
          <w:p w14:paraId="348C3FB5" w14:textId="01F23C7B" w:rsidR="00BE7E6E" w:rsidRPr="00731494" w:rsidRDefault="0071508F" w:rsidP="0071508F">
            <w:pPr>
              <w:spacing w:before="135" w:after="135"/>
              <w:jc w:val="both"/>
              <w:textAlignment w:val="center"/>
            </w:pPr>
            <w:r w:rsidRPr="00731494">
              <w:rPr>
                <w:rFonts w:ascii="Arial" w:hAnsi="Arial" w:cs="Arial"/>
                <w:color w:val="000000"/>
                <w:position w:val="-2"/>
                <w:sz w:val="18"/>
                <w:szCs w:val="18"/>
              </w:rPr>
              <w:t>Naročnik bo izpolnjevanje pogoja preveril v evidenci gospodarskih subjektov z izrečenimi stranskimi sankcijami izločitve iz postopkov javnega naročanja, ki jo vodi ministrstvo, pristojno za javna naročila.</w:t>
            </w:r>
          </w:p>
        </w:tc>
      </w:tr>
      <w:tr w:rsidR="00BE7E6E" w:rsidRPr="00731494" w14:paraId="7F5F46E3"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5C861D" w14:textId="77777777" w:rsidR="00BE7E6E" w:rsidRPr="00731494" w:rsidRDefault="000416C6">
            <w:pPr>
              <w:jc w:val="center"/>
            </w:pPr>
            <w:r w:rsidRPr="00731494">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C91C327" w14:textId="77777777" w:rsidR="00BE7E6E" w:rsidRPr="00731494" w:rsidRDefault="000416C6">
            <w:pPr>
              <w:jc w:val="both"/>
              <w:textAlignment w:val="center"/>
            </w:pPr>
            <w:r w:rsidRPr="00731494">
              <w:rPr>
                <w:rFonts w:ascii="Arial" w:hAnsi="Arial" w:cs="Arial"/>
                <w:color w:val="000000"/>
                <w:position w:val="-2"/>
                <w:sz w:val="18"/>
                <w:szCs w:val="18"/>
              </w:rPr>
              <w:t> </w:t>
            </w:r>
          </w:p>
          <w:p w14:paraId="5EF886FB" w14:textId="77777777" w:rsidR="00BE7E6E" w:rsidRPr="00731494" w:rsidRDefault="000416C6">
            <w:r w:rsidRPr="00731494">
              <w:rPr>
                <w:rFonts w:ascii="Arial" w:hAnsi="Arial" w:cs="Arial"/>
                <w:color w:val="000000"/>
                <w:position w:val="-2"/>
                <w:sz w:val="18"/>
                <w:szCs w:val="18"/>
              </w:rPr>
              <w:t xml:space="preserve"> /</w:t>
            </w:r>
          </w:p>
        </w:tc>
      </w:tr>
      <w:tr w:rsidR="00BE7E6E" w:rsidRPr="00731494" w14:paraId="2930092A"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2F6E66" w14:textId="77777777" w:rsidR="00BE7E6E" w:rsidRPr="00731494" w:rsidRDefault="000416C6">
            <w:pPr>
              <w:jc w:val="center"/>
            </w:pPr>
            <w:r w:rsidRPr="00731494">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7AB0351"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46AB001C" w14:textId="766FC47B" w:rsidR="00BE7E6E" w:rsidRPr="00731494" w:rsidRDefault="0071508F">
            <w:pPr>
              <w:spacing w:before="135" w:after="135"/>
              <w:jc w:val="both"/>
              <w:textAlignment w:val="center"/>
            </w:pPr>
            <w:r w:rsidRPr="00731494">
              <w:rPr>
                <w:rFonts w:ascii="Arial" w:hAnsi="Arial" w:cs="Arial"/>
                <w:color w:val="000000"/>
                <w:position w:val="-2"/>
                <w:sz w:val="18"/>
                <w:szCs w:val="18"/>
              </w:rPr>
              <w:t>Veljajo enake zahteve kot za vodilnega partnerja.</w:t>
            </w:r>
          </w:p>
        </w:tc>
      </w:tr>
      <w:tr w:rsidR="00BE7E6E" w:rsidRPr="00731494" w14:paraId="63635A2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2DC65AD" w14:textId="77777777" w:rsidR="00BE7E6E" w:rsidRPr="00731494" w:rsidRDefault="000416C6">
            <w:pPr>
              <w:jc w:val="center"/>
            </w:pPr>
            <w:r w:rsidRPr="00731494">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357A62"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2A6783E0" w14:textId="77777777" w:rsidR="0071508F" w:rsidRPr="00731494" w:rsidRDefault="0071508F" w:rsidP="0071508F">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in podpisan Obrazec Izjava pooblaščene osebe podizvajalca v zvezi z izpolnjevanjem obveznih pogojev za podizvajalce in ESPD.</w:t>
            </w:r>
          </w:p>
          <w:p w14:paraId="5E254937" w14:textId="5776A476"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Naročnik bo izpolnjevanje pogoja preveril v evidenci gospodarskih subjektov z izrečenimi stranskimi sankcijami izločitve iz postopkov javnega naročanja, ki jo vodi ministrstvo, pristojno za javna naročila.</w:t>
            </w:r>
          </w:p>
          <w:p w14:paraId="3AA4E7F4" w14:textId="7F32F912" w:rsidR="00BE7E6E" w:rsidRPr="00731494" w:rsidRDefault="000416C6">
            <w:pPr>
              <w:spacing w:before="135" w:after="135"/>
              <w:jc w:val="both"/>
              <w:textAlignment w:val="center"/>
            </w:pPr>
            <w:r w:rsidRPr="00731494">
              <w:rPr>
                <w:rFonts w:ascii="Arial" w:hAnsi="Arial" w:cs="Arial"/>
                <w:color w:val="000000"/>
                <w:position w:val="-2"/>
                <w:sz w:val="18"/>
                <w:szCs w:val="18"/>
              </w:rPr>
              <w:t>Naročnik bo zavrnil vsakega podizvajalca, če zanj obstajajo razlogi za izključitev četrtega odstavka 75. člena ZJN-3.</w:t>
            </w:r>
          </w:p>
        </w:tc>
      </w:tr>
    </w:tbl>
    <w:p w14:paraId="75855956" w14:textId="77777777" w:rsidR="00BE7E6E" w:rsidRPr="00731494" w:rsidRDefault="00BE7E6E"/>
    <w:tbl>
      <w:tblPr>
        <w:tblStyle w:val="NormalTablePHPDOCX"/>
        <w:tblW w:w="9300" w:type="dxa"/>
        <w:tblInd w:w="108" w:type="dxa"/>
        <w:tblLook w:val="04A0" w:firstRow="1" w:lastRow="0" w:firstColumn="1" w:lastColumn="0" w:noHBand="0" w:noVBand="1"/>
      </w:tblPr>
      <w:tblGrid>
        <w:gridCol w:w="1860"/>
        <w:gridCol w:w="7440"/>
      </w:tblGrid>
      <w:tr w:rsidR="00BE7E6E" w:rsidRPr="00731494" w14:paraId="1EBD09F8" w14:textId="7777777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14:paraId="17C11EAC" w14:textId="77777777" w:rsidR="00BE7E6E" w:rsidRPr="00731494" w:rsidRDefault="000416C6">
            <w:pPr>
              <w:jc w:val="center"/>
            </w:pPr>
            <w:r w:rsidRPr="00731494">
              <w:rPr>
                <w:rFonts w:ascii="Arial" w:hAnsi="Arial" w:cs="Arial"/>
                <w:b/>
                <w:bCs/>
                <w:color w:val="FFFFFF"/>
                <w:position w:val="-2"/>
                <w:sz w:val="18"/>
                <w:szCs w:val="18"/>
              </w:rPr>
              <w:t>POGOJ 4</w:t>
            </w:r>
            <w:r w:rsidRPr="00731494">
              <w:rPr>
                <w:rFonts w:ascii="Arial" w:hAnsi="Arial" w:cs="Arial"/>
                <w:b/>
                <w:bCs/>
                <w:color w:val="FFFFFF"/>
                <w:position w:val="-2"/>
                <w:sz w:val="18"/>
                <w:szCs w:val="18"/>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C26BA6"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postopka javnega naročanja izključil gospodarski subjekt,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BA89DD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BE7E6E" w:rsidRPr="00731494" w14:paraId="620C5696"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342B09" w14:textId="77777777" w:rsidR="00BE7E6E" w:rsidRPr="00731494" w:rsidRDefault="000416C6">
            <w:pPr>
              <w:jc w:val="center"/>
            </w:pPr>
            <w:r w:rsidRPr="00731494">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2051251"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t>Izpolnjen in podpisan Obrazec  KROVNA IZJAVA in ESPD.</w:t>
            </w:r>
          </w:p>
          <w:p w14:paraId="779C9918" w14:textId="77777777" w:rsidR="0071508F" w:rsidRPr="00731494" w:rsidRDefault="0071508F" w:rsidP="0071508F">
            <w:pPr>
              <w:spacing w:before="135" w:after="135"/>
              <w:jc w:val="both"/>
              <w:textAlignment w:val="center"/>
            </w:pPr>
            <w:r w:rsidRPr="00731494">
              <w:rPr>
                <w:rFonts w:ascii="Arial" w:hAnsi="Arial" w:cs="Arial"/>
                <w:color w:val="000000"/>
                <w:position w:val="-2"/>
                <w:sz w:val="18"/>
                <w:szCs w:val="18"/>
              </w:rPr>
              <w:lastRenderedPageBreak/>
              <w:t>Gospodarski subjekt lahko v ponudbi predloži potrdilo Inšpektorata RS za delo iz katerega bo razvidno, da ne obstajajo razlogi za izključitev.</w:t>
            </w:r>
          </w:p>
          <w:p w14:paraId="06395F5E" w14:textId="4DAA2E98" w:rsidR="00BE7E6E" w:rsidRPr="00731494" w:rsidRDefault="0071508F" w:rsidP="0071508F">
            <w:pPr>
              <w:spacing w:before="135" w:after="135"/>
              <w:jc w:val="both"/>
              <w:textAlignment w:val="center"/>
            </w:pPr>
            <w:r w:rsidRPr="00731494">
              <w:rPr>
                <w:rFonts w:ascii="Arial" w:hAnsi="Arial" w:cs="Arial"/>
                <w:color w:val="000000"/>
                <w:position w:val="-2"/>
                <w:sz w:val="18"/>
                <w:szCs w:val="18"/>
              </w:rPr>
              <w:t>V kolikor bo gospodarski subjekt predložil zgolj Obrazec KROVNA IZJAVA in ESPD, lahko naročnik potrdilo pridobi sam.</w:t>
            </w:r>
          </w:p>
        </w:tc>
      </w:tr>
      <w:tr w:rsidR="00BE7E6E" w:rsidRPr="00731494" w14:paraId="3ACD65B2"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62B69A" w14:textId="77777777" w:rsidR="00BE7E6E" w:rsidRPr="00731494" w:rsidRDefault="000416C6">
            <w:pPr>
              <w:jc w:val="center"/>
            </w:pPr>
            <w:r w:rsidRPr="00731494">
              <w:rPr>
                <w:rFonts w:ascii="Arial" w:hAnsi="Arial" w:cs="Arial"/>
                <w:color w:val="000000"/>
                <w:position w:val="-2"/>
                <w:sz w:val="18"/>
                <w:szCs w:val="18"/>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03D9F4"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BE7E6E" w:rsidRPr="00731494" w14:paraId="2308FD95"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C32179" w14:textId="77777777" w:rsidR="00BE7E6E" w:rsidRPr="00731494" w:rsidRDefault="000416C6">
            <w:pPr>
              <w:jc w:val="center"/>
            </w:pPr>
            <w:r w:rsidRPr="00731494">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CE8078E"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6C76C24D" w14:textId="21F85C80" w:rsidR="00BE7E6E" w:rsidRPr="00731494" w:rsidRDefault="0071508F">
            <w:pPr>
              <w:spacing w:before="135" w:after="135"/>
              <w:jc w:val="both"/>
              <w:textAlignment w:val="center"/>
            </w:pPr>
            <w:r w:rsidRPr="00731494">
              <w:rPr>
                <w:rFonts w:ascii="Arial" w:hAnsi="Arial" w:cs="Arial"/>
                <w:color w:val="000000"/>
                <w:position w:val="-2"/>
                <w:sz w:val="18"/>
                <w:szCs w:val="18"/>
              </w:rPr>
              <w:t>Veljajo enake zahteve kot za vodilnega partnerja.</w:t>
            </w:r>
          </w:p>
        </w:tc>
      </w:tr>
      <w:tr w:rsidR="00BE7E6E" w:rsidRPr="00731494" w14:paraId="52D5B644"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AF50F7A" w14:textId="77777777" w:rsidR="00BE7E6E" w:rsidRPr="00731494" w:rsidRDefault="000416C6">
            <w:pPr>
              <w:jc w:val="center"/>
            </w:pPr>
            <w:r w:rsidRPr="00731494">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65F86B3"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26C9B796" w14:textId="1B6D6963" w:rsidR="0071508F" w:rsidRPr="00731494" w:rsidRDefault="0071508F">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in podpisan Obrazec Izjava pooblaščene osebe podizvajalca v zvezi z izpolnjevanjem obveznih pogojev za podizvajalce in ESPD.</w:t>
            </w:r>
          </w:p>
          <w:p w14:paraId="6B811A2A" w14:textId="4372D106" w:rsidR="00BE7E6E" w:rsidRPr="00731494" w:rsidRDefault="000416C6">
            <w:pPr>
              <w:spacing w:before="135" w:after="135"/>
              <w:jc w:val="both"/>
              <w:textAlignment w:val="center"/>
            </w:pPr>
            <w:r w:rsidRPr="00731494">
              <w:rPr>
                <w:rFonts w:ascii="Arial" w:hAnsi="Arial" w:cs="Arial"/>
                <w:color w:val="000000"/>
                <w:position w:val="-2"/>
                <w:sz w:val="18"/>
                <w:szCs w:val="18"/>
              </w:rPr>
              <w:t>Naročnik bo zavrnil vsakega podizvajalca, če zanj obstajajo razlogi za izključitev četrtega odstavka 75. člena ZJN-3.</w:t>
            </w:r>
          </w:p>
        </w:tc>
      </w:tr>
    </w:tbl>
    <w:p w14:paraId="6BBE3607" w14:textId="77777777" w:rsidR="00BE7E6E" w:rsidRPr="00731494" w:rsidRDefault="00BE7E6E"/>
    <w:tbl>
      <w:tblPr>
        <w:tblStyle w:val="NormalTablePHPDOCX"/>
        <w:tblW w:w="2500" w:type="pct"/>
        <w:tblInd w:w="108" w:type="dxa"/>
        <w:tblLook w:val="04A0" w:firstRow="1" w:lastRow="0" w:firstColumn="1" w:lastColumn="0" w:noHBand="0" w:noVBand="1"/>
      </w:tblPr>
      <w:tblGrid>
        <w:gridCol w:w="4504"/>
      </w:tblGrid>
      <w:tr w:rsidR="00BE7E6E" w:rsidRPr="00731494" w14:paraId="5248757B" w14:textId="7777777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14:paraId="7B2B96E3" w14:textId="77777777" w:rsidR="00BE7E6E" w:rsidRPr="00731494" w:rsidRDefault="000416C6">
            <w:r w:rsidRPr="00731494">
              <w:rPr>
                <w:rFonts w:ascii="Arial" w:hAnsi="Arial" w:cs="Arial"/>
                <w:color w:val="FFFFFF"/>
                <w:position w:val="-2"/>
                <w:sz w:val="18"/>
                <w:szCs w:val="18"/>
              </w:rPr>
              <w:t>Poslovna in finančna sposobnost</w:t>
            </w:r>
          </w:p>
        </w:tc>
      </w:tr>
    </w:tbl>
    <w:p w14:paraId="40CFC2A1" w14:textId="77777777" w:rsidR="00BE7E6E" w:rsidRPr="00731494" w:rsidRDefault="00BE7E6E"/>
    <w:tbl>
      <w:tblPr>
        <w:tblStyle w:val="NormalTablePHPDOCX"/>
        <w:tblW w:w="9300" w:type="dxa"/>
        <w:tblInd w:w="108" w:type="dxa"/>
        <w:tblLook w:val="04A0" w:firstRow="1" w:lastRow="0" w:firstColumn="1" w:lastColumn="0" w:noHBand="0" w:noVBand="1"/>
      </w:tblPr>
      <w:tblGrid>
        <w:gridCol w:w="1860"/>
        <w:gridCol w:w="7440"/>
      </w:tblGrid>
      <w:tr w:rsidR="00BE7E6E" w:rsidRPr="00731494" w14:paraId="488FD21E" w14:textId="7777777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4776C00F" w14:textId="39D83184" w:rsidR="00BE7E6E" w:rsidRPr="00731494" w:rsidRDefault="000416C6">
            <w:pPr>
              <w:jc w:val="center"/>
            </w:pPr>
            <w:r w:rsidRPr="00731494">
              <w:rPr>
                <w:rFonts w:ascii="Arial" w:hAnsi="Arial" w:cs="Arial"/>
                <w:b/>
                <w:bCs/>
                <w:color w:val="FFFFFF"/>
                <w:position w:val="-2"/>
                <w:sz w:val="18"/>
                <w:szCs w:val="18"/>
              </w:rPr>
              <w:t xml:space="preserve">POGOJ </w:t>
            </w:r>
            <w:r w:rsidR="0027240B">
              <w:rPr>
                <w:rFonts w:ascii="Arial" w:hAnsi="Arial" w:cs="Arial"/>
                <w:b/>
                <w:bCs/>
                <w:color w:val="FFFFFF"/>
                <w:position w:val="-2"/>
                <w:sz w:val="18"/>
                <w:szCs w:val="18"/>
              </w:rPr>
              <w:t>1</w:t>
            </w:r>
            <w:r w:rsidRPr="00731494">
              <w:rPr>
                <w:rFonts w:ascii="Arial" w:hAnsi="Arial" w:cs="Arial"/>
                <w:b/>
                <w:bCs/>
                <w:color w:val="FFFFFF"/>
                <w:position w:val="-2"/>
                <w:sz w:val="18"/>
                <w:szCs w:val="18"/>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B2DA90"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xml:space="preserve">Gospodarski subjekt je </w:t>
            </w:r>
            <w:r w:rsidRPr="00731494">
              <w:rPr>
                <w:rFonts w:ascii="Arial" w:hAnsi="Arial" w:cs="Arial"/>
                <w:b/>
                <w:bCs/>
                <w:color w:val="000000"/>
                <w:position w:val="-2"/>
                <w:sz w:val="18"/>
                <w:szCs w:val="18"/>
                <w:u w:val="single"/>
              </w:rPr>
              <w:t>vpisan v enega od poklicnih ali poslovnih registrov,</w:t>
            </w:r>
            <w:r w:rsidRPr="00731494">
              <w:rPr>
                <w:rFonts w:ascii="Arial" w:hAnsi="Arial" w:cs="Arial"/>
                <w:color w:val="000000"/>
                <w:position w:val="-2"/>
                <w:sz w:val="18"/>
                <w:szCs w:val="18"/>
              </w:rPr>
              <w:t xml:space="preserve"> ki se vodijo v državi članici, v kateri ima gospodarski subjekt sedež. Seznam poklicnih ali poslovnih registrov v državah članicah Evropske unije določa Priloga XI Direktive 2014/24/EU.</w:t>
            </w:r>
          </w:p>
          <w:p w14:paraId="35779B5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Če morajo imeti gospodarski subjekti določeno dovoljenje ali biti člani določene organizacije, da lahko v svoji matični državi opravljajo določeno storitev, morajo predložiti dokazilo o tem dovoljenju ali članstvu.</w:t>
            </w:r>
          </w:p>
        </w:tc>
      </w:tr>
      <w:tr w:rsidR="00BE7E6E" w:rsidRPr="00731494" w14:paraId="5EA92319"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7C9D7E" w14:textId="77777777" w:rsidR="00BE7E6E" w:rsidRPr="00731494" w:rsidRDefault="000416C6">
            <w:pPr>
              <w:jc w:val="center"/>
            </w:pPr>
            <w:r w:rsidRPr="00731494">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B2C762"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Izpolnjen in podpisan Obrazec  KROVNA IZJAVA.</w:t>
            </w:r>
          </w:p>
          <w:p w14:paraId="0097E7E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Naročnik lahko izpolnjevanje navedenega pogoja preveri v uradnih registrih in evidencah.</w:t>
            </w:r>
          </w:p>
        </w:tc>
      </w:tr>
      <w:tr w:rsidR="00BE7E6E" w:rsidRPr="00731494" w14:paraId="6FADDA90"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B4522C" w14:textId="77777777" w:rsidR="00BE7E6E" w:rsidRPr="00731494" w:rsidRDefault="000416C6">
            <w:pPr>
              <w:jc w:val="center"/>
            </w:pPr>
            <w:r w:rsidRPr="00731494">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C129FE" w14:textId="77777777" w:rsidR="00BE7E6E" w:rsidRPr="00731494" w:rsidRDefault="000416C6">
            <w:pPr>
              <w:spacing w:before="135" w:after="135"/>
              <w:jc w:val="both"/>
              <w:textAlignment w:val="center"/>
            </w:pPr>
            <w:r w:rsidRPr="00731494">
              <w:rPr>
                <w:rFonts w:ascii="Arial" w:hAnsi="Arial" w:cs="Arial"/>
                <w:color w:val="000000"/>
                <w:position w:val="-2"/>
                <w:sz w:val="18"/>
                <w:szCs w:val="18"/>
                <w:u w:val="single"/>
              </w:rPr>
              <w:t>Gospodarski subjekti, ki nimajo sedeža v Republiki Sloveniji:</w:t>
            </w:r>
          </w:p>
          <w:p w14:paraId="4E74BE1A"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BE7E6E" w:rsidRPr="00731494" w14:paraId="14315EBF"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BA6AE76" w14:textId="77777777" w:rsidR="00BE7E6E" w:rsidRPr="00731494" w:rsidRDefault="000416C6">
            <w:pPr>
              <w:jc w:val="center"/>
            </w:pPr>
            <w:r w:rsidRPr="00731494">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47FD14A"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768CD76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lastRenderedPageBreak/>
              <w:t>Partnerji morajo pogoj izpolnjevati v obsegu, v katerem prevzemajo izvedbo del. Vsak izmed partnerjev mora predložiti podpisan in žigosan obrazec Krovne izjave s podpisom katerega izjavlja, da izpolnjuje navedeni pogoj.</w:t>
            </w:r>
          </w:p>
        </w:tc>
      </w:tr>
      <w:tr w:rsidR="00BE7E6E" w:rsidRPr="00731494" w14:paraId="0261C18B" w14:textId="7777777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0C7976" w14:textId="77777777" w:rsidR="00BE7E6E" w:rsidRPr="00731494" w:rsidRDefault="000416C6">
            <w:pPr>
              <w:jc w:val="center"/>
            </w:pPr>
            <w:r w:rsidRPr="00731494">
              <w:rPr>
                <w:rFonts w:ascii="Arial" w:hAnsi="Arial" w:cs="Arial"/>
                <w:color w:val="000000"/>
                <w:position w:val="-2"/>
                <w:sz w:val="18"/>
                <w:szCs w:val="18"/>
              </w:rPr>
              <w:lastRenderedPageBreak/>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9C86E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MORAJO izpolnjevati pogoj</w:t>
            </w:r>
          </w:p>
          <w:p w14:paraId="31F0EA85"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Podizvajalci morajo pogoj izpolnjevati v obsegu, v katerem prevzemajo izvedbo del. Vsak izmed podizvajalcev mora predložiti podpisan in žigosan obrazec Izjava zastopnika podizvajalca s podpisom katerega izjavlja, da izpolnjuje navedeni pogoj.</w:t>
            </w:r>
          </w:p>
        </w:tc>
      </w:tr>
    </w:tbl>
    <w:p w14:paraId="7B4AA113" w14:textId="77777777" w:rsidR="00BE7E6E" w:rsidRPr="00731494" w:rsidRDefault="00BE7E6E"/>
    <w:p w14:paraId="6C337C35" w14:textId="77777777" w:rsidR="00BE7E6E" w:rsidRPr="00731494" w:rsidRDefault="00BE7E6E">
      <w:pPr>
        <w:sectPr w:rsidR="00BE7E6E" w:rsidRPr="00731494" w:rsidSect="00D931BF">
          <w:pgSz w:w="11906" w:h="16838"/>
          <w:pgMar w:top="1418" w:right="1418" w:bottom="1418" w:left="1418" w:header="567" w:footer="680" w:gutter="0"/>
          <w:cols w:space="708"/>
          <w:docGrid w:linePitch="360"/>
        </w:sectPr>
      </w:pPr>
    </w:p>
    <w:p w14:paraId="0E30EBED" w14:textId="77777777" w:rsidR="009A6465" w:rsidRPr="00731494" w:rsidRDefault="000416C6" w:rsidP="006160BA">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sidRPr="00731494">
        <w:rPr>
          <w:rFonts w:ascii="Arial" w:hAnsi="Arial" w:cs="Arial"/>
          <w:color w:val="FFFFFF" w:themeColor="background1"/>
        </w:rPr>
        <w:lastRenderedPageBreak/>
        <w:t>Finančna zavarovanja</w:t>
      </w:r>
    </w:p>
    <w:tbl>
      <w:tblPr>
        <w:tblStyle w:val="NormalTablePHPDOCX"/>
        <w:tblW w:w="2500" w:type="pct"/>
        <w:tblInd w:w="108" w:type="dxa"/>
        <w:tblLook w:val="04A0" w:firstRow="1" w:lastRow="0" w:firstColumn="1" w:lastColumn="0" w:noHBand="0" w:noVBand="1"/>
      </w:tblPr>
      <w:tblGrid>
        <w:gridCol w:w="4535"/>
      </w:tblGrid>
      <w:tr w:rsidR="00BE7E6E" w:rsidRPr="00731494" w14:paraId="3C5C0431" w14:textId="77777777">
        <w:tc>
          <w:tcPr>
            <w:tcW w:w="0" w:type="auto"/>
            <w:shd w:val="clear" w:color="auto" w:fill="000000"/>
            <w:tcMar>
              <w:top w:w="150" w:type="dxa"/>
              <w:bottom w:w="150" w:type="dxa"/>
            </w:tcMar>
            <w:vAlign w:val="center"/>
          </w:tcPr>
          <w:p w14:paraId="05D7A184" w14:textId="77777777" w:rsidR="00BE7E6E" w:rsidRPr="00731494" w:rsidRDefault="000416C6">
            <w:pPr>
              <w:jc w:val="center"/>
            </w:pPr>
            <w:r w:rsidRPr="00731494">
              <w:rPr>
                <w:rFonts w:ascii="Arial" w:hAnsi="Arial" w:cs="Arial"/>
                <w:b/>
                <w:bCs/>
                <w:color w:val="FFFFFF"/>
                <w:position w:val="-2"/>
                <w:sz w:val="18"/>
                <w:szCs w:val="18"/>
                <w:shd w:val="clear" w:color="auto" w:fill="000000"/>
              </w:rPr>
              <w:t>Zavarovanje za dobro izvedbo</w:t>
            </w:r>
          </w:p>
        </w:tc>
      </w:tr>
    </w:tbl>
    <w:p w14:paraId="3119B154" w14:textId="40FA76E0" w:rsidR="00BE7E6E" w:rsidRPr="00731494" w:rsidRDefault="000416C6">
      <w:pPr>
        <w:spacing w:before="225" w:after="225" w:line="240" w:lineRule="auto"/>
        <w:jc w:val="both"/>
      </w:pPr>
      <w:r w:rsidRPr="00731494">
        <w:rPr>
          <w:rFonts w:ascii="Arial" w:hAnsi="Arial" w:cs="Arial"/>
          <w:color w:val="000000"/>
          <w:sz w:val="18"/>
          <w:szCs w:val="18"/>
        </w:rPr>
        <w:t xml:space="preserve">Instrument zavarovanja: </w:t>
      </w:r>
      <w:r w:rsidR="006B2E10" w:rsidRPr="00731494">
        <w:rPr>
          <w:rFonts w:ascii="Arial" w:hAnsi="Arial" w:cs="Arial"/>
          <w:color w:val="000000"/>
          <w:sz w:val="18"/>
          <w:szCs w:val="18"/>
        </w:rPr>
        <w:tab/>
      </w:r>
      <w:r w:rsidR="00DB702C">
        <w:rPr>
          <w:rFonts w:ascii="Arial" w:hAnsi="Arial" w:cs="Arial"/>
          <w:color w:val="000000"/>
          <w:sz w:val="18"/>
          <w:szCs w:val="18"/>
        </w:rPr>
        <w:t>Menična izjava in bianco menica</w:t>
      </w:r>
    </w:p>
    <w:p w14:paraId="7BF67125" w14:textId="56393326" w:rsidR="006E0EC3" w:rsidRPr="00731494" w:rsidRDefault="000416C6">
      <w:pPr>
        <w:spacing w:before="225" w:after="225" w:line="240" w:lineRule="auto"/>
        <w:jc w:val="both"/>
      </w:pPr>
      <w:r w:rsidRPr="00731494">
        <w:rPr>
          <w:rFonts w:ascii="Arial" w:hAnsi="Arial" w:cs="Arial"/>
          <w:color w:val="000000"/>
          <w:sz w:val="18"/>
          <w:szCs w:val="18"/>
        </w:rPr>
        <w:t xml:space="preserve">Višina zavarovanja: </w:t>
      </w:r>
      <w:r w:rsidR="006B2E10" w:rsidRPr="00731494">
        <w:rPr>
          <w:rFonts w:ascii="Arial" w:hAnsi="Arial" w:cs="Arial"/>
          <w:color w:val="000000"/>
          <w:sz w:val="18"/>
          <w:szCs w:val="18"/>
        </w:rPr>
        <w:tab/>
      </w:r>
      <w:r w:rsidRPr="00731494">
        <w:rPr>
          <w:rFonts w:ascii="Arial" w:hAnsi="Arial" w:cs="Arial"/>
          <w:color w:val="000000"/>
          <w:sz w:val="18"/>
          <w:szCs w:val="18"/>
        </w:rPr>
        <w:t>10,00 % pogodbene vrednosti z DDV</w:t>
      </w:r>
    </w:p>
    <w:p w14:paraId="3FCD2B33" w14:textId="2BD7B855" w:rsidR="006E0EC3" w:rsidRPr="0063753F" w:rsidRDefault="000416C6" w:rsidP="0063753F">
      <w:pPr>
        <w:spacing w:before="225" w:after="225" w:line="240" w:lineRule="auto"/>
        <w:ind w:left="2120" w:hanging="2120"/>
        <w:jc w:val="both"/>
        <w:rPr>
          <w:rFonts w:ascii="Arial" w:hAnsi="Arial" w:cs="Arial"/>
          <w:color w:val="000000"/>
          <w:sz w:val="18"/>
          <w:szCs w:val="18"/>
        </w:rPr>
      </w:pPr>
      <w:r w:rsidRPr="00731494">
        <w:rPr>
          <w:rFonts w:ascii="Arial" w:hAnsi="Arial" w:cs="Arial"/>
          <w:color w:val="000000"/>
          <w:sz w:val="18"/>
          <w:szCs w:val="18"/>
        </w:rPr>
        <w:t>Čas veljavnosti:</w:t>
      </w:r>
      <w:r w:rsidR="006E0EC3">
        <w:rPr>
          <w:rFonts w:ascii="Arial" w:hAnsi="Arial" w:cs="Arial"/>
          <w:color w:val="000000"/>
          <w:sz w:val="18"/>
          <w:szCs w:val="18"/>
        </w:rPr>
        <w:tab/>
      </w:r>
      <w:r w:rsidR="006E0EC3">
        <w:rPr>
          <w:rFonts w:ascii="Arial" w:hAnsi="Arial" w:cs="Arial"/>
          <w:color w:val="000000"/>
          <w:sz w:val="18"/>
          <w:szCs w:val="18"/>
        </w:rPr>
        <w:tab/>
        <w:t>od datuma sklenitve pogodbe oziroma datuma predložitve finančnega zavarovanja skladno s pogodbo, do izteka pogodbenih obveznosti in dodatnih 30 dni</w:t>
      </w:r>
    </w:p>
    <w:p w14:paraId="3CFF2336" w14:textId="77777777" w:rsidR="006E0EC3" w:rsidRDefault="006E0EC3" w:rsidP="006160BA">
      <w:pPr>
        <w:spacing w:before="225" w:after="225" w:line="240" w:lineRule="auto"/>
        <w:jc w:val="both"/>
        <w:rPr>
          <w:rFonts w:ascii="Arial" w:hAnsi="Arial" w:cs="Arial"/>
          <w:color w:val="000000"/>
          <w:sz w:val="18"/>
          <w:szCs w:val="18"/>
        </w:rPr>
      </w:pPr>
      <w:r>
        <w:rPr>
          <w:rFonts w:ascii="Arial" w:hAnsi="Arial" w:cs="Arial"/>
          <w:color w:val="000000"/>
          <w:sz w:val="18"/>
          <w:szCs w:val="18"/>
        </w:rPr>
        <w:t>Naročnik bo predloženo finančno zavarovanje unovčil, v kolikor:</w:t>
      </w:r>
    </w:p>
    <w:p w14:paraId="22F6A6BC"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ne prične izpolnjevati svojih pogodbenih obveznosti v roku in v skladu z določili pogodbe,</w:t>
      </w:r>
    </w:p>
    <w:p w14:paraId="6B674526"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preneha izpolnjevati svoje pogodbene obveznosti v skladu z določili pogodbe,</w:t>
      </w:r>
    </w:p>
    <w:p w14:paraId="73D4AE40"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svojih obveznosti ne izpolni skladno s pogodbo, v dogovorjeni kakovosti, obsegu ali rokih (tj. razlog neizpolnitve, nepravočasne izpolnitve ali nepravilne izpolnitve),</w:t>
      </w:r>
    </w:p>
    <w:p w14:paraId="412DB939"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odstopi od pogodbe brez utemeljenega razloga, ki bi izviral iz sfere naročnika,</w:t>
      </w:r>
    </w:p>
    <w:p w14:paraId="12278FCF"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naročnik odstopi od pogodbe iz utemeljenega razloga, ki izvira iz sfere dobavitelja,</w:t>
      </w:r>
    </w:p>
    <w:p w14:paraId="12C4B259"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 xml:space="preserve">dobavitelj naročniku ali tretjim osebam pri izvajanju </w:t>
      </w:r>
      <w:r>
        <w:rPr>
          <w:rFonts w:ascii="Arial" w:hAnsi="Arial" w:cs="Arial"/>
          <w:color w:val="000000"/>
          <w:sz w:val="18"/>
          <w:szCs w:val="18"/>
        </w:rPr>
        <w:t>predmeta pogodbe</w:t>
      </w:r>
      <w:r w:rsidRPr="00CF23B5">
        <w:rPr>
          <w:rFonts w:ascii="Arial" w:hAnsi="Arial" w:cs="Arial"/>
          <w:color w:val="000000"/>
          <w:sz w:val="18"/>
          <w:szCs w:val="18"/>
        </w:rPr>
        <w:t xml:space="preserve"> povzroči škodo, ki je ne povrne v roku 8 dni po pozivu naročnika,</w:t>
      </w:r>
    </w:p>
    <w:p w14:paraId="1EFAB203" w14:textId="77777777" w:rsidR="006E0EC3"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naročniku poda zavajajoče ali lažne izjave, podatke oziroma dokumente,</w:t>
      </w:r>
    </w:p>
    <w:p w14:paraId="1B42A007" w14:textId="7D1E2AE7" w:rsidR="006E0EC3" w:rsidRPr="0063753F"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v roku, ki ga določi naročnik, ne odpravi morebitnih pomanjkljivosti ali napak na izvedenem predmetu naročila</w:t>
      </w:r>
      <w:r>
        <w:rPr>
          <w:rFonts w:ascii="Arial" w:hAnsi="Arial" w:cs="Arial"/>
          <w:color w:val="000000"/>
          <w:sz w:val="18"/>
          <w:szCs w:val="18"/>
        </w:rPr>
        <w:t xml:space="preserve"> </w:t>
      </w:r>
      <w:r w:rsidRPr="0063753F">
        <w:rPr>
          <w:rFonts w:ascii="Arial" w:hAnsi="Arial" w:cs="Arial"/>
          <w:color w:val="000000"/>
          <w:sz w:val="18"/>
          <w:szCs w:val="18"/>
        </w:rPr>
        <w:t>ali</w:t>
      </w:r>
    </w:p>
    <w:p w14:paraId="6601F1C6" w14:textId="77777777" w:rsidR="006E0EC3" w:rsidRPr="002D2486" w:rsidRDefault="006E0EC3" w:rsidP="006E0EC3">
      <w:pPr>
        <w:pStyle w:val="Odstavekseznama"/>
        <w:numPr>
          <w:ilvl w:val="0"/>
          <w:numId w:val="50"/>
        </w:numPr>
        <w:spacing w:before="60" w:after="60"/>
        <w:ind w:left="714" w:hanging="357"/>
        <w:contextualSpacing w:val="0"/>
        <w:jc w:val="both"/>
        <w:rPr>
          <w:rFonts w:ascii="Arial" w:hAnsi="Arial" w:cs="Arial"/>
          <w:color w:val="000000"/>
          <w:sz w:val="18"/>
          <w:szCs w:val="18"/>
        </w:rPr>
      </w:pPr>
      <w:r w:rsidRPr="00CF23B5">
        <w:rPr>
          <w:rFonts w:ascii="Arial" w:hAnsi="Arial" w:cs="Arial"/>
          <w:color w:val="000000"/>
          <w:sz w:val="18"/>
          <w:szCs w:val="18"/>
        </w:rPr>
        <w:t>dobavitelj naročniku skladno z njegovim pozivom ne izroči novega oziroma spremenjenega finančnega zavarovanja, ki bi bilo potrebno zaradi spremembe vrednosti predmeta naročila</w:t>
      </w:r>
      <w:r w:rsidRPr="002D2486">
        <w:rPr>
          <w:rFonts w:ascii="Arial" w:hAnsi="Arial" w:cs="Arial"/>
          <w:color w:val="000000"/>
          <w:sz w:val="18"/>
          <w:szCs w:val="18"/>
        </w:rPr>
        <w:t xml:space="preserve"> ali </w:t>
      </w:r>
      <w:r w:rsidRPr="00CF23B5">
        <w:rPr>
          <w:rFonts w:ascii="Arial" w:hAnsi="Arial" w:cs="Arial"/>
          <w:color w:val="000000"/>
          <w:sz w:val="18"/>
          <w:szCs w:val="18"/>
        </w:rPr>
        <w:t>dobavnega roka</w:t>
      </w:r>
      <w:r>
        <w:rPr>
          <w:rFonts w:ascii="Arial" w:hAnsi="Arial" w:cs="Arial"/>
          <w:color w:val="000000"/>
          <w:sz w:val="18"/>
          <w:szCs w:val="18"/>
        </w:rPr>
        <w:t>.</w:t>
      </w:r>
      <w:r w:rsidRPr="00CF23B5">
        <w:rPr>
          <w:rFonts w:ascii="Arial" w:hAnsi="Arial" w:cs="Arial"/>
          <w:color w:val="000000"/>
          <w:sz w:val="18"/>
          <w:szCs w:val="18"/>
        </w:rPr>
        <w:t xml:space="preserve"> </w:t>
      </w:r>
    </w:p>
    <w:p w14:paraId="73A532D6" w14:textId="77777777" w:rsidR="006E0EC3" w:rsidRDefault="006E0EC3" w:rsidP="006E0EC3">
      <w:pPr>
        <w:spacing w:before="225" w:after="225" w:line="240" w:lineRule="auto"/>
        <w:jc w:val="both"/>
        <w:rPr>
          <w:rFonts w:ascii="Arial" w:hAnsi="Arial" w:cs="Arial"/>
          <w:color w:val="000000"/>
          <w:sz w:val="18"/>
          <w:szCs w:val="18"/>
        </w:rPr>
      </w:pPr>
      <w:r w:rsidRPr="00731494">
        <w:rPr>
          <w:rFonts w:ascii="Arial" w:hAnsi="Arial" w:cs="Arial"/>
          <w:color w:val="000000"/>
          <w:sz w:val="18"/>
          <w:szCs w:val="18"/>
        </w:rPr>
        <w:t>Zahtevanje dokazila: ni zahtevano dokazilo, ponudnik s podpisom obrazca krovna izjava potrjuje, da bo naročniku izročil ustrezno zavarovanje</w:t>
      </w:r>
    </w:p>
    <w:p w14:paraId="619B2300" w14:textId="77777777" w:rsidR="00BE7E6E" w:rsidRPr="00731494" w:rsidRDefault="00BE7E6E">
      <w:pPr>
        <w:sectPr w:rsidR="00BE7E6E" w:rsidRPr="00731494" w:rsidSect="00D931BF">
          <w:pgSz w:w="11906" w:h="16838"/>
          <w:pgMar w:top="1418" w:right="1418" w:bottom="1418" w:left="1418" w:header="567" w:footer="680" w:gutter="0"/>
          <w:cols w:space="708"/>
          <w:docGrid w:linePitch="360"/>
        </w:sectPr>
      </w:pPr>
    </w:p>
    <w:p w14:paraId="179A9ABB" w14:textId="77777777" w:rsidR="009A6465" w:rsidRPr="00CA7603" w:rsidRDefault="000416C6" w:rsidP="006160BA">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sidRPr="00CA7603">
        <w:rPr>
          <w:rFonts w:ascii="Arial" w:hAnsi="Arial" w:cs="Arial"/>
          <w:color w:val="FFFFFF" w:themeColor="background1"/>
        </w:rPr>
        <w:lastRenderedPageBreak/>
        <w:t>Tehnične specifikacije</w:t>
      </w:r>
    </w:p>
    <w:p w14:paraId="6BB86324" w14:textId="77777777" w:rsidR="00534F78" w:rsidRPr="00CA7603" w:rsidRDefault="00534F78" w:rsidP="00546FD8">
      <w:pPr>
        <w:spacing w:after="0" w:line="260" w:lineRule="exact"/>
        <w:jc w:val="both"/>
        <w:rPr>
          <w:rFonts w:ascii="Arial" w:hAnsi="Arial" w:cs="Arial"/>
          <w:b/>
          <w:sz w:val="18"/>
          <w:szCs w:val="18"/>
        </w:rPr>
      </w:pPr>
    </w:p>
    <w:p w14:paraId="05DD8BC5" w14:textId="66F6656E" w:rsidR="00546FD8" w:rsidRPr="008E48E5" w:rsidRDefault="00546FD8" w:rsidP="00546FD8">
      <w:pPr>
        <w:spacing w:after="0" w:line="260" w:lineRule="exact"/>
        <w:jc w:val="both"/>
        <w:rPr>
          <w:rFonts w:ascii="Arial" w:hAnsi="Arial" w:cs="Arial"/>
          <w:b/>
          <w:sz w:val="18"/>
          <w:szCs w:val="18"/>
        </w:rPr>
      </w:pPr>
      <w:r w:rsidRPr="008E48E5">
        <w:rPr>
          <w:rFonts w:ascii="Arial" w:hAnsi="Arial" w:cs="Arial"/>
          <w:b/>
          <w:sz w:val="18"/>
          <w:szCs w:val="18"/>
        </w:rPr>
        <w:t xml:space="preserve">1. PREDMET JAVNEGA NAROČILA </w:t>
      </w:r>
    </w:p>
    <w:p w14:paraId="3DF210F9" w14:textId="3E2D0107" w:rsidR="00E7323A" w:rsidRPr="008E48E5" w:rsidRDefault="00546FD8" w:rsidP="00534F78">
      <w:pPr>
        <w:spacing w:before="225" w:after="225" w:line="240" w:lineRule="auto"/>
        <w:jc w:val="both"/>
        <w:rPr>
          <w:rFonts w:ascii="Arial" w:hAnsi="Arial" w:cs="Arial"/>
          <w:snapToGrid w:val="0"/>
          <w:color w:val="000000"/>
          <w:sz w:val="18"/>
          <w:szCs w:val="18"/>
        </w:rPr>
      </w:pPr>
      <w:r w:rsidRPr="008E48E5">
        <w:rPr>
          <w:rFonts w:ascii="Arial" w:hAnsi="Arial" w:cs="Arial"/>
          <w:snapToGrid w:val="0"/>
          <w:color w:val="000000"/>
          <w:sz w:val="18"/>
          <w:szCs w:val="18"/>
        </w:rPr>
        <w:t xml:space="preserve">Predmet javnega naročila </w:t>
      </w:r>
      <w:r w:rsidR="00E7323A" w:rsidRPr="008E48E5">
        <w:rPr>
          <w:rFonts w:ascii="Arial" w:hAnsi="Arial" w:cs="Arial"/>
          <w:snapToGrid w:val="0"/>
          <w:color w:val="000000"/>
          <w:sz w:val="18"/>
          <w:szCs w:val="18"/>
        </w:rPr>
        <w:t xml:space="preserve">je nakup in dobava </w:t>
      </w:r>
      <w:r w:rsidR="008E48E5" w:rsidRPr="008E48E5">
        <w:rPr>
          <w:rFonts w:ascii="Arial" w:hAnsi="Arial" w:cs="Arial"/>
          <w:snapToGrid w:val="0"/>
          <w:color w:val="000000"/>
          <w:sz w:val="18"/>
          <w:szCs w:val="18"/>
        </w:rPr>
        <w:t>servirne posode za potrebe kuhinje UKC Ljubljana</w:t>
      </w:r>
      <w:r w:rsidR="00E7323A" w:rsidRPr="008E48E5">
        <w:rPr>
          <w:rFonts w:ascii="Arial" w:hAnsi="Arial" w:cs="Arial"/>
          <w:snapToGrid w:val="0"/>
          <w:color w:val="000000"/>
          <w:sz w:val="18"/>
          <w:szCs w:val="18"/>
        </w:rPr>
        <w:t xml:space="preserve">. Javno naročilo je razdeljeno na </w:t>
      </w:r>
      <w:r w:rsidR="00103DE7">
        <w:rPr>
          <w:rFonts w:ascii="Arial" w:hAnsi="Arial" w:cs="Arial"/>
          <w:snapToGrid w:val="0"/>
          <w:color w:val="000000"/>
          <w:sz w:val="18"/>
          <w:szCs w:val="18"/>
        </w:rPr>
        <w:t>štiriindvajset</w:t>
      </w:r>
      <w:r w:rsidR="00103DE7" w:rsidRPr="008E48E5">
        <w:rPr>
          <w:rFonts w:ascii="Arial" w:hAnsi="Arial" w:cs="Arial"/>
          <w:snapToGrid w:val="0"/>
          <w:color w:val="000000"/>
          <w:sz w:val="18"/>
          <w:szCs w:val="18"/>
        </w:rPr>
        <w:t xml:space="preserve"> </w:t>
      </w:r>
      <w:r w:rsidR="00E7323A" w:rsidRPr="008E48E5">
        <w:rPr>
          <w:rFonts w:ascii="Arial" w:hAnsi="Arial" w:cs="Arial"/>
          <w:snapToGrid w:val="0"/>
          <w:color w:val="000000"/>
          <w:sz w:val="18"/>
          <w:szCs w:val="18"/>
        </w:rPr>
        <w:t>(</w:t>
      </w:r>
      <w:r w:rsidR="008E48E5" w:rsidRPr="008E48E5">
        <w:rPr>
          <w:rFonts w:ascii="Arial" w:hAnsi="Arial" w:cs="Arial"/>
          <w:snapToGrid w:val="0"/>
          <w:color w:val="000000"/>
          <w:sz w:val="18"/>
          <w:szCs w:val="18"/>
        </w:rPr>
        <w:t>2</w:t>
      </w:r>
      <w:r w:rsidR="00103DE7">
        <w:rPr>
          <w:rFonts w:ascii="Arial" w:hAnsi="Arial" w:cs="Arial"/>
          <w:snapToGrid w:val="0"/>
          <w:color w:val="000000"/>
          <w:sz w:val="18"/>
          <w:szCs w:val="18"/>
        </w:rPr>
        <w:t>4</w:t>
      </w:r>
      <w:r w:rsidR="00E7323A" w:rsidRPr="008E48E5">
        <w:rPr>
          <w:rFonts w:ascii="Arial" w:hAnsi="Arial" w:cs="Arial"/>
          <w:snapToGrid w:val="0"/>
          <w:color w:val="000000"/>
          <w:sz w:val="18"/>
          <w:szCs w:val="18"/>
        </w:rPr>
        <w:t>) sklopov in sicer:</w:t>
      </w:r>
    </w:p>
    <w:p w14:paraId="1F276804" w14:textId="5F8D427B"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 Nakup in dobava posode in pokrovov iz porcelana</w:t>
      </w:r>
    </w:p>
    <w:p w14:paraId="45CE34A0" w14:textId="77777777"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2: Nakup in dobava pokrovov (cloche) iz nerjavečega jekla</w:t>
      </w:r>
    </w:p>
    <w:p w14:paraId="12C5A96E" w14:textId="77777777"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3: Nakup in dobava skodelic za juho s pokrovom iz nerjavečega jekla</w:t>
      </w:r>
    </w:p>
    <w:p w14:paraId="4401A97E" w14:textId="77777777"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4: Nakup in dobava individualnih termoportov za porcioniranje in transport hrane, z vložno posodo in pokrovi</w:t>
      </w:r>
    </w:p>
    <w:p w14:paraId="0ED01A06" w14:textId="77777777"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5: Nakup in dobava skodelic iz umetne mase</w:t>
      </w:r>
    </w:p>
    <w:p w14:paraId="1D40AAC4" w14:textId="7349D2C6"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 xml:space="preserve">Sklop </w:t>
      </w:r>
      <w:r w:rsidR="006160BA">
        <w:rPr>
          <w:rFonts w:ascii="Arial" w:hAnsi="Arial" w:cs="Arial"/>
          <w:snapToGrid w:val="0"/>
          <w:color w:val="000000"/>
          <w:sz w:val="18"/>
          <w:szCs w:val="18"/>
        </w:rPr>
        <w:t>6</w:t>
      </w:r>
      <w:r w:rsidRPr="009702CA">
        <w:rPr>
          <w:rFonts w:ascii="Arial" w:hAnsi="Arial" w:cs="Arial"/>
          <w:snapToGrid w:val="0"/>
          <w:color w:val="000000"/>
          <w:sz w:val="18"/>
          <w:szCs w:val="18"/>
        </w:rPr>
        <w:t>: Nakup in dobava pokrovov za skodelice iz umetne mase za hladni napitek</w:t>
      </w:r>
    </w:p>
    <w:p w14:paraId="54E3F4D2" w14:textId="3AEB5D93"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w:t>
      </w:r>
      <w:r w:rsidR="006160BA">
        <w:rPr>
          <w:rFonts w:ascii="Arial" w:hAnsi="Arial" w:cs="Arial"/>
          <w:snapToGrid w:val="0"/>
          <w:color w:val="000000"/>
          <w:sz w:val="18"/>
          <w:szCs w:val="18"/>
        </w:rPr>
        <w:t xml:space="preserve"> 7</w:t>
      </w:r>
      <w:r w:rsidRPr="009702CA">
        <w:rPr>
          <w:rFonts w:ascii="Arial" w:hAnsi="Arial" w:cs="Arial"/>
          <w:snapToGrid w:val="0"/>
          <w:color w:val="000000"/>
          <w:sz w:val="18"/>
          <w:szCs w:val="18"/>
        </w:rPr>
        <w:t>: Nakup in dobava servirnih pladnjev</w:t>
      </w:r>
    </w:p>
    <w:p w14:paraId="48341167" w14:textId="0E889398"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 xml:space="preserve">Sklop </w:t>
      </w:r>
      <w:r w:rsidR="006160BA">
        <w:rPr>
          <w:rFonts w:ascii="Arial" w:hAnsi="Arial" w:cs="Arial"/>
          <w:snapToGrid w:val="0"/>
          <w:color w:val="000000"/>
          <w:sz w:val="18"/>
          <w:szCs w:val="18"/>
        </w:rPr>
        <w:t>8</w:t>
      </w:r>
      <w:r w:rsidRPr="009702CA">
        <w:rPr>
          <w:rFonts w:ascii="Arial" w:hAnsi="Arial" w:cs="Arial"/>
          <w:snapToGrid w:val="0"/>
          <w:color w:val="000000"/>
          <w:sz w:val="18"/>
          <w:szCs w:val="18"/>
        </w:rPr>
        <w:t>: Nakup in dobava skodelic za solato</w:t>
      </w:r>
    </w:p>
    <w:p w14:paraId="108C7297" w14:textId="20E43993"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 xml:space="preserve">Sklop </w:t>
      </w:r>
      <w:r w:rsidR="006160BA">
        <w:rPr>
          <w:rFonts w:ascii="Arial" w:hAnsi="Arial" w:cs="Arial"/>
          <w:snapToGrid w:val="0"/>
          <w:color w:val="000000"/>
          <w:sz w:val="18"/>
          <w:szCs w:val="18"/>
        </w:rPr>
        <w:t>9</w:t>
      </w:r>
      <w:r w:rsidRPr="009702CA">
        <w:rPr>
          <w:rFonts w:ascii="Arial" w:hAnsi="Arial" w:cs="Arial"/>
          <w:snapToGrid w:val="0"/>
          <w:color w:val="000000"/>
          <w:sz w:val="18"/>
          <w:szCs w:val="18"/>
        </w:rPr>
        <w:t>: Nakup in dobava izolirnih zaščit za jušno skodelico in servirni krožnik</w:t>
      </w:r>
    </w:p>
    <w:p w14:paraId="7714B9FB" w14:textId="7A1A94F6"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0</w:t>
      </w:r>
      <w:r w:rsidRPr="009702CA">
        <w:rPr>
          <w:rFonts w:ascii="Arial" w:hAnsi="Arial" w:cs="Arial"/>
          <w:snapToGrid w:val="0"/>
          <w:color w:val="000000"/>
          <w:sz w:val="18"/>
          <w:szCs w:val="18"/>
        </w:rPr>
        <w:t>: Nakup in dobava lončkov z ročajem in pokrovom</w:t>
      </w:r>
    </w:p>
    <w:p w14:paraId="712FDC0D" w14:textId="18B034DE"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1</w:t>
      </w:r>
      <w:r w:rsidRPr="009702CA">
        <w:rPr>
          <w:rFonts w:ascii="Arial" w:hAnsi="Arial" w:cs="Arial"/>
          <w:snapToGrid w:val="0"/>
          <w:color w:val="000000"/>
          <w:sz w:val="18"/>
          <w:szCs w:val="18"/>
        </w:rPr>
        <w:t>: Nakup in dobava skodelic za solato s pokrovom</w:t>
      </w:r>
    </w:p>
    <w:p w14:paraId="5419C0F4" w14:textId="4D2475E9"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 xml:space="preserve">Sklop </w:t>
      </w:r>
      <w:r w:rsidR="006160BA">
        <w:rPr>
          <w:rFonts w:ascii="Arial" w:hAnsi="Arial" w:cs="Arial"/>
          <w:snapToGrid w:val="0"/>
          <w:color w:val="000000"/>
          <w:sz w:val="18"/>
          <w:szCs w:val="18"/>
        </w:rPr>
        <w:t>12</w:t>
      </w:r>
      <w:r w:rsidRPr="009702CA">
        <w:rPr>
          <w:rFonts w:ascii="Arial" w:hAnsi="Arial" w:cs="Arial"/>
          <w:snapToGrid w:val="0"/>
          <w:color w:val="000000"/>
          <w:sz w:val="18"/>
          <w:szCs w:val="18"/>
        </w:rPr>
        <w:t>: Nakup in dobava skodelic za juho s pokrovom</w:t>
      </w:r>
    </w:p>
    <w:p w14:paraId="7B0C2F92" w14:textId="59C91543"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3</w:t>
      </w:r>
      <w:r w:rsidRPr="009702CA">
        <w:rPr>
          <w:rFonts w:ascii="Arial" w:hAnsi="Arial" w:cs="Arial"/>
          <w:snapToGrid w:val="0"/>
          <w:color w:val="000000"/>
          <w:sz w:val="18"/>
          <w:szCs w:val="18"/>
        </w:rPr>
        <w:t>: Nakup in dobava plitvih krožnikov iz umetne mase</w:t>
      </w:r>
    </w:p>
    <w:p w14:paraId="1D89F990" w14:textId="76516ADF"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4</w:t>
      </w:r>
      <w:r w:rsidRPr="009702CA">
        <w:rPr>
          <w:rFonts w:ascii="Arial" w:hAnsi="Arial" w:cs="Arial"/>
          <w:snapToGrid w:val="0"/>
          <w:color w:val="000000"/>
          <w:sz w:val="18"/>
          <w:szCs w:val="18"/>
        </w:rPr>
        <w:t>: Nakup in dobava pakiranega servirnega pribora s servieto za enkratno uporabo</w:t>
      </w:r>
    </w:p>
    <w:p w14:paraId="5137D703" w14:textId="755E502C"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5</w:t>
      </w:r>
      <w:r w:rsidRPr="009702CA">
        <w:rPr>
          <w:rFonts w:ascii="Arial" w:hAnsi="Arial" w:cs="Arial"/>
          <w:snapToGrid w:val="0"/>
          <w:color w:val="000000"/>
          <w:sz w:val="18"/>
          <w:szCs w:val="18"/>
        </w:rPr>
        <w:t>: Nakup in dobava papirja za pakiranje jedilnega pribora</w:t>
      </w:r>
    </w:p>
    <w:p w14:paraId="664075CA" w14:textId="4ED9CE0C"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6</w:t>
      </w:r>
      <w:r w:rsidRPr="009702CA">
        <w:rPr>
          <w:rFonts w:ascii="Arial" w:hAnsi="Arial" w:cs="Arial"/>
          <w:snapToGrid w:val="0"/>
          <w:color w:val="000000"/>
          <w:sz w:val="18"/>
          <w:szCs w:val="18"/>
        </w:rPr>
        <w:t>: Nakup in dobava termo občutljivega papirja za tiskanje kartic</w:t>
      </w:r>
    </w:p>
    <w:p w14:paraId="51F3AF35" w14:textId="059091C7"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7</w:t>
      </w:r>
      <w:r w:rsidRPr="009702CA">
        <w:rPr>
          <w:rFonts w:ascii="Arial" w:hAnsi="Arial" w:cs="Arial"/>
          <w:snapToGrid w:val="0"/>
          <w:color w:val="000000"/>
          <w:sz w:val="18"/>
          <w:szCs w:val="18"/>
        </w:rPr>
        <w:t>: Nakup in dobava jedilnega pribora</w:t>
      </w:r>
    </w:p>
    <w:p w14:paraId="0C956284" w14:textId="13E64A5A"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1</w:t>
      </w:r>
      <w:r w:rsidR="006160BA">
        <w:rPr>
          <w:rFonts w:ascii="Arial" w:hAnsi="Arial" w:cs="Arial"/>
          <w:snapToGrid w:val="0"/>
          <w:color w:val="000000"/>
          <w:sz w:val="18"/>
          <w:szCs w:val="18"/>
        </w:rPr>
        <w:t>8</w:t>
      </w:r>
      <w:r w:rsidRPr="009702CA">
        <w:rPr>
          <w:rFonts w:ascii="Arial" w:hAnsi="Arial" w:cs="Arial"/>
          <w:snapToGrid w:val="0"/>
          <w:color w:val="000000"/>
          <w:sz w:val="18"/>
          <w:szCs w:val="18"/>
        </w:rPr>
        <w:t>: Nakup in dobava krožnikov različnih velikosti iz porcelana</w:t>
      </w:r>
    </w:p>
    <w:p w14:paraId="59F128C2" w14:textId="6C5191D3"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 xml:space="preserve">Sklop </w:t>
      </w:r>
      <w:r w:rsidR="006160BA">
        <w:rPr>
          <w:rFonts w:ascii="Arial" w:hAnsi="Arial" w:cs="Arial"/>
          <w:snapToGrid w:val="0"/>
          <w:color w:val="000000"/>
          <w:sz w:val="18"/>
          <w:szCs w:val="18"/>
        </w:rPr>
        <w:t>19</w:t>
      </w:r>
      <w:r w:rsidRPr="009702CA">
        <w:rPr>
          <w:rFonts w:ascii="Arial" w:hAnsi="Arial" w:cs="Arial"/>
          <w:snapToGrid w:val="0"/>
          <w:color w:val="000000"/>
          <w:sz w:val="18"/>
          <w:szCs w:val="18"/>
        </w:rPr>
        <w:t>: Nakup in dobava pekačev za konvektomat pečico</w:t>
      </w:r>
    </w:p>
    <w:p w14:paraId="13B58D45" w14:textId="09B8C74C"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2</w:t>
      </w:r>
      <w:r w:rsidR="006160BA">
        <w:rPr>
          <w:rFonts w:ascii="Arial" w:hAnsi="Arial" w:cs="Arial"/>
          <w:snapToGrid w:val="0"/>
          <w:color w:val="000000"/>
          <w:sz w:val="18"/>
          <w:szCs w:val="18"/>
        </w:rPr>
        <w:t>0</w:t>
      </w:r>
      <w:r w:rsidRPr="009702CA">
        <w:rPr>
          <w:rFonts w:ascii="Arial" w:hAnsi="Arial" w:cs="Arial"/>
          <w:snapToGrid w:val="0"/>
          <w:color w:val="000000"/>
          <w:sz w:val="18"/>
          <w:szCs w:val="18"/>
        </w:rPr>
        <w:t>: Nakup in dobava steklenih kozarcev</w:t>
      </w:r>
    </w:p>
    <w:p w14:paraId="36F94E08" w14:textId="0B9B9EC8"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2</w:t>
      </w:r>
      <w:r w:rsidR="006160BA">
        <w:rPr>
          <w:rFonts w:ascii="Arial" w:hAnsi="Arial" w:cs="Arial"/>
          <w:snapToGrid w:val="0"/>
          <w:color w:val="000000"/>
          <w:sz w:val="18"/>
          <w:szCs w:val="18"/>
        </w:rPr>
        <w:t>1</w:t>
      </w:r>
      <w:r w:rsidRPr="009702CA">
        <w:rPr>
          <w:rFonts w:ascii="Arial" w:hAnsi="Arial" w:cs="Arial"/>
          <w:snapToGrid w:val="0"/>
          <w:color w:val="000000"/>
          <w:sz w:val="18"/>
          <w:szCs w:val="18"/>
        </w:rPr>
        <w:t>: Nakup in dobava skodelic za kavo s podstavkom</w:t>
      </w:r>
    </w:p>
    <w:p w14:paraId="15336B11" w14:textId="31571AE1" w:rsidR="009702CA" w:rsidRP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2</w:t>
      </w:r>
      <w:r w:rsidR="006160BA">
        <w:rPr>
          <w:rFonts w:ascii="Arial" w:hAnsi="Arial" w:cs="Arial"/>
          <w:snapToGrid w:val="0"/>
          <w:color w:val="000000"/>
          <w:sz w:val="18"/>
          <w:szCs w:val="18"/>
        </w:rPr>
        <w:t>2</w:t>
      </w:r>
      <w:r w:rsidRPr="009702CA">
        <w:rPr>
          <w:rFonts w:ascii="Arial" w:hAnsi="Arial" w:cs="Arial"/>
          <w:snapToGrid w:val="0"/>
          <w:color w:val="000000"/>
          <w:sz w:val="18"/>
          <w:szCs w:val="18"/>
        </w:rPr>
        <w:t>: Nakup in dobava vrčev za mleko</w:t>
      </w:r>
    </w:p>
    <w:p w14:paraId="08513577" w14:textId="366F2FBC" w:rsidR="009702CA" w:rsidRDefault="009702CA"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9702CA">
        <w:rPr>
          <w:rFonts w:ascii="Arial" w:hAnsi="Arial" w:cs="Arial"/>
          <w:snapToGrid w:val="0"/>
          <w:color w:val="000000"/>
          <w:sz w:val="18"/>
          <w:szCs w:val="18"/>
        </w:rPr>
        <w:t>Sklop 2</w:t>
      </w:r>
      <w:r w:rsidR="006160BA">
        <w:rPr>
          <w:rFonts w:ascii="Arial" w:hAnsi="Arial" w:cs="Arial"/>
          <w:snapToGrid w:val="0"/>
          <w:color w:val="000000"/>
          <w:sz w:val="18"/>
          <w:szCs w:val="18"/>
        </w:rPr>
        <w:t>3</w:t>
      </w:r>
      <w:r w:rsidRPr="009702CA">
        <w:rPr>
          <w:rFonts w:ascii="Arial" w:hAnsi="Arial" w:cs="Arial"/>
          <w:snapToGrid w:val="0"/>
          <w:color w:val="000000"/>
          <w:sz w:val="18"/>
          <w:szCs w:val="18"/>
        </w:rPr>
        <w:t>: Nakup in dobava vrčev z ročajem</w:t>
      </w:r>
    </w:p>
    <w:p w14:paraId="62870773" w14:textId="67DBBC59" w:rsidR="00E647C7" w:rsidRPr="00E647C7" w:rsidRDefault="00E647C7" w:rsidP="0063753F">
      <w:pPr>
        <w:pStyle w:val="Odstavekseznama"/>
        <w:numPr>
          <w:ilvl w:val="0"/>
          <w:numId w:val="18"/>
        </w:numPr>
        <w:spacing w:after="60"/>
        <w:ind w:left="714" w:hanging="357"/>
        <w:contextualSpacing w:val="0"/>
        <w:jc w:val="both"/>
        <w:rPr>
          <w:rFonts w:ascii="Arial" w:hAnsi="Arial" w:cs="Arial"/>
          <w:snapToGrid w:val="0"/>
          <w:color w:val="000000"/>
          <w:sz w:val="18"/>
          <w:szCs w:val="18"/>
        </w:rPr>
      </w:pPr>
      <w:r w:rsidRPr="00E647C7">
        <w:rPr>
          <w:rFonts w:ascii="Arial" w:hAnsi="Arial" w:cs="Arial"/>
          <w:snapToGrid w:val="0"/>
          <w:color w:val="000000"/>
          <w:sz w:val="18"/>
          <w:szCs w:val="18"/>
        </w:rPr>
        <w:t xml:space="preserve">Sklop 24: </w:t>
      </w:r>
      <w:r w:rsidRPr="00E647C7">
        <w:rPr>
          <w:rFonts w:ascii="Arial" w:hAnsi="Arial" w:cs="Arial"/>
          <w:color w:val="000000"/>
          <w:position w:val="-2"/>
          <w:sz w:val="18"/>
          <w:szCs w:val="18"/>
        </w:rPr>
        <w:t>Pokrov za skodelico za topli napitek iz porcelana (zunanji transport)</w:t>
      </w:r>
    </w:p>
    <w:p w14:paraId="7AF3B223" w14:textId="77777777" w:rsidR="009702CA" w:rsidRPr="008E48E5" w:rsidRDefault="009702CA" w:rsidP="0063753F">
      <w:pPr>
        <w:pStyle w:val="Odstavekseznama"/>
        <w:spacing w:after="60" w:line="240" w:lineRule="auto"/>
        <w:ind w:left="714"/>
        <w:contextualSpacing w:val="0"/>
        <w:jc w:val="both"/>
        <w:rPr>
          <w:rFonts w:ascii="Arial" w:hAnsi="Arial" w:cs="Arial"/>
          <w:snapToGrid w:val="0"/>
          <w:color w:val="000000"/>
          <w:sz w:val="18"/>
          <w:szCs w:val="18"/>
        </w:rPr>
      </w:pPr>
    </w:p>
    <w:p w14:paraId="1366A5E3" w14:textId="52FFD5E2" w:rsidR="00E7323A" w:rsidRPr="0063753F" w:rsidRDefault="00E7323A" w:rsidP="0063753F">
      <w:pPr>
        <w:rPr>
          <w:rFonts w:ascii="Arial" w:hAnsi="Arial" w:cs="Arial"/>
          <w:sz w:val="18"/>
          <w:szCs w:val="18"/>
        </w:rPr>
      </w:pPr>
      <w:r w:rsidRPr="0063753F">
        <w:rPr>
          <w:rFonts w:ascii="Arial" w:hAnsi="Arial" w:cs="Arial"/>
          <w:sz w:val="18"/>
          <w:szCs w:val="18"/>
        </w:rPr>
        <w:t>Ponudnik lahko odda ponudbo za enega ali več sklopov.</w:t>
      </w:r>
    </w:p>
    <w:p w14:paraId="2B40E686" w14:textId="28B9A2C8" w:rsidR="008E48E5" w:rsidRDefault="008E48E5" w:rsidP="00534F78">
      <w:pPr>
        <w:spacing w:before="225" w:after="225" w:line="240" w:lineRule="auto"/>
        <w:jc w:val="both"/>
        <w:rPr>
          <w:rFonts w:ascii="Arial" w:hAnsi="Arial" w:cs="Arial"/>
          <w:sz w:val="18"/>
          <w:szCs w:val="18"/>
        </w:rPr>
      </w:pPr>
      <w:r>
        <w:rPr>
          <w:rFonts w:ascii="Arial" w:hAnsi="Arial" w:cs="Arial"/>
          <w:sz w:val="18"/>
          <w:szCs w:val="18"/>
        </w:rPr>
        <w:t>Javno naročilo se oddaja za obdobje treh (3) let od datuma sklenitve pogodbe. Ponudnik bo moral naročniku torej dobaviti ocenjene količine blaga za vsako posamezno leto. Rok za dobavo blaga za prvo leto je opredeljen v nadaljevanju predmetnega poglavja, rok za dobavo blaga za drugo in tretje leto pa je najmanj 30 dni od datuma poziva naročnika k dobavi blaga za naslednje leto.</w:t>
      </w:r>
    </w:p>
    <w:p w14:paraId="7799B9B0" w14:textId="343C4B56" w:rsidR="00546FD8" w:rsidRPr="008E48E5" w:rsidRDefault="008E48E5" w:rsidP="00534F78">
      <w:pPr>
        <w:spacing w:before="225" w:after="225" w:line="240" w:lineRule="auto"/>
        <w:jc w:val="both"/>
        <w:rPr>
          <w:rFonts w:ascii="Arial" w:hAnsi="Arial" w:cs="Arial"/>
          <w:sz w:val="18"/>
          <w:szCs w:val="18"/>
        </w:rPr>
      </w:pPr>
      <w:r>
        <w:rPr>
          <w:rFonts w:ascii="Arial" w:hAnsi="Arial" w:cs="Arial"/>
          <w:sz w:val="18"/>
          <w:szCs w:val="18"/>
        </w:rPr>
        <w:t>Ponujeno blago in artikli</w:t>
      </w:r>
      <w:r w:rsidR="00546FD8" w:rsidRPr="008E48E5">
        <w:rPr>
          <w:rFonts w:ascii="Arial" w:hAnsi="Arial" w:cs="Arial"/>
          <w:sz w:val="18"/>
          <w:szCs w:val="18"/>
        </w:rPr>
        <w:t xml:space="preserve"> </w:t>
      </w:r>
      <w:r w:rsidR="00E7323A" w:rsidRPr="008E48E5">
        <w:rPr>
          <w:rFonts w:ascii="Arial" w:hAnsi="Arial" w:cs="Arial"/>
          <w:sz w:val="18"/>
          <w:szCs w:val="18"/>
        </w:rPr>
        <w:t xml:space="preserve">posameznega sklopa </w:t>
      </w:r>
      <w:r w:rsidR="00546FD8" w:rsidRPr="008E48E5">
        <w:rPr>
          <w:rFonts w:ascii="Arial" w:hAnsi="Arial" w:cs="Arial"/>
          <w:sz w:val="18"/>
          <w:szCs w:val="18"/>
        </w:rPr>
        <w:t xml:space="preserve">mora ustrezati </w:t>
      </w:r>
      <w:r w:rsidR="00E7323A" w:rsidRPr="008E48E5">
        <w:rPr>
          <w:rFonts w:ascii="Arial" w:hAnsi="Arial" w:cs="Arial"/>
          <w:sz w:val="18"/>
          <w:szCs w:val="18"/>
        </w:rPr>
        <w:t xml:space="preserve">vsem </w:t>
      </w:r>
      <w:r w:rsidR="00546FD8" w:rsidRPr="008E48E5">
        <w:rPr>
          <w:rFonts w:ascii="Arial" w:hAnsi="Arial" w:cs="Arial"/>
          <w:sz w:val="18"/>
          <w:szCs w:val="18"/>
        </w:rPr>
        <w:t xml:space="preserve">zahtevam in opisom v </w:t>
      </w:r>
      <w:r w:rsidR="00534F78" w:rsidRPr="008E48E5">
        <w:rPr>
          <w:rFonts w:ascii="Arial" w:hAnsi="Arial" w:cs="Arial"/>
          <w:sz w:val="18"/>
          <w:szCs w:val="18"/>
        </w:rPr>
        <w:t>tej razpisni dokumentaciji</w:t>
      </w:r>
      <w:r w:rsidR="00546FD8" w:rsidRPr="008E48E5">
        <w:rPr>
          <w:rFonts w:ascii="Arial" w:hAnsi="Arial" w:cs="Arial"/>
          <w:sz w:val="18"/>
          <w:szCs w:val="18"/>
        </w:rPr>
        <w:t xml:space="preserve"> in mora izpolnjevati minimalne zahteve, zato mora ponudnik ponuditi </w:t>
      </w:r>
      <w:r>
        <w:rPr>
          <w:rFonts w:ascii="Arial" w:hAnsi="Arial" w:cs="Arial"/>
          <w:sz w:val="18"/>
          <w:szCs w:val="18"/>
        </w:rPr>
        <w:t>blago</w:t>
      </w:r>
      <w:r w:rsidR="00546FD8" w:rsidRPr="008E48E5">
        <w:rPr>
          <w:rFonts w:ascii="Arial" w:hAnsi="Arial" w:cs="Arial"/>
          <w:sz w:val="18"/>
          <w:szCs w:val="18"/>
        </w:rPr>
        <w:t xml:space="preserve"> z navedenimi karakteristikami ali boljšimi. </w:t>
      </w:r>
    </w:p>
    <w:p w14:paraId="65896A3C" w14:textId="77777777" w:rsidR="00546FD8" w:rsidRPr="008E48E5" w:rsidRDefault="00546FD8" w:rsidP="00546FD8">
      <w:pPr>
        <w:jc w:val="both"/>
        <w:rPr>
          <w:rFonts w:ascii="Arial" w:hAnsi="Arial" w:cs="Arial"/>
          <w:i/>
          <w:sz w:val="18"/>
          <w:szCs w:val="18"/>
          <w:u w:val="single"/>
        </w:rPr>
      </w:pPr>
      <w:r w:rsidRPr="008E48E5">
        <w:rPr>
          <w:rFonts w:ascii="Arial" w:hAnsi="Arial" w:cs="Arial"/>
          <w:i/>
          <w:sz w:val="18"/>
          <w:szCs w:val="18"/>
          <w:u w:val="single"/>
        </w:rPr>
        <w:t>Blago, ki s svojim opisom v tehničnih specifikacijah kaže na točno določeno blago ali blagovno znamko, tip ali proizvajalca, se skladno s šestim odstavkom 68. člena ZJN-3 obravnava kot blago z obvezno dodano navedbo »ali enakovreden«, kot sinonim kakovostne ravni blaga.</w:t>
      </w:r>
    </w:p>
    <w:p w14:paraId="63BD6FD0" w14:textId="6A842A1A" w:rsidR="00546FD8" w:rsidRPr="00731494" w:rsidRDefault="00546FD8" w:rsidP="00546FD8">
      <w:pPr>
        <w:jc w:val="both"/>
        <w:rPr>
          <w:rFonts w:ascii="Arial" w:hAnsi="Arial" w:cs="Arial"/>
          <w:color w:val="000000"/>
          <w:sz w:val="18"/>
          <w:szCs w:val="18"/>
        </w:rPr>
      </w:pPr>
      <w:r w:rsidRPr="008E48E5">
        <w:rPr>
          <w:rFonts w:ascii="Arial" w:hAnsi="Arial" w:cs="Arial"/>
          <w:color w:val="000000"/>
          <w:sz w:val="18"/>
          <w:szCs w:val="18"/>
        </w:rPr>
        <w:t xml:space="preserve">Ponudnik s podpisom </w:t>
      </w:r>
      <w:r w:rsidRPr="008E48E5">
        <w:rPr>
          <w:rFonts w:ascii="Arial" w:hAnsi="Arial" w:cs="Arial"/>
          <w:i/>
          <w:color w:val="000000"/>
          <w:sz w:val="18"/>
          <w:szCs w:val="18"/>
        </w:rPr>
        <w:t>Krovne izjave</w:t>
      </w:r>
      <w:r w:rsidRPr="008E48E5">
        <w:rPr>
          <w:rFonts w:ascii="Arial" w:hAnsi="Arial" w:cs="Arial"/>
          <w:color w:val="000000"/>
          <w:sz w:val="18"/>
          <w:szCs w:val="18"/>
        </w:rPr>
        <w:t xml:space="preserve"> sprejema vse pogoje in zahteve naročnika v tehničnih specifikacijah.</w:t>
      </w:r>
    </w:p>
    <w:p w14:paraId="78297BF7" w14:textId="15C188F5" w:rsidR="00E7323A" w:rsidRPr="00731494" w:rsidRDefault="00E7323A" w:rsidP="00E7323A">
      <w:pPr>
        <w:pStyle w:val="Naslov1"/>
        <w:rPr>
          <w:rFonts w:ascii="Arial" w:hAnsi="Arial" w:cs="Arial"/>
          <w:sz w:val="18"/>
          <w:szCs w:val="18"/>
        </w:rPr>
      </w:pPr>
      <w:r w:rsidRPr="00731494">
        <w:rPr>
          <w:rFonts w:ascii="Arial" w:hAnsi="Arial" w:cs="Arial"/>
          <w:sz w:val="18"/>
          <w:szCs w:val="18"/>
        </w:rPr>
        <w:lastRenderedPageBreak/>
        <w:t xml:space="preserve">2. TEHNIČNA USTREZNOST </w:t>
      </w:r>
      <w:r w:rsidR="008E48E5">
        <w:rPr>
          <w:rFonts w:ascii="Arial" w:hAnsi="Arial" w:cs="Arial"/>
          <w:sz w:val="18"/>
          <w:szCs w:val="18"/>
        </w:rPr>
        <w:t>PONUJENEGA BLAGA</w:t>
      </w:r>
    </w:p>
    <w:p w14:paraId="25ACF251" w14:textId="7C41E6D4" w:rsidR="00E7323A" w:rsidRPr="00731494" w:rsidRDefault="008E48E5" w:rsidP="00E7323A">
      <w:pPr>
        <w:spacing w:before="225" w:after="225" w:line="260" w:lineRule="exact"/>
        <w:jc w:val="both"/>
        <w:rPr>
          <w:rFonts w:ascii="Arial" w:hAnsi="Arial" w:cs="Arial"/>
          <w:sz w:val="18"/>
          <w:szCs w:val="18"/>
        </w:rPr>
      </w:pPr>
      <w:r>
        <w:rPr>
          <w:rFonts w:ascii="Arial" w:hAnsi="Arial" w:cs="Arial"/>
          <w:sz w:val="18"/>
          <w:szCs w:val="18"/>
        </w:rPr>
        <w:t>Ponujeno blago oziroma artikli</w:t>
      </w:r>
      <w:r w:rsidR="00E7323A" w:rsidRPr="00731494">
        <w:rPr>
          <w:rFonts w:ascii="Arial" w:hAnsi="Arial" w:cs="Arial"/>
          <w:sz w:val="18"/>
          <w:szCs w:val="18"/>
        </w:rPr>
        <w:t xml:space="preserve"> mora</w:t>
      </w:r>
      <w:r>
        <w:rPr>
          <w:rFonts w:ascii="Arial" w:hAnsi="Arial" w:cs="Arial"/>
          <w:sz w:val="18"/>
          <w:szCs w:val="18"/>
        </w:rPr>
        <w:t>jo</w:t>
      </w:r>
      <w:r w:rsidR="00E7323A" w:rsidRPr="00731494">
        <w:rPr>
          <w:rFonts w:ascii="Arial" w:hAnsi="Arial" w:cs="Arial"/>
          <w:sz w:val="18"/>
          <w:szCs w:val="18"/>
        </w:rPr>
        <w:t xml:space="preserve"> v celoti ustrezati vsem zahtevam iz razpisne dokumentacije. Naročnik v nadaljevanju podaja minimalne tehnične specifikacije za posamezne elemente </w:t>
      </w:r>
      <w:r>
        <w:rPr>
          <w:rFonts w:ascii="Arial" w:hAnsi="Arial" w:cs="Arial"/>
          <w:sz w:val="18"/>
          <w:szCs w:val="18"/>
        </w:rPr>
        <w:t>blaga</w:t>
      </w:r>
      <w:r w:rsidR="00E7323A">
        <w:rPr>
          <w:rFonts w:ascii="Arial" w:hAnsi="Arial" w:cs="Arial"/>
          <w:sz w:val="18"/>
          <w:szCs w:val="18"/>
        </w:rPr>
        <w:t xml:space="preserve"> v okviru posameznega sklopa, vključno s količinskimi parametri</w:t>
      </w:r>
      <w:r w:rsidR="005A6ED3">
        <w:rPr>
          <w:rFonts w:ascii="Arial" w:hAnsi="Arial" w:cs="Arial"/>
          <w:sz w:val="18"/>
          <w:szCs w:val="18"/>
        </w:rPr>
        <w:t xml:space="preserve">. </w:t>
      </w:r>
    </w:p>
    <w:tbl>
      <w:tblPr>
        <w:tblStyle w:val="NormalTablePHPDOCX"/>
        <w:tblW w:w="5000" w:type="pct"/>
        <w:tblInd w:w="108" w:type="dxa"/>
        <w:tblLook w:val="04A0" w:firstRow="1" w:lastRow="0" w:firstColumn="1" w:lastColumn="0" w:noHBand="0" w:noVBand="1"/>
      </w:tblPr>
      <w:tblGrid>
        <w:gridCol w:w="9070"/>
      </w:tblGrid>
      <w:tr w:rsidR="00CA7603" w:rsidRPr="00CA7603" w14:paraId="74269170"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27D010F0" w14:textId="79F37934" w:rsidR="00CA7603" w:rsidRPr="00CA7603" w:rsidRDefault="00CA7603" w:rsidP="006160BA">
            <w:r w:rsidRPr="00CA7603">
              <w:rPr>
                <w:rFonts w:ascii="Arial" w:hAnsi="Arial" w:cs="Arial"/>
                <w:b/>
                <w:bCs/>
                <w:color w:val="FFFFFF"/>
                <w:position w:val="-3"/>
                <w:sz w:val="20"/>
                <w:szCs w:val="20"/>
                <w:shd w:val="clear" w:color="auto" w:fill="000000"/>
              </w:rPr>
              <w:t xml:space="preserve">Sklop 1: </w:t>
            </w:r>
            <w:r w:rsidR="008E48E5" w:rsidRPr="008E48E5">
              <w:rPr>
                <w:rFonts w:ascii="Arial" w:hAnsi="Arial" w:cs="Arial"/>
                <w:b/>
                <w:bCs/>
                <w:color w:val="FFFFFF"/>
                <w:position w:val="-3"/>
                <w:sz w:val="20"/>
                <w:szCs w:val="20"/>
                <w:shd w:val="clear" w:color="auto" w:fill="000000"/>
              </w:rPr>
              <w:t>Nakup in dobava posode in pokrovov iz porcelana</w:t>
            </w:r>
          </w:p>
        </w:tc>
      </w:tr>
    </w:tbl>
    <w:p w14:paraId="45A2F9CB" w14:textId="77777777" w:rsidR="00CA7603" w:rsidRDefault="00CA7603" w:rsidP="00CA7603">
      <w:pPr>
        <w:spacing w:after="0" w:line="260" w:lineRule="exact"/>
        <w:jc w:val="both"/>
        <w:rPr>
          <w:rFonts w:ascii="Arial" w:hAnsi="Arial" w:cs="Arial"/>
          <w:b/>
          <w:sz w:val="18"/>
          <w:szCs w:val="18"/>
        </w:rPr>
      </w:pPr>
    </w:p>
    <w:p w14:paraId="575A44B4" w14:textId="57FED874" w:rsidR="00CA7603" w:rsidRDefault="00E7323A" w:rsidP="00E7323A">
      <w:pPr>
        <w:jc w:val="both"/>
        <w:rPr>
          <w:rFonts w:ascii="Arial" w:hAnsi="Arial" w:cs="Arial"/>
          <w:sz w:val="18"/>
          <w:szCs w:val="18"/>
        </w:rPr>
      </w:pPr>
      <w:r w:rsidRPr="00E7323A">
        <w:rPr>
          <w:rFonts w:ascii="Arial" w:hAnsi="Arial" w:cs="Arial"/>
          <w:sz w:val="18"/>
          <w:szCs w:val="18"/>
        </w:rPr>
        <w:t>Predmet sklopa 1 je dobava</w:t>
      </w:r>
      <w:r>
        <w:rPr>
          <w:rFonts w:ascii="Arial" w:hAnsi="Arial" w:cs="Arial"/>
          <w:sz w:val="18"/>
          <w:szCs w:val="18"/>
        </w:rPr>
        <w:t xml:space="preserve"> </w:t>
      </w:r>
      <w:r w:rsidR="008E48E5" w:rsidRPr="008E48E5">
        <w:rPr>
          <w:rFonts w:ascii="Arial" w:hAnsi="Arial" w:cs="Arial"/>
          <w:sz w:val="18"/>
          <w:szCs w:val="18"/>
        </w:rPr>
        <w:t>posode in pokrovov iz porcelana</w:t>
      </w:r>
      <w:r>
        <w:rPr>
          <w:rFonts w:ascii="Arial" w:hAnsi="Arial" w:cs="Arial"/>
          <w:sz w:val="18"/>
          <w:szCs w:val="18"/>
        </w:rPr>
        <w:t xml:space="preserve">. Tehnične specifikacije zahtevanega </w:t>
      </w:r>
      <w:r w:rsidR="008E48E5">
        <w:rPr>
          <w:rFonts w:ascii="Arial" w:hAnsi="Arial" w:cs="Arial"/>
          <w:sz w:val="18"/>
          <w:szCs w:val="18"/>
        </w:rPr>
        <w:t>blaga</w:t>
      </w:r>
      <w:r>
        <w:rPr>
          <w:rFonts w:ascii="Arial" w:hAnsi="Arial" w:cs="Arial"/>
          <w:sz w:val="18"/>
          <w:szCs w:val="18"/>
        </w:rPr>
        <w:t xml:space="preserve"> so sledeče:</w:t>
      </w:r>
    </w:p>
    <w:p w14:paraId="3A5D8C54" w14:textId="51712389" w:rsidR="00E7323A" w:rsidRDefault="008E48E5" w:rsidP="00310BC2">
      <w:pPr>
        <w:pStyle w:val="Odstavekseznama"/>
        <w:numPr>
          <w:ilvl w:val="0"/>
          <w:numId w:val="19"/>
        </w:numPr>
        <w:spacing w:after="120"/>
        <w:ind w:left="714" w:hanging="357"/>
        <w:contextualSpacing w:val="0"/>
        <w:jc w:val="both"/>
        <w:rPr>
          <w:rFonts w:ascii="Arial" w:hAnsi="Arial" w:cs="Arial"/>
          <w:sz w:val="18"/>
          <w:szCs w:val="18"/>
        </w:rPr>
      </w:pPr>
      <w:r>
        <w:rPr>
          <w:rFonts w:ascii="Arial" w:hAnsi="Arial" w:cs="Arial"/>
          <w:sz w:val="18"/>
          <w:szCs w:val="18"/>
        </w:rPr>
        <w:t>ARTIKEL: S</w:t>
      </w:r>
      <w:r w:rsidRPr="008E48E5">
        <w:rPr>
          <w:rFonts w:ascii="Arial" w:hAnsi="Arial" w:cs="Arial"/>
          <w:sz w:val="18"/>
          <w:szCs w:val="18"/>
        </w:rPr>
        <w:t>kodela za enolončnico</w:t>
      </w:r>
      <w:r>
        <w:rPr>
          <w:rFonts w:ascii="Arial" w:hAnsi="Arial" w:cs="Arial"/>
          <w:sz w:val="18"/>
          <w:szCs w:val="18"/>
        </w:rPr>
        <w:t>:</w:t>
      </w:r>
    </w:p>
    <w:p w14:paraId="39C66BFD" w14:textId="073650E3"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Uporaba, za serviranje enolončnic.</w:t>
      </w:r>
    </w:p>
    <w:p w14:paraId="601989F5" w14:textId="21EC5681"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Skodela mora biti izdelana iz porcelana, ki mora biti odporen na krušenje in v kvaliteti STEELITE ali bolje.</w:t>
      </w:r>
    </w:p>
    <w:p w14:paraId="3C324872" w14:textId="15D1742F"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 xml:space="preserve">Ponudnik </w:t>
      </w:r>
      <w:r w:rsidRPr="009640E4">
        <w:rPr>
          <w:rFonts w:ascii="Arial" w:hAnsi="Arial" w:cs="Arial"/>
          <w:sz w:val="18"/>
          <w:szCs w:val="18"/>
        </w:rPr>
        <w:t xml:space="preserve">skodele mora </w:t>
      </w:r>
      <w:r>
        <w:rPr>
          <w:rFonts w:ascii="Arial" w:hAnsi="Arial" w:cs="Arial"/>
          <w:sz w:val="18"/>
          <w:szCs w:val="18"/>
        </w:rPr>
        <w:t xml:space="preserve">zagotavljati dve </w:t>
      </w:r>
      <w:r w:rsidRPr="009640E4">
        <w:rPr>
          <w:rFonts w:ascii="Arial" w:hAnsi="Arial" w:cs="Arial"/>
          <w:sz w:val="18"/>
          <w:szCs w:val="18"/>
        </w:rPr>
        <w:t>(2) letno garancijo, da se ob normalni uporabi robovi skodele ne krušijo (skodela se po pomivanju v tračnih pomivalnih strojih nalagajo ene na drugo v višino do maksimalno 20 skodel).</w:t>
      </w:r>
    </w:p>
    <w:p w14:paraId="3040DC66" w14:textId="35B9E0A9"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Material termo stabilen, porcelan v beli barvi.</w:t>
      </w:r>
    </w:p>
    <w:p w14:paraId="40C50E9B" w14:textId="463047B9"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Višina sklede: 62mm +- 5%.</w:t>
      </w:r>
    </w:p>
    <w:p w14:paraId="3527E41B" w14:textId="3B5B8E96"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Premer zgornjega roba skodele: 182 mm +-8%.</w:t>
      </w:r>
    </w:p>
    <w:p w14:paraId="59257BCD" w14:textId="577C1EB8"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Premer dna skodele; 127 mm +-10%.</w:t>
      </w:r>
    </w:p>
    <w:p w14:paraId="2DA01370" w14:textId="7059508F"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Skodela mora biti kompatibilna s podstavkom in pokrovom (cloche) za krožnik.</w:t>
      </w:r>
    </w:p>
    <w:p w14:paraId="2F8145BF" w14:textId="0039B3CD"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500</w:t>
      </w:r>
    </w:p>
    <w:p w14:paraId="3D525DF9" w14:textId="77777777" w:rsidR="009640E4" w:rsidRDefault="009640E4" w:rsidP="009640E4">
      <w:pPr>
        <w:spacing w:after="0"/>
        <w:jc w:val="both"/>
        <w:rPr>
          <w:rFonts w:ascii="Arial" w:hAnsi="Arial" w:cs="Arial"/>
          <w:sz w:val="18"/>
          <w:szCs w:val="18"/>
        </w:rPr>
      </w:pPr>
    </w:p>
    <w:p w14:paraId="41A37B90" w14:textId="77777777" w:rsidR="009640E4" w:rsidRPr="009640E4" w:rsidRDefault="009640E4" w:rsidP="009640E4">
      <w:pPr>
        <w:spacing w:after="0"/>
        <w:jc w:val="both"/>
        <w:rPr>
          <w:rFonts w:ascii="Arial" w:hAnsi="Arial" w:cs="Arial"/>
          <w:sz w:val="18"/>
          <w:szCs w:val="18"/>
        </w:rPr>
      </w:pPr>
    </w:p>
    <w:p w14:paraId="3B130CEF" w14:textId="39D6761F" w:rsidR="009640E4" w:rsidRDefault="009640E4" w:rsidP="00310BC2">
      <w:pPr>
        <w:pStyle w:val="Odstavekseznama"/>
        <w:numPr>
          <w:ilvl w:val="0"/>
          <w:numId w:val="19"/>
        </w:numPr>
        <w:spacing w:after="120"/>
        <w:ind w:left="714" w:hanging="357"/>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C01742">
        <w:rPr>
          <w:rFonts w:ascii="Arial" w:hAnsi="Arial" w:cs="Arial"/>
          <w:color w:val="000000"/>
          <w:position w:val="-2"/>
          <w:sz w:val="18"/>
          <w:szCs w:val="18"/>
        </w:rPr>
        <w:t>kodelica za topli napitek z ročaji za zunanji transport</w:t>
      </w:r>
      <w:r>
        <w:rPr>
          <w:rFonts w:ascii="Arial" w:hAnsi="Arial" w:cs="Arial"/>
          <w:sz w:val="18"/>
          <w:szCs w:val="18"/>
        </w:rPr>
        <w:t>:</w:t>
      </w:r>
    </w:p>
    <w:p w14:paraId="64E41187" w14:textId="4D4E6826"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 xml:space="preserve">Uporaba, za serviranje </w:t>
      </w:r>
      <w:r>
        <w:rPr>
          <w:rFonts w:ascii="Arial" w:hAnsi="Arial" w:cs="Arial"/>
          <w:sz w:val="18"/>
          <w:szCs w:val="18"/>
        </w:rPr>
        <w:t>napitkov</w:t>
      </w:r>
      <w:r w:rsidRPr="009640E4">
        <w:rPr>
          <w:rFonts w:ascii="Arial" w:hAnsi="Arial" w:cs="Arial"/>
          <w:sz w:val="18"/>
          <w:szCs w:val="18"/>
        </w:rPr>
        <w:t>.</w:t>
      </w:r>
    </w:p>
    <w:p w14:paraId="603D42B4" w14:textId="4182E3DC"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Skodelica mora biti izdelana iz porcelana, ki mora biti odporna na krušenje v kvaliteti RAGELLER ali bolje.</w:t>
      </w:r>
    </w:p>
    <w:p w14:paraId="5A1781F2" w14:textId="1778BF56"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Višina skodelice: 68 mm +- 10%.</w:t>
      </w:r>
    </w:p>
    <w:p w14:paraId="1CF76C95" w14:textId="28CD2D20"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Premer zunanjega roba skodelice: 135 mm, volumen skodelice: 4dl.</w:t>
      </w:r>
    </w:p>
    <w:p w14:paraId="246297E6" w14:textId="17BF9600"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sidRPr="009640E4">
        <w:rPr>
          <w:rFonts w:ascii="Arial" w:hAnsi="Arial" w:cs="Arial"/>
          <w:sz w:val="18"/>
          <w:szCs w:val="18"/>
        </w:rPr>
        <w:t>Skodelica mora biti kompatibilna z obstoječim  pokrovom za skodelico za topli napitek iz porcelana za zunanji transport. Napolnjena skodelica in pokrov morata dobro tesniti, tako, da se med prevozom hrane na bolniški oddelek vsebina ne poliva. Skodelica mora biti kompatibilna z individualnim termoportom 20.</w:t>
      </w:r>
    </w:p>
    <w:p w14:paraId="3AB33707" w14:textId="25FEFF82" w:rsidR="009640E4" w:rsidRDefault="009640E4"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150</w:t>
      </w:r>
    </w:p>
    <w:p w14:paraId="0238D49F" w14:textId="77777777" w:rsidR="008E48E5" w:rsidRDefault="008E48E5" w:rsidP="008E48E5">
      <w:pPr>
        <w:spacing w:after="120"/>
        <w:jc w:val="both"/>
        <w:rPr>
          <w:rFonts w:ascii="Arial" w:hAnsi="Arial" w:cs="Arial"/>
          <w:sz w:val="18"/>
          <w:szCs w:val="18"/>
        </w:rPr>
      </w:pPr>
    </w:p>
    <w:p w14:paraId="6612BF34" w14:textId="77777777" w:rsidR="009640E4" w:rsidRDefault="009640E4" w:rsidP="009640E4">
      <w:pPr>
        <w:spacing w:after="0"/>
        <w:ind w:left="1072"/>
        <w:jc w:val="both"/>
        <w:rPr>
          <w:rFonts w:ascii="Arial" w:hAnsi="Arial" w:cs="Arial"/>
          <w:sz w:val="18"/>
          <w:szCs w:val="18"/>
        </w:rPr>
      </w:pPr>
    </w:p>
    <w:p w14:paraId="6F06F93F" w14:textId="2C030647" w:rsidR="009640E4" w:rsidRDefault="009640E4" w:rsidP="00310BC2">
      <w:pPr>
        <w:pStyle w:val="Odstavekseznama"/>
        <w:numPr>
          <w:ilvl w:val="0"/>
          <w:numId w:val="19"/>
        </w:numPr>
        <w:spacing w:after="120"/>
        <w:ind w:left="714" w:hanging="357"/>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Pokrov za skodelo za enolončnico:</w:t>
      </w:r>
    </w:p>
    <w:p w14:paraId="2E06B1E9" w14:textId="51E40E90" w:rsidR="00677F69" w:rsidRDefault="009640E4" w:rsidP="00310BC2">
      <w:pPr>
        <w:pStyle w:val="Odstavekseznama"/>
        <w:numPr>
          <w:ilvl w:val="0"/>
          <w:numId w:val="20"/>
        </w:numPr>
        <w:spacing w:after="0"/>
        <w:ind w:left="1072" w:hanging="357"/>
        <w:contextualSpacing w:val="0"/>
        <w:jc w:val="both"/>
        <w:rPr>
          <w:rFonts w:ascii="Arial" w:hAnsi="Arial" w:cs="Arial"/>
          <w:sz w:val="18"/>
          <w:szCs w:val="18"/>
        </w:rPr>
      </w:pPr>
      <w:r w:rsidRPr="009640E4">
        <w:rPr>
          <w:rFonts w:ascii="Arial" w:hAnsi="Arial" w:cs="Arial"/>
          <w:sz w:val="18"/>
          <w:szCs w:val="18"/>
        </w:rPr>
        <w:t xml:space="preserve">Uporaba, za pokrivanje obstoječe skodele iz porcelana za enolončnico za notranji transport, (kompatibilnost s skodelo </w:t>
      </w:r>
      <w:r w:rsidR="00677F69">
        <w:rPr>
          <w:rFonts w:ascii="Arial" w:hAnsi="Arial" w:cs="Arial"/>
          <w:sz w:val="18"/>
          <w:szCs w:val="18"/>
        </w:rPr>
        <w:t>ARTIKEL A</w:t>
      </w:r>
      <w:r w:rsidRPr="009640E4">
        <w:rPr>
          <w:rFonts w:ascii="Arial" w:hAnsi="Arial" w:cs="Arial"/>
          <w:sz w:val="18"/>
          <w:szCs w:val="18"/>
        </w:rPr>
        <w:t>)</w:t>
      </w:r>
      <w:r w:rsidR="00677F69">
        <w:rPr>
          <w:rFonts w:ascii="Arial" w:hAnsi="Arial" w:cs="Arial"/>
          <w:sz w:val="18"/>
          <w:szCs w:val="18"/>
        </w:rPr>
        <w:t>.</w:t>
      </w:r>
    </w:p>
    <w:p w14:paraId="00FD289D" w14:textId="498EA98B" w:rsidR="009640E4" w:rsidRDefault="00677F69" w:rsidP="00310BC2">
      <w:pPr>
        <w:pStyle w:val="Odstavekseznama"/>
        <w:numPr>
          <w:ilvl w:val="0"/>
          <w:numId w:val="20"/>
        </w:numPr>
        <w:spacing w:after="0"/>
        <w:ind w:left="1072" w:hanging="357"/>
        <w:contextualSpacing w:val="0"/>
        <w:jc w:val="both"/>
        <w:rPr>
          <w:rFonts w:ascii="Arial" w:hAnsi="Arial" w:cs="Arial"/>
          <w:sz w:val="18"/>
          <w:szCs w:val="18"/>
        </w:rPr>
      </w:pPr>
      <w:r w:rsidRPr="00677F69">
        <w:rPr>
          <w:rFonts w:ascii="Arial" w:hAnsi="Arial" w:cs="Arial"/>
          <w:sz w:val="18"/>
          <w:szCs w:val="18"/>
        </w:rPr>
        <w:t>Pokrov mora biti kompatibilen z obstoječo porcelan skodelo, dimenzija dela pokrova, ki se usede v skodelo mora biti 175 mm, zunanji premer pokrova mora biti 200 mm.</w:t>
      </w:r>
    </w:p>
    <w:p w14:paraId="1E903755" w14:textId="196D93D5" w:rsidR="00677F69" w:rsidRDefault="00677F69" w:rsidP="00310BC2">
      <w:pPr>
        <w:pStyle w:val="Odstavekseznama"/>
        <w:numPr>
          <w:ilvl w:val="0"/>
          <w:numId w:val="20"/>
        </w:numPr>
        <w:spacing w:after="0"/>
        <w:ind w:left="1072" w:hanging="357"/>
        <w:contextualSpacing w:val="0"/>
        <w:jc w:val="both"/>
        <w:rPr>
          <w:rFonts w:ascii="Arial" w:hAnsi="Arial" w:cs="Arial"/>
          <w:sz w:val="18"/>
          <w:szCs w:val="18"/>
        </w:rPr>
      </w:pPr>
      <w:r w:rsidRPr="00677F69">
        <w:rPr>
          <w:rFonts w:ascii="Arial" w:hAnsi="Arial" w:cs="Arial"/>
          <w:sz w:val="18"/>
          <w:szCs w:val="18"/>
        </w:rPr>
        <w:t>Barva: siva,  termo stabilen.</w:t>
      </w:r>
    </w:p>
    <w:p w14:paraId="266031F6" w14:textId="5D702446" w:rsidR="00677F69" w:rsidRDefault="00677F69" w:rsidP="00310BC2">
      <w:pPr>
        <w:pStyle w:val="Odstavekseznama"/>
        <w:numPr>
          <w:ilvl w:val="0"/>
          <w:numId w:val="20"/>
        </w:numPr>
        <w:spacing w:after="0"/>
        <w:ind w:left="1072" w:hanging="357"/>
        <w:contextualSpacing w:val="0"/>
        <w:jc w:val="both"/>
        <w:rPr>
          <w:rFonts w:ascii="Arial" w:hAnsi="Arial" w:cs="Arial"/>
          <w:sz w:val="18"/>
          <w:szCs w:val="18"/>
        </w:rPr>
      </w:pPr>
      <w:r w:rsidRPr="00677F69">
        <w:rPr>
          <w:rFonts w:ascii="Arial" w:hAnsi="Arial" w:cs="Arial"/>
          <w:sz w:val="18"/>
          <w:szCs w:val="18"/>
        </w:rPr>
        <w:t>Pokrov se mora zaradi hitrega tempa dela (tabletni sistem razdeljevanja hrane) enostavno in hitro nameščati na skodelico.</w:t>
      </w:r>
    </w:p>
    <w:p w14:paraId="6EDC7390" w14:textId="02E6C278" w:rsidR="00677F69" w:rsidRDefault="00677F69" w:rsidP="00310BC2">
      <w:pPr>
        <w:pStyle w:val="Odstavekseznama"/>
        <w:numPr>
          <w:ilvl w:val="0"/>
          <w:numId w:val="20"/>
        </w:numPr>
        <w:spacing w:after="0"/>
        <w:ind w:left="1072" w:hanging="357"/>
        <w:contextualSpacing w:val="0"/>
        <w:jc w:val="both"/>
        <w:rPr>
          <w:rFonts w:ascii="Arial" w:hAnsi="Arial" w:cs="Arial"/>
          <w:sz w:val="18"/>
          <w:szCs w:val="18"/>
        </w:rPr>
      </w:pPr>
      <w:r w:rsidRPr="00677F69">
        <w:rPr>
          <w:rFonts w:ascii="Arial" w:hAnsi="Arial" w:cs="Arial"/>
          <w:sz w:val="18"/>
          <w:szCs w:val="18"/>
        </w:rPr>
        <w:t>Pokrov ne sme imeti tesnil in mora biti izdelan tako, da se ga da enostavno čistiti in vzdrževati.</w:t>
      </w:r>
    </w:p>
    <w:p w14:paraId="63C6FCDC" w14:textId="77777777" w:rsidR="00677F69" w:rsidRDefault="00677F69" w:rsidP="00310BC2">
      <w:pPr>
        <w:pStyle w:val="Odstavekseznama"/>
        <w:numPr>
          <w:ilvl w:val="0"/>
          <w:numId w:val="20"/>
        </w:numPr>
        <w:spacing w:after="0"/>
        <w:ind w:left="1072" w:hanging="357"/>
        <w:contextualSpacing w:val="0"/>
        <w:jc w:val="both"/>
        <w:rPr>
          <w:rFonts w:ascii="Arial" w:hAnsi="Arial" w:cs="Arial"/>
          <w:sz w:val="18"/>
          <w:szCs w:val="18"/>
        </w:rPr>
      </w:pPr>
      <w:r w:rsidRPr="00677F69">
        <w:rPr>
          <w:rFonts w:ascii="Arial" w:hAnsi="Arial" w:cs="Arial"/>
          <w:sz w:val="18"/>
          <w:szCs w:val="18"/>
        </w:rPr>
        <w:t>Pokrov mora biti oblikovan tako, da se dobro prilega na skodelico, da dobro tesniti in pri prevozu hrane na bolniški oddelek preprečuje izlivanje vsebine.</w:t>
      </w:r>
    </w:p>
    <w:p w14:paraId="0A53EAF0" w14:textId="5DA6FCB4" w:rsidR="00677F69" w:rsidRPr="00677F69" w:rsidRDefault="00677F69" w:rsidP="00310BC2">
      <w:pPr>
        <w:pStyle w:val="Odstavekseznama"/>
        <w:numPr>
          <w:ilvl w:val="0"/>
          <w:numId w:val="20"/>
        </w:numPr>
        <w:spacing w:after="0"/>
        <w:ind w:left="1072" w:hanging="357"/>
        <w:contextualSpacing w:val="0"/>
        <w:jc w:val="both"/>
        <w:rPr>
          <w:rFonts w:ascii="Arial" w:hAnsi="Arial" w:cs="Arial"/>
          <w:sz w:val="18"/>
          <w:szCs w:val="18"/>
        </w:rPr>
      </w:pPr>
      <w:r w:rsidRPr="00677F69">
        <w:rPr>
          <w:rFonts w:ascii="Arial" w:hAnsi="Arial" w:cs="Arial"/>
          <w:sz w:val="18"/>
          <w:szCs w:val="18"/>
        </w:rPr>
        <w:t xml:space="preserve">Ocenjena količina za eno leto: </w:t>
      </w:r>
      <w:r w:rsidR="00C37012">
        <w:rPr>
          <w:rFonts w:ascii="Arial" w:hAnsi="Arial" w:cs="Arial"/>
          <w:sz w:val="18"/>
          <w:szCs w:val="18"/>
        </w:rPr>
        <w:t>100</w:t>
      </w:r>
    </w:p>
    <w:p w14:paraId="7B65DCE5" w14:textId="5068A47F" w:rsidR="00677F69" w:rsidRPr="00677F69" w:rsidRDefault="00677F69" w:rsidP="00677F69">
      <w:pPr>
        <w:spacing w:after="0"/>
        <w:jc w:val="both"/>
        <w:rPr>
          <w:rFonts w:ascii="Arial" w:hAnsi="Arial" w:cs="Arial"/>
          <w:sz w:val="18"/>
          <w:szCs w:val="18"/>
        </w:rPr>
      </w:pPr>
    </w:p>
    <w:p w14:paraId="5F7C52E1" w14:textId="77777777" w:rsidR="009640E4" w:rsidRDefault="009640E4" w:rsidP="009640E4">
      <w:pPr>
        <w:spacing w:after="0"/>
        <w:ind w:left="1072"/>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677F69" w:rsidRPr="00CA7603" w14:paraId="58D7ECE9"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1DE44280" w14:textId="29C53216" w:rsidR="00677F69" w:rsidRPr="00CA7603" w:rsidRDefault="00677F69" w:rsidP="006160BA">
            <w:r w:rsidRPr="00CA7603">
              <w:rPr>
                <w:rFonts w:ascii="Arial" w:hAnsi="Arial" w:cs="Arial"/>
                <w:b/>
                <w:bCs/>
                <w:color w:val="FFFFFF"/>
                <w:position w:val="-3"/>
                <w:sz w:val="20"/>
                <w:szCs w:val="20"/>
                <w:shd w:val="clear" w:color="auto" w:fill="000000"/>
              </w:rPr>
              <w:lastRenderedPageBreak/>
              <w:t xml:space="preserve">Sklop </w:t>
            </w:r>
            <w:r>
              <w:rPr>
                <w:rFonts w:ascii="Arial" w:hAnsi="Arial" w:cs="Arial"/>
                <w:b/>
                <w:bCs/>
                <w:color w:val="FFFFFF"/>
                <w:position w:val="-3"/>
                <w:sz w:val="20"/>
                <w:szCs w:val="20"/>
                <w:shd w:val="clear" w:color="auto" w:fill="000000"/>
              </w:rPr>
              <w:t>2</w:t>
            </w:r>
            <w:r w:rsidRPr="00CA7603">
              <w:rPr>
                <w:rFonts w:ascii="Arial" w:hAnsi="Arial" w:cs="Arial"/>
                <w:b/>
                <w:bCs/>
                <w:color w:val="FFFFFF"/>
                <w:position w:val="-3"/>
                <w:sz w:val="20"/>
                <w:szCs w:val="20"/>
                <w:shd w:val="clear" w:color="auto" w:fill="000000"/>
              </w:rPr>
              <w:t xml:space="preserve">: </w:t>
            </w:r>
            <w:r w:rsidRPr="00677F69">
              <w:rPr>
                <w:rFonts w:ascii="Arial" w:hAnsi="Arial" w:cs="Arial"/>
                <w:b/>
                <w:bCs/>
                <w:color w:val="FFFFFF"/>
                <w:position w:val="-3"/>
                <w:sz w:val="20"/>
                <w:szCs w:val="20"/>
                <w:shd w:val="clear" w:color="auto" w:fill="000000"/>
              </w:rPr>
              <w:t>Nakup in dobava pokrovov (cloche) iz nerjavečega jekla</w:t>
            </w:r>
          </w:p>
        </w:tc>
      </w:tr>
    </w:tbl>
    <w:p w14:paraId="6EA87A43" w14:textId="77777777" w:rsidR="00677F69" w:rsidRDefault="00677F69" w:rsidP="00677F69">
      <w:pPr>
        <w:spacing w:after="0" w:line="260" w:lineRule="exact"/>
        <w:jc w:val="both"/>
        <w:rPr>
          <w:rFonts w:ascii="Arial" w:hAnsi="Arial" w:cs="Arial"/>
          <w:b/>
          <w:sz w:val="18"/>
          <w:szCs w:val="18"/>
        </w:rPr>
      </w:pPr>
    </w:p>
    <w:p w14:paraId="50675174" w14:textId="07DF5A12" w:rsidR="00677F69" w:rsidRDefault="00677F69" w:rsidP="00677F69">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2</w:t>
      </w:r>
      <w:r w:rsidRPr="00E7323A">
        <w:rPr>
          <w:rFonts w:ascii="Arial" w:hAnsi="Arial" w:cs="Arial"/>
          <w:sz w:val="18"/>
          <w:szCs w:val="18"/>
        </w:rPr>
        <w:t xml:space="preserve"> je dobava</w:t>
      </w:r>
      <w:r>
        <w:rPr>
          <w:rFonts w:ascii="Arial" w:hAnsi="Arial" w:cs="Arial"/>
          <w:sz w:val="18"/>
          <w:szCs w:val="18"/>
        </w:rPr>
        <w:t xml:space="preserve"> </w:t>
      </w:r>
      <w:r w:rsidRPr="00677F69">
        <w:rPr>
          <w:rFonts w:ascii="Arial" w:hAnsi="Arial" w:cs="Arial"/>
          <w:sz w:val="18"/>
          <w:szCs w:val="18"/>
        </w:rPr>
        <w:t>pokrovov (cloche) iz nerjavečega jekla</w:t>
      </w:r>
      <w:r>
        <w:rPr>
          <w:rFonts w:ascii="Arial" w:hAnsi="Arial" w:cs="Arial"/>
          <w:sz w:val="18"/>
          <w:szCs w:val="18"/>
        </w:rPr>
        <w:t>. Tehnične specifikacije zahtevanega blaga so sledeče:</w:t>
      </w:r>
    </w:p>
    <w:p w14:paraId="633D84AB" w14:textId="06BE7479" w:rsidR="00677F69" w:rsidRDefault="00677F69" w:rsidP="00310BC2">
      <w:pPr>
        <w:pStyle w:val="Odstavekseznama"/>
        <w:numPr>
          <w:ilvl w:val="0"/>
          <w:numId w:val="21"/>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BE2F0F">
        <w:rPr>
          <w:rFonts w:ascii="Arial" w:hAnsi="Arial" w:cs="Arial"/>
          <w:color w:val="000000"/>
          <w:position w:val="-2"/>
          <w:sz w:val="18"/>
          <w:szCs w:val="18"/>
        </w:rPr>
        <w:t>okrov (cloche) za krožnik plitvi in skodelo za enolončnico</w:t>
      </w:r>
      <w:r>
        <w:rPr>
          <w:rFonts w:ascii="Arial" w:hAnsi="Arial" w:cs="Arial"/>
          <w:sz w:val="18"/>
          <w:szCs w:val="18"/>
        </w:rPr>
        <w:t>:</w:t>
      </w:r>
    </w:p>
    <w:p w14:paraId="4A177753" w14:textId="7B6D13C8"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 za pokrivanje plitvih krožnikov in skled za enolončnico.</w:t>
      </w:r>
    </w:p>
    <w:p w14:paraId="77CEC675" w14:textId="11DBD6BC"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Material: nerjaveča pločevina.</w:t>
      </w:r>
    </w:p>
    <w:p w14:paraId="08A2107E" w14:textId="0598A373"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Višina pokrova  minimalno: 49 mm, pokrov mora imeti na vrhu in na sredini odprtino, premera minimalno 17 mm.</w:t>
      </w:r>
    </w:p>
    <w:p w14:paraId="176EB67F" w14:textId="3276CFB9"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Pokrov mora biti kompatibilen z obstoječo posodo in podstavkom (podkrožnikom) ter v kvaliteti Rieber ali bolje.</w:t>
      </w:r>
    </w:p>
    <w:p w14:paraId="2ED67B52" w14:textId="598B8C4D" w:rsidR="00677F69" w:rsidRDefault="00677F69" w:rsidP="00310BC2">
      <w:pPr>
        <w:pStyle w:val="Odstavekseznama"/>
        <w:numPr>
          <w:ilvl w:val="0"/>
          <w:numId w:val="20"/>
        </w:numPr>
        <w:rPr>
          <w:rFonts w:ascii="Arial" w:hAnsi="Arial" w:cs="Arial"/>
          <w:sz w:val="18"/>
          <w:szCs w:val="18"/>
        </w:rPr>
      </w:pPr>
      <w:r w:rsidRPr="00677F69">
        <w:rPr>
          <w:rFonts w:ascii="Arial" w:hAnsi="Arial" w:cs="Arial"/>
          <w:sz w:val="18"/>
          <w:szCs w:val="18"/>
        </w:rPr>
        <w:t xml:space="preserve">Ocenjena količina za eno leto: </w:t>
      </w:r>
      <w:r>
        <w:rPr>
          <w:rFonts w:ascii="Arial" w:hAnsi="Arial" w:cs="Arial"/>
          <w:sz w:val="18"/>
          <w:szCs w:val="18"/>
        </w:rPr>
        <w:t>50</w:t>
      </w:r>
    </w:p>
    <w:p w14:paraId="56209BC6" w14:textId="77777777" w:rsidR="00677F69" w:rsidRPr="00677F69" w:rsidRDefault="00677F69" w:rsidP="00677F69">
      <w:pPr>
        <w:pStyle w:val="Odstavekseznama"/>
        <w:ind w:left="1434"/>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677F69" w:rsidRPr="00CA7603" w14:paraId="6A17DACB"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2F36F313" w14:textId="05DF766D" w:rsidR="00677F69" w:rsidRPr="00CA7603" w:rsidRDefault="00677F69" w:rsidP="006160BA">
            <w:r w:rsidRPr="00CA7603">
              <w:rPr>
                <w:rFonts w:ascii="Arial" w:hAnsi="Arial" w:cs="Arial"/>
                <w:b/>
                <w:bCs/>
                <w:color w:val="FFFFFF"/>
                <w:position w:val="-3"/>
                <w:sz w:val="20"/>
                <w:szCs w:val="20"/>
                <w:shd w:val="clear" w:color="auto" w:fill="000000"/>
              </w:rPr>
              <w:t xml:space="preserve">Sklop </w:t>
            </w:r>
            <w:r>
              <w:rPr>
                <w:rFonts w:ascii="Arial" w:hAnsi="Arial" w:cs="Arial"/>
                <w:b/>
                <w:bCs/>
                <w:color w:val="FFFFFF"/>
                <w:position w:val="-3"/>
                <w:sz w:val="20"/>
                <w:szCs w:val="20"/>
                <w:shd w:val="clear" w:color="auto" w:fill="000000"/>
              </w:rPr>
              <w:t>3:</w:t>
            </w:r>
            <w:r w:rsidRPr="00CA7603">
              <w:rPr>
                <w:rFonts w:ascii="Arial" w:hAnsi="Arial" w:cs="Arial"/>
                <w:b/>
                <w:bCs/>
                <w:color w:val="FFFFFF"/>
                <w:position w:val="-3"/>
                <w:sz w:val="20"/>
                <w:szCs w:val="20"/>
                <w:shd w:val="clear" w:color="auto" w:fill="000000"/>
              </w:rPr>
              <w:t xml:space="preserve"> </w:t>
            </w:r>
            <w:r w:rsidRPr="00677F69">
              <w:rPr>
                <w:rFonts w:ascii="Arial" w:hAnsi="Arial" w:cs="Arial"/>
                <w:b/>
                <w:bCs/>
                <w:color w:val="FFFFFF"/>
                <w:position w:val="-3"/>
                <w:sz w:val="20"/>
                <w:szCs w:val="20"/>
                <w:shd w:val="clear" w:color="auto" w:fill="000000"/>
              </w:rPr>
              <w:t>Nakup in dobava skodelic za juho s pokrovom iz nerjavečega jekla</w:t>
            </w:r>
          </w:p>
        </w:tc>
      </w:tr>
    </w:tbl>
    <w:p w14:paraId="3031951C" w14:textId="77777777" w:rsidR="00677F69" w:rsidRDefault="00677F69" w:rsidP="00677F69">
      <w:pPr>
        <w:spacing w:after="0" w:line="260" w:lineRule="exact"/>
        <w:jc w:val="both"/>
        <w:rPr>
          <w:rFonts w:ascii="Arial" w:hAnsi="Arial" w:cs="Arial"/>
          <w:b/>
          <w:sz w:val="18"/>
          <w:szCs w:val="18"/>
        </w:rPr>
      </w:pPr>
    </w:p>
    <w:p w14:paraId="79321435" w14:textId="20C9236B" w:rsidR="00677F69" w:rsidRDefault="00677F69" w:rsidP="00677F69">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3</w:t>
      </w:r>
      <w:r w:rsidRPr="00E7323A">
        <w:rPr>
          <w:rFonts w:ascii="Arial" w:hAnsi="Arial" w:cs="Arial"/>
          <w:sz w:val="18"/>
          <w:szCs w:val="18"/>
        </w:rPr>
        <w:t xml:space="preserve"> je dobava</w:t>
      </w:r>
      <w:r>
        <w:rPr>
          <w:rFonts w:ascii="Arial" w:hAnsi="Arial" w:cs="Arial"/>
          <w:sz w:val="18"/>
          <w:szCs w:val="18"/>
        </w:rPr>
        <w:t xml:space="preserve"> </w:t>
      </w:r>
      <w:r w:rsidRPr="00677F69">
        <w:rPr>
          <w:rFonts w:ascii="Arial" w:hAnsi="Arial" w:cs="Arial"/>
          <w:sz w:val="18"/>
          <w:szCs w:val="18"/>
        </w:rPr>
        <w:t>skodelic za juho s pokrovom iz nerjavečega jekla</w:t>
      </w:r>
      <w:r>
        <w:rPr>
          <w:rFonts w:ascii="Arial" w:hAnsi="Arial" w:cs="Arial"/>
          <w:sz w:val="18"/>
          <w:szCs w:val="18"/>
        </w:rPr>
        <w:t>. Tehnične specifikacije zahtevanega blaga so sledeče:</w:t>
      </w:r>
    </w:p>
    <w:p w14:paraId="113E2892" w14:textId="345224A8" w:rsidR="00677F69" w:rsidRDefault="00677F69" w:rsidP="00310BC2">
      <w:pPr>
        <w:pStyle w:val="Odstavekseznama"/>
        <w:numPr>
          <w:ilvl w:val="0"/>
          <w:numId w:val="22"/>
        </w:numPr>
        <w:spacing w:after="120"/>
        <w:contextualSpacing w:val="0"/>
        <w:jc w:val="both"/>
        <w:rPr>
          <w:rFonts w:ascii="Arial" w:hAnsi="Arial" w:cs="Arial"/>
          <w:sz w:val="18"/>
          <w:szCs w:val="18"/>
        </w:rPr>
      </w:pPr>
      <w:r>
        <w:rPr>
          <w:rFonts w:ascii="Arial" w:hAnsi="Arial" w:cs="Arial"/>
          <w:sz w:val="18"/>
          <w:szCs w:val="18"/>
        </w:rPr>
        <w:t xml:space="preserve">ARTIKEL: </w:t>
      </w:r>
      <w:r w:rsidRPr="00677F69">
        <w:rPr>
          <w:rFonts w:ascii="Arial" w:hAnsi="Arial" w:cs="Arial"/>
          <w:color w:val="000000"/>
          <w:position w:val="-2"/>
          <w:sz w:val="18"/>
          <w:szCs w:val="18"/>
        </w:rPr>
        <w:t>Skodelica za juho iz nerjavečega jekla</w:t>
      </w:r>
      <w:r>
        <w:rPr>
          <w:rFonts w:ascii="Arial" w:hAnsi="Arial" w:cs="Arial"/>
          <w:color w:val="000000"/>
          <w:position w:val="-2"/>
          <w:sz w:val="18"/>
          <w:szCs w:val="18"/>
        </w:rPr>
        <w:t>:</w:t>
      </w:r>
    </w:p>
    <w:p w14:paraId="5B6BDE77" w14:textId="28C23B6C"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 za serviranje juh.</w:t>
      </w:r>
    </w:p>
    <w:p w14:paraId="2EB3A611" w14:textId="5B0E3C14"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Material: nerjeveča pločevina.</w:t>
      </w:r>
    </w:p>
    <w:p w14:paraId="0DAFF7ED" w14:textId="75DE8CCD"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Skodelica mora imeti dva ročaja, ki morata  biti izdelana tako, da je možno napolnjeno skodelico držati v eni roki oz.  z dvema prstoma.</w:t>
      </w:r>
    </w:p>
    <w:p w14:paraId="43904CAF" w14:textId="2CDC6640"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Skodelica mora biti dvostenska, polnjena  z voskom ali gelom, ki akumulira toploto.</w:t>
      </w:r>
    </w:p>
    <w:p w14:paraId="4E2FAB5E" w14:textId="0BECEACA"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Prostornina skodelice: 4 dl</w:t>
      </w:r>
    </w:p>
    <w:p w14:paraId="39A13617" w14:textId="566A9951"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Skodelica mora biti kompatibilna z obstoječimi pokrovi za pokrivanje jušnih skodelic ter v kvaliteti Rieber ali bolje.</w:t>
      </w:r>
    </w:p>
    <w:p w14:paraId="142173DE" w14:textId="7EE818C8"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120</w:t>
      </w:r>
    </w:p>
    <w:p w14:paraId="16B5E701" w14:textId="77777777" w:rsidR="00677F69" w:rsidRDefault="00677F69" w:rsidP="00677F69">
      <w:pPr>
        <w:jc w:val="both"/>
        <w:rPr>
          <w:rFonts w:ascii="Arial" w:hAnsi="Arial" w:cs="Arial"/>
          <w:sz w:val="18"/>
          <w:szCs w:val="18"/>
        </w:rPr>
      </w:pPr>
    </w:p>
    <w:p w14:paraId="281F93EE" w14:textId="4C7741FA" w:rsidR="00677F69" w:rsidRDefault="00677F69" w:rsidP="00310BC2">
      <w:pPr>
        <w:pStyle w:val="Odstavekseznama"/>
        <w:numPr>
          <w:ilvl w:val="0"/>
          <w:numId w:val="22"/>
        </w:numPr>
        <w:spacing w:after="120"/>
        <w:contextualSpacing w:val="0"/>
        <w:jc w:val="both"/>
        <w:rPr>
          <w:rFonts w:ascii="Arial" w:hAnsi="Arial" w:cs="Arial"/>
          <w:sz w:val="18"/>
          <w:szCs w:val="18"/>
        </w:rPr>
      </w:pPr>
      <w:r>
        <w:rPr>
          <w:rFonts w:ascii="Arial" w:hAnsi="Arial" w:cs="Arial"/>
          <w:sz w:val="18"/>
          <w:szCs w:val="18"/>
        </w:rPr>
        <w:t xml:space="preserve">ARTIKEL: </w:t>
      </w:r>
      <w:r w:rsidRPr="00677F69">
        <w:rPr>
          <w:rFonts w:ascii="Arial" w:hAnsi="Arial" w:cs="Arial"/>
          <w:color w:val="000000"/>
          <w:position w:val="-2"/>
          <w:sz w:val="18"/>
          <w:szCs w:val="18"/>
        </w:rPr>
        <w:t>Pokrov za jušno skodelico iz nerjavečega jekla</w:t>
      </w:r>
      <w:r>
        <w:rPr>
          <w:rFonts w:ascii="Arial" w:hAnsi="Arial" w:cs="Arial"/>
          <w:color w:val="000000"/>
          <w:position w:val="-2"/>
          <w:sz w:val="18"/>
          <w:szCs w:val="18"/>
        </w:rPr>
        <w:t>:</w:t>
      </w:r>
    </w:p>
    <w:p w14:paraId="596AB2F5" w14:textId="77777777"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 xml:space="preserve">Uporaba: za pokrivanje skodelice za juho iz nerjavečega jekla. </w:t>
      </w:r>
    </w:p>
    <w:p w14:paraId="3F210A0F" w14:textId="77777777"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Material: polipropilen mlečno prozorne barve. Pokrov ne sme imeti tesnil in mora biti izdelan tako, da se ga da enostavno čistiti in vzdrževati, primeren mora biti za pranje v profesionalnih tračnih pomivalnih strojih.</w:t>
      </w:r>
    </w:p>
    <w:p w14:paraId="330F6185" w14:textId="77777777"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Enostavno nameščanje in odstranjevanje pokrova s skodelice, primerno za tabletni sistem razdeljevanja hrane.</w:t>
      </w:r>
    </w:p>
    <w:p w14:paraId="50B257C1" w14:textId="77777777"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Premer pokrova, ki se prilega skodelici: 120 mm.</w:t>
      </w:r>
    </w:p>
    <w:p w14:paraId="55337709" w14:textId="77777777"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 xml:space="preserve">Pokrov mora biti kompatibilen s skodelico za juho iz nerjavečega jekla in mora med transportom hrane  preprečevati polivanje vsebine.           </w:t>
      </w:r>
    </w:p>
    <w:p w14:paraId="326A72E8" w14:textId="3DBD63CF"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800</w:t>
      </w:r>
    </w:p>
    <w:p w14:paraId="23505904" w14:textId="7BC87B69" w:rsidR="00677F69" w:rsidRDefault="00677F69" w:rsidP="00677F69">
      <w:pPr>
        <w:pStyle w:val="Odstavekseznama"/>
        <w:spacing w:after="0"/>
        <w:ind w:left="1429"/>
        <w:contextualSpacing w:val="0"/>
        <w:jc w:val="both"/>
        <w:rPr>
          <w:rFonts w:ascii="Arial" w:hAnsi="Arial" w:cs="Arial"/>
          <w:sz w:val="18"/>
          <w:szCs w:val="18"/>
        </w:rPr>
      </w:pPr>
      <w:r w:rsidRPr="00677F69">
        <w:rPr>
          <w:rFonts w:ascii="Arial" w:hAnsi="Arial" w:cs="Arial"/>
          <w:sz w:val="18"/>
          <w:szCs w:val="18"/>
        </w:rPr>
        <w:t xml:space="preserve">   </w:t>
      </w:r>
    </w:p>
    <w:p w14:paraId="55E085B5" w14:textId="77777777" w:rsidR="009640E4" w:rsidRDefault="009640E4" w:rsidP="00677F69">
      <w:pPr>
        <w:spacing w:after="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677F69" w:rsidRPr="00CA7603" w14:paraId="1E5C9660"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128F4BD3" w14:textId="5A8DE9BA" w:rsidR="00677F69" w:rsidRPr="00CA7603" w:rsidRDefault="00677F69" w:rsidP="006160BA">
            <w:r w:rsidRPr="00CA7603">
              <w:rPr>
                <w:rFonts w:ascii="Arial" w:hAnsi="Arial" w:cs="Arial"/>
                <w:b/>
                <w:bCs/>
                <w:color w:val="FFFFFF"/>
                <w:position w:val="-3"/>
                <w:sz w:val="20"/>
                <w:szCs w:val="20"/>
                <w:shd w:val="clear" w:color="auto" w:fill="000000"/>
              </w:rPr>
              <w:t xml:space="preserve">Sklop </w:t>
            </w:r>
            <w:r>
              <w:rPr>
                <w:rFonts w:ascii="Arial" w:hAnsi="Arial" w:cs="Arial"/>
                <w:b/>
                <w:bCs/>
                <w:color w:val="FFFFFF"/>
                <w:position w:val="-3"/>
                <w:sz w:val="20"/>
                <w:szCs w:val="20"/>
                <w:shd w:val="clear" w:color="auto" w:fill="000000"/>
              </w:rPr>
              <w:t>4:</w:t>
            </w:r>
            <w:r w:rsidRPr="00CA7603">
              <w:rPr>
                <w:rFonts w:ascii="Arial" w:hAnsi="Arial" w:cs="Arial"/>
                <w:b/>
                <w:bCs/>
                <w:color w:val="FFFFFF"/>
                <w:position w:val="-3"/>
                <w:sz w:val="20"/>
                <w:szCs w:val="20"/>
                <w:shd w:val="clear" w:color="auto" w:fill="000000"/>
              </w:rPr>
              <w:t xml:space="preserve"> </w:t>
            </w:r>
            <w:r w:rsidRPr="00677F69">
              <w:rPr>
                <w:rFonts w:ascii="Arial" w:hAnsi="Arial" w:cs="Arial"/>
                <w:b/>
                <w:bCs/>
                <w:color w:val="FFFFFF"/>
                <w:position w:val="-3"/>
                <w:sz w:val="20"/>
                <w:szCs w:val="20"/>
                <w:shd w:val="clear" w:color="auto" w:fill="000000"/>
              </w:rPr>
              <w:t>Nakup in dobava individualnih termoportov za porcioniranje in transport hrane, z vložno posodo in pokrovi</w:t>
            </w:r>
          </w:p>
        </w:tc>
      </w:tr>
    </w:tbl>
    <w:p w14:paraId="6101A79B" w14:textId="77777777" w:rsidR="00677F69" w:rsidRDefault="00677F69" w:rsidP="00677F69">
      <w:pPr>
        <w:spacing w:after="0" w:line="260" w:lineRule="exact"/>
        <w:jc w:val="both"/>
        <w:rPr>
          <w:rFonts w:ascii="Arial" w:hAnsi="Arial" w:cs="Arial"/>
          <w:b/>
          <w:sz w:val="18"/>
          <w:szCs w:val="18"/>
        </w:rPr>
      </w:pPr>
    </w:p>
    <w:p w14:paraId="1787D122" w14:textId="1FEB6299" w:rsidR="00677F69" w:rsidRDefault="00677F69" w:rsidP="00677F69">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4</w:t>
      </w:r>
      <w:r w:rsidRPr="00E7323A">
        <w:rPr>
          <w:rFonts w:ascii="Arial" w:hAnsi="Arial" w:cs="Arial"/>
          <w:sz w:val="18"/>
          <w:szCs w:val="18"/>
        </w:rPr>
        <w:t xml:space="preserve"> je dobava</w:t>
      </w:r>
      <w:r>
        <w:rPr>
          <w:rFonts w:ascii="Arial" w:hAnsi="Arial" w:cs="Arial"/>
          <w:sz w:val="18"/>
          <w:szCs w:val="18"/>
        </w:rPr>
        <w:t xml:space="preserve"> </w:t>
      </w:r>
      <w:r w:rsidRPr="00677F69">
        <w:rPr>
          <w:rFonts w:ascii="Arial" w:hAnsi="Arial" w:cs="Arial"/>
          <w:sz w:val="18"/>
          <w:szCs w:val="18"/>
        </w:rPr>
        <w:t>individualnih termoportov za porcioniranje in transport hrane, z vložno posodo in pokrovi</w:t>
      </w:r>
      <w:r>
        <w:rPr>
          <w:rFonts w:ascii="Arial" w:hAnsi="Arial" w:cs="Arial"/>
          <w:sz w:val="18"/>
          <w:szCs w:val="18"/>
        </w:rPr>
        <w:t>. Tehnične specifikacije zahtevanega blaga so sledeče:</w:t>
      </w:r>
    </w:p>
    <w:p w14:paraId="506EC770" w14:textId="6BE5554C" w:rsidR="00677F69" w:rsidRDefault="00677F69"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lastRenderedPageBreak/>
        <w:t xml:space="preserve">ARTIKEL: </w:t>
      </w:r>
      <w:r>
        <w:rPr>
          <w:rFonts w:ascii="Arial" w:hAnsi="Arial" w:cs="Arial"/>
          <w:color w:val="000000"/>
          <w:position w:val="-2"/>
          <w:sz w:val="18"/>
          <w:szCs w:val="18"/>
        </w:rPr>
        <w:t>In</w:t>
      </w:r>
      <w:r w:rsidRPr="008D1E93">
        <w:rPr>
          <w:rFonts w:ascii="Arial" w:hAnsi="Arial" w:cs="Arial"/>
          <w:color w:val="000000"/>
          <w:position w:val="-2"/>
          <w:sz w:val="18"/>
          <w:szCs w:val="18"/>
        </w:rPr>
        <w:t>dividualni termoport za transport hrane brez polnilne posode (ZGORNJI IN SPODNJI DEL)</w:t>
      </w:r>
      <w:r>
        <w:rPr>
          <w:rFonts w:ascii="Arial" w:hAnsi="Arial" w:cs="Arial"/>
          <w:color w:val="000000"/>
          <w:position w:val="-2"/>
          <w:sz w:val="18"/>
          <w:szCs w:val="18"/>
        </w:rPr>
        <w:t>:</w:t>
      </w:r>
    </w:p>
    <w:p w14:paraId="49A0B505" w14:textId="5AE34C8E"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Individualni set izdelan iz Polypropilenske mase, sestavljen iz dveh delov. Toplotni del za krožnik za glavno jed, za skodelico za juho ter hladni del za skodelico za solato in sladico, brez vejice</w:t>
      </w:r>
      <w:r>
        <w:rPr>
          <w:rFonts w:ascii="Arial" w:hAnsi="Arial" w:cs="Arial"/>
          <w:sz w:val="18"/>
          <w:szCs w:val="18"/>
        </w:rPr>
        <w:t>.</w:t>
      </w:r>
    </w:p>
    <w:p w14:paraId="4506D802" w14:textId="5F2AAA65" w:rsidR="00677F69" w:rsidRDefault="00677F69"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Dimenzija celotnega termoporta: 450mm x 380mm, višina do 115mm</w:t>
      </w:r>
      <w:r>
        <w:rPr>
          <w:rFonts w:ascii="Arial" w:hAnsi="Arial" w:cs="Arial"/>
          <w:sz w:val="18"/>
          <w:szCs w:val="18"/>
        </w:rPr>
        <w:t>.</w:t>
      </w:r>
    </w:p>
    <w:p w14:paraId="2D167227" w14:textId="02606571" w:rsidR="00677F69" w:rsidRDefault="00C044E7" w:rsidP="00310BC2">
      <w:pPr>
        <w:pStyle w:val="Odstavekseznama"/>
        <w:numPr>
          <w:ilvl w:val="0"/>
          <w:numId w:val="20"/>
        </w:numPr>
        <w:spacing w:after="0"/>
        <w:ind w:left="1429" w:hanging="357"/>
        <w:contextualSpacing w:val="0"/>
        <w:jc w:val="both"/>
        <w:rPr>
          <w:rFonts w:ascii="Arial" w:hAnsi="Arial" w:cs="Arial"/>
          <w:sz w:val="18"/>
          <w:szCs w:val="18"/>
        </w:rPr>
      </w:pPr>
      <w:r w:rsidRPr="00C044E7">
        <w:rPr>
          <w:rFonts w:ascii="Arial" w:hAnsi="Arial" w:cs="Arial"/>
          <w:sz w:val="18"/>
          <w:szCs w:val="18"/>
        </w:rPr>
        <w:t>Individualni termoport mora biti kompatibilen z obstoječimi nalagalnimi vozički (regalni voziček RIEBER tip RW-180-2BAR-A).</w:t>
      </w:r>
    </w:p>
    <w:p w14:paraId="3F17295F" w14:textId="60681AF0" w:rsidR="00C044E7" w:rsidRDefault="00C044E7" w:rsidP="00310BC2">
      <w:pPr>
        <w:pStyle w:val="Odstavekseznama"/>
        <w:numPr>
          <w:ilvl w:val="0"/>
          <w:numId w:val="20"/>
        </w:numPr>
        <w:spacing w:after="0"/>
        <w:ind w:left="1429" w:hanging="357"/>
        <w:contextualSpacing w:val="0"/>
        <w:jc w:val="both"/>
        <w:rPr>
          <w:rFonts w:ascii="Arial" w:hAnsi="Arial" w:cs="Arial"/>
          <w:sz w:val="18"/>
          <w:szCs w:val="18"/>
        </w:rPr>
      </w:pPr>
      <w:r w:rsidRPr="00C044E7">
        <w:rPr>
          <w:rFonts w:ascii="Arial" w:hAnsi="Arial" w:cs="Arial"/>
          <w:sz w:val="18"/>
          <w:szCs w:val="18"/>
        </w:rPr>
        <w:t>Termoport se mora zapirati z zapirali obojestransko, ki morajo biti odporna na udarce ter da se lahko nadomestijo z novimi.</w:t>
      </w:r>
    </w:p>
    <w:p w14:paraId="56E2C71E" w14:textId="4FBF8560" w:rsidR="00C044E7" w:rsidRDefault="00C044E7"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10</w:t>
      </w:r>
    </w:p>
    <w:p w14:paraId="43DED6C9" w14:textId="77777777" w:rsidR="00C044E7" w:rsidRDefault="00C044E7" w:rsidP="00C044E7">
      <w:pPr>
        <w:pStyle w:val="Odstavekseznama"/>
        <w:spacing w:after="0"/>
        <w:ind w:left="1429"/>
        <w:contextualSpacing w:val="0"/>
        <w:jc w:val="both"/>
        <w:rPr>
          <w:rFonts w:ascii="Arial" w:hAnsi="Arial" w:cs="Arial"/>
          <w:sz w:val="18"/>
          <w:szCs w:val="18"/>
        </w:rPr>
      </w:pPr>
    </w:p>
    <w:p w14:paraId="32A09CF6" w14:textId="77777777" w:rsidR="00C044E7" w:rsidRDefault="00C044E7" w:rsidP="00C044E7">
      <w:pPr>
        <w:pStyle w:val="Odstavekseznama"/>
        <w:spacing w:after="0"/>
        <w:ind w:left="1429"/>
        <w:contextualSpacing w:val="0"/>
        <w:jc w:val="both"/>
        <w:rPr>
          <w:rFonts w:ascii="Arial" w:hAnsi="Arial" w:cs="Arial"/>
          <w:sz w:val="18"/>
          <w:szCs w:val="18"/>
        </w:rPr>
      </w:pPr>
    </w:p>
    <w:p w14:paraId="23414C45" w14:textId="7CBB0EBC" w:rsidR="00C044E7" w:rsidRDefault="00C044E7"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In</w:t>
      </w:r>
      <w:r w:rsidRPr="008D1E93">
        <w:rPr>
          <w:rFonts w:ascii="Arial" w:hAnsi="Arial" w:cs="Arial"/>
          <w:color w:val="000000"/>
          <w:position w:val="-2"/>
          <w:sz w:val="18"/>
          <w:szCs w:val="18"/>
        </w:rPr>
        <w:t>dividualni termoport za transport hrane brez polnilne posode SPODNJI DEL</w:t>
      </w:r>
      <w:r>
        <w:rPr>
          <w:rFonts w:ascii="Arial" w:hAnsi="Arial" w:cs="Arial"/>
          <w:color w:val="000000"/>
          <w:position w:val="-2"/>
          <w:sz w:val="18"/>
          <w:szCs w:val="18"/>
        </w:rPr>
        <w:t>:</w:t>
      </w:r>
    </w:p>
    <w:p w14:paraId="3F8E7498" w14:textId="55BD4C60" w:rsidR="009640E4"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Individualni set izdelan iz Polypropilenske mase, sestavljen iz dveh delov. Toplotni del za krožnik za glavno jed, za skodelico za juho ter hladni del za skodelico za solato in sladico.</w:t>
      </w:r>
    </w:p>
    <w:p w14:paraId="5D5EF8E8" w14:textId="05E2A2F2"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Dimenzija celotnega termoporta: 450mm x 380mm, višina do 115mm</w:t>
      </w:r>
      <w:r>
        <w:rPr>
          <w:rFonts w:ascii="Arial" w:hAnsi="Arial" w:cs="Arial"/>
          <w:sz w:val="18"/>
          <w:szCs w:val="18"/>
        </w:rPr>
        <w:t>.</w:t>
      </w:r>
    </w:p>
    <w:p w14:paraId="0F8AD5F6" w14:textId="05A04CBC"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Individualni termoport mora biti kompatibilen z obstoječimi nalagalnimi vozički (regalni voziček RIEBER tip RW-180-2BAR-A).</w:t>
      </w:r>
    </w:p>
    <w:p w14:paraId="7F4F0108" w14:textId="286FF8EB"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Termoport se mora zapirati z zapirali obojestransko, ki morajo biti odporna na udarce ter da se lahko nadomestijo z novimi.</w:t>
      </w:r>
    </w:p>
    <w:p w14:paraId="06042EC7" w14:textId="3B3BBC93" w:rsidR="00A50C9A" w:rsidRP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70</w:t>
      </w:r>
    </w:p>
    <w:p w14:paraId="2E42E166" w14:textId="77777777" w:rsidR="00A50C9A" w:rsidRDefault="00A50C9A">
      <w:pPr>
        <w:rPr>
          <w:rFonts w:ascii="Arial" w:hAnsi="Arial" w:cs="Arial"/>
          <w:sz w:val="18"/>
          <w:szCs w:val="18"/>
        </w:rPr>
      </w:pPr>
    </w:p>
    <w:p w14:paraId="56CDBF00" w14:textId="293B71CE" w:rsidR="00A50C9A" w:rsidRDefault="00A50C9A"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w:t>
      </w:r>
      <w:r w:rsidRPr="00A50C9A">
        <w:rPr>
          <w:rFonts w:ascii="Arial" w:hAnsi="Arial" w:cs="Arial"/>
          <w:color w:val="000000"/>
          <w:position w:val="-2"/>
          <w:sz w:val="18"/>
          <w:szCs w:val="18"/>
        </w:rPr>
        <w:t>rožnik vogalni za glavo jed za termoport 20</w:t>
      </w:r>
      <w:r>
        <w:rPr>
          <w:rFonts w:ascii="Arial" w:hAnsi="Arial" w:cs="Arial"/>
          <w:color w:val="000000"/>
          <w:position w:val="-2"/>
          <w:sz w:val="18"/>
          <w:szCs w:val="18"/>
        </w:rPr>
        <w:t>:</w:t>
      </w:r>
    </w:p>
    <w:p w14:paraId="2E253EA4" w14:textId="57C84F16"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Uporaba: za serviranje  glavnih jedi.</w:t>
      </w:r>
    </w:p>
    <w:p w14:paraId="186E4F08" w14:textId="22793821"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Krožnik mora biti izdelana iz porcelana, ki mora biti odporen na krušenje (krožnik ne sem imeti vmesne pregrade).</w:t>
      </w:r>
    </w:p>
    <w:p w14:paraId="6BA39530" w14:textId="2648EF52"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Dimenzija krožnika: 295mm x 165mm, višina 29 mm.</w:t>
      </w:r>
    </w:p>
    <w:p w14:paraId="6668F915" w14:textId="637F62AD"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 xml:space="preserve">Krožnik mora biti kompatibilen s pokrovom vogalnega krožnika za glavno jed za termoport 20 in z idividualnim termoportom 20.  </w:t>
      </w:r>
    </w:p>
    <w:p w14:paraId="3DCD35AD" w14:textId="2CAB24F9"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300</w:t>
      </w:r>
    </w:p>
    <w:p w14:paraId="5155763F" w14:textId="77777777" w:rsidR="00A50C9A" w:rsidRDefault="00A50C9A" w:rsidP="00A50C9A">
      <w:pPr>
        <w:pStyle w:val="Odstavekseznama"/>
        <w:spacing w:after="0"/>
        <w:ind w:left="1429"/>
        <w:contextualSpacing w:val="0"/>
        <w:jc w:val="both"/>
        <w:rPr>
          <w:rFonts w:ascii="Arial" w:hAnsi="Arial" w:cs="Arial"/>
          <w:sz w:val="18"/>
          <w:szCs w:val="18"/>
        </w:rPr>
      </w:pPr>
    </w:p>
    <w:p w14:paraId="028184B8" w14:textId="77777777" w:rsidR="00A50C9A" w:rsidRDefault="00A50C9A" w:rsidP="00A50C9A">
      <w:pPr>
        <w:pStyle w:val="Odstavekseznama"/>
        <w:spacing w:after="0"/>
        <w:ind w:left="1429"/>
        <w:contextualSpacing w:val="0"/>
        <w:jc w:val="both"/>
        <w:rPr>
          <w:rFonts w:ascii="Arial" w:hAnsi="Arial" w:cs="Arial"/>
          <w:sz w:val="18"/>
          <w:szCs w:val="18"/>
        </w:rPr>
      </w:pPr>
    </w:p>
    <w:p w14:paraId="71F4C97A" w14:textId="78F9604F" w:rsidR="00A50C9A" w:rsidRDefault="00A50C9A"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A50C9A">
        <w:rPr>
          <w:rFonts w:ascii="Arial" w:hAnsi="Arial" w:cs="Arial"/>
          <w:color w:val="000000"/>
          <w:position w:val="-2"/>
          <w:sz w:val="18"/>
          <w:szCs w:val="18"/>
        </w:rPr>
        <w:t>okrov vogalnega krožnika za glavo jed  za termoport 20</w:t>
      </w:r>
      <w:r>
        <w:rPr>
          <w:rFonts w:ascii="Arial" w:hAnsi="Arial" w:cs="Arial"/>
          <w:color w:val="000000"/>
          <w:position w:val="-2"/>
          <w:sz w:val="18"/>
          <w:szCs w:val="18"/>
        </w:rPr>
        <w:t>:</w:t>
      </w:r>
    </w:p>
    <w:p w14:paraId="4A0999C2" w14:textId="77777777"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Uporaba: za pokrivanje vogal krožnika za serviranje glavne jedi pri termoportu 20.</w:t>
      </w:r>
    </w:p>
    <w:p w14:paraId="1069B725" w14:textId="77471353"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izdelan iz polipropilena, omogočati mora enostavno pokrivanje krožnika in da se ga da s krožnika enostavno sneti.</w:t>
      </w:r>
    </w:p>
    <w:p w14:paraId="047A0A81" w14:textId="5842DED2"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izbočen primeren za pokrivanje vogalnega krožnika, ki je dimenzije 295 mm x 165 mm, višina 29 mm. Dimenzije pokrova 300 mm x 165 mm, višina 40 mm</w:t>
      </w:r>
      <w:r>
        <w:rPr>
          <w:rFonts w:ascii="Arial" w:hAnsi="Arial" w:cs="Arial"/>
          <w:sz w:val="18"/>
          <w:szCs w:val="18"/>
        </w:rPr>
        <w:t>.</w:t>
      </w:r>
    </w:p>
    <w:p w14:paraId="5AA6DCB2" w14:textId="4AD7D04E"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 xml:space="preserve">Pokrov ne sme imeti tesnil in mora biti izdelan tako, da se ga da enostavno čistiti in vzdrževati, primeren mora biti za pranje v profesionalnih tračnih pomivalnih strojih.                                                                                             </w:t>
      </w:r>
    </w:p>
    <w:p w14:paraId="5E4B4FBA" w14:textId="1B079B53"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oblikovan tako, da se dobro prilega na krožnik in pri prevozih hrane na bolniški oddelek preprečuje izlivanje vsebine.</w:t>
      </w:r>
    </w:p>
    <w:p w14:paraId="2D2A9645" w14:textId="45C52A41"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kompatibilen z obstoječim vogal krožnikom in z obstoječim individualnim termoportom 20.</w:t>
      </w:r>
    </w:p>
    <w:p w14:paraId="510ACC74" w14:textId="7BA4C320"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50</w:t>
      </w:r>
    </w:p>
    <w:p w14:paraId="7C13F739" w14:textId="77777777" w:rsidR="00A50C9A" w:rsidRDefault="00A50C9A" w:rsidP="00A50C9A">
      <w:pPr>
        <w:pStyle w:val="Odstavekseznama"/>
        <w:spacing w:after="0"/>
        <w:ind w:left="1429"/>
        <w:contextualSpacing w:val="0"/>
        <w:jc w:val="both"/>
        <w:rPr>
          <w:rFonts w:ascii="Arial" w:hAnsi="Arial" w:cs="Arial"/>
          <w:sz w:val="18"/>
          <w:szCs w:val="18"/>
        </w:rPr>
      </w:pPr>
    </w:p>
    <w:p w14:paraId="4F5B6055" w14:textId="1BA689D5" w:rsidR="00A50C9A" w:rsidRDefault="00A50C9A"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A50C9A">
        <w:rPr>
          <w:rFonts w:ascii="Arial" w:hAnsi="Arial" w:cs="Arial"/>
          <w:color w:val="000000"/>
          <w:position w:val="-2"/>
          <w:sz w:val="18"/>
          <w:szCs w:val="18"/>
        </w:rPr>
        <w:t>kodelica za juho za termoport 20</w:t>
      </w:r>
      <w:r>
        <w:rPr>
          <w:rFonts w:ascii="Arial" w:hAnsi="Arial" w:cs="Arial"/>
          <w:color w:val="000000"/>
          <w:position w:val="-2"/>
          <w:sz w:val="18"/>
          <w:szCs w:val="18"/>
        </w:rPr>
        <w:t>:</w:t>
      </w:r>
    </w:p>
    <w:p w14:paraId="7F8B8DB8" w14:textId="5E09078C"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Uporaba</w:t>
      </w:r>
      <w:r>
        <w:rPr>
          <w:rFonts w:ascii="Arial" w:hAnsi="Arial" w:cs="Arial"/>
          <w:sz w:val="18"/>
          <w:szCs w:val="18"/>
        </w:rPr>
        <w:t>:</w:t>
      </w:r>
      <w:r w:rsidRPr="00A50C9A">
        <w:t xml:space="preserve"> </w:t>
      </w:r>
      <w:r w:rsidRPr="00A50C9A">
        <w:rPr>
          <w:rFonts w:ascii="Arial" w:hAnsi="Arial" w:cs="Arial"/>
          <w:sz w:val="18"/>
          <w:szCs w:val="18"/>
        </w:rPr>
        <w:t>za serviranje juh.</w:t>
      </w:r>
    </w:p>
    <w:p w14:paraId="0A7652AA" w14:textId="4EC5C4FC"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Skodelica mora biti izdelana iz porcelana, ki mora biti odporna na krušenje.</w:t>
      </w:r>
    </w:p>
    <w:p w14:paraId="18965FD1" w14:textId="640787EE"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Višina skodelice: 53 mm +- 10%.</w:t>
      </w:r>
    </w:p>
    <w:p w14:paraId="01D5C3C9" w14:textId="512E098E"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Premer zunanjega roba skodelice:137 mm, volumen skodelice 4dl.</w:t>
      </w:r>
    </w:p>
    <w:p w14:paraId="76F92B6A" w14:textId="7DB0661E"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lastRenderedPageBreak/>
        <w:t>Skodelica mora biti kompatibilna z obstoječim  pokrovom za skodelico za juho za termopotr 20. Napolnjena skodelica in pokrov morata tesniti, tako da se med prevozom hrane na bolniški oddelek vsebina ne poliva. Skodelica mora biti kompatibilna z individualnim termoportom 20.</w:t>
      </w:r>
    </w:p>
    <w:p w14:paraId="567B128E" w14:textId="08047B7D"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200</w:t>
      </w:r>
    </w:p>
    <w:p w14:paraId="4C389B7B" w14:textId="77777777" w:rsidR="00A50C9A" w:rsidRDefault="00A50C9A" w:rsidP="00A50C9A">
      <w:pPr>
        <w:pStyle w:val="Odstavekseznama"/>
        <w:spacing w:after="0"/>
        <w:ind w:left="1429"/>
        <w:contextualSpacing w:val="0"/>
        <w:jc w:val="both"/>
        <w:rPr>
          <w:rFonts w:ascii="Arial" w:hAnsi="Arial" w:cs="Arial"/>
          <w:sz w:val="18"/>
          <w:szCs w:val="18"/>
        </w:rPr>
      </w:pPr>
    </w:p>
    <w:p w14:paraId="621EE66F" w14:textId="77777777" w:rsidR="00A50C9A" w:rsidRDefault="00A50C9A" w:rsidP="00A50C9A">
      <w:pPr>
        <w:pStyle w:val="Odstavekseznama"/>
        <w:spacing w:after="0"/>
        <w:ind w:left="1429"/>
        <w:contextualSpacing w:val="0"/>
        <w:jc w:val="both"/>
        <w:rPr>
          <w:rFonts w:ascii="Arial" w:hAnsi="Arial" w:cs="Arial"/>
          <w:sz w:val="18"/>
          <w:szCs w:val="18"/>
        </w:rPr>
      </w:pPr>
    </w:p>
    <w:p w14:paraId="176A3024" w14:textId="2FFA375E" w:rsidR="00A50C9A" w:rsidRDefault="00A50C9A"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A50C9A">
        <w:rPr>
          <w:rFonts w:ascii="Arial" w:hAnsi="Arial" w:cs="Arial"/>
          <w:color w:val="000000"/>
          <w:position w:val="-2"/>
          <w:sz w:val="18"/>
          <w:szCs w:val="18"/>
        </w:rPr>
        <w:t>okrov za skodelico za juho za termoport 20</w:t>
      </w:r>
      <w:r>
        <w:rPr>
          <w:rFonts w:ascii="Arial" w:hAnsi="Arial" w:cs="Arial"/>
          <w:color w:val="000000"/>
          <w:position w:val="-2"/>
          <w:sz w:val="18"/>
          <w:szCs w:val="18"/>
        </w:rPr>
        <w:t>:</w:t>
      </w:r>
    </w:p>
    <w:p w14:paraId="3547BAE6" w14:textId="77777777"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Uporaba</w:t>
      </w:r>
      <w:r>
        <w:rPr>
          <w:rFonts w:ascii="Arial" w:hAnsi="Arial" w:cs="Arial"/>
          <w:sz w:val="18"/>
          <w:szCs w:val="18"/>
        </w:rPr>
        <w:t>:</w:t>
      </w:r>
      <w:r w:rsidRPr="00A50C9A">
        <w:t xml:space="preserve"> </w:t>
      </w:r>
      <w:r w:rsidRPr="00A50C9A">
        <w:rPr>
          <w:rFonts w:ascii="Arial" w:hAnsi="Arial" w:cs="Arial"/>
          <w:sz w:val="18"/>
          <w:szCs w:val="18"/>
        </w:rPr>
        <w:t>za pokrivanje skodelice za juho pri termoportu 20.</w:t>
      </w:r>
    </w:p>
    <w:p w14:paraId="407F237A" w14:textId="77777777"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izdelan iz polipropilena. Barva pokrova se mora razlikovati od barve pokrova za jušne skodelice iz nerjavečega jekla. Zaželjena je rumena barva. Pokrov ne sme imeti tesnil in mora biti izdelan tako, da se ga da enostavno čistiti in vzdrževati, primeren mora biti za pranje v profesionalnih tračnih pomivalnih strojih.</w:t>
      </w:r>
    </w:p>
    <w:p w14:paraId="60BCF997" w14:textId="7F631765"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primeren za pokrivanje skodelice za juho za termoport 20, dimenzije zunanjega roba skodelice je 137 mm.</w:t>
      </w:r>
    </w:p>
    <w:p w14:paraId="767254FD" w14:textId="6468A607"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Premer pokrova: ki se prilega skodelici je 122 mm.</w:t>
      </w:r>
    </w:p>
    <w:p w14:paraId="72D91BB3" w14:textId="08E9A1E3"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Enostavno nameščanje in odstranjevanje pokrova s skodelice, primerno za tabletni sistem razdeljevanja hrane.</w:t>
      </w:r>
    </w:p>
    <w:p w14:paraId="0363A174" w14:textId="1383F3DE"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Pokrov mora biti kompatibilen s skodelico za juho za termoport 20 in mora med transportom hrane  preprečevati polivanje vsebine.</w:t>
      </w:r>
    </w:p>
    <w:p w14:paraId="0EE07C72" w14:textId="6D2ABDA7"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60</w:t>
      </w:r>
    </w:p>
    <w:p w14:paraId="74B640CA" w14:textId="77777777" w:rsidR="00A50C9A" w:rsidRDefault="00A50C9A" w:rsidP="00A50C9A">
      <w:pPr>
        <w:pStyle w:val="Odstavekseznama"/>
        <w:spacing w:after="0"/>
        <w:ind w:left="1429"/>
        <w:contextualSpacing w:val="0"/>
        <w:jc w:val="both"/>
        <w:rPr>
          <w:rFonts w:ascii="Arial" w:hAnsi="Arial" w:cs="Arial"/>
          <w:sz w:val="18"/>
          <w:szCs w:val="18"/>
        </w:rPr>
      </w:pPr>
    </w:p>
    <w:p w14:paraId="5FC596DD" w14:textId="51746A0E" w:rsidR="00A50C9A" w:rsidRPr="00A50C9A" w:rsidRDefault="00A50C9A" w:rsidP="00A50C9A">
      <w:pPr>
        <w:spacing w:after="0"/>
        <w:ind w:left="1072"/>
        <w:jc w:val="both"/>
        <w:rPr>
          <w:rFonts w:ascii="Arial" w:hAnsi="Arial" w:cs="Arial"/>
          <w:sz w:val="18"/>
          <w:szCs w:val="18"/>
        </w:rPr>
      </w:pPr>
      <w:r w:rsidRPr="00A50C9A">
        <w:rPr>
          <w:rFonts w:ascii="Arial" w:hAnsi="Arial" w:cs="Arial"/>
          <w:sz w:val="18"/>
          <w:szCs w:val="18"/>
        </w:rPr>
        <w:t xml:space="preserve">           </w:t>
      </w:r>
    </w:p>
    <w:p w14:paraId="03E5815A" w14:textId="66ABCDD0" w:rsidR="00A50C9A" w:rsidRDefault="00A50C9A"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A50C9A">
        <w:rPr>
          <w:rFonts w:ascii="Arial" w:hAnsi="Arial" w:cs="Arial"/>
          <w:color w:val="000000"/>
          <w:position w:val="-2"/>
          <w:sz w:val="18"/>
          <w:szCs w:val="18"/>
        </w:rPr>
        <w:t>kleda vogalna za solato za termoport 20</w:t>
      </w:r>
      <w:r>
        <w:rPr>
          <w:rFonts w:ascii="Arial" w:hAnsi="Arial" w:cs="Arial"/>
          <w:color w:val="000000"/>
          <w:position w:val="-2"/>
          <w:sz w:val="18"/>
          <w:szCs w:val="18"/>
        </w:rPr>
        <w:t>:</w:t>
      </w:r>
    </w:p>
    <w:p w14:paraId="16A012B8" w14:textId="1991CC7C" w:rsidR="00A50C9A" w:rsidRDefault="00A50C9A" w:rsidP="00310BC2">
      <w:pPr>
        <w:pStyle w:val="Odstavekseznama"/>
        <w:numPr>
          <w:ilvl w:val="0"/>
          <w:numId w:val="20"/>
        </w:numPr>
        <w:spacing w:after="0"/>
        <w:ind w:left="1429" w:hanging="357"/>
        <w:contextualSpacing w:val="0"/>
        <w:jc w:val="both"/>
        <w:rPr>
          <w:rFonts w:ascii="Arial" w:hAnsi="Arial" w:cs="Arial"/>
          <w:sz w:val="18"/>
          <w:szCs w:val="18"/>
        </w:rPr>
      </w:pPr>
      <w:r w:rsidRPr="00A50C9A">
        <w:rPr>
          <w:rFonts w:ascii="Arial" w:hAnsi="Arial" w:cs="Arial"/>
          <w:sz w:val="18"/>
          <w:szCs w:val="18"/>
        </w:rPr>
        <w:t>Uporaba</w:t>
      </w:r>
      <w:r w:rsidR="00AE16BF" w:rsidRPr="00AE16BF">
        <w:t xml:space="preserve"> </w:t>
      </w:r>
      <w:r w:rsidR="00AE16BF" w:rsidRPr="00AE16BF">
        <w:rPr>
          <w:rFonts w:ascii="Arial" w:hAnsi="Arial" w:cs="Arial"/>
          <w:sz w:val="18"/>
          <w:szCs w:val="18"/>
        </w:rPr>
        <w:t>za serviranje solat.</w:t>
      </w:r>
    </w:p>
    <w:p w14:paraId="05A21616" w14:textId="7F520D45"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Material skodele mora biti primeren za pranje v profesionalnem tračnem pomivalnem stroju, površinsko odporen na odrgnine</w:t>
      </w:r>
    </w:p>
    <w:p w14:paraId="27027E81" w14:textId="7BC8A5FE"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Dimenzija skodele: štirioglata 115 mm x 115m, volumen  od 2 do 3,5 dl.</w:t>
      </w:r>
    </w:p>
    <w:p w14:paraId="7F6EEB2A" w14:textId="19B0CDB7"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Skleda s pokrovom mora biti kompatibilna z individualnim termoportom 20.</w:t>
      </w:r>
    </w:p>
    <w:p w14:paraId="02B5F51C" w14:textId="6E2A8883" w:rsidR="00AE16BF" w:rsidRP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300</w:t>
      </w:r>
    </w:p>
    <w:p w14:paraId="10835324" w14:textId="77777777" w:rsidR="00AE16BF" w:rsidRDefault="00AE16BF" w:rsidP="00AE16BF">
      <w:pPr>
        <w:pStyle w:val="Odstavekseznama"/>
        <w:spacing w:after="0"/>
        <w:ind w:left="1429"/>
        <w:contextualSpacing w:val="0"/>
        <w:jc w:val="both"/>
        <w:rPr>
          <w:rFonts w:ascii="Arial" w:hAnsi="Arial" w:cs="Arial"/>
          <w:sz w:val="18"/>
          <w:szCs w:val="18"/>
        </w:rPr>
      </w:pPr>
    </w:p>
    <w:p w14:paraId="449B357F" w14:textId="726CF412" w:rsidR="00677F69" w:rsidRDefault="00677F69" w:rsidP="00A50C9A">
      <w:pPr>
        <w:spacing w:after="0"/>
        <w:jc w:val="both"/>
        <w:rPr>
          <w:rFonts w:ascii="Arial" w:hAnsi="Arial" w:cs="Arial"/>
          <w:sz w:val="18"/>
          <w:szCs w:val="18"/>
        </w:rPr>
      </w:pPr>
    </w:p>
    <w:p w14:paraId="2FD8DEC8" w14:textId="6F3BFB28" w:rsidR="00AE16BF" w:rsidRDefault="00AE16BF" w:rsidP="00310BC2">
      <w:pPr>
        <w:pStyle w:val="Odstavekseznama"/>
        <w:numPr>
          <w:ilvl w:val="0"/>
          <w:numId w:val="23"/>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AE16BF">
        <w:rPr>
          <w:rFonts w:ascii="Arial" w:hAnsi="Arial" w:cs="Arial"/>
          <w:color w:val="000000"/>
          <w:position w:val="-2"/>
          <w:sz w:val="18"/>
          <w:szCs w:val="18"/>
        </w:rPr>
        <w:t>okrov za skledo vogalno za solato za termoport 20</w:t>
      </w:r>
      <w:r>
        <w:rPr>
          <w:rFonts w:ascii="Arial" w:hAnsi="Arial" w:cs="Arial"/>
          <w:color w:val="000000"/>
          <w:position w:val="-2"/>
          <w:sz w:val="18"/>
          <w:szCs w:val="18"/>
        </w:rPr>
        <w:t>:</w:t>
      </w:r>
    </w:p>
    <w:p w14:paraId="2DE77CEB" w14:textId="79A3F9D0"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Uporaba, za pokrivanje sklede vogalne za solato pri termoportu 20.</w:t>
      </w:r>
    </w:p>
    <w:p w14:paraId="612B255D" w14:textId="1C7CFD22"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 xml:space="preserve">Pokrov mora biti izdelan iz polipropilena, omogočati mora enostavno pokrivanje sklede in da se ga da enostavno sneti. Pokrov ne sme imeti tesnil in mora biti izdelan tako, da se ga da enostavno čistiti in vzdrževati, primeren mora biti za pranje v profesionalnem tračnem pomivalnem stroju.     </w:t>
      </w:r>
    </w:p>
    <w:p w14:paraId="7FBBF7A3" w14:textId="4E93D133"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Pokrov mora biti oblikovan tako, da se dobro prilega na skledo vogal in da pri prevozu hrane na bolniški oddelek preprečuje izlivanje vsebine.</w:t>
      </w:r>
    </w:p>
    <w:p w14:paraId="3FD338DA" w14:textId="6BD6A44A"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sidRPr="00AE16BF">
        <w:rPr>
          <w:rFonts w:ascii="Arial" w:hAnsi="Arial" w:cs="Arial"/>
          <w:sz w:val="18"/>
          <w:szCs w:val="18"/>
        </w:rPr>
        <w:t>Pokrov mora biti kompatibilen s skledo vogal za termoportom 20 in s termoportom 20.</w:t>
      </w:r>
    </w:p>
    <w:p w14:paraId="3BD39A91" w14:textId="730F3BB8" w:rsidR="00AE16BF" w:rsidRDefault="00AE16BF"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100</w:t>
      </w:r>
    </w:p>
    <w:p w14:paraId="26F5B954" w14:textId="77777777" w:rsidR="00AE16BF" w:rsidRDefault="00AE16BF" w:rsidP="002A57F0">
      <w:pPr>
        <w:spacing w:after="0"/>
        <w:jc w:val="both"/>
        <w:rPr>
          <w:rFonts w:ascii="Arial" w:hAnsi="Arial" w:cs="Arial"/>
          <w:sz w:val="18"/>
          <w:szCs w:val="18"/>
        </w:rPr>
      </w:pPr>
    </w:p>
    <w:p w14:paraId="7DE6CDD3" w14:textId="77777777" w:rsidR="002A57F0" w:rsidRDefault="002A57F0" w:rsidP="002A57F0">
      <w:pPr>
        <w:spacing w:after="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2A57F0" w:rsidRPr="00CA7603" w14:paraId="5D75DA75"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7B53EB46" w14:textId="3F2667AE" w:rsidR="002A57F0" w:rsidRPr="00CA7603" w:rsidRDefault="002A57F0" w:rsidP="006160BA">
            <w:r w:rsidRPr="00CA7603">
              <w:rPr>
                <w:rFonts w:ascii="Arial" w:hAnsi="Arial" w:cs="Arial"/>
                <w:b/>
                <w:bCs/>
                <w:color w:val="FFFFFF"/>
                <w:position w:val="-3"/>
                <w:sz w:val="20"/>
                <w:szCs w:val="20"/>
                <w:shd w:val="clear" w:color="auto" w:fill="000000"/>
              </w:rPr>
              <w:t xml:space="preserve">Sklop </w:t>
            </w:r>
            <w:r>
              <w:rPr>
                <w:rFonts w:ascii="Arial" w:hAnsi="Arial" w:cs="Arial"/>
                <w:b/>
                <w:bCs/>
                <w:color w:val="FFFFFF"/>
                <w:position w:val="-3"/>
                <w:sz w:val="20"/>
                <w:szCs w:val="20"/>
                <w:shd w:val="clear" w:color="auto" w:fill="000000"/>
              </w:rPr>
              <w:t>5</w:t>
            </w:r>
            <w:r w:rsidRPr="00CA7603">
              <w:rPr>
                <w:rFonts w:ascii="Arial" w:hAnsi="Arial" w:cs="Arial"/>
                <w:b/>
                <w:bCs/>
                <w:color w:val="FFFFFF"/>
                <w:position w:val="-3"/>
                <w:sz w:val="20"/>
                <w:szCs w:val="20"/>
                <w:shd w:val="clear" w:color="auto" w:fill="000000"/>
              </w:rPr>
              <w:t xml:space="preserve">: </w:t>
            </w:r>
            <w:r w:rsidRPr="00E85272">
              <w:rPr>
                <w:rFonts w:ascii="Arial" w:hAnsi="Arial" w:cs="Arial"/>
                <w:b/>
                <w:bCs/>
                <w:color w:val="FFFFFF"/>
                <w:position w:val="-3"/>
                <w:sz w:val="20"/>
                <w:szCs w:val="20"/>
                <w:shd w:val="clear" w:color="auto" w:fill="000000"/>
              </w:rPr>
              <w:t>Nakup in dobava skodelic iz umetne mase</w:t>
            </w:r>
          </w:p>
        </w:tc>
      </w:tr>
    </w:tbl>
    <w:p w14:paraId="0D4AA847" w14:textId="77777777" w:rsidR="002A57F0" w:rsidRDefault="002A57F0" w:rsidP="002A57F0">
      <w:pPr>
        <w:spacing w:after="0" w:line="260" w:lineRule="exact"/>
        <w:jc w:val="both"/>
        <w:rPr>
          <w:rFonts w:ascii="Arial" w:hAnsi="Arial" w:cs="Arial"/>
          <w:b/>
          <w:sz w:val="18"/>
          <w:szCs w:val="18"/>
        </w:rPr>
      </w:pPr>
    </w:p>
    <w:p w14:paraId="0426633E" w14:textId="66167749" w:rsidR="002A57F0" w:rsidRDefault="002A57F0" w:rsidP="002A57F0">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5</w:t>
      </w:r>
      <w:r w:rsidRPr="00E7323A">
        <w:rPr>
          <w:rFonts w:ascii="Arial" w:hAnsi="Arial" w:cs="Arial"/>
          <w:sz w:val="18"/>
          <w:szCs w:val="18"/>
        </w:rPr>
        <w:t xml:space="preserve"> je dobava</w:t>
      </w:r>
      <w:r>
        <w:rPr>
          <w:rFonts w:ascii="Arial" w:hAnsi="Arial" w:cs="Arial"/>
          <w:sz w:val="18"/>
          <w:szCs w:val="18"/>
        </w:rPr>
        <w:t xml:space="preserve"> </w:t>
      </w:r>
      <w:r w:rsidRPr="00E85272">
        <w:rPr>
          <w:rFonts w:ascii="Arial" w:hAnsi="Arial" w:cs="Arial"/>
          <w:sz w:val="18"/>
          <w:szCs w:val="18"/>
        </w:rPr>
        <w:t>skodelic iz umetne mase</w:t>
      </w:r>
      <w:r>
        <w:rPr>
          <w:rFonts w:ascii="Arial" w:hAnsi="Arial" w:cs="Arial"/>
          <w:sz w:val="18"/>
          <w:szCs w:val="18"/>
        </w:rPr>
        <w:t>. Tehnične specifikacije zahtevanega blaga so sledeče:</w:t>
      </w:r>
    </w:p>
    <w:p w14:paraId="3EF69B1E" w14:textId="77777777" w:rsidR="002A57F0" w:rsidRDefault="002A57F0" w:rsidP="002A57F0">
      <w:pPr>
        <w:spacing w:after="0"/>
        <w:jc w:val="both"/>
        <w:rPr>
          <w:rFonts w:ascii="Arial" w:hAnsi="Arial" w:cs="Arial"/>
          <w:sz w:val="18"/>
          <w:szCs w:val="18"/>
        </w:rPr>
      </w:pPr>
    </w:p>
    <w:p w14:paraId="3F55E84F" w14:textId="77777777" w:rsidR="002A57F0" w:rsidRDefault="002A57F0" w:rsidP="002A57F0">
      <w:pPr>
        <w:pStyle w:val="Odstavekseznama"/>
        <w:numPr>
          <w:ilvl w:val="0"/>
          <w:numId w:val="24"/>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FB53E3">
        <w:rPr>
          <w:rFonts w:ascii="Arial" w:hAnsi="Arial" w:cs="Arial"/>
          <w:color w:val="000000"/>
          <w:position w:val="-2"/>
          <w:sz w:val="18"/>
          <w:szCs w:val="18"/>
        </w:rPr>
        <w:t>kodelica za topli napitek</w:t>
      </w:r>
      <w:r>
        <w:rPr>
          <w:rFonts w:ascii="Arial" w:hAnsi="Arial" w:cs="Arial"/>
          <w:sz w:val="18"/>
          <w:szCs w:val="18"/>
        </w:rPr>
        <w:t>:</w:t>
      </w:r>
    </w:p>
    <w:p w14:paraId="5DBDEC40"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w:t>
      </w:r>
      <w:r w:rsidRPr="00E85272">
        <w:rPr>
          <w:rFonts w:ascii="Arial" w:hAnsi="Arial" w:cs="Arial"/>
          <w:sz w:val="18"/>
          <w:szCs w:val="18"/>
        </w:rPr>
        <w:t xml:space="preserve"> za serviranje toplih napitkov</w:t>
      </w:r>
    </w:p>
    <w:p w14:paraId="5A1D2D03"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Material, ki je odporen na udarce, težje lomljiv ter površinsko odporen na odrgnine, zaželeno v nežnih odtenkih rjave barve (barva bele kave).</w:t>
      </w:r>
    </w:p>
    <w:p w14:paraId="2C54BD28"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lastRenderedPageBreak/>
        <w:t>Skodelica mora imeti dva ročaja, ki morata biti izdelana tako, da je možno napolnjeno skodelico držati z eno roko oz. z dvema prstoma.</w:t>
      </w:r>
    </w:p>
    <w:p w14:paraId="49E9850B"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Skodelica mora biti izdelana tako, da se pri zlaganje skodelice ena v drugo medsebojno čim bolje prilega, da pri zlaganju in shranjevanju skodelice zavzamejo čim manjši prostor. Pet zloženih skodelic ena v drugo ne sme zavzeti višje višje od 140 mm.</w:t>
      </w:r>
    </w:p>
    <w:p w14:paraId="1EA1C4D9"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Volumen skodelice: od 3,5 dl do 5 dl.</w:t>
      </w:r>
    </w:p>
    <w:p w14:paraId="3F09881B"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Skodelica za napitek, se mora barvno razlikovati od skodelice za kompot.</w:t>
      </w:r>
    </w:p>
    <w:p w14:paraId="6BB75464"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Napolnjena skodelica in pokrov morata zelo dobro tesniti, tako da se med prevozom hrane na bolniški oddelek vsebina ne poliva.</w:t>
      </w:r>
    </w:p>
    <w:p w14:paraId="732D5F56"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1.600</w:t>
      </w:r>
    </w:p>
    <w:p w14:paraId="2EAF4C5F" w14:textId="77777777" w:rsidR="002A57F0" w:rsidRDefault="002A57F0" w:rsidP="002A57F0">
      <w:pPr>
        <w:pStyle w:val="Odstavekseznama"/>
        <w:spacing w:after="0"/>
        <w:ind w:left="1429"/>
        <w:contextualSpacing w:val="0"/>
        <w:jc w:val="both"/>
        <w:rPr>
          <w:rFonts w:ascii="Arial" w:hAnsi="Arial" w:cs="Arial"/>
          <w:sz w:val="18"/>
          <w:szCs w:val="18"/>
        </w:rPr>
      </w:pPr>
    </w:p>
    <w:p w14:paraId="1611A22B" w14:textId="77777777" w:rsidR="002A57F0" w:rsidRDefault="002A57F0" w:rsidP="002A57F0">
      <w:pPr>
        <w:spacing w:after="0"/>
        <w:jc w:val="both"/>
        <w:rPr>
          <w:rFonts w:ascii="Arial" w:hAnsi="Arial" w:cs="Arial"/>
          <w:sz w:val="18"/>
          <w:szCs w:val="18"/>
        </w:rPr>
      </w:pPr>
    </w:p>
    <w:p w14:paraId="3D87144D" w14:textId="77777777" w:rsidR="002A57F0" w:rsidRDefault="002A57F0" w:rsidP="002A57F0">
      <w:pPr>
        <w:pStyle w:val="Odstavekseznama"/>
        <w:numPr>
          <w:ilvl w:val="0"/>
          <w:numId w:val="24"/>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FB53E3">
        <w:rPr>
          <w:rFonts w:ascii="Arial" w:hAnsi="Arial" w:cs="Arial"/>
          <w:color w:val="000000"/>
          <w:position w:val="-2"/>
          <w:sz w:val="18"/>
          <w:szCs w:val="18"/>
        </w:rPr>
        <w:t>kodelica za hladni napitek</w:t>
      </w:r>
      <w:r>
        <w:rPr>
          <w:rFonts w:ascii="Arial" w:hAnsi="Arial" w:cs="Arial"/>
          <w:sz w:val="18"/>
          <w:szCs w:val="18"/>
        </w:rPr>
        <w:t>:</w:t>
      </w:r>
    </w:p>
    <w:p w14:paraId="0222AF29"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w:t>
      </w:r>
      <w:r w:rsidRPr="00E85272">
        <w:rPr>
          <w:rFonts w:ascii="Arial" w:hAnsi="Arial" w:cs="Arial"/>
          <w:sz w:val="18"/>
          <w:szCs w:val="18"/>
        </w:rPr>
        <w:t xml:space="preserve"> za serviranje hladnih napitkov in kompota.</w:t>
      </w:r>
    </w:p>
    <w:p w14:paraId="07A65B90"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Material, ki je odporen na udarce, težje lomljiv ter površinsko odporen na odrgnine.</w:t>
      </w:r>
    </w:p>
    <w:p w14:paraId="1413687A"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Skodelica mora imeti dva ročaja, ki morata biti izdelana tako, da je   možno napolnjeno skodelico držati z eno roko oz. z dvema prstoma.</w:t>
      </w:r>
    </w:p>
    <w:p w14:paraId="479BCD87"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Skodelica mora biti izdelana tako, da se pri zlaganje skodelice ena v drugo medsebojno čim bolje prilega, da pri zlaganju in shranjevanju skodelice zavzamejo čim manjši prostor. Pet zloženih skodelic ena v drugo ne sme zavzeti višje višje od 140 mm.</w:t>
      </w:r>
    </w:p>
    <w:p w14:paraId="3F288DFF"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Material je lahko v beli barvi ali prozoren.</w:t>
      </w:r>
    </w:p>
    <w:p w14:paraId="11DC389F"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Volumen skodelice: od 3,5 dl do 5 dl.</w:t>
      </w:r>
    </w:p>
    <w:p w14:paraId="4874DC17"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Skodelica za kompot se mora barvno razlikovati od skodelice za napitek.</w:t>
      </w:r>
    </w:p>
    <w:p w14:paraId="462C3E43"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Napolnjena skodelica in pokrov morata tesniti, tako da se med prevozom hrane na bolniški oddelek vsebina ne poliva.</w:t>
      </w:r>
    </w:p>
    <w:p w14:paraId="2A5D7D5D" w14:textId="77777777" w:rsidR="002A57F0" w:rsidRDefault="002A57F0" w:rsidP="002A57F0">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1.150</w:t>
      </w:r>
    </w:p>
    <w:p w14:paraId="5FE7F6C4" w14:textId="77777777" w:rsidR="002A57F0" w:rsidRDefault="002A57F0" w:rsidP="002A57F0">
      <w:pPr>
        <w:spacing w:after="0"/>
        <w:jc w:val="both"/>
        <w:rPr>
          <w:rFonts w:ascii="Arial" w:hAnsi="Arial" w:cs="Arial"/>
          <w:sz w:val="18"/>
          <w:szCs w:val="18"/>
        </w:rPr>
      </w:pPr>
    </w:p>
    <w:p w14:paraId="56348BAF" w14:textId="77777777" w:rsidR="002A57F0" w:rsidRDefault="002A57F0" w:rsidP="002A57F0">
      <w:pPr>
        <w:spacing w:after="0"/>
        <w:jc w:val="both"/>
        <w:rPr>
          <w:rFonts w:ascii="Arial" w:hAnsi="Arial" w:cs="Arial"/>
          <w:sz w:val="18"/>
          <w:szCs w:val="18"/>
        </w:rPr>
      </w:pPr>
    </w:p>
    <w:p w14:paraId="7514B1C3" w14:textId="77777777" w:rsidR="002A57F0" w:rsidRDefault="002A57F0" w:rsidP="002A57F0">
      <w:pPr>
        <w:spacing w:after="0"/>
        <w:jc w:val="both"/>
        <w:rPr>
          <w:rFonts w:ascii="Arial" w:hAnsi="Arial" w:cs="Arial"/>
          <w:sz w:val="18"/>
          <w:szCs w:val="18"/>
        </w:rPr>
      </w:pPr>
    </w:p>
    <w:p w14:paraId="40B7BB7A" w14:textId="77777777" w:rsidR="002A57F0" w:rsidRDefault="002A57F0" w:rsidP="002A57F0">
      <w:pPr>
        <w:spacing w:after="0"/>
        <w:jc w:val="both"/>
        <w:rPr>
          <w:rFonts w:ascii="Arial" w:hAnsi="Arial" w:cs="Arial"/>
          <w:sz w:val="18"/>
          <w:szCs w:val="18"/>
        </w:rPr>
      </w:pPr>
    </w:p>
    <w:p w14:paraId="0CDC394C" w14:textId="77777777" w:rsidR="002A57F0" w:rsidRDefault="002A57F0" w:rsidP="002A57F0">
      <w:pPr>
        <w:spacing w:after="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765377" w:rsidRPr="00CA7603" w14:paraId="0E478E39"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7AD31131" w14:textId="2A152CA5" w:rsidR="00765377" w:rsidRPr="00CA7603" w:rsidRDefault="00765377" w:rsidP="006160BA">
            <w:r w:rsidRPr="00CA7603">
              <w:rPr>
                <w:rFonts w:ascii="Arial" w:hAnsi="Arial" w:cs="Arial"/>
                <w:b/>
                <w:bCs/>
                <w:color w:val="FFFFFF"/>
                <w:position w:val="-3"/>
                <w:sz w:val="20"/>
                <w:szCs w:val="20"/>
                <w:shd w:val="clear" w:color="auto" w:fill="000000"/>
              </w:rPr>
              <w:t xml:space="preserve">Sklop </w:t>
            </w:r>
            <w:r w:rsidR="006160BA">
              <w:rPr>
                <w:rFonts w:ascii="Arial" w:hAnsi="Arial" w:cs="Arial"/>
                <w:b/>
                <w:bCs/>
                <w:color w:val="FFFFFF"/>
                <w:position w:val="-3"/>
                <w:sz w:val="20"/>
                <w:szCs w:val="20"/>
                <w:shd w:val="clear" w:color="auto" w:fill="000000"/>
              </w:rPr>
              <w:t>6</w:t>
            </w:r>
            <w:r w:rsidRPr="00CA7603">
              <w:rPr>
                <w:rFonts w:ascii="Arial" w:hAnsi="Arial" w:cs="Arial"/>
                <w:b/>
                <w:bCs/>
                <w:color w:val="FFFFFF"/>
                <w:position w:val="-3"/>
                <w:sz w:val="20"/>
                <w:szCs w:val="20"/>
                <w:shd w:val="clear" w:color="auto" w:fill="000000"/>
              </w:rPr>
              <w:t xml:space="preserve">: </w:t>
            </w:r>
            <w:r w:rsidRPr="00E85272">
              <w:rPr>
                <w:rFonts w:ascii="Arial" w:hAnsi="Arial" w:cs="Arial"/>
                <w:b/>
                <w:bCs/>
                <w:color w:val="FFFFFF"/>
                <w:position w:val="-3"/>
                <w:sz w:val="20"/>
                <w:szCs w:val="20"/>
                <w:shd w:val="clear" w:color="auto" w:fill="000000"/>
              </w:rPr>
              <w:t xml:space="preserve">Nakup in dobava </w:t>
            </w:r>
            <w:r>
              <w:rPr>
                <w:rFonts w:ascii="Arial" w:hAnsi="Arial" w:cs="Arial"/>
                <w:b/>
                <w:bCs/>
                <w:color w:val="FFFFFF"/>
                <w:position w:val="-3"/>
                <w:sz w:val="20"/>
                <w:szCs w:val="20"/>
                <w:shd w:val="clear" w:color="auto" w:fill="000000"/>
              </w:rPr>
              <w:t xml:space="preserve">pokrovov za </w:t>
            </w:r>
            <w:r w:rsidRPr="00E85272">
              <w:rPr>
                <w:rFonts w:ascii="Arial" w:hAnsi="Arial" w:cs="Arial"/>
                <w:b/>
                <w:bCs/>
                <w:color w:val="FFFFFF"/>
                <w:position w:val="-3"/>
                <w:sz w:val="20"/>
                <w:szCs w:val="20"/>
                <w:shd w:val="clear" w:color="auto" w:fill="000000"/>
              </w:rPr>
              <w:t>skodelic</w:t>
            </w:r>
            <w:r>
              <w:rPr>
                <w:rFonts w:ascii="Arial" w:hAnsi="Arial" w:cs="Arial"/>
                <w:b/>
                <w:bCs/>
                <w:color w:val="FFFFFF"/>
                <w:position w:val="-3"/>
                <w:sz w:val="20"/>
                <w:szCs w:val="20"/>
                <w:shd w:val="clear" w:color="auto" w:fill="000000"/>
              </w:rPr>
              <w:t>e</w:t>
            </w:r>
            <w:r w:rsidRPr="00E85272">
              <w:rPr>
                <w:rFonts w:ascii="Arial" w:hAnsi="Arial" w:cs="Arial"/>
                <w:b/>
                <w:bCs/>
                <w:color w:val="FFFFFF"/>
                <w:position w:val="-3"/>
                <w:sz w:val="20"/>
                <w:szCs w:val="20"/>
                <w:shd w:val="clear" w:color="auto" w:fill="000000"/>
              </w:rPr>
              <w:t xml:space="preserve"> </w:t>
            </w:r>
            <w:r>
              <w:rPr>
                <w:rFonts w:ascii="Arial" w:hAnsi="Arial" w:cs="Arial"/>
                <w:b/>
                <w:bCs/>
                <w:color w:val="FFFFFF"/>
                <w:position w:val="-3"/>
                <w:sz w:val="20"/>
                <w:szCs w:val="20"/>
                <w:shd w:val="clear" w:color="auto" w:fill="000000"/>
              </w:rPr>
              <w:t xml:space="preserve">iz </w:t>
            </w:r>
            <w:r w:rsidRPr="00E85272">
              <w:rPr>
                <w:rFonts w:ascii="Arial" w:hAnsi="Arial" w:cs="Arial"/>
                <w:b/>
                <w:bCs/>
                <w:color w:val="FFFFFF"/>
                <w:position w:val="-3"/>
                <w:sz w:val="20"/>
                <w:szCs w:val="20"/>
                <w:shd w:val="clear" w:color="auto" w:fill="000000"/>
              </w:rPr>
              <w:t>umetne mase</w:t>
            </w:r>
            <w:r>
              <w:rPr>
                <w:rFonts w:ascii="Arial" w:hAnsi="Arial" w:cs="Arial"/>
                <w:b/>
                <w:bCs/>
                <w:color w:val="FFFFFF"/>
                <w:position w:val="-3"/>
                <w:sz w:val="20"/>
                <w:szCs w:val="20"/>
                <w:shd w:val="clear" w:color="auto" w:fill="000000"/>
              </w:rPr>
              <w:t xml:space="preserve"> za hladni napitek</w:t>
            </w:r>
          </w:p>
        </w:tc>
      </w:tr>
    </w:tbl>
    <w:p w14:paraId="6A27D920" w14:textId="77777777" w:rsidR="00765377" w:rsidRDefault="00765377" w:rsidP="00765377">
      <w:pPr>
        <w:spacing w:after="0" w:line="260" w:lineRule="exact"/>
        <w:jc w:val="both"/>
        <w:rPr>
          <w:rFonts w:ascii="Arial" w:hAnsi="Arial" w:cs="Arial"/>
          <w:b/>
          <w:sz w:val="18"/>
          <w:szCs w:val="18"/>
        </w:rPr>
      </w:pPr>
    </w:p>
    <w:p w14:paraId="15C19837" w14:textId="08E49E2E" w:rsidR="00765377" w:rsidRDefault="00765377" w:rsidP="00765377">
      <w:pPr>
        <w:jc w:val="both"/>
        <w:rPr>
          <w:rFonts w:ascii="Arial" w:hAnsi="Arial" w:cs="Arial"/>
          <w:sz w:val="18"/>
          <w:szCs w:val="18"/>
        </w:rPr>
      </w:pPr>
      <w:r w:rsidRPr="00E7323A">
        <w:rPr>
          <w:rFonts w:ascii="Arial" w:hAnsi="Arial" w:cs="Arial"/>
          <w:sz w:val="18"/>
          <w:szCs w:val="18"/>
        </w:rPr>
        <w:t xml:space="preserve">Predmet sklopa </w:t>
      </w:r>
      <w:r w:rsidR="006160BA">
        <w:rPr>
          <w:rFonts w:ascii="Arial" w:hAnsi="Arial" w:cs="Arial"/>
          <w:sz w:val="18"/>
          <w:szCs w:val="18"/>
        </w:rPr>
        <w:t>6</w:t>
      </w:r>
      <w:r w:rsidRPr="00E7323A">
        <w:rPr>
          <w:rFonts w:ascii="Arial" w:hAnsi="Arial" w:cs="Arial"/>
          <w:sz w:val="18"/>
          <w:szCs w:val="18"/>
        </w:rPr>
        <w:t xml:space="preserve"> je dobava</w:t>
      </w:r>
      <w:r>
        <w:rPr>
          <w:rFonts w:ascii="Arial" w:hAnsi="Arial" w:cs="Arial"/>
          <w:sz w:val="18"/>
          <w:szCs w:val="18"/>
        </w:rPr>
        <w:t xml:space="preserve"> </w:t>
      </w:r>
      <w:r w:rsidRPr="00765377">
        <w:rPr>
          <w:rFonts w:ascii="Arial" w:hAnsi="Arial" w:cs="Arial"/>
          <w:sz w:val="18"/>
          <w:szCs w:val="18"/>
        </w:rPr>
        <w:t>pokrovov za skodelice iz umetne mase za hladni napitek</w:t>
      </w:r>
      <w:r>
        <w:rPr>
          <w:rFonts w:ascii="Arial" w:hAnsi="Arial" w:cs="Arial"/>
          <w:sz w:val="18"/>
          <w:szCs w:val="18"/>
        </w:rPr>
        <w:t>. Tehnične specifikacije zahtevanega blaga so sledeče:</w:t>
      </w:r>
    </w:p>
    <w:p w14:paraId="7A0B2962" w14:textId="77777777" w:rsidR="00765377" w:rsidRDefault="00765377" w:rsidP="0063753F">
      <w:pPr>
        <w:pStyle w:val="Odstavekseznama"/>
        <w:numPr>
          <w:ilvl w:val="0"/>
          <w:numId w:val="49"/>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FB53E3">
        <w:rPr>
          <w:rFonts w:ascii="Arial" w:hAnsi="Arial" w:cs="Arial"/>
          <w:color w:val="000000"/>
          <w:position w:val="-2"/>
          <w:sz w:val="18"/>
          <w:szCs w:val="18"/>
        </w:rPr>
        <w:t>okrov za skodelico za hladni napitek</w:t>
      </w:r>
      <w:r>
        <w:rPr>
          <w:rFonts w:ascii="Arial" w:hAnsi="Arial" w:cs="Arial"/>
          <w:sz w:val="18"/>
          <w:szCs w:val="18"/>
        </w:rPr>
        <w:t>:</w:t>
      </w:r>
    </w:p>
    <w:p w14:paraId="193F9A34" w14:textId="546B6C77" w:rsidR="00765377" w:rsidRDefault="00765377" w:rsidP="00765377">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 xml:space="preserve">Uporaba: za pokrivanje skodelice iz umetne mase v katero se nalivajo hladni napitki (kompatibilnost s skodelico </w:t>
      </w:r>
      <w:r>
        <w:rPr>
          <w:rFonts w:ascii="Arial" w:hAnsi="Arial" w:cs="Arial"/>
          <w:sz w:val="18"/>
          <w:szCs w:val="18"/>
        </w:rPr>
        <w:t>ARTIKEL B, sklop 5).</w:t>
      </w:r>
    </w:p>
    <w:p w14:paraId="380B6B46" w14:textId="77777777" w:rsidR="00765377" w:rsidRDefault="00765377" w:rsidP="00765377">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 xml:space="preserve">Material, ki je odporen na udarce, težje lomljiv (obvezno v prozorni barvi).    </w:t>
      </w:r>
    </w:p>
    <w:p w14:paraId="291F209E" w14:textId="77777777" w:rsidR="00765377" w:rsidRDefault="00765377" w:rsidP="00765377">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Pokrov se mora zaradi hitrega tempa dela (tabletni sistem razdeljevanja hrane) enostavno in hitro nameščati na skodelico.</w:t>
      </w:r>
    </w:p>
    <w:p w14:paraId="2A330C1D" w14:textId="77777777" w:rsidR="00765377" w:rsidRDefault="00765377" w:rsidP="00765377">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Pokrov ne sme imeti tesnil in mora biti izdelan tako, da se ga da enostavno čistiti in vzdrževati.</w:t>
      </w:r>
    </w:p>
    <w:p w14:paraId="03648FA7" w14:textId="77777777" w:rsidR="00765377" w:rsidRDefault="00765377" w:rsidP="00765377">
      <w:pPr>
        <w:pStyle w:val="Odstavekseznama"/>
        <w:numPr>
          <w:ilvl w:val="0"/>
          <w:numId w:val="20"/>
        </w:numPr>
        <w:spacing w:after="0"/>
        <w:ind w:left="1429" w:hanging="357"/>
        <w:contextualSpacing w:val="0"/>
        <w:jc w:val="both"/>
        <w:rPr>
          <w:rFonts w:ascii="Arial" w:hAnsi="Arial" w:cs="Arial"/>
          <w:sz w:val="18"/>
          <w:szCs w:val="18"/>
        </w:rPr>
      </w:pPr>
      <w:r w:rsidRPr="00E85272">
        <w:rPr>
          <w:rFonts w:ascii="Arial" w:hAnsi="Arial" w:cs="Arial"/>
          <w:sz w:val="18"/>
          <w:szCs w:val="18"/>
        </w:rPr>
        <w:t>Pokrov mora biti oblikovan tako, da se dobro prilega na skodelico, da tesni in pri prevozu hrane na bolniški oddelek preprečuje izlivanje vsebine.</w:t>
      </w:r>
    </w:p>
    <w:p w14:paraId="43E7A859" w14:textId="77777777" w:rsidR="00765377" w:rsidRDefault="00765377" w:rsidP="00765377">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1.150</w:t>
      </w:r>
    </w:p>
    <w:p w14:paraId="3C6BF756" w14:textId="77777777" w:rsidR="002A57F0" w:rsidRDefault="002A57F0" w:rsidP="002A57F0">
      <w:pPr>
        <w:spacing w:after="0"/>
        <w:jc w:val="both"/>
        <w:rPr>
          <w:rFonts w:ascii="Arial" w:hAnsi="Arial" w:cs="Arial"/>
          <w:sz w:val="18"/>
          <w:szCs w:val="18"/>
        </w:rPr>
      </w:pPr>
    </w:p>
    <w:p w14:paraId="12F8D76D" w14:textId="77777777" w:rsidR="00A50C9A" w:rsidRDefault="00A50C9A" w:rsidP="00A50C9A">
      <w:pPr>
        <w:spacing w:after="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E85272" w:rsidRPr="00CA7603" w14:paraId="358852F3"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591FD702" w14:textId="017AB702" w:rsidR="00E85272" w:rsidRPr="00CA7603" w:rsidRDefault="00E85272" w:rsidP="006160BA">
            <w:r w:rsidRPr="00CA7603">
              <w:rPr>
                <w:rFonts w:ascii="Arial" w:hAnsi="Arial" w:cs="Arial"/>
                <w:b/>
                <w:bCs/>
                <w:color w:val="FFFFFF"/>
                <w:position w:val="-3"/>
                <w:sz w:val="20"/>
                <w:szCs w:val="20"/>
                <w:shd w:val="clear" w:color="auto" w:fill="000000"/>
              </w:rPr>
              <w:t xml:space="preserve">Sklop </w:t>
            </w:r>
            <w:r w:rsidR="006160BA">
              <w:rPr>
                <w:rFonts w:ascii="Arial" w:hAnsi="Arial" w:cs="Arial"/>
                <w:b/>
                <w:bCs/>
                <w:color w:val="FFFFFF"/>
                <w:position w:val="-3"/>
                <w:sz w:val="20"/>
                <w:szCs w:val="20"/>
                <w:shd w:val="clear" w:color="auto" w:fill="000000"/>
              </w:rPr>
              <w:t>7</w:t>
            </w:r>
            <w:r w:rsidRPr="00CA7603">
              <w:rPr>
                <w:rFonts w:ascii="Arial" w:hAnsi="Arial" w:cs="Arial"/>
                <w:b/>
                <w:bCs/>
                <w:color w:val="FFFFFF"/>
                <w:position w:val="-3"/>
                <w:sz w:val="20"/>
                <w:szCs w:val="20"/>
                <w:shd w:val="clear" w:color="auto" w:fill="000000"/>
              </w:rPr>
              <w:t xml:space="preserve">: </w:t>
            </w:r>
            <w:r w:rsidRPr="00E85272">
              <w:rPr>
                <w:rFonts w:ascii="Arial" w:hAnsi="Arial" w:cs="Arial"/>
                <w:b/>
                <w:bCs/>
                <w:color w:val="FFFFFF"/>
                <w:position w:val="-3"/>
                <w:sz w:val="20"/>
                <w:szCs w:val="20"/>
                <w:shd w:val="clear" w:color="auto" w:fill="000000"/>
              </w:rPr>
              <w:t>Nakup in dobava servirnih pladnjev</w:t>
            </w:r>
          </w:p>
        </w:tc>
      </w:tr>
    </w:tbl>
    <w:p w14:paraId="49E30B58" w14:textId="77777777" w:rsidR="00E85272" w:rsidRDefault="00E85272" w:rsidP="00E85272">
      <w:pPr>
        <w:spacing w:after="0" w:line="260" w:lineRule="exact"/>
        <w:jc w:val="both"/>
        <w:rPr>
          <w:rFonts w:ascii="Arial" w:hAnsi="Arial" w:cs="Arial"/>
          <w:b/>
          <w:sz w:val="18"/>
          <w:szCs w:val="18"/>
        </w:rPr>
      </w:pPr>
    </w:p>
    <w:p w14:paraId="26370B5B" w14:textId="27F78EEE" w:rsidR="00E85272" w:rsidRDefault="00E85272" w:rsidP="00E85272">
      <w:pPr>
        <w:jc w:val="both"/>
        <w:rPr>
          <w:rFonts w:ascii="Arial" w:hAnsi="Arial" w:cs="Arial"/>
          <w:sz w:val="18"/>
          <w:szCs w:val="18"/>
        </w:rPr>
      </w:pPr>
      <w:r w:rsidRPr="00E7323A">
        <w:rPr>
          <w:rFonts w:ascii="Arial" w:hAnsi="Arial" w:cs="Arial"/>
          <w:sz w:val="18"/>
          <w:szCs w:val="18"/>
        </w:rPr>
        <w:t xml:space="preserve">Predmet sklopa </w:t>
      </w:r>
      <w:r w:rsidR="006160BA">
        <w:rPr>
          <w:rFonts w:ascii="Arial" w:hAnsi="Arial" w:cs="Arial"/>
          <w:sz w:val="18"/>
          <w:szCs w:val="18"/>
        </w:rPr>
        <w:t>7</w:t>
      </w:r>
      <w:r w:rsidRPr="00E7323A">
        <w:rPr>
          <w:rFonts w:ascii="Arial" w:hAnsi="Arial" w:cs="Arial"/>
          <w:sz w:val="18"/>
          <w:szCs w:val="18"/>
        </w:rPr>
        <w:t xml:space="preserve"> je dobava</w:t>
      </w:r>
      <w:r>
        <w:rPr>
          <w:rFonts w:ascii="Arial" w:hAnsi="Arial" w:cs="Arial"/>
          <w:sz w:val="18"/>
          <w:szCs w:val="18"/>
        </w:rPr>
        <w:t xml:space="preserve"> </w:t>
      </w:r>
      <w:r w:rsidRPr="00E85272">
        <w:rPr>
          <w:rFonts w:ascii="Arial" w:hAnsi="Arial" w:cs="Arial"/>
          <w:sz w:val="18"/>
          <w:szCs w:val="18"/>
        </w:rPr>
        <w:t>servirnih pladnjev</w:t>
      </w:r>
      <w:r>
        <w:rPr>
          <w:rFonts w:ascii="Arial" w:hAnsi="Arial" w:cs="Arial"/>
          <w:sz w:val="18"/>
          <w:szCs w:val="18"/>
        </w:rPr>
        <w:t>. Tehnične specifikacije zahtevanega blaga so sledeče:</w:t>
      </w:r>
    </w:p>
    <w:p w14:paraId="28BB7A7A" w14:textId="058A66AF" w:rsidR="00E85272" w:rsidRDefault="00E85272" w:rsidP="00310BC2">
      <w:pPr>
        <w:pStyle w:val="Odstavekseznama"/>
        <w:numPr>
          <w:ilvl w:val="0"/>
          <w:numId w:val="25"/>
        </w:numPr>
        <w:spacing w:after="120"/>
        <w:contextualSpacing w:val="0"/>
        <w:jc w:val="both"/>
        <w:rPr>
          <w:rFonts w:ascii="Arial" w:hAnsi="Arial" w:cs="Arial"/>
          <w:sz w:val="18"/>
          <w:szCs w:val="18"/>
        </w:rPr>
      </w:pPr>
      <w:r>
        <w:rPr>
          <w:rFonts w:ascii="Arial" w:hAnsi="Arial" w:cs="Arial"/>
          <w:sz w:val="18"/>
          <w:szCs w:val="18"/>
        </w:rPr>
        <w:lastRenderedPageBreak/>
        <w:t xml:space="preserve">ARTIKEL: </w:t>
      </w:r>
      <w:r w:rsidRPr="00E85272">
        <w:rPr>
          <w:rFonts w:ascii="Arial" w:hAnsi="Arial" w:cs="Arial"/>
          <w:color w:val="000000"/>
          <w:position w:val="-2"/>
          <w:sz w:val="18"/>
          <w:szCs w:val="18"/>
        </w:rPr>
        <w:t>Servirni pladenj</w:t>
      </w:r>
      <w:r>
        <w:rPr>
          <w:rFonts w:ascii="Arial" w:hAnsi="Arial" w:cs="Arial"/>
          <w:color w:val="000000"/>
          <w:position w:val="-2"/>
          <w:sz w:val="18"/>
          <w:szCs w:val="18"/>
        </w:rPr>
        <w:t xml:space="preserve"> v</w:t>
      </w:r>
      <w:r w:rsidRPr="00E85272">
        <w:rPr>
          <w:rFonts w:ascii="Arial" w:hAnsi="Arial" w:cs="Arial"/>
          <w:color w:val="000000"/>
          <w:position w:val="-2"/>
          <w:sz w:val="18"/>
          <w:szCs w:val="18"/>
        </w:rPr>
        <w:t xml:space="preserve"> rjavi barvi</w:t>
      </w:r>
      <w:r>
        <w:rPr>
          <w:rFonts w:ascii="Arial" w:hAnsi="Arial" w:cs="Arial"/>
          <w:sz w:val="18"/>
          <w:szCs w:val="18"/>
        </w:rPr>
        <w:t>:</w:t>
      </w:r>
    </w:p>
    <w:p w14:paraId="3B565AAF" w14:textId="676EFB7E" w:rsidR="00E85272" w:rsidRDefault="00E85272"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w:t>
      </w:r>
      <w:r w:rsidRPr="00E85272">
        <w:rPr>
          <w:rFonts w:ascii="Arial" w:hAnsi="Arial" w:cs="Arial"/>
          <w:sz w:val="18"/>
          <w:szCs w:val="18"/>
        </w:rPr>
        <w:t xml:space="preserve"> </w:t>
      </w:r>
      <w:r w:rsidR="00C875F3" w:rsidRPr="00C875F3">
        <w:rPr>
          <w:rFonts w:ascii="Arial" w:hAnsi="Arial" w:cs="Arial"/>
          <w:sz w:val="18"/>
          <w:szCs w:val="18"/>
        </w:rPr>
        <w:t>namenjen za serviranje hrane po tablet sistemu.</w:t>
      </w:r>
    </w:p>
    <w:p w14:paraId="18BF399A" w14:textId="00C26257"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Material: trden umetni material, ki je nelomljiv, odporen na praske in odrgnine, v svetlo rjavi barvi (R031058)</w:t>
      </w:r>
    </w:p>
    <w:p w14:paraId="7F3F88FD" w14:textId="15C9B5AF"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Pladenj mora biti velikosti 530 x 370, z ozkimi in zaobljenimi robovi, s čim večjo uporabno površino.</w:t>
      </w:r>
    </w:p>
    <w:p w14:paraId="53075BDF" w14:textId="438B2D65"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Pladnji morajo biti kompatibilni z obstoječimi vozički za prevoz hrane proizvajalva Blanco, tip vozička TTW-F-36-115- DSDE H2.</w:t>
      </w:r>
    </w:p>
    <w:p w14:paraId="7683BBF7" w14:textId="6D6F4495"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 xml:space="preserve">Proizvajalec oz. ponudnik mora za kakovost pladnjev </w:t>
      </w:r>
      <w:r>
        <w:rPr>
          <w:rFonts w:ascii="Arial" w:hAnsi="Arial" w:cs="Arial"/>
          <w:sz w:val="18"/>
          <w:szCs w:val="18"/>
        </w:rPr>
        <w:t>nuditi najmanj</w:t>
      </w:r>
      <w:r w:rsidRPr="00C875F3">
        <w:rPr>
          <w:rFonts w:ascii="Arial" w:hAnsi="Arial" w:cs="Arial"/>
          <w:sz w:val="18"/>
          <w:szCs w:val="18"/>
        </w:rPr>
        <w:t xml:space="preserve"> pet</w:t>
      </w:r>
      <w:r>
        <w:rPr>
          <w:rFonts w:ascii="Arial" w:hAnsi="Arial" w:cs="Arial"/>
          <w:sz w:val="18"/>
          <w:szCs w:val="18"/>
        </w:rPr>
        <w:t xml:space="preserve"> (5)</w:t>
      </w:r>
      <w:r w:rsidRPr="00C875F3">
        <w:rPr>
          <w:rFonts w:ascii="Arial" w:hAnsi="Arial" w:cs="Arial"/>
          <w:sz w:val="18"/>
          <w:szCs w:val="18"/>
        </w:rPr>
        <w:t xml:space="preserve"> letno garancijo s katero zagotavlja, da je pladenj ob normalni uporabi še vedno funkcionalno uporaben.</w:t>
      </w:r>
    </w:p>
    <w:p w14:paraId="20D259A3" w14:textId="3D6AFDA7"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300</w:t>
      </w:r>
    </w:p>
    <w:p w14:paraId="0EF8F9E5" w14:textId="77777777" w:rsidR="00C875F3" w:rsidRDefault="00C875F3" w:rsidP="00C875F3">
      <w:pPr>
        <w:pStyle w:val="Odstavekseznama"/>
        <w:spacing w:after="0"/>
        <w:ind w:left="1429"/>
        <w:contextualSpacing w:val="0"/>
        <w:jc w:val="both"/>
        <w:rPr>
          <w:rFonts w:ascii="Arial" w:hAnsi="Arial" w:cs="Arial"/>
          <w:sz w:val="18"/>
          <w:szCs w:val="18"/>
        </w:rPr>
      </w:pPr>
    </w:p>
    <w:p w14:paraId="2E702F46" w14:textId="77777777" w:rsidR="00C875F3" w:rsidRDefault="00C875F3" w:rsidP="00C875F3">
      <w:pPr>
        <w:pStyle w:val="Odstavekseznama"/>
        <w:spacing w:after="0"/>
        <w:ind w:left="1429"/>
        <w:contextualSpacing w:val="0"/>
        <w:jc w:val="both"/>
        <w:rPr>
          <w:rFonts w:ascii="Arial" w:hAnsi="Arial" w:cs="Arial"/>
          <w:sz w:val="18"/>
          <w:szCs w:val="18"/>
        </w:rPr>
      </w:pPr>
    </w:p>
    <w:p w14:paraId="48778AB3" w14:textId="23D02B9A" w:rsidR="00C875F3" w:rsidRDefault="00C875F3" w:rsidP="00310BC2">
      <w:pPr>
        <w:pStyle w:val="Odstavekseznama"/>
        <w:numPr>
          <w:ilvl w:val="0"/>
          <w:numId w:val="25"/>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FB53E3">
        <w:rPr>
          <w:rFonts w:ascii="Arial" w:hAnsi="Arial" w:cs="Arial"/>
          <w:color w:val="000000"/>
          <w:position w:val="-2"/>
          <w:sz w:val="18"/>
          <w:szCs w:val="18"/>
        </w:rPr>
        <w:t>ervirni pladenj v barvi svetel granit</w:t>
      </w:r>
      <w:r>
        <w:rPr>
          <w:rFonts w:ascii="Arial" w:hAnsi="Arial" w:cs="Arial"/>
          <w:sz w:val="18"/>
          <w:szCs w:val="18"/>
        </w:rPr>
        <w:t>:</w:t>
      </w:r>
    </w:p>
    <w:p w14:paraId="2D10DED4" w14:textId="77777777"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w:t>
      </w:r>
      <w:r w:rsidRPr="00E85272">
        <w:rPr>
          <w:rFonts w:ascii="Arial" w:hAnsi="Arial" w:cs="Arial"/>
          <w:sz w:val="18"/>
          <w:szCs w:val="18"/>
        </w:rPr>
        <w:t xml:space="preserve"> </w:t>
      </w:r>
      <w:r w:rsidRPr="00C875F3">
        <w:rPr>
          <w:rFonts w:ascii="Arial" w:hAnsi="Arial" w:cs="Arial"/>
          <w:sz w:val="18"/>
          <w:szCs w:val="18"/>
        </w:rPr>
        <w:t>namenjen za serviranje hrane po tablet sistemu.</w:t>
      </w:r>
    </w:p>
    <w:p w14:paraId="29100FEF" w14:textId="78209264"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Material: trden umetni material, ki je nelomljiv, odporen na praske in odrgnine, v barvi svetel granit.</w:t>
      </w:r>
    </w:p>
    <w:p w14:paraId="6566F44B" w14:textId="25772953"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Pladenj mora biti velikosti 530 x 370, z oskimi in zaobljenimi robovi, s čim večjo uporabno površino.</w:t>
      </w:r>
    </w:p>
    <w:p w14:paraId="29865793" w14:textId="4DCDF485"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Pladnji morajo biti kompatibilni z obstoječimi vozički za prevoz hrane proizvajalva Blanco, tip vozička TTW-F16-115 DBEU in TTW-F20-115 DBEU.</w:t>
      </w:r>
    </w:p>
    <w:p w14:paraId="7DD2647E" w14:textId="77777777"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sidRPr="00C875F3">
        <w:rPr>
          <w:rFonts w:ascii="Arial" w:hAnsi="Arial" w:cs="Arial"/>
          <w:sz w:val="18"/>
          <w:szCs w:val="18"/>
        </w:rPr>
        <w:t xml:space="preserve">Proizvajalec oz. ponudnik mora za kakovost pladnjev </w:t>
      </w:r>
      <w:r>
        <w:rPr>
          <w:rFonts w:ascii="Arial" w:hAnsi="Arial" w:cs="Arial"/>
          <w:sz w:val="18"/>
          <w:szCs w:val="18"/>
        </w:rPr>
        <w:t>nuditi najmanj</w:t>
      </w:r>
      <w:r w:rsidRPr="00C875F3">
        <w:rPr>
          <w:rFonts w:ascii="Arial" w:hAnsi="Arial" w:cs="Arial"/>
          <w:sz w:val="18"/>
          <w:szCs w:val="18"/>
        </w:rPr>
        <w:t xml:space="preserve"> pet</w:t>
      </w:r>
      <w:r>
        <w:rPr>
          <w:rFonts w:ascii="Arial" w:hAnsi="Arial" w:cs="Arial"/>
          <w:sz w:val="18"/>
          <w:szCs w:val="18"/>
        </w:rPr>
        <w:t xml:space="preserve"> (5)</w:t>
      </w:r>
      <w:r w:rsidRPr="00C875F3">
        <w:rPr>
          <w:rFonts w:ascii="Arial" w:hAnsi="Arial" w:cs="Arial"/>
          <w:sz w:val="18"/>
          <w:szCs w:val="18"/>
        </w:rPr>
        <w:t xml:space="preserve"> letno garancijo s katero zagotavlja, da je pladenj ob normalni uporabi še vedno funkcionalno uporaben.</w:t>
      </w:r>
    </w:p>
    <w:p w14:paraId="0B6623D9" w14:textId="3A811D76" w:rsidR="00C875F3" w:rsidRDefault="00C875F3"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50</w:t>
      </w:r>
    </w:p>
    <w:p w14:paraId="7D749DB0" w14:textId="77777777" w:rsidR="00C875F3" w:rsidRDefault="00C875F3" w:rsidP="00C875F3">
      <w:pPr>
        <w:pStyle w:val="Odstavekseznama"/>
        <w:spacing w:after="0"/>
        <w:ind w:left="1429"/>
        <w:contextualSpacing w:val="0"/>
        <w:jc w:val="both"/>
        <w:rPr>
          <w:rFonts w:ascii="Arial" w:hAnsi="Arial" w:cs="Arial"/>
          <w:sz w:val="18"/>
          <w:szCs w:val="18"/>
        </w:rPr>
      </w:pPr>
    </w:p>
    <w:p w14:paraId="39160372" w14:textId="77777777" w:rsidR="009E67E5" w:rsidRDefault="009E67E5" w:rsidP="008E48E5">
      <w:pPr>
        <w:spacing w:after="12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9E67E5" w:rsidRPr="00CA7603" w14:paraId="0081266D"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502A440A" w14:textId="413AEA8F" w:rsidR="009E67E5" w:rsidRPr="00CA7603" w:rsidRDefault="009E67E5" w:rsidP="006160BA">
            <w:r w:rsidRPr="00CA7603">
              <w:rPr>
                <w:rFonts w:ascii="Arial" w:hAnsi="Arial" w:cs="Arial"/>
                <w:b/>
                <w:bCs/>
                <w:color w:val="FFFFFF"/>
                <w:position w:val="-3"/>
                <w:sz w:val="20"/>
                <w:szCs w:val="20"/>
                <w:shd w:val="clear" w:color="auto" w:fill="000000"/>
              </w:rPr>
              <w:t xml:space="preserve">Sklop </w:t>
            </w:r>
            <w:r w:rsidR="006160BA">
              <w:rPr>
                <w:rFonts w:ascii="Arial" w:hAnsi="Arial" w:cs="Arial"/>
                <w:b/>
                <w:bCs/>
                <w:color w:val="FFFFFF"/>
                <w:position w:val="-3"/>
                <w:sz w:val="20"/>
                <w:szCs w:val="20"/>
                <w:shd w:val="clear" w:color="auto" w:fill="000000"/>
              </w:rPr>
              <w:t>8</w:t>
            </w:r>
            <w:r>
              <w:rPr>
                <w:rFonts w:ascii="Arial" w:hAnsi="Arial" w:cs="Arial"/>
                <w:b/>
                <w:bCs/>
                <w:color w:val="FFFFFF"/>
                <w:position w:val="-3"/>
                <w:sz w:val="20"/>
                <w:szCs w:val="20"/>
                <w:shd w:val="clear" w:color="auto" w:fill="000000"/>
              </w:rPr>
              <w:t>:</w:t>
            </w:r>
            <w:r w:rsidRPr="00CA7603">
              <w:rPr>
                <w:rFonts w:ascii="Arial" w:hAnsi="Arial" w:cs="Arial"/>
                <w:b/>
                <w:bCs/>
                <w:color w:val="FFFFFF"/>
                <w:position w:val="-3"/>
                <w:sz w:val="20"/>
                <w:szCs w:val="20"/>
                <w:shd w:val="clear" w:color="auto" w:fill="000000"/>
              </w:rPr>
              <w:t xml:space="preserve"> </w:t>
            </w:r>
            <w:r w:rsidRPr="009E67E5">
              <w:rPr>
                <w:rFonts w:ascii="Arial" w:hAnsi="Arial" w:cs="Arial"/>
                <w:b/>
                <w:bCs/>
                <w:color w:val="FFFFFF"/>
                <w:position w:val="-3"/>
                <w:sz w:val="20"/>
                <w:szCs w:val="20"/>
                <w:shd w:val="clear" w:color="auto" w:fill="000000"/>
              </w:rPr>
              <w:t>Nakup in dobava skodelic za solato</w:t>
            </w:r>
          </w:p>
        </w:tc>
      </w:tr>
    </w:tbl>
    <w:p w14:paraId="75ABE18F" w14:textId="77777777" w:rsidR="009E67E5" w:rsidRDefault="009E67E5" w:rsidP="009E67E5">
      <w:pPr>
        <w:spacing w:after="0" w:line="260" w:lineRule="exact"/>
        <w:jc w:val="both"/>
        <w:rPr>
          <w:rFonts w:ascii="Arial" w:hAnsi="Arial" w:cs="Arial"/>
          <w:b/>
          <w:sz w:val="18"/>
          <w:szCs w:val="18"/>
        </w:rPr>
      </w:pPr>
    </w:p>
    <w:p w14:paraId="5DF93378" w14:textId="56C8579A" w:rsidR="009E67E5" w:rsidRDefault="009E67E5" w:rsidP="009E67E5">
      <w:pPr>
        <w:jc w:val="both"/>
        <w:rPr>
          <w:rFonts w:ascii="Arial" w:hAnsi="Arial" w:cs="Arial"/>
          <w:sz w:val="18"/>
          <w:szCs w:val="18"/>
        </w:rPr>
      </w:pPr>
      <w:r w:rsidRPr="00E7323A">
        <w:rPr>
          <w:rFonts w:ascii="Arial" w:hAnsi="Arial" w:cs="Arial"/>
          <w:sz w:val="18"/>
          <w:szCs w:val="18"/>
        </w:rPr>
        <w:t xml:space="preserve">Predmet sklopa </w:t>
      </w:r>
      <w:r w:rsidR="006160BA">
        <w:rPr>
          <w:rFonts w:ascii="Arial" w:hAnsi="Arial" w:cs="Arial"/>
          <w:sz w:val="18"/>
          <w:szCs w:val="18"/>
        </w:rPr>
        <w:t>8</w:t>
      </w:r>
      <w:r w:rsidRPr="00E7323A">
        <w:rPr>
          <w:rFonts w:ascii="Arial" w:hAnsi="Arial" w:cs="Arial"/>
          <w:sz w:val="18"/>
          <w:szCs w:val="18"/>
        </w:rPr>
        <w:t xml:space="preserve"> je dobava</w:t>
      </w:r>
      <w:r>
        <w:rPr>
          <w:rFonts w:ascii="Arial" w:hAnsi="Arial" w:cs="Arial"/>
          <w:sz w:val="18"/>
          <w:szCs w:val="18"/>
        </w:rPr>
        <w:t xml:space="preserve"> </w:t>
      </w:r>
      <w:r w:rsidRPr="009E67E5">
        <w:rPr>
          <w:rFonts w:ascii="Arial" w:hAnsi="Arial" w:cs="Arial"/>
          <w:sz w:val="18"/>
          <w:szCs w:val="18"/>
        </w:rPr>
        <w:t>skodelic za solato</w:t>
      </w:r>
      <w:r>
        <w:rPr>
          <w:rFonts w:ascii="Arial" w:hAnsi="Arial" w:cs="Arial"/>
          <w:sz w:val="18"/>
          <w:szCs w:val="18"/>
        </w:rPr>
        <w:t>. Tehnične specifikacije zahtevanega blaga so sledeče:</w:t>
      </w:r>
    </w:p>
    <w:p w14:paraId="3C386606" w14:textId="138EB47A" w:rsidR="009E67E5" w:rsidRPr="00F7528F" w:rsidRDefault="009E67E5" w:rsidP="00310BC2">
      <w:pPr>
        <w:pStyle w:val="Odstavekseznama"/>
        <w:numPr>
          <w:ilvl w:val="0"/>
          <w:numId w:val="26"/>
        </w:numPr>
        <w:spacing w:after="120"/>
        <w:contextualSpacing w:val="0"/>
        <w:jc w:val="both"/>
        <w:rPr>
          <w:rFonts w:ascii="Arial" w:hAnsi="Arial" w:cs="Arial"/>
          <w:sz w:val="18"/>
          <w:szCs w:val="18"/>
        </w:rPr>
      </w:pPr>
      <w:r w:rsidRPr="00F7528F">
        <w:rPr>
          <w:rFonts w:ascii="Arial" w:hAnsi="Arial" w:cs="Arial"/>
          <w:sz w:val="18"/>
          <w:szCs w:val="18"/>
        </w:rPr>
        <w:t xml:space="preserve">ARTIKEL: </w:t>
      </w:r>
      <w:r w:rsidRPr="00F7528F">
        <w:rPr>
          <w:rFonts w:ascii="Arial" w:hAnsi="Arial" w:cs="Arial"/>
          <w:color w:val="000000"/>
          <w:position w:val="-2"/>
          <w:sz w:val="18"/>
          <w:szCs w:val="18"/>
        </w:rPr>
        <w:t>Skodelica za solato</w:t>
      </w:r>
      <w:r w:rsidRPr="00F7528F">
        <w:rPr>
          <w:rFonts w:ascii="Arial" w:hAnsi="Arial" w:cs="Arial"/>
          <w:sz w:val="18"/>
          <w:szCs w:val="18"/>
        </w:rPr>
        <w:t>:</w:t>
      </w:r>
    </w:p>
    <w:p w14:paraId="5AAECF71" w14:textId="615EA835" w:rsidR="009E67E5" w:rsidRPr="00370DFD"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370DFD">
        <w:rPr>
          <w:rFonts w:ascii="Arial" w:hAnsi="Arial" w:cs="Arial"/>
          <w:sz w:val="18"/>
          <w:szCs w:val="18"/>
        </w:rPr>
        <w:t>Uporaba: za serviranje solat.</w:t>
      </w:r>
    </w:p>
    <w:p w14:paraId="00019AF0" w14:textId="0D542A9B" w:rsidR="007D4C2A" w:rsidRPr="00370DFD" w:rsidRDefault="007D4C2A" w:rsidP="00310BC2">
      <w:pPr>
        <w:pStyle w:val="Odstavekseznama"/>
        <w:numPr>
          <w:ilvl w:val="0"/>
          <w:numId w:val="20"/>
        </w:numPr>
        <w:spacing w:after="0"/>
        <w:ind w:left="1429" w:hanging="357"/>
        <w:contextualSpacing w:val="0"/>
        <w:jc w:val="both"/>
        <w:rPr>
          <w:rFonts w:ascii="Arial" w:hAnsi="Arial" w:cs="Arial"/>
          <w:sz w:val="18"/>
          <w:szCs w:val="18"/>
        </w:rPr>
      </w:pPr>
      <w:r w:rsidRPr="00370DFD">
        <w:rPr>
          <w:rFonts w:ascii="Arial" w:hAnsi="Arial" w:cs="Arial"/>
          <w:sz w:val="18"/>
          <w:szCs w:val="18"/>
        </w:rPr>
        <w:t>Skodelice morajo biti izdelane iz nerjavečega jekla kakovosti najmanj AISI 304 (1.4301), primernem za stik z živili v skladu z EU uredbo 1935/2004.</w:t>
      </w:r>
    </w:p>
    <w:p w14:paraId="526C0A0C" w14:textId="4644CB84" w:rsidR="007D4C2A" w:rsidRPr="00370DFD" w:rsidRDefault="007D4C2A" w:rsidP="007D4C2A">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Minimalna debelina jekla:</w:t>
      </w:r>
      <w:r w:rsidR="000B1302" w:rsidRPr="00370DFD">
        <w:rPr>
          <w:rFonts w:ascii="Arial" w:hAnsi="Arial" w:cs="Arial"/>
          <w:sz w:val="18"/>
          <w:szCs w:val="18"/>
        </w:rPr>
        <w:t>0,9mm</w:t>
      </w:r>
      <w:r w:rsidR="008D7D92" w:rsidRPr="00370DFD">
        <w:rPr>
          <w:rFonts w:ascii="Arial" w:hAnsi="Arial" w:cs="Arial"/>
          <w:sz w:val="18"/>
          <w:szCs w:val="18"/>
        </w:rPr>
        <w:t>, skodelic</w:t>
      </w:r>
      <w:r w:rsidR="00932B82" w:rsidRPr="00370DFD">
        <w:rPr>
          <w:rFonts w:ascii="Arial" w:hAnsi="Arial" w:cs="Arial"/>
          <w:sz w:val="18"/>
          <w:szCs w:val="18"/>
        </w:rPr>
        <w:t>a</w:t>
      </w:r>
      <w:r w:rsidR="008D7D92" w:rsidRPr="00370DFD">
        <w:rPr>
          <w:rFonts w:ascii="Arial" w:hAnsi="Arial" w:cs="Arial"/>
          <w:sz w:val="18"/>
          <w:szCs w:val="18"/>
        </w:rPr>
        <w:t xml:space="preserve"> mora biti </w:t>
      </w:r>
      <w:r w:rsidR="00932B82" w:rsidRPr="00370DFD">
        <w:rPr>
          <w:rFonts w:ascii="Arial" w:hAnsi="Arial" w:cs="Arial"/>
          <w:sz w:val="18"/>
          <w:szCs w:val="18"/>
        </w:rPr>
        <w:t xml:space="preserve">težja od </w:t>
      </w:r>
      <w:r w:rsidR="008D7D92" w:rsidRPr="00370DFD">
        <w:rPr>
          <w:rFonts w:ascii="Arial" w:hAnsi="Arial" w:cs="Arial"/>
          <w:sz w:val="18"/>
          <w:szCs w:val="18"/>
        </w:rPr>
        <w:t>150 g</w:t>
      </w:r>
    </w:p>
    <w:p w14:paraId="3E9F2B1F" w14:textId="441AEDFF" w:rsidR="007D4C2A" w:rsidRPr="00370DFD" w:rsidRDefault="007D4C2A" w:rsidP="008D7D92">
      <w:pPr>
        <w:spacing w:after="0"/>
        <w:ind w:left="708" w:firstLine="708"/>
        <w:jc w:val="both"/>
        <w:rPr>
          <w:rFonts w:ascii="Arial" w:hAnsi="Arial" w:cs="Arial"/>
          <w:sz w:val="18"/>
          <w:szCs w:val="18"/>
        </w:rPr>
      </w:pPr>
      <w:r w:rsidRPr="00370DFD">
        <w:rPr>
          <w:rFonts w:ascii="Arial" w:hAnsi="Arial" w:cs="Arial"/>
          <w:sz w:val="18"/>
          <w:szCs w:val="18"/>
        </w:rPr>
        <w:t>Ponudnik mora predložiti tehnične podatke o teži in debelini materiala.</w:t>
      </w:r>
    </w:p>
    <w:p w14:paraId="34D12A34" w14:textId="3B183A3E" w:rsidR="009E67E5"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9E67E5">
        <w:rPr>
          <w:rFonts w:ascii="Arial" w:hAnsi="Arial" w:cs="Arial"/>
          <w:sz w:val="18"/>
          <w:szCs w:val="18"/>
        </w:rPr>
        <w:t>Premer skodelice: od 140 mm do 160 mm.</w:t>
      </w:r>
    </w:p>
    <w:p w14:paraId="4A77DDE8" w14:textId="53B9340D" w:rsidR="009E67E5"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9E67E5">
        <w:rPr>
          <w:rFonts w:ascii="Arial" w:hAnsi="Arial" w:cs="Arial"/>
          <w:sz w:val="18"/>
          <w:szCs w:val="18"/>
        </w:rPr>
        <w:t>Višina skodelice: od 35 mm do 50 mm.</w:t>
      </w:r>
    </w:p>
    <w:p w14:paraId="66B4E92E" w14:textId="47E69B0D" w:rsidR="009E67E5"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9E67E5">
        <w:rPr>
          <w:rFonts w:ascii="Arial" w:hAnsi="Arial" w:cs="Arial"/>
          <w:sz w:val="18"/>
          <w:szCs w:val="18"/>
        </w:rPr>
        <w:t xml:space="preserve">Volumen skodelice: </w:t>
      </w:r>
      <w:r w:rsidRPr="00186E4F">
        <w:rPr>
          <w:rFonts w:ascii="Arial" w:hAnsi="Arial" w:cs="Arial"/>
          <w:sz w:val="18"/>
          <w:szCs w:val="18"/>
        </w:rPr>
        <w:t>od 3 do 4 dl.</w:t>
      </w:r>
    </w:p>
    <w:p w14:paraId="791FB50A" w14:textId="1A3BCC03" w:rsidR="009E67E5" w:rsidRDefault="009E67E5"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400</w:t>
      </w:r>
    </w:p>
    <w:p w14:paraId="7014A3CB" w14:textId="77777777" w:rsidR="009E67E5" w:rsidRPr="009E67E5" w:rsidRDefault="009E67E5" w:rsidP="009E67E5">
      <w:pPr>
        <w:spacing w:after="0"/>
        <w:ind w:left="1072"/>
        <w:jc w:val="both"/>
        <w:rPr>
          <w:rFonts w:ascii="Arial" w:hAnsi="Arial" w:cs="Arial"/>
          <w:sz w:val="18"/>
          <w:szCs w:val="18"/>
        </w:rPr>
      </w:pPr>
    </w:p>
    <w:p w14:paraId="357702B8" w14:textId="77777777" w:rsidR="009E67E5" w:rsidRDefault="009E67E5" w:rsidP="008E48E5">
      <w:pPr>
        <w:spacing w:after="12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9E67E5" w:rsidRPr="00CA7603" w14:paraId="064299CA"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0907AB48" w14:textId="1002A105" w:rsidR="009E67E5" w:rsidRPr="00CA7603" w:rsidRDefault="009E67E5"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w:t>
            </w:r>
            <w:r w:rsidR="006160BA">
              <w:rPr>
                <w:rFonts w:ascii="Arial" w:hAnsi="Arial" w:cs="Arial"/>
                <w:b/>
                <w:bCs/>
                <w:color w:val="FFFFFF"/>
                <w:position w:val="-3"/>
                <w:sz w:val="20"/>
                <w:szCs w:val="20"/>
                <w:shd w:val="clear" w:color="auto" w:fill="000000"/>
              </w:rPr>
              <w:t>9</w:t>
            </w:r>
            <w:r>
              <w:rPr>
                <w:rFonts w:ascii="Arial" w:hAnsi="Arial" w:cs="Arial"/>
                <w:b/>
                <w:bCs/>
                <w:color w:val="FFFFFF"/>
                <w:position w:val="-3"/>
                <w:sz w:val="20"/>
                <w:szCs w:val="20"/>
                <w:shd w:val="clear" w:color="auto" w:fill="000000"/>
              </w:rPr>
              <w:t>:</w:t>
            </w:r>
            <w:r w:rsidRPr="00CA7603">
              <w:rPr>
                <w:rFonts w:ascii="Arial" w:hAnsi="Arial" w:cs="Arial"/>
                <w:b/>
                <w:bCs/>
                <w:color w:val="FFFFFF"/>
                <w:position w:val="-3"/>
                <w:sz w:val="20"/>
                <w:szCs w:val="20"/>
                <w:shd w:val="clear" w:color="auto" w:fill="000000"/>
              </w:rPr>
              <w:t xml:space="preserve"> </w:t>
            </w:r>
            <w:r w:rsidRPr="009E67E5">
              <w:rPr>
                <w:rFonts w:ascii="Arial" w:hAnsi="Arial" w:cs="Arial"/>
                <w:b/>
                <w:bCs/>
                <w:color w:val="FFFFFF"/>
                <w:position w:val="-3"/>
                <w:sz w:val="20"/>
                <w:szCs w:val="20"/>
                <w:shd w:val="clear" w:color="auto" w:fill="000000"/>
              </w:rPr>
              <w:t>Nakup in dobava izolirnih zaščit za jušno skodelico in servirni krožnik</w:t>
            </w:r>
          </w:p>
        </w:tc>
      </w:tr>
    </w:tbl>
    <w:p w14:paraId="44128970" w14:textId="77777777" w:rsidR="009E67E5" w:rsidRDefault="009E67E5" w:rsidP="009E67E5">
      <w:pPr>
        <w:spacing w:after="0" w:line="260" w:lineRule="exact"/>
        <w:jc w:val="both"/>
        <w:rPr>
          <w:rFonts w:ascii="Arial" w:hAnsi="Arial" w:cs="Arial"/>
          <w:b/>
          <w:sz w:val="18"/>
          <w:szCs w:val="18"/>
        </w:rPr>
      </w:pPr>
    </w:p>
    <w:p w14:paraId="162F6A3A" w14:textId="0859B05C" w:rsidR="009E67E5" w:rsidRDefault="009E67E5" w:rsidP="009E67E5">
      <w:pPr>
        <w:jc w:val="both"/>
        <w:rPr>
          <w:rFonts w:ascii="Arial" w:hAnsi="Arial" w:cs="Arial"/>
          <w:sz w:val="18"/>
          <w:szCs w:val="18"/>
        </w:rPr>
      </w:pPr>
      <w:r w:rsidRPr="00E7323A">
        <w:rPr>
          <w:rFonts w:ascii="Arial" w:hAnsi="Arial" w:cs="Arial"/>
          <w:sz w:val="18"/>
          <w:szCs w:val="18"/>
        </w:rPr>
        <w:t xml:space="preserve">Predmet sklopa </w:t>
      </w:r>
      <w:r w:rsidR="006160BA">
        <w:rPr>
          <w:rFonts w:ascii="Arial" w:hAnsi="Arial" w:cs="Arial"/>
          <w:sz w:val="18"/>
          <w:szCs w:val="18"/>
        </w:rPr>
        <w:t>9</w:t>
      </w:r>
      <w:r w:rsidRPr="00E7323A">
        <w:rPr>
          <w:rFonts w:ascii="Arial" w:hAnsi="Arial" w:cs="Arial"/>
          <w:sz w:val="18"/>
          <w:szCs w:val="18"/>
        </w:rPr>
        <w:t xml:space="preserve"> je dobava</w:t>
      </w:r>
      <w:r>
        <w:rPr>
          <w:rFonts w:ascii="Arial" w:hAnsi="Arial" w:cs="Arial"/>
          <w:sz w:val="18"/>
          <w:szCs w:val="18"/>
        </w:rPr>
        <w:t xml:space="preserve"> </w:t>
      </w:r>
      <w:r w:rsidRPr="009E67E5">
        <w:rPr>
          <w:rFonts w:ascii="Arial" w:hAnsi="Arial" w:cs="Arial"/>
          <w:sz w:val="18"/>
          <w:szCs w:val="18"/>
        </w:rPr>
        <w:t>izolirnih zaščit za jušno skodelico in servirni krožnik</w:t>
      </w:r>
      <w:r>
        <w:rPr>
          <w:rFonts w:ascii="Arial" w:hAnsi="Arial" w:cs="Arial"/>
          <w:sz w:val="18"/>
          <w:szCs w:val="18"/>
        </w:rPr>
        <w:t>. Tehnične specifikacije zahtevanega blaga so sledeče:</w:t>
      </w:r>
    </w:p>
    <w:p w14:paraId="340AF30F" w14:textId="0B22726A" w:rsidR="009E67E5" w:rsidRPr="00B56BB0" w:rsidRDefault="009E67E5" w:rsidP="00310BC2">
      <w:pPr>
        <w:pStyle w:val="Odstavekseznama"/>
        <w:numPr>
          <w:ilvl w:val="0"/>
          <w:numId w:val="27"/>
        </w:numPr>
        <w:spacing w:after="120"/>
        <w:contextualSpacing w:val="0"/>
        <w:jc w:val="both"/>
        <w:rPr>
          <w:rFonts w:ascii="Arial" w:hAnsi="Arial" w:cs="Arial"/>
          <w:sz w:val="18"/>
          <w:szCs w:val="18"/>
        </w:rPr>
      </w:pPr>
      <w:r w:rsidRPr="00B56BB0">
        <w:rPr>
          <w:rFonts w:ascii="Arial" w:hAnsi="Arial" w:cs="Arial"/>
          <w:sz w:val="18"/>
          <w:szCs w:val="18"/>
        </w:rPr>
        <w:t xml:space="preserve">ARTIKEL: </w:t>
      </w:r>
      <w:r w:rsidRPr="00B56BB0">
        <w:rPr>
          <w:rFonts w:ascii="Arial" w:hAnsi="Arial" w:cs="Arial"/>
          <w:color w:val="000000"/>
          <w:position w:val="-2"/>
          <w:sz w:val="18"/>
          <w:szCs w:val="18"/>
        </w:rPr>
        <w:t>Izolirni podstavek za juho</w:t>
      </w:r>
      <w:r w:rsidRPr="00B56BB0">
        <w:rPr>
          <w:rFonts w:ascii="Arial" w:hAnsi="Arial" w:cs="Arial"/>
          <w:sz w:val="18"/>
          <w:szCs w:val="18"/>
        </w:rPr>
        <w:t>:</w:t>
      </w:r>
    </w:p>
    <w:p w14:paraId="58FBF113" w14:textId="77777777"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Uporaba: za podstavek skodelice za juho za individualni tabletni sistem razdeljevanja hrane.</w:t>
      </w:r>
    </w:p>
    <w:p w14:paraId="7DFF326E" w14:textId="77777777"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Material: odporen na udarce, težje lomljiv (obvezno v svetlo modri  barvi).</w:t>
      </w:r>
    </w:p>
    <w:p w14:paraId="3638C3D4" w14:textId="2CD9684F"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lastRenderedPageBreak/>
        <w:t>Thermoplastika-polypropilen ima dvojne stene, izolirane, homogeno varjene, z ojačano peno.  Podstavek mora biti kompatibilen z obstoječo posodo (izolirani pokrov iz ARTIKLA B., s skodelico za juho s pokrovom iz sklopa 1</w:t>
      </w:r>
      <w:r w:rsidR="00B56BB0">
        <w:rPr>
          <w:rFonts w:ascii="Arial" w:hAnsi="Arial" w:cs="Arial"/>
          <w:sz w:val="18"/>
          <w:szCs w:val="18"/>
        </w:rPr>
        <w:t>3</w:t>
      </w:r>
      <w:r w:rsidRPr="00B56BB0">
        <w:rPr>
          <w:rFonts w:ascii="Arial" w:hAnsi="Arial" w:cs="Arial"/>
          <w:sz w:val="18"/>
          <w:szCs w:val="18"/>
        </w:rPr>
        <w:t xml:space="preserve"> (ARTIKEL A) in pokrovom s skodelico za juho iz sklopa 1</w:t>
      </w:r>
      <w:r w:rsidR="00B56BB0">
        <w:rPr>
          <w:rFonts w:ascii="Arial" w:hAnsi="Arial" w:cs="Arial"/>
          <w:sz w:val="18"/>
          <w:szCs w:val="18"/>
        </w:rPr>
        <w:t>3</w:t>
      </w:r>
      <w:r w:rsidRPr="00B56BB0">
        <w:rPr>
          <w:rFonts w:ascii="Arial" w:hAnsi="Arial" w:cs="Arial"/>
          <w:sz w:val="18"/>
          <w:szCs w:val="18"/>
        </w:rPr>
        <w:t xml:space="preserve"> (ARTIKEL B)).</w:t>
      </w:r>
    </w:p>
    <w:p w14:paraId="0B7936C8" w14:textId="77777777"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Višina podstavka 70 mm.</w:t>
      </w:r>
    </w:p>
    <w:p w14:paraId="753688F7" w14:textId="0BD2534D"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 xml:space="preserve">Premer  je 174 mm.     </w:t>
      </w:r>
    </w:p>
    <w:p w14:paraId="2BC10F9B" w14:textId="6A3974F5"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 xml:space="preserve">Ocenjena količina za eno leto: </w:t>
      </w:r>
      <w:r w:rsidR="00C37012">
        <w:rPr>
          <w:rFonts w:ascii="Arial" w:hAnsi="Arial" w:cs="Arial"/>
          <w:sz w:val="18"/>
          <w:szCs w:val="18"/>
        </w:rPr>
        <w:t>20</w:t>
      </w:r>
    </w:p>
    <w:p w14:paraId="3A8B746B" w14:textId="77777777" w:rsidR="009E67E5" w:rsidRPr="00B56BB0" w:rsidRDefault="009E67E5" w:rsidP="009E67E5">
      <w:pPr>
        <w:spacing w:after="0"/>
        <w:jc w:val="both"/>
        <w:rPr>
          <w:rFonts w:ascii="Arial" w:hAnsi="Arial" w:cs="Arial"/>
          <w:sz w:val="18"/>
          <w:szCs w:val="18"/>
        </w:rPr>
      </w:pPr>
    </w:p>
    <w:p w14:paraId="46FAF177" w14:textId="62DBD69C" w:rsidR="009E67E5" w:rsidRPr="00B56BB0" w:rsidRDefault="009E67E5" w:rsidP="00310BC2">
      <w:pPr>
        <w:pStyle w:val="Odstavekseznama"/>
        <w:numPr>
          <w:ilvl w:val="0"/>
          <w:numId w:val="27"/>
        </w:numPr>
        <w:spacing w:after="120"/>
        <w:contextualSpacing w:val="0"/>
        <w:jc w:val="both"/>
        <w:rPr>
          <w:rFonts w:ascii="Arial" w:hAnsi="Arial" w:cs="Arial"/>
          <w:sz w:val="18"/>
          <w:szCs w:val="18"/>
        </w:rPr>
      </w:pPr>
      <w:r w:rsidRPr="00B56BB0">
        <w:rPr>
          <w:rFonts w:ascii="Arial" w:hAnsi="Arial" w:cs="Arial"/>
          <w:sz w:val="18"/>
          <w:szCs w:val="18"/>
        </w:rPr>
        <w:t xml:space="preserve">ARTIKEL: </w:t>
      </w:r>
      <w:r w:rsidRPr="00B56BB0">
        <w:rPr>
          <w:rFonts w:ascii="Arial" w:hAnsi="Arial" w:cs="Arial"/>
          <w:color w:val="000000"/>
          <w:position w:val="-2"/>
          <w:sz w:val="18"/>
          <w:szCs w:val="18"/>
        </w:rPr>
        <w:t>Izolirni pokrov za juho</w:t>
      </w:r>
      <w:r w:rsidRPr="00B56BB0">
        <w:rPr>
          <w:rFonts w:ascii="Arial" w:hAnsi="Arial" w:cs="Arial"/>
          <w:sz w:val="18"/>
          <w:szCs w:val="18"/>
        </w:rPr>
        <w:t>:</w:t>
      </w:r>
    </w:p>
    <w:p w14:paraId="240E2C90" w14:textId="3E38C753" w:rsidR="009E67E5" w:rsidRPr="00B56BB0" w:rsidRDefault="009E67E5"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Uporaba, za pokrivanje skodelice za juho za individualni tabletni sistem razdeljevanja hrane.</w:t>
      </w:r>
    </w:p>
    <w:p w14:paraId="71FCCE59" w14:textId="1B5B5050" w:rsidR="009E67E5"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 xml:space="preserve">Material, ki je odporen na udarce, težje lomljiv (obvezno v svetlo modri  barvi).     </w:t>
      </w:r>
    </w:p>
    <w:p w14:paraId="33D2AA99" w14:textId="6D7A9A64"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Thermoplastika-polypropilen ima dvojne stene, izolirane, homogeno varjene, z ojačano peno. Pokrov mora biti kompatibilen z obstoječo posodo (izolirani podstavek za juho (ARTIKEL A), skodelico za juho s pokrovom iz sklopa 1</w:t>
      </w:r>
      <w:r w:rsidR="00B56BB0">
        <w:rPr>
          <w:rFonts w:ascii="Arial" w:hAnsi="Arial" w:cs="Arial"/>
          <w:sz w:val="18"/>
          <w:szCs w:val="18"/>
        </w:rPr>
        <w:t>3</w:t>
      </w:r>
      <w:r w:rsidRPr="00B56BB0">
        <w:rPr>
          <w:rFonts w:ascii="Arial" w:hAnsi="Arial" w:cs="Arial"/>
          <w:sz w:val="18"/>
          <w:szCs w:val="18"/>
        </w:rPr>
        <w:t xml:space="preserve"> (ARTIKEL A) in pokrovom s skodelico za juho iz sklopa 1</w:t>
      </w:r>
      <w:r w:rsidR="00B56BB0">
        <w:rPr>
          <w:rFonts w:ascii="Arial" w:hAnsi="Arial" w:cs="Arial"/>
          <w:sz w:val="18"/>
          <w:szCs w:val="18"/>
        </w:rPr>
        <w:t>3</w:t>
      </w:r>
      <w:r w:rsidRPr="00B56BB0">
        <w:rPr>
          <w:rFonts w:ascii="Arial" w:hAnsi="Arial" w:cs="Arial"/>
          <w:sz w:val="18"/>
          <w:szCs w:val="18"/>
        </w:rPr>
        <w:t xml:space="preserve"> (ARTIKEL B)).</w:t>
      </w:r>
    </w:p>
    <w:p w14:paraId="06F46CFF" w14:textId="508FA2A1"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Višina pokrova: 40 mm.</w:t>
      </w:r>
    </w:p>
    <w:p w14:paraId="1F5D5CAC" w14:textId="4B1B938B"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Premer: 180 mm.</w:t>
      </w:r>
    </w:p>
    <w:p w14:paraId="77969311" w14:textId="69701539" w:rsidR="002F0E8E" w:rsidRPr="00321BC7" w:rsidRDefault="002F0E8E" w:rsidP="00321BC7">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Ocenjena količina za eno leto: 50</w:t>
      </w:r>
    </w:p>
    <w:p w14:paraId="002E003F" w14:textId="37708940" w:rsidR="002F0E8E" w:rsidRPr="00B56BB0" w:rsidRDefault="002F0E8E" w:rsidP="00310BC2">
      <w:pPr>
        <w:pStyle w:val="Odstavekseznama"/>
        <w:numPr>
          <w:ilvl w:val="0"/>
          <w:numId w:val="27"/>
        </w:numPr>
        <w:spacing w:after="120"/>
        <w:contextualSpacing w:val="0"/>
        <w:jc w:val="both"/>
        <w:rPr>
          <w:rFonts w:ascii="Arial" w:hAnsi="Arial" w:cs="Arial"/>
          <w:sz w:val="18"/>
          <w:szCs w:val="18"/>
        </w:rPr>
      </w:pPr>
      <w:r w:rsidRPr="00B56BB0">
        <w:rPr>
          <w:rFonts w:ascii="Arial" w:hAnsi="Arial" w:cs="Arial"/>
          <w:sz w:val="18"/>
          <w:szCs w:val="18"/>
        </w:rPr>
        <w:t xml:space="preserve">ARTIKEL: </w:t>
      </w:r>
      <w:r w:rsidRPr="00B56BB0">
        <w:rPr>
          <w:rFonts w:ascii="Arial" w:hAnsi="Arial" w:cs="Arial"/>
          <w:color w:val="000000"/>
          <w:position w:val="-2"/>
          <w:sz w:val="18"/>
          <w:szCs w:val="18"/>
        </w:rPr>
        <w:t>Izolirni podstavek za servirni krožnik</w:t>
      </w:r>
      <w:r w:rsidRPr="00B56BB0">
        <w:rPr>
          <w:rFonts w:ascii="Arial" w:hAnsi="Arial" w:cs="Arial"/>
          <w:sz w:val="18"/>
          <w:szCs w:val="18"/>
        </w:rPr>
        <w:t>:</w:t>
      </w:r>
    </w:p>
    <w:p w14:paraId="7FCC2D6D" w14:textId="4CE49F1D"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Uporaba, za podstavek  krožnika iz umetne mase za individualni tabletni sistem razdeljevanja hrane.</w:t>
      </w:r>
    </w:p>
    <w:p w14:paraId="4953A268" w14:textId="1C0AC4B0"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 xml:space="preserve">Material, ki je odporen na udarce, težje lomljiv obvezno v svetlo modri  barvi).     </w:t>
      </w:r>
    </w:p>
    <w:p w14:paraId="7920157A" w14:textId="1381CD6A"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Thermoplastika-polypropilen ima dvojne stene, izolirane, homogeno varjene, z ojačano peno. Podstavek mora biti kompatibilen z obstoječo posodo (izolirani pokrov za servirni krožnik ARTIKEL D in s krožnikom plitvim iz sklopa 1</w:t>
      </w:r>
      <w:r w:rsidR="00900E05">
        <w:rPr>
          <w:rFonts w:ascii="Arial" w:hAnsi="Arial" w:cs="Arial"/>
          <w:sz w:val="18"/>
          <w:szCs w:val="18"/>
        </w:rPr>
        <w:t>4</w:t>
      </w:r>
      <w:r w:rsidRPr="00B56BB0">
        <w:rPr>
          <w:rFonts w:ascii="Arial" w:hAnsi="Arial" w:cs="Arial"/>
          <w:sz w:val="18"/>
          <w:szCs w:val="18"/>
        </w:rPr>
        <w:t xml:space="preserve"> (ARTIKEL A).</w:t>
      </w:r>
    </w:p>
    <w:p w14:paraId="3E2B385A" w14:textId="2093B5A5"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Višina podstavka: 60 mm.</w:t>
      </w:r>
    </w:p>
    <w:p w14:paraId="3149D2DF" w14:textId="2862CDC0"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Premer: 260 mm.</w:t>
      </w:r>
    </w:p>
    <w:p w14:paraId="3CC8D891" w14:textId="2E7272C8"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Ocenjena količina za eno leto: 60</w:t>
      </w:r>
    </w:p>
    <w:p w14:paraId="42D380A4" w14:textId="77777777" w:rsidR="009E67E5" w:rsidRPr="00B56BB0" w:rsidRDefault="009E67E5" w:rsidP="009E67E5">
      <w:pPr>
        <w:spacing w:after="0"/>
        <w:jc w:val="both"/>
        <w:rPr>
          <w:rFonts w:ascii="Arial" w:hAnsi="Arial" w:cs="Arial"/>
          <w:sz w:val="18"/>
          <w:szCs w:val="18"/>
        </w:rPr>
      </w:pPr>
    </w:p>
    <w:p w14:paraId="1E14D454" w14:textId="76A21131" w:rsidR="002F0E8E" w:rsidRPr="00B56BB0" w:rsidRDefault="002F0E8E" w:rsidP="00310BC2">
      <w:pPr>
        <w:pStyle w:val="Odstavekseznama"/>
        <w:numPr>
          <w:ilvl w:val="0"/>
          <w:numId w:val="27"/>
        </w:numPr>
        <w:spacing w:after="120"/>
        <w:contextualSpacing w:val="0"/>
        <w:jc w:val="both"/>
        <w:rPr>
          <w:rFonts w:ascii="Arial" w:hAnsi="Arial" w:cs="Arial"/>
          <w:sz w:val="18"/>
          <w:szCs w:val="18"/>
        </w:rPr>
      </w:pPr>
      <w:r w:rsidRPr="00B56BB0">
        <w:rPr>
          <w:rFonts w:ascii="Arial" w:hAnsi="Arial" w:cs="Arial"/>
          <w:sz w:val="18"/>
          <w:szCs w:val="18"/>
        </w:rPr>
        <w:t xml:space="preserve">ARTIKEL: </w:t>
      </w:r>
      <w:r w:rsidRPr="00B56BB0">
        <w:rPr>
          <w:rFonts w:ascii="Arial" w:hAnsi="Arial" w:cs="Arial"/>
          <w:color w:val="000000"/>
          <w:position w:val="-2"/>
          <w:sz w:val="18"/>
          <w:szCs w:val="18"/>
        </w:rPr>
        <w:t>Izolirni pokrov za servirni krožnik</w:t>
      </w:r>
      <w:r w:rsidRPr="00B56BB0">
        <w:rPr>
          <w:rFonts w:ascii="Arial" w:hAnsi="Arial" w:cs="Arial"/>
          <w:sz w:val="18"/>
          <w:szCs w:val="18"/>
        </w:rPr>
        <w:t>:</w:t>
      </w:r>
    </w:p>
    <w:p w14:paraId="202259AF" w14:textId="44E31373"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Uporaba, za pokrivanje krožnika za individualni tabletni sistem razdeljevanja hrane.</w:t>
      </w:r>
    </w:p>
    <w:p w14:paraId="65A0B1A3" w14:textId="77777777"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 xml:space="preserve">Material: odporen na udarce, težje lomljiv (obvezno v beli  barvi). </w:t>
      </w:r>
    </w:p>
    <w:p w14:paraId="56AEB1FB" w14:textId="75B22250"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Thermoplastika-polypropilen ima dvojne stene, izolirane, homogeno varjene, z ojačano peno. Pokrov mora biti kompatibilen z obstoječo posodo (izolirani podstavek za servirni krožnik iz (ARTIKEL C) in s krožnikom plitvim iz sklopa 1</w:t>
      </w:r>
      <w:r w:rsidR="00900E05">
        <w:rPr>
          <w:rFonts w:ascii="Arial" w:hAnsi="Arial" w:cs="Arial"/>
          <w:sz w:val="18"/>
          <w:szCs w:val="18"/>
        </w:rPr>
        <w:t>4</w:t>
      </w:r>
      <w:r w:rsidRPr="00B56BB0">
        <w:rPr>
          <w:rFonts w:ascii="Arial" w:hAnsi="Arial" w:cs="Arial"/>
          <w:sz w:val="18"/>
          <w:szCs w:val="18"/>
        </w:rPr>
        <w:t xml:space="preserve"> (ARTIKEL A).</w:t>
      </w:r>
    </w:p>
    <w:p w14:paraId="260F94FB" w14:textId="761D7EB6"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Višina pokrova: 53 mm.</w:t>
      </w:r>
    </w:p>
    <w:p w14:paraId="7575382D" w14:textId="3008F470"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Premer: 260 mm.</w:t>
      </w:r>
    </w:p>
    <w:p w14:paraId="6A3D141A" w14:textId="77777777" w:rsidR="002F0E8E" w:rsidRPr="00B56BB0"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B56BB0">
        <w:rPr>
          <w:rFonts w:ascii="Arial" w:hAnsi="Arial" w:cs="Arial"/>
          <w:sz w:val="18"/>
          <w:szCs w:val="18"/>
        </w:rPr>
        <w:t>Ocenjena količina za eno leto: 60</w:t>
      </w:r>
    </w:p>
    <w:p w14:paraId="6C4CD8A6" w14:textId="77777777" w:rsidR="002F0E8E" w:rsidRDefault="002F0E8E" w:rsidP="002F0E8E">
      <w:pPr>
        <w:spacing w:after="0"/>
        <w:jc w:val="both"/>
        <w:rPr>
          <w:rFonts w:ascii="Arial" w:hAnsi="Arial" w:cs="Arial"/>
          <w:sz w:val="18"/>
          <w:szCs w:val="18"/>
        </w:rPr>
      </w:pPr>
    </w:p>
    <w:p w14:paraId="37EBF3EF" w14:textId="77777777" w:rsidR="002F0E8E" w:rsidRDefault="002F0E8E" w:rsidP="002F0E8E">
      <w:pPr>
        <w:pStyle w:val="Odstavekseznama"/>
        <w:spacing w:after="0"/>
        <w:ind w:left="1429"/>
        <w:contextualSpacing w:val="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2F0E8E" w:rsidRPr="00CA7603" w14:paraId="0B6FF168"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4A39188F" w14:textId="77102B0B" w:rsidR="002F0E8E" w:rsidRPr="00CA7603" w:rsidRDefault="002F0E8E"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w:t>
            </w:r>
            <w:r w:rsidR="00765377">
              <w:rPr>
                <w:rFonts w:ascii="Arial" w:hAnsi="Arial" w:cs="Arial"/>
                <w:b/>
                <w:bCs/>
                <w:color w:val="FFFFFF"/>
                <w:position w:val="-3"/>
                <w:sz w:val="20"/>
                <w:szCs w:val="20"/>
                <w:shd w:val="clear" w:color="auto" w:fill="000000"/>
              </w:rPr>
              <w:t>1</w:t>
            </w:r>
            <w:r w:rsidR="006160BA">
              <w:rPr>
                <w:rFonts w:ascii="Arial" w:hAnsi="Arial" w:cs="Arial"/>
                <w:b/>
                <w:bCs/>
                <w:color w:val="FFFFFF"/>
                <w:position w:val="-3"/>
                <w:sz w:val="20"/>
                <w:szCs w:val="20"/>
                <w:shd w:val="clear" w:color="auto" w:fill="000000"/>
              </w:rPr>
              <w:t>0</w:t>
            </w:r>
            <w:r>
              <w:rPr>
                <w:rFonts w:ascii="Arial" w:hAnsi="Arial" w:cs="Arial"/>
                <w:b/>
                <w:bCs/>
                <w:color w:val="FFFFFF"/>
                <w:position w:val="-3"/>
                <w:sz w:val="20"/>
                <w:szCs w:val="20"/>
                <w:shd w:val="clear" w:color="auto" w:fill="000000"/>
              </w:rPr>
              <w:t>:</w:t>
            </w:r>
            <w:r w:rsidRPr="00CA7603">
              <w:rPr>
                <w:rFonts w:ascii="Arial" w:hAnsi="Arial" w:cs="Arial"/>
                <w:b/>
                <w:bCs/>
                <w:color w:val="FFFFFF"/>
                <w:position w:val="-3"/>
                <w:sz w:val="20"/>
                <w:szCs w:val="20"/>
                <w:shd w:val="clear" w:color="auto" w:fill="000000"/>
              </w:rPr>
              <w:t xml:space="preserve"> </w:t>
            </w:r>
            <w:r w:rsidRPr="002F0E8E">
              <w:rPr>
                <w:rFonts w:ascii="Arial" w:hAnsi="Arial" w:cs="Arial"/>
                <w:b/>
                <w:bCs/>
                <w:color w:val="FFFFFF"/>
                <w:position w:val="-3"/>
                <w:sz w:val="20"/>
                <w:szCs w:val="20"/>
                <w:shd w:val="clear" w:color="auto" w:fill="000000"/>
              </w:rPr>
              <w:t>Nakup in dobava lončkov z ročajem in pokrovom</w:t>
            </w:r>
          </w:p>
        </w:tc>
      </w:tr>
    </w:tbl>
    <w:p w14:paraId="608CD2E2" w14:textId="77777777" w:rsidR="002F0E8E" w:rsidRDefault="002F0E8E" w:rsidP="002F0E8E">
      <w:pPr>
        <w:spacing w:after="0" w:line="260" w:lineRule="exact"/>
        <w:jc w:val="both"/>
        <w:rPr>
          <w:rFonts w:ascii="Arial" w:hAnsi="Arial" w:cs="Arial"/>
          <w:b/>
          <w:sz w:val="18"/>
          <w:szCs w:val="18"/>
        </w:rPr>
      </w:pPr>
    </w:p>
    <w:p w14:paraId="15831979" w14:textId="1B78D2EA" w:rsidR="002F0E8E" w:rsidRDefault="002F0E8E" w:rsidP="002F0E8E">
      <w:pPr>
        <w:jc w:val="both"/>
        <w:rPr>
          <w:rFonts w:ascii="Arial" w:hAnsi="Arial" w:cs="Arial"/>
          <w:sz w:val="18"/>
          <w:szCs w:val="18"/>
        </w:rPr>
      </w:pPr>
      <w:r w:rsidRPr="00E7323A">
        <w:rPr>
          <w:rFonts w:ascii="Arial" w:hAnsi="Arial" w:cs="Arial"/>
          <w:sz w:val="18"/>
          <w:szCs w:val="18"/>
        </w:rPr>
        <w:t xml:space="preserve">Predmet sklopa </w:t>
      </w:r>
      <w:r w:rsidR="00765377">
        <w:rPr>
          <w:rFonts w:ascii="Arial" w:hAnsi="Arial" w:cs="Arial"/>
          <w:sz w:val="18"/>
          <w:szCs w:val="18"/>
        </w:rPr>
        <w:t>1</w:t>
      </w:r>
      <w:r w:rsidR="006160BA">
        <w:rPr>
          <w:rFonts w:ascii="Arial" w:hAnsi="Arial" w:cs="Arial"/>
          <w:sz w:val="18"/>
          <w:szCs w:val="18"/>
        </w:rPr>
        <w:t>0</w:t>
      </w:r>
      <w:r w:rsidRPr="00E7323A">
        <w:rPr>
          <w:rFonts w:ascii="Arial" w:hAnsi="Arial" w:cs="Arial"/>
          <w:sz w:val="18"/>
          <w:szCs w:val="18"/>
        </w:rPr>
        <w:t xml:space="preserve"> je dobava</w:t>
      </w:r>
      <w:r>
        <w:rPr>
          <w:rFonts w:ascii="Arial" w:hAnsi="Arial" w:cs="Arial"/>
          <w:sz w:val="18"/>
          <w:szCs w:val="18"/>
        </w:rPr>
        <w:t xml:space="preserve"> </w:t>
      </w:r>
      <w:r w:rsidRPr="002F0E8E">
        <w:rPr>
          <w:rFonts w:ascii="Arial" w:hAnsi="Arial" w:cs="Arial"/>
          <w:sz w:val="18"/>
          <w:szCs w:val="18"/>
        </w:rPr>
        <w:t>lončkov z ročajem in pokrovom</w:t>
      </w:r>
      <w:r>
        <w:rPr>
          <w:rFonts w:ascii="Arial" w:hAnsi="Arial" w:cs="Arial"/>
          <w:sz w:val="18"/>
          <w:szCs w:val="18"/>
        </w:rPr>
        <w:t>. Tehnične specifikacije zahtevanega blaga so sledeče:</w:t>
      </w:r>
    </w:p>
    <w:p w14:paraId="6174E39D" w14:textId="63C20D81" w:rsidR="002F0E8E" w:rsidRDefault="002F0E8E" w:rsidP="00310BC2">
      <w:pPr>
        <w:pStyle w:val="Odstavekseznama"/>
        <w:numPr>
          <w:ilvl w:val="0"/>
          <w:numId w:val="28"/>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L</w:t>
      </w:r>
      <w:r w:rsidRPr="00E443D7">
        <w:rPr>
          <w:rFonts w:ascii="Arial" w:hAnsi="Arial" w:cs="Arial"/>
          <w:color w:val="000000"/>
          <w:position w:val="-2"/>
          <w:sz w:val="18"/>
          <w:szCs w:val="18"/>
        </w:rPr>
        <w:t>onček z ročajem</w:t>
      </w:r>
      <w:r>
        <w:rPr>
          <w:rFonts w:ascii="Arial" w:hAnsi="Arial" w:cs="Arial"/>
          <w:sz w:val="18"/>
          <w:szCs w:val="18"/>
        </w:rPr>
        <w:t>:</w:t>
      </w:r>
    </w:p>
    <w:p w14:paraId="5C4CE1C3" w14:textId="702AED85" w:rsidR="002F0E8E" w:rsidRDefault="002F0E8E" w:rsidP="00310BC2">
      <w:pPr>
        <w:pStyle w:val="Odstavekseznama"/>
        <w:numPr>
          <w:ilvl w:val="0"/>
          <w:numId w:val="20"/>
        </w:numPr>
        <w:spacing w:after="0"/>
        <w:ind w:left="1429" w:hanging="357"/>
        <w:contextualSpacing w:val="0"/>
        <w:jc w:val="both"/>
        <w:rPr>
          <w:rFonts w:ascii="Arial" w:hAnsi="Arial" w:cs="Arial"/>
          <w:sz w:val="18"/>
          <w:szCs w:val="18"/>
        </w:rPr>
      </w:pPr>
      <w:r w:rsidRPr="00677F69">
        <w:rPr>
          <w:rFonts w:ascii="Arial" w:hAnsi="Arial" w:cs="Arial"/>
          <w:sz w:val="18"/>
          <w:szCs w:val="18"/>
        </w:rPr>
        <w:t>Uporaba:</w:t>
      </w:r>
      <w:r w:rsidRPr="002F0E8E">
        <w:rPr>
          <w:rFonts w:ascii="Arial" w:hAnsi="Arial" w:cs="Arial"/>
          <w:sz w:val="18"/>
          <w:szCs w:val="18"/>
        </w:rPr>
        <w:t xml:space="preserve"> za serviranje toplih napitkov.</w:t>
      </w:r>
    </w:p>
    <w:p w14:paraId="3CA6DCB6" w14:textId="77777777" w:rsidR="002F0E8E" w:rsidRPr="002F0E8E" w:rsidRDefault="002F0E8E" w:rsidP="00310BC2">
      <w:pPr>
        <w:pStyle w:val="Odstavekseznama"/>
        <w:numPr>
          <w:ilvl w:val="0"/>
          <w:numId w:val="20"/>
        </w:numPr>
        <w:spacing w:after="0"/>
        <w:jc w:val="both"/>
        <w:rPr>
          <w:rFonts w:ascii="Arial" w:hAnsi="Arial" w:cs="Arial"/>
          <w:sz w:val="18"/>
          <w:szCs w:val="18"/>
        </w:rPr>
      </w:pPr>
      <w:r w:rsidRPr="002F0E8E">
        <w:rPr>
          <w:rFonts w:ascii="Arial" w:hAnsi="Arial" w:cs="Arial"/>
          <w:sz w:val="18"/>
          <w:szCs w:val="18"/>
        </w:rPr>
        <w:t>Material mora biti iz visoko kvalitetnih umetnih mas kot npr. ornamin; artikel mora biti označen s posebno oznako (vilica, žlica, ..), podatek mora biti viden, razločno čitljiv in neizbrisen.</w:t>
      </w:r>
    </w:p>
    <w:p w14:paraId="686E0656" w14:textId="342DBFBE" w:rsidR="002F0E8E" w:rsidRPr="002F0E8E" w:rsidRDefault="002F0E8E" w:rsidP="00310BC2">
      <w:pPr>
        <w:pStyle w:val="Odstavekseznama"/>
        <w:numPr>
          <w:ilvl w:val="0"/>
          <w:numId w:val="20"/>
        </w:numPr>
        <w:spacing w:after="0"/>
        <w:jc w:val="both"/>
        <w:rPr>
          <w:rFonts w:ascii="Arial" w:hAnsi="Arial" w:cs="Arial"/>
          <w:sz w:val="18"/>
          <w:szCs w:val="18"/>
        </w:rPr>
      </w:pPr>
      <w:r w:rsidRPr="002F0E8E">
        <w:rPr>
          <w:rFonts w:ascii="Arial" w:hAnsi="Arial" w:cs="Arial"/>
          <w:sz w:val="18"/>
          <w:szCs w:val="18"/>
        </w:rPr>
        <w:t xml:space="preserve">Barva: bela,  termo stabilen. Lonček mora biti kompatibilen z obstoječim pokrovčkom za lonček, premera 80 mm </w:t>
      </w:r>
      <w:r>
        <w:rPr>
          <w:rFonts w:ascii="Arial" w:hAnsi="Arial" w:cs="Arial"/>
          <w:sz w:val="18"/>
          <w:szCs w:val="18"/>
        </w:rPr>
        <w:t>(ARTIKEL B)</w:t>
      </w:r>
      <w:r w:rsidRPr="002F0E8E">
        <w:rPr>
          <w:rFonts w:ascii="Arial" w:hAnsi="Arial" w:cs="Arial"/>
          <w:sz w:val="18"/>
          <w:szCs w:val="18"/>
        </w:rPr>
        <w:t>.</w:t>
      </w:r>
    </w:p>
    <w:p w14:paraId="5FF5F160" w14:textId="77777777" w:rsidR="002F0E8E" w:rsidRPr="002F0E8E" w:rsidRDefault="002F0E8E" w:rsidP="00310BC2">
      <w:pPr>
        <w:pStyle w:val="Odstavekseznama"/>
        <w:numPr>
          <w:ilvl w:val="0"/>
          <w:numId w:val="20"/>
        </w:numPr>
        <w:spacing w:after="0"/>
        <w:jc w:val="both"/>
        <w:rPr>
          <w:rFonts w:ascii="Arial" w:hAnsi="Arial" w:cs="Arial"/>
          <w:sz w:val="18"/>
          <w:szCs w:val="18"/>
        </w:rPr>
      </w:pPr>
      <w:r w:rsidRPr="002F0E8E">
        <w:rPr>
          <w:rFonts w:ascii="Arial" w:hAnsi="Arial" w:cs="Arial"/>
          <w:sz w:val="18"/>
          <w:szCs w:val="18"/>
        </w:rPr>
        <w:t>Višina lončka: 100mm +- 5%.</w:t>
      </w:r>
    </w:p>
    <w:p w14:paraId="6FF5B7F5" w14:textId="5A219C89" w:rsidR="002F0E8E" w:rsidRDefault="002F0E8E" w:rsidP="00310BC2">
      <w:pPr>
        <w:pStyle w:val="Odstavekseznama"/>
        <w:numPr>
          <w:ilvl w:val="0"/>
          <w:numId w:val="20"/>
        </w:numPr>
        <w:spacing w:after="0"/>
        <w:contextualSpacing w:val="0"/>
        <w:jc w:val="both"/>
        <w:rPr>
          <w:rFonts w:ascii="Arial" w:hAnsi="Arial" w:cs="Arial"/>
          <w:sz w:val="18"/>
          <w:szCs w:val="18"/>
        </w:rPr>
      </w:pPr>
      <w:r w:rsidRPr="002F0E8E">
        <w:rPr>
          <w:rFonts w:ascii="Arial" w:hAnsi="Arial" w:cs="Arial"/>
          <w:sz w:val="18"/>
          <w:szCs w:val="18"/>
        </w:rPr>
        <w:t>Premer zgornjega roba skodelice: 75 mm</w:t>
      </w:r>
      <w:r>
        <w:rPr>
          <w:rFonts w:ascii="Arial" w:hAnsi="Arial" w:cs="Arial"/>
          <w:sz w:val="18"/>
          <w:szCs w:val="18"/>
        </w:rPr>
        <w:t>.</w:t>
      </w:r>
    </w:p>
    <w:p w14:paraId="67C95867" w14:textId="479A60E6" w:rsidR="002F0E8E" w:rsidRDefault="002F0E8E"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lastRenderedPageBreak/>
        <w:t>Ocenjena količina za eno leto: 200</w:t>
      </w:r>
    </w:p>
    <w:p w14:paraId="657BB159" w14:textId="77777777" w:rsidR="002F0E8E" w:rsidRDefault="002F0E8E" w:rsidP="002F0E8E">
      <w:pPr>
        <w:pStyle w:val="Odstavekseznama"/>
        <w:spacing w:after="0"/>
        <w:ind w:left="1434"/>
        <w:contextualSpacing w:val="0"/>
        <w:jc w:val="both"/>
        <w:rPr>
          <w:rFonts w:ascii="Arial" w:hAnsi="Arial" w:cs="Arial"/>
          <w:sz w:val="18"/>
          <w:szCs w:val="18"/>
        </w:rPr>
      </w:pPr>
    </w:p>
    <w:p w14:paraId="0B462C0E" w14:textId="1C59FCB3" w:rsidR="002F0E8E" w:rsidRDefault="002F0E8E" w:rsidP="009E67E5">
      <w:pPr>
        <w:spacing w:after="0"/>
        <w:jc w:val="both"/>
        <w:rPr>
          <w:rFonts w:ascii="Arial" w:hAnsi="Arial" w:cs="Arial"/>
          <w:sz w:val="18"/>
          <w:szCs w:val="18"/>
        </w:rPr>
      </w:pPr>
    </w:p>
    <w:p w14:paraId="4306F83C" w14:textId="6463B2BE" w:rsidR="002F0E8E" w:rsidRDefault="002F0E8E" w:rsidP="00310BC2">
      <w:pPr>
        <w:pStyle w:val="Odstavekseznama"/>
        <w:numPr>
          <w:ilvl w:val="0"/>
          <w:numId w:val="28"/>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E443D7">
        <w:rPr>
          <w:rFonts w:ascii="Arial" w:hAnsi="Arial" w:cs="Arial"/>
          <w:color w:val="000000"/>
          <w:position w:val="-2"/>
          <w:sz w:val="18"/>
          <w:szCs w:val="18"/>
        </w:rPr>
        <w:t>okrov za lonček</w:t>
      </w:r>
      <w:r>
        <w:rPr>
          <w:rFonts w:ascii="Arial" w:hAnsi="Arial" w:cs="Arial"/>
          <w:sz w:val="18"/>
          <w:szCs w:val="18"/>
        </w:rPr>
        <w:t>:</w:t>
      </w:r>
    </w:p>
    <w:p w14:paraId="349D6D3F" w14:textId="29552C49" w:rsidR="002F0E8E" w:rsidRPr="002F0E8E" w:rsidRDefault="002F0E8E" w:rsidP="00310BC2">
      <w:pPr>
        <w:pStyle w:val="Odstavekseznama"/>
        <w:numPr>
          <w:ilvl w:val="0"/>
          <w:numId w:val="20"/>
        </w:numPr>
        <w:spacing w:after="0"/>
        <w:jc w:val="both"/>
        <w:rPr>
          <w:rFonts w:ascii="Arial" w:hAnsi="Arial" w:cs="Arial"/>
          <w:sz w:val="18"/>
          <w:szCs w:val="18"/>
        </w:rPr>
      </w:pPr>
      <w:r w:rsidRPr="00677F69">
        <w:rPr>
          <w:rFonts w:ascii="Arial" w:hAnsi="Arial" w:cs="Arial"/>
          <w:sz w:val="18"/>
          <w:szCs w:val="18"/>
        </w:rPr>
        <w:t>Uporaba:</w:t>
      </w:r>
      <w:r w:rsidRPr="002F0E8E">
        <w:rPr>
          <w:rFonts w:ascii="Arial" w:hAnsi="Arial" w:cs="Arial"/>
          <w:sz w:val="18"/>
          <w:szCs w:val="18"/>
        </w:rPr>
        <w:t xml:space="preserve"> za pokrivanje skodelice iz umetne mase v katero se toči topli napitek. Biti mora kompatibilen z obstoječim lončkom z ročajem </w:t>
      </w:r>
      <w:r>
        <w:rPr>
          <w:rFonts w:ascii="Arial" w:hAnsi="Arial" w:cs="Arial"/>
          <w:sz w:val="18"/>
          <w:szCs w:val="18"/>
        </w:rPr>
        <w:t>(ARTIKEL A)</w:t>
      </w:r>
      <w:r w:rsidRPr="002F0E8E">
        <w:rPr>
          <w:rFonts w:ascii="Arial" w:hAnsi="Arial" w:cs="Arial"/>
          <w:sz w:val="18"/>
          <w:szCs w:val="18"/>
        </w:rPr>
        <w:t>.</w:t>
      </w:r>
    </w:p>
    <w:p w14:paraId="1674CF0C" w14:textId="77777777" w:rsidR="002F0E8E" w:rsidRPr="002F0E8E" w:rsidRDefault="002F0E8E" w:rsidP="00310BC2">
      <w:pPr>
        <w:pStyle w:val="Odstavekseznama"/>
        <w:numPr>
          <w:ilvl w:val="0"/>
          <w:numId w:val="20"/>
        </w:numPr>
        <w:spacing w:after="0"/>
        <w:jc w:val="both"/>
        <w:rPr>
          <w:rFonts w:ascii="Arial" w:hAnsi="Arial" w:cs="Arial"/>
          <w:sz w:val="18"/>
          <w:szCs w:val="18"/>
        </w:rPr>
      </w:pPr>
      <w:r w:rsidRPr="002F0E8E">
        <w:rPr>
          <w:rFonts w:ascii="Arial" w:hAnsi="Arial" w:cs="Arial"/>
          <w:sz w:val="18"/>
          <w:szCs w:val="18"/>
        </w:rPr>
        <w:t xml:space="preserve">Material: odporen na udarce, težje lomljiv (obvezno v beli barvi).     </w:t>
      </w:r>
    </w:p>
    <w:p w14:paraId="1A37CBF0" w14:textId="77777777" w:rsidR="002F0E8E" w:rsidRPr="002F0E8E" w:rsidRDefault="002F0E8E" w:rsidP="00310BC2">
      <w:pPr>
        <w:pStyle w:val="Odstavekseznama"/>
        <w:numPr>
          <w:ilvl w:val="0"/>
          <w:numId w:val="20"/>
        </w:numPr>
        <w:spacing w:after="0"/>
        <w:jc w:val="both"/>
        <w:rPr>
          <w:rFonts w:ascii="Arial" w:hAnsi="Arial" w:cs="Arial"/>
          <w:sz w:val="18"/>
          <w:szCs w:val="18"/>
        </w:rPr>
      </w:pPr>
      <w:r w:rsidRPr="002F0E8E">
        <w:rPr>
          <w:rFonts w:ascii="Arial" w:hAnsi="Arial" w:cs="Arial"/>
          <w:sz w:val="18"/>
          <w:szCs w:val="18"/>
        </w:rPr>
        <w:t xml:space="preserve">Pokrov se mora zaradi hitrega tempa dela (tabletni sistem razdeljevanja hrane) enostavno in hitro nameščati na skodelico. </w:t>
      </w:r>
    </w:p>
    <w:p w14:paraId="69978216" w14:textId="77777777" w:rsidR="002F0E8E" w:rsidRPr="002F0E8E" w:rsidRDefault="002F0E8E" w:rsidP="00310BC2">
      <w:pPr>
        <w:pStyle w:val="Odstavekseznama"/>
        <w:numPr>
          <w:ilvl w:val="0"/>
          <w:numId w:val="20"/>
        </w:numPr>
        <w:spacing w:after="0"/>
        <w:jc w:val="both"/>
        <w:rPr>
          <w:rFonts w:ascii="Arial" w:hAnsi="Arial" w:cs="Arial"/>
          <w:sz w:val="18"/>
          <w:szCs w:val="18"/>
        </w:rPr>
      </w:pPr>
      <w:r w:rsidRPr="002F0E8E">
        <w:rPr>
          <w:rFonts w:ascii="Arial" w:hAnsi="Arial" w:cs="Arial"/>
          <w:sz w:val="18"/>
          <w:szCs w:val="18"/>
        </w:rPr>
        <w:t>Material mora biti iz visoko kvalitetnih umetnih mas kot npr. ornamin; artikel mora biti označen s posebno oznako(vilica, žlica, ..), podatek mora biti viden, razločno čitljiv in neizbrisen.</w:t>
      </w:r>
    </w:p>
    <w:p w14:paraId="7D6DF002" w14:textId="74668644" w:rsidR="002F0E8E" w:rsidRDefault="002F0E8E" w:rsidP="00310BC2">
      <w:pPr>
        <w:pStyle w:val="Odstavekseznama"/>
        <w:numPr>
          <w:ilvl w:val="0"/>
          <w:numId w:val="20"/>
        </w:numPr>
        <w:spacing w:after="0"/>
        <w:contextualSpacing w:val="0"/>
        <w:jc w:val="both"/>
        <w:rPr>
          <w:rFonts w:ascii="Arial" w:hAnsi="Arial" w:cs="Arial"/>
          <w:sz w:val="18"/>
          <w:szCs w:val="18"/>
        </w:rPr>
      </w:pPr>
      <w:r w:rsidRPr="002F0E8E">
        <w:rPr>
          <w:rFonts w:ascii="Arial" w:hAnsi="Arial" w:cs="Arial"/>
          <w:sz w:val="18"/>
          <w:szCs w:val="18"/>
        </w:rPr>
        <w:t>Premer zgornjega roba skodelice: 80 mm. Pokrovček se mora tesno prilegat lončku za napitek.</w:t>
      </w:r>
    </w:p>
    <w:p w14:paraId="7941CABB" w14:textId="0AB86EB6" w:rsidR="002F0E8E" w:rsidRDefault="002F0E8E"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250</w:t>
      </w:r>
    </w:p>
    <w:p w14:paraId="38C2E97E" w14:textId="77777777" w:rsidR="00321BC7" w:rsidRDefault="00321BC7" w:rsidP="00321BC7">
      <w:pPr>
        <w:pStyle w:val="Odstavekseznama"/>
        <w:spacing w:after="0"/>
        <w:ind w:left="1429"/>
        <w:contextualSpacing w:val="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2F0E8E" w:rsidRPr="00CA7603" w14:paraId="600526B7"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59F9D249" w14:textId="0A49A53E" w:rsidR="002F0E8E" w:rsidRPr="00CA7603" w:rsidRDefault="002F0E8E"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1</w:t>
            </w:r>
            <w:r>
              <w:rPr>
                <w:rFonts w:ascii="Arial" w:hAnsi="Arial" w:cs="Arial"/>
                <w:b/>
                <w:bCs/>
                <w:color w:val="FFFFFF"/>
                <w:position w:val="-3"/>
                <w:sz w:val="20"/>
                <w:szCs w:val="20"/>
                <w:shd w:val="clear" w:color="auto" w:fill="000000"/>
              </w:rPr>
              <w:t>:</w:t>
            </w:r>
            <w:r w:rsidRPr="00CA7603">
              <w:rPr>
                <w:rFonts w:ascii="Arial" w:hAnsi="Arial" w:cs="Arial"/>
                <w:b/>
                <w:bCs/>
                <w:color w:val="FFFFFF"/>
                <w:position w:val="-3"/>
                <w:sz w:val="20"/>
                <w:szCs w:val="20"/>
                <w:shd w:val="clear" w:color="auto" w:fill="000000"/>
              </w:rPr>
              <w:t xml:space="preserve"> </w:t>
            </w:r>
            <w:r w:rsidRPr="002F0E8E">
              <w:rPr>
                <w:rFonts w:ascii="Arial" w:hAnsi="Arial" w:cs="Arial"/>
                <w:b/>
                <w:bCs/>
                <w:color w:val="FFFFFF"/>
                <w:position w:val="-3"/>
                <w:sz w:val="20"/>
                <w:szCs w:val="20"/>
                <w:shd w:val="clear" w:color="auto" w:fill="000000"/>
              </w:rPr>
              <w:t>Nakup in dobava skodelic za solato s pokrovom</w:t>
            </w:r>
          </w:p>
        </w:tc>
      </w:tr>
    </w:tbl>
    <w:p w14:paraId="40AB1F69" w14:textId="77777777" w:rsidR="002F0E8E" w:rsidRDefault="002F0E8E" w:rsidP="002F0E8E">
      <w:pPr>
        <w:spacing w:after="0" w:line="260" w:lineRule="exact"/>
        <w:jc w:val="both"/>
        <w:rPr>
          <w:rFonts w:ascii="Arial" w:hAnsi="Arial" w:cs="Arial"/>
          <w:b/>
          <w:sz w:val="18"/>
          <w:szCs w:val="18"/>
        </w:rPr>
      </w:pPr>
    </w:p>
    <w:p w14:paraId="7FE0CC51" w14:textId="42D4CB02" w:rsidR="002F0E8E" w:rsidRDefault="002F0E8E" w:rsidP="002F0E8E">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1</w:t>
      </w:r>
      <w:r w:rsidRPr="00E7323A">
        <w:rPr>
          <w:rFonts w:ascii="Arial" w:hAnsi="Arial" w:cs="Arial"/>
          <w:sz w:val="18"/>
          <w:szCs w:val="18"/>
        </w:rPr>
        <w:t xml:space="preserve"> je dobava</w:t>
      </w:r>
      <w:r>
        <w:rPr>
          <w:rFonts w:ascii="Arial" w:hAnsi="Arial" w:cs="Arial"/>
          <w:sz w:val="18"/>
          <w:szCs w:val="18"/>
        </w:rPr>
        <w:t xml:space="preserve"> </w:t>
      </w:r>
      <w:r w:rsidRPr="002F0E8E">
        <w:rPr>
          <w:rFonts w:ascii="Arial" w:hAnsi="Arial" w:cs="Arial"/>
          <w:sz w:val="18"/>
          <w:szCs w:val="18"/>
        </w:rPr>
        <w:t>skodelic za solato s pokrovom</w:t>
      </w:r>
      <w:r>
        <w:rPr>
          <w:rFonts w:ascii="Arial" w:hAnsi="Arial" w:cs="Arial"/>
          <w:sz w:val="18"/>
          <w:szCs w:val="18"/>
        </w:rPr>
        <w:t>. Tehnične specifikacije zahtevanega blaga so sledeče:</w:t>
      </w:r>
    </w:p>
    <w:p w14:paraId="6E0B4313" w14:textId="382DCF22" w:rsidR="002F0E8E" w:rsidRDefault="002F0E8E" w:rsidP="00310BC2">
      <w:pPr>
        <w:pStyle w:val="Odstavekseznama"/>
        <w:numPr>
          <w:ilvl w:val="0"/>
          <w:numId w:val="29"/>
        </w:numPr>
        <w:spacing w:after="120"/>
        <w:contextualSpacing w:val="0"/>
        <w:jc w:val="both"/>
        <w:rPr>
          <w:rFonts w:ascii="Arial" w:hAnsi="Arial" w:cs="Arial"/>
          <w:sz w:val="18"/>
          <w:szCs w:val="18"/>
        </w:rPr>
      </w:pPr>
      <w:r>
        <w:rPr>
          <w:rFonts w:ascii="Arial" w:hAnsi="Arial" w:cs="Arial"/>
          <w:sz w:val="18"/>
          <w:szCs w:val="18"/>
        </w:rPr>
        <w:t xml:space="preserve">ARTIKEL: </w:t>
      </w:r>
      <w:r w:rsidRPr="002F0E8E">
        <w:rPr>
          <w:rFonts w:ascii="Arial" w:hAnsi="Arial" w:cs="Arial"/>
          <w:color w:val="000000"/>
          <w:position w:val="-2"/>
          <w:sz w:val="18"/>
          <w:szCs w:val="18"/>
        </w:rPr>
        <w:t>Pokrov skodelice za solato</w:t>
      </w:r>
      <w:r>
        <w:rPr>
          <w:rFonts w:ascii="Arial" w:hAnsi="Arial" w:cs="Arial"/>
          <w:sz w:val="18"/>
          <w:szCs w:val="18"/>
        </w:rPr>
        <w:t>:</w:t>
      </w:r>
    </w:p>
    <w:p w14:paraId="10A0FF65" w14:textId="092E9EAB" w:rsidR="00DE276A" w:rsidRPr="00DE276A" w:rsidRDefault="002F0E8E" w:rsidP="00310BC2">
      <w:pPr>
        <w:pStyle w:val="Odstavekseznama"/>
        <w:numPr>
          <w:ilvl w:val="0"/>
          <w:numId w:val="20"/>
        </w:numPr>
        <w:spacing w:after="0"/>
        <w:jc w:val="both"/>
        <w:rPr>
          <w:rFonts w:ascii="Arial" w:hAnsi="Arial" w:cs="Arial"/>
          <w:sz w:val="18"/>
          <w:szCs w:val="18"/>
        </w:rPr>
      </w:pPr>
      <w:r w:rsidRPr="00677F69">
        <w:rPr>
          <w:rFonts w:ascii="Arial" w:hAnsi="Arial" w:cs="Arial"/>
          <w:sz w:val="18"/>
          <w:szCs w:val="18"/>
        </w:rPr>
        <w:t>Uporaba:</w:t>
      </w:r>
      <w:r w:rsidRPr="002F0E8E">
        <w:rPr>
          <w:rFonts w:ascii="Arial" w:hAnsi="Arial" w:cs="Arial"/>
          <w:sz w:val="18"/>
          <w:szCs w:val="18"/>
        </w:rPr>
        <w:t xml:space="preserve"> </w:t>
      </w:r>
      <w:r w:rsidR="00DE276A" w:rsidRPr="00DE276A">
        <w:rPr>
          <w:rFonts w:ascii="Arial" w:hAnsi="Arial" w:cs="Arial"/>
          <w:sz w:val="18"/>
          <w:szCs w:val="18"/>
        </w:rPr>
        <w:t xml:space="preserve">za pokrivanje skodelice za solato </w:t>
      </w:r>
      <w:r w:rsidR="00DE276A">
        <w:rPr>
          <w:rFonts w:ascii="Arial" w:hAnsi="Arial" w:cs="Arial"/>
          <w:sz w:val="18"/>
          <w:szCs w:val="18"/>
        </w:rPr>
        <w:t>– ARTIKEL B</w:t>
      </w:r>
      <w:r w:rsidR="00DE276A" w:rsidRPr="00DE276A">
        <w:rPr>
          <w:rFonts w:ascii="Arial" w:hAnsi="Arial" w:cs="Arial"/>
          <w:sz w:val="18"/>
          <w:szCs w:val="18"/>
        </w:rPr>
        <w:t>.</w:t>
      </w:r>
    </w:p>
    <w:p w14:paraId="0B7290B3" w14:textId="5077DA14"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Material:  polipropilen</w:t>
      </w:r>
      <w:r w:rsidR="001D0EC9">
        <w:rPr>
          <w:rFonts w:ascii="Arial" w:hAnsi="Arial" w:cs="Arial"/>
          <w:sz w:val="18"/>
          <w:szCs w:val="18"/>
        </w:rPr>
        <w:t xml:space="preserve"> (PP)</w:t>
      </w:r>
      <w:r w:rsidRPr="00DE276A">
        <w:rPr>
          <w:rFonts w:ascii="Arial" w:hAnsi="Arial" w:cs="Arial"/>
          <w:sz w:val="18"/>
          <w:szCs w:val="18"/>
        </w:rPr>
        <w:t xml:space="preserve">, ki je prožen odporen na udarce in težje lomljiv v prozorni oz. mlečno prozorni barvi. </w:t>
      </w:r>
    </w:p>
    <w:p w14:paraId="41190F49" w14:textId="5005B3ED" w:rsidR="002F0E8E" w:rsidRDefault="00DE276A" w:rsidP="00310BC2">
      <w:pPr>
        <w:pStyle w:val="Odstavekseznama"/>
        <w:numPr>
          <w:ilvl w:val="0"/>
          <w:numId w:val="20"/>
        </w:numPr>
        <w:spacing w:after="0"/>
        <w:contextualSpacing w:val="0"/>
        <w:jc w:val="both"/>
        <w:rPr>
          <w:rFonts w:ascii="Arial" w:hAnsi="Arial" w:cs="Arial"/>
          <w:sz w:val="18"/>
          <w:szCs w:val="18"/>
        </w:rPr>
      </w:pPr>
      <w:r w:rsidRPr="00DE276A">
        <w:rPr>
          <w:rFonts w:ascii="Arial" w:hAnsi="Arial" w:cs="Arial"/>
          <w:sz w:val="18"/>
          <w:szCs w:val="18"/>
        </w:rPr>
        <w:t xml:space="preserve">Dimenzije pokrovčka so </w:t>
      </w:r>
      <w:r w:rsidR="001D0EC9">
        <w:rPr>
          <w:rFonts w:ascii="Arial" w:hAnsi="Arial" w:cs="Arial"/>
          <w:sz w:val="18"/>
          <w:szCs w:val="18"/>
        </w:rPr>
        <w:t xml:space="preserve">širina </w:t>
      </w:r>
      <w:r w:rsidRPr="00DE276A">
        <w:rPr>
          <w:rFonts w:ascii="Arial" w:hAnsi="Arial" w:cs="Arial"/>
          <w:sz w:val="18"/>
          <w:szCs w:val="18"/>
        </w:rPr>
        <w:t>120 mm x</w:t>
      </w:r>
      <w:r w:rsidR="001D0EC9">
        <w:rPr>
          <w:rFonts w:ascii="Arial" w:hAnsi="Arial" w:cs="Arial"/>
          <w:sz w:val="18"/>
          <w:szCs w:val="18"/>
        </w:rPr>
        <w:t xml:space="preserve"> dolžina</w:t>
      </w:r>
      <w:r w:rsidRPr="00DE276A">
        <w:rPr>
          <w:rFonts w:ascii="Arial" w:hAnsi="Arial" w:cs="Arial"/>
          <w:sz w:val="18"/>
          <w:szCs w:val="18"/>
        </w:rPr>
        <w:t xml:space="preserve"> </w:t>
      </w:r>
      <w:r w:rsidRPr="00370DFD">
        <w:rPr>
          <w:rFonts w:ascii="Arial" w:hAnsi="Arial" w:cs="Arial"/>
          <w:sz w:val="18"/>
          <w:szCs w:val="18"/>
        </w:rPr>
        <w:t>120 mm</w:t>
      </w:r>
      <w:r w:rsidR="001D0EC9" w:rsidRPr="00370DFD">
        <w:rPr>
          <w:rFonts w:ascii="Arial" w:hAnsi="Arial" w:cs="Arial"/>
          <w:sz w:val="18"/>
          <w:szCs w:val="18"/>
        </w:rPr>
        <w:t xml:space="preserve">, višina pokrova od 20 mm do 30 mm </w:t>
      </w:r>
    </w:p>
    <w:p w14:paraId="2094E78A" w14:textId="2A9CC8BD" w:rsidR="00DE276A" w:rsidRDefault="00DE276A" w:rsidP="00310BC2">
      <w:pPr>
        <w:pStyle w:val="Odstavekseznama"/>
        <w:numPr>
          <w:ilvl w:val="0"/>
          <w:numId w:val="20"/>
        </w:numPr>
        <w:spacing w:after="0"/>
        <w:ind w:left="1429" w:hanging="357"/>
        <w:contextualSpacing w:val="0"/>
        <w:jc w:val="both"/>
        <w:rPr>
          <w:rFonts w:ascii="Arial" w:hAnsi="Arial" w:cs="Arial"/>
          <w:sz w:val="18"/>
          <w:szCs w:val="18"/>
        </w:rPr>
      </w:pPr>
      <w:r>
        <w:rPr>
          <w:rFonts w:ascii="Arial" w:hAnsi="Arial" w:cs="Arial"/>
          <w:sz w:val="18"/>
          <w:szCs w:val="18"/>
        </w:rPr>
        <w:t>Ocenjena količina za eno leto: 450</w:t>
      </w:r>
    </w:p>
    <w:p w14:paraId="29839E6E" w14:textId="77777777" w:rsidR="00DE276A" w:rsidRDefault="00DE276A" w:rsidP="00DE276A">
      <w:pPr>
        <w:pStyle w:val="Odstavekseznama"/>
        <w:spacing w:after="0"/>
        <w:ind w:left="1429"/>
        <w:contextualSpacing w:val="0"/>
        <w:jc w:val="both"/>
        <w:rPr>
          <w:rFonts w:ascii="Arial" w:hAnsi="Arial" w:cs="Arial"/>
          <w:sz w:val="18"/>
          <w:szCs w:val="18"/>
        </w:rPr>
      </w:pPr>
    </w:p>
    <w:p w14:paraId="79FB3158" w14:textId="443A2ED6" w:rsidR="00DE276A" w:rsidRDefault="00DE276A" w:rsidP="00310BC2">
      <w:pPr>
        <w:pStyle w:val="Odstavekseznama"/>
        <w:numPr>
          <w:ilvl w:val="0"/>
          <w:numId w:val="29"/>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w:t>
      </w:r>
      <w:r w:rsidRPr="00E443D7">
        <w:rPr>
          <w:rFonts w:ascii="Arial" w:hAnsi="Arial" w:cs="Arial"/>
          <w:color w:val="000000"/>
          <w:position w:val="-2"/>
          <w:sz w:val="18"/>
          <w:szCs w:val="18"/>
        </w:rPr>
        <w:t>kodelica za solato</w:t>
      </w:r>
      <w:r>
        <w:rPr>
          <w:rFonts w:ascii="Arial" w:hAnsi="Arial" w:cs="Arial"/>
          <w:sz w:val="18"/>
          <w:szCs w:val="18"/>
        </w:rPr>
        <w:t>:</w:t>
      </w:r>
    </w:p>
    <w:p w14:paraId="0CA497F7" w14:textId="342113C2" w:rsidR="00DE276A" w:rsidRPr="00DE276A" w:rsidRDefault="00DE276A" w:rsidP="00310BC2">
      <w:pPr>
        <w:pStyle w:val="Odstavekseznama"/>
        <w:numPr>
          <w:ilvl w:val="0"/>
          <w:numId w:val="20"/>
        </w:numPr>
        <w:spacing w:after="0"/>
        <w:jc w:val="both"/>
        <w:rPr>
          <w:rFonts w:ascii="Arial" w:hAnsi="Arial" w:cs="Arial"/>
          <w:sz w:val="18"/>
          <w:szCs w:val="18"/>
        </w:rPr>
      </w:pPr>
      <w:r w:rsidRPr="00677F69">
        <w:rPr>
          <w:rFonts w:ascii="Arial" w:hAnsi="Arial" w:cs="Arial"/>
          <w:sz w:val="18"/>
          <w:szCs w:val="18"/>
        </w:rPr>
        <w:t>Uporaba:</w:t>
      </w:r>
      <w:r w:rsidRPr="002F0E8E">
        <w:rPr>
          <w:rFonts w:ascii="Arial" w:hAnsi="Arial" w:cs="Arial"/>
          <w:sz w:val="18"/>
          <w:szCs w:val="18"/>
        </w:rPr>
        <w:t xml:space="preserve"> </w:t>
      </w:r>
      <w:r w:rsidRPr="00DE276A">
        <w:rPr>
          <w:rFonts w:ascii="Arial" w:hAnsi="Arial" w:cs="Arial"/>
          <w:sz w:val="18"/>
          <w:szCs w:val="18"/>
        </w:rPr>
        <w:t>za serviranje solate.</w:t>
      </w:r>
    </w:p>
    <w:p w14:paraId="2166A2B1" w14:textId="77777777"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 xml:space="preserve">Material: odporen na udarce, težje lomljiv ter površinsko odporen na odrgnine. </w:t>
      </w:r>
    </w:p>
    <w:p w14:paraId="797C3079" w14:textId="655761CD"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Material mora biti iz visoko kvalitetnih iz umetne mase kot npr. ornamin; artikel mora biti označen s posebno oznako</w:t>
      </w:r>
      <w:r w:rsidR="00AC4974">
        <w:rPr>
          <w:rFonts w:ascii="Arial" w:hAnsi="Arial" w:cs="Arial"/>
          <w:sz w:val="18"/>
          <w:szCs w:val="18"/>
        </w:rPr>
        <w:t xml:space="preserve"> </w:t>
      </w:r>
      <w:r w:rsidRPr="00DE276A">
        <w:rPr>
          <w:rFonts w:ascii="Arial" w:hAnsi="Arial" w:cs="Arial"/>
          <w:sz w:val="18"/>
          <w:szCs w:val="18"/>
        </w:rPr>
        <w:t>(</w:t>
      </w:r>
      <w:proofErr w:type="spellStart"/>
      <w:r w:rsidRPr="00DE276A">
        <w:rPr>
          <w:rFonts w:ascii="Arial" w:hAnsi="Arial" w:cs="Arial"/>
          <w:sz w:val="18"/>
          <w:szCs w:val="18"/>
        </w:rPr>
        <w:t>vil</w:t>
      </w:r>
      <w:r w:rsidR="00370DFD">
        <w:rPr>
          <w:rFonts w:ascii="Arial" w:hAnsi="Arial" w:cs="Arial"/>
          <w:sz w:val="18"/>
          <w:szCs w:val="18"/>
        </w:rPr>
        <w:t>i</w:t>
      </w:r>
      <w:r w:rsidRPr="00DE276A">
        <w:rPr>
          <w:rFonts w:ascii="Arial" w:hAnsi="Arial" w:cs="Arial"/>
          <w:sz w:val="18"/>
          <w:szCs w:val="18"/>
        </w:rPr>
        <w:t>ca</w:t>
      </w:r>
      <w:proofErr w:type="spellEnd"/>
      <w:r w:rsidRPr="00DE276A">
        <w:rPr>
          <w:rFonts w:ascii="Arial" w:hAnsi="Arial" w:cs="Arial"/>
          <w:sz w:val="18"/>
          <w:szCs w:val="18"/>
        </w:rPr>
        <w:t xml:space="preserve">, žlica, ..), podatek mora biti viden, razločno čitljiv in neizbrisen. Skodelica mora biti kompatibilna s pokrovom skodelice za solato </w:t>
      </w:r>
      <w:r>
        <w:rPr>
          <w:rFonts w:ascii="Arial" w:hAnsi="Arial" w:cs="Arial"/>
          <w:sz w:val="18"/>
          <w:szCs w:val="18"/>
        </w:rPr>
        <w:t>ARTIKEL A</w:t>
      </w:r>
      <w:r w:rsidRPr="00DE276A">
        <w:rPr>
          <w:rFonts w:ascii="Arial" w:hAnsi="Arial" w:cs="Arial"/>
          <w:sz w:val="18"/>
          <w:szCs w:val="18"/>
        </w:rPr>
        <w:t>.</w:t>
      </w:r>
    </w:p>
    <w:p w14:paraId="2C5C796F" w14:textId="3F65060B" w:rsidR="00DE276A" w:rsidRPr="00186E4F" w:rsidRDefault="00DE276A" w:rsidP="00186E4F">
      <w:pPr>
        <w:pStyle w:val="Odstavekseznama"/>
        <w:numPr>
          <w:ilvl w:val="0"/>
          <w:numId w:val="20"/>
        </w:numPr>
        <w:spacing w:after="0"/>
        <w:ind w:left="1429" w:hanging="357"/>
        <w:contextualSpacing w:val="0"/>
        <w:jc w:val="both"/>
        <w:rPr>
          <w:rFonts w:ascii="Arial" w:hAnsi="Arial" w:cs="Arial"/>
          <w:sz w:val="18"/>
          <w:szCs w:val="18"/>
        </w:rPr>
      </w:pPr>
      <w:r w:rsidRPr="00DE276A">
        <w:rPr>
          <w:rFonts w:ascii="Arial" w:hAnsi="Arial" w:cs="Arial"/>
          <w:sz w:val="18"/>
          <w:szCs w:val="18"/>
        </w:rPr>
        <w:t xml:space="preserve">Barva: bela ali prozorna.  </w:t>
      </w:r>
      <w:r w:rsidRPr="00370DFD">
        <w:rPr>
          <w:rFonts w:ascii="Arial" w:hAnsi="Arial" w:cs="Arial"/>
          <w:sz w:val="18"/>
          <w:szCs w:val="18"/>
        </w:rPr>
        <w:t xml:space="preserve">Volumen </w:t>
      </w:r>
      <w:r w:rsidR="000C7A59" w:rsidRPr="00370DFD">
        <w:rPr>
          <w:rFonts w:ascii="Arial" w:hAnsi="Arial" w:cs="Arial"/>
          <w:sz w:val="18"/>
          <w:szCs w:val="18"/>
        </w:rPr>
        <w:t>od 200 ml do 250 ml</w:t>
      </w:r>
      <w:r w:rsidR="00370DFD">
        <w:rPr>
          <w:rFonts w:ascii="Arial" w:hAnsi="Arial" w:cs="Arial"/>
          <w:sz w:val="18"/>
          <w:szCs w:val="18"/>
        </w:rPr>
        <w:t>.</w:t>
      </w:r>
    </w:p>
    <w:p w14:paraId="14DBE81D" w14:textId="77777777" w:rsid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Dimenzije skodelice: 115 mm x 115 mm</w:t>
      </w:r>
      <w:r>
        <w:rPr>
          <w:rFonts w:ascii="Arial" w:hAnsi="Arial" w:cs="Arial"/>
          <w:sz w:val="18"/>
          <w:szCs w:val="18"/>
        </w:rPr>
        <w:t>.</w:t>
      </w:r>
      <w:r w:rsidRPr="00DE276A">
        <w:rPr>
          <w:rFonts w:ascii="Arial" w:hAnsi="Arial" w:cs="Arial"/>
          <w:sz w:val="18"/>
          <w:szCs w:val="18"/>
        </w:rPr>
        <w:t xml:space="preserve"> </w:t>
      </w:r>
    </w:p>
    <w:p w14:paraId="58935DA0" w14:textId="07B0633E" w:rsidR="00DE276A" w:rsidRDefault="00DE276A" w:rsidP="00310BC2">
      <w:pPr>
        <w:pStyle w:val="Odstavekseznama"/>
        <w:numPr>
          <w:ilvl w:val="0"/>
          <w:numId w:val="20"/>
        </w:numPr>
        <w:spacing w:after="0"/>
        <w:jc w:val="both"/>
        <w:rPr>
          <w:rFonts w:ascii="Arial" w:hAnsi="Arial" w:cs="Arial"/>
          <w:sz w:val="18"/>
          <w:szCs w:val="18"/>
        </w:rPr>
      </w:pPr>
      <w:r>
        <w:rPr>
          <w:rFonts w:ascii="Arial" w:hAnsi="Arial" w:cs="Arial"/>
          <w:sz w:val="18"/>
          <w:szCs w:val="18"/>
        </w:rPr>
        <w:t>Ocenjena količina za eno leto: 450</w:t>
      </w:r>
    </w:p>
    <w:p w14:paraId="5AAC46EB" w14:textId="77777777" w:rsidR="00DE276A" w:rsidRDefault="00DE276A" w:rsidP="00DE276A">
      <w:pPr>
        <w:pStyle w:val="Odstavekseznama"/>
        <w:spacing w:after="0"/>
        <w:ind w:left="1434"/>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DE276A" w:rsidRPr="00CA7603" w14:paraId="71AD7432"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020E17A3" w14:textId="6BF28CAA" w:rsidR="00DE276A" w:rsidRPr="00CA7603" w:rsidRDefault="00DE276A"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2</w:t>
            </w:r>
            <w:r>
              <w:rPr>
                <w:rFonts w:ascii="Arial" w:hAnsi="Arial" w:cs="Arial"/>
                <w:b/>
                <w:bCs/>
                <w:color w:val="FFFFFF"/>
                <w:position w:val="-3"/>
                <w:sz w:val="20"/>
                <w:szCs w:val="20"/>
                <w:shd w:val="clear" w:color="auto" w:fill="000000"/>
              </w:rPr>
              <w:t>:</w:t>
            </w:r>
            <w:r w:rsidRPr="00CA7603">
              <w:rPr>
                <w:rFonts w:ascii="Arial" w:hAnsi="Arial" w:cs="Arial"/>
                <w:b/>
                <w:bCs/>
                <w:color w:val="FFFFFF"/>
                <w:position w:val="-3"/>
                <w:sz w:val="20"/>
                <w:szCs w:val="20"/>
                <w:shd w:val="clear" w:color="auto" w:fill="000000"/>
              </w:rPr>
              <w:t xml:space="preserve"> </w:t>
            </w:r>
            <w:r w:rsidRPr="00DE276A">
              <w:rPr>
                <w:rFonts w:ascii="Arial" w:hAnsi="Arial" w:cs="Arial"/>
                <w:b/>
                <w:bCs/>
                <w:color w:val="FFFFFF"/>
                <w:position w:val="-3"/>
                <w:sz w:val="20"/>
                <w:szCs w:val="20"/>
                <w:shd w:val="clear" w:color="auto" w:fill="000000"/>
              </w:rPr>
              <w:t>Nakup in dobava skodelic za juho s pokrovom</w:t>
            </w:r>
          </w:p>
        </w:tc>
      </w:tr>
    </w:tbl>
    <w:p w14:paraId="264F93E9" w14:textId="77777777" w:rsidR="00DE276A" w:rsidRDefault="00DE276A" w:rsidP="00DE276A">
      <w:pPr>
        <w:spacing w:after="0" w:line="260" w:lineRule="exact"/>
        <w:jc w:val="both"/>
        <w:rPr>
          <w:rFonts w:ascii="Arial" w:hAnsi="Arial" w:cs="Arial"/>
          <w:b/>
          <w:sz w:val="18"/>
          <w:szCs w:val="18"/>
        </w:rPr>
      </w:pPr>
    </w:p>
    <w:p w14:paraId="55EA11B5" w14:textId="6FF14988" w:rsidR="00DE276A" w:rsidRDefault="00DE276A" w:rsidP="00DE276A">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2</w:t>
      </w:r>
      <w:r w:rsidRPr="00E7323A">
        <w:rPr>
          <w:rFonts w:ascii="Arial" w:hAnsi="Arial" w:cs="Arial"/>
          <w:sz w:val="18"/>
          <w:szCs w:val="18"/>
        </w:rPr>
        <w:t xml:space="preserve"> je dobava</w:t>
      </w:r>
      <w:r>
        <w:rPr>
          <w:rFonts w:ascii="Arial" w:hAnsi="Arial" w:cs="Arial"/>
          <w:sz w:val="18"/>
          <w:szCs w:val="18"/>
        </w:rPr>
        <w:t xml:space="preserve"> </w:t>
      </w:r>
      <w:r w:rsidRPr="00DE276A">
        <w:rPr>
          <w:rFonts w:ascii="Arial" w:hAnsi="Arial" w:cs="Arial"/>
          <w:sz w:val="18"/>
          <w:szCs w:val="18"/>
        </w:rPr>
        <w:t>skodelic za juho s pokrovom</w:t>
      </w:r>
      <w:r>
        <w:rPr>
          <w:rFonts w:ascii="Arial" w:hAnsi="Arial" w:cs="Arial"/>
          <w:sz w:val="18"/>
          <w:szCs w:val="18"/>
        </w:rPr>
        <w:t>. Tehnične specifikacije zahtevanega blaga so sledeče:</w:t>
      </w:r>
    </w:p>
    <w:p w14:paraId="0FB63236" w14:textId="70CEA130" w:rsidR="00DE276A" w:rsidRDefault="00DE276A" w:rsidP="00310BC2">
      <w:pPr>
        <w:pStyle w:val="Odstavekseznama"/>
        <w:numPr>
          <w:ilvl w:val="0"/>
          <w:numId w:val="30"/>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Skodelica za juho</w:t>
      </w:r>
      <w:r>
        <w:rPr>
          <w:rFonts w:ascii="Arial" w:hAnsi="Arial" w:cs="Arial"/>
          <w:sz w:val="18"/>
          <w:szCs w:val="18"/>
        </w:rPr>
        <w:t>:</w:t>
      </w:r>
    </w:p>
    <w:p w14:paraId="0FD1606A" w14:textId="742EE506" w:rsidR="00DE276A" w:rsidRPr="00DE276A" w:rsidRDefault="00DE276A" w:rsidP="00310BC2">
      <w:pPr>
        <w:pStyle w:val="Odstavekseznama"/>
        <w:numPr>
          <w:ilvl w:val="0"/>
          <w:numId w:val="20"/>
        </w:numPr>
        <w:spacing w:after="0"/>
        <w:jc w:val="both"/>
        <w:rPr>
          <w:rFonts w:ascii="Arial" w:hAnsi="Arial" w:cs="Arial"/>
          <w:sz w:val="18"/>
          <w:szCs w:val="18"/>
        </w:rPr>
      </w:pPr>
      <w:r w:rsidRPr="00677F69">
        <w:rPr>
          <w:rFonts w:ascii="Arial" w:hAnsi="Arial" w:cs="Arial"/>
          <w:sz w:val="18"/>
          <w:szCs w:val="18"/>
        </w:rPr>
        <w:t>Uporaba:</w:t>
      </w:r>
      <w:r w:rsidRPr="002F0E8E">
        <w:rPr>
          <w:rFonts w:ascii="Arial" w:hAnsi="Arial" w:cs="Arial"/>
          <w:sz w:val="18"/>
          <w:szCs w:val="18"/>
        </w:rPr>
        <w:t xml:space="preserve"> </w:t>
      </w:r>
      <w:r w:rsidRPr="00DE276A">
        <w:rPr>
          <w:rFonts w:ascii="Arial" w:hAnsi="Arial" w:cs="Arial"/>
          <w:sz w:val="18"/>
          <w:szCs w:val="18"/>
        </w:rPr>
        <w:t>za serviranje juh.</w:t>
      </w:r>
    </w:p>
    <w:p w14:paraId="6E6C77EE" w14:textId="77777777"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Material: odporen na udarce, težje lomljiv ter površinsko odporen na odrgnine.</w:t>
      </w:r>
    </w:p>
    <w:p w14:paraId="5241D2DB" w14:textId="77777777"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Barva: bela ali prozorna. Biti mora kompatibilna z obstoječimi.</w:t>
      </w:r>
    </w:p>
    <w:p w14:paraId="4242FCE4" w14:textId="46150ADE"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Dimenzije zunanjega roba skodelice:</w:t>
      </w:r>
      <w:r>
        <w:rPr>
          <w:rFonts w:ascii="Arial" w:hAnsi="Arial" w:cs="Arial"/>
          <w:sz w:val="18"/>
          <w:szCs w:val="18"/>
        </w:rPr>
        <w:t xml:space="preserve"> </w:t>
      </w:r>
      <w:r w:rsidRPr="00DE276A">
        <w:rPr>
          <w:rFonts w:ascii="Arial" w:hAnsi="Arial" w:cs="Arial"/>
          <w:sz w:val="18"/>
          <w:szCs w:val="18"/>
        </w:rPr>
        <w:t>140 mm, višina 50 mm.</w:t>
      </w:r>
    </w:p>
    <w:p w14:paraId="5BB0F2D8" w14:textId="304ED1DF" w:rsid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Napolnjena skodelica in kompatibilen pokrov morata dobro tesniti, tako  da se med prevozom hrane na bolniški oddelek vsebina ne poliva.</w:t>
      </w:r>
    </w:p>
    <w:p w14:paraId="47F4ED5B" w14:textId="29DF9F8F" w:rsidR="00DE276A" w:rsidRDefault="00DE276A" w:rsidP="00310BC2">
      <w:pPr>
        <w:pStyle w:val="Odstavekseznama"/>
        <w:numPr>
          <w:ilvl w:val="0"/>
          <w:numId w:val="20"/>
        </w:numPr>
        <w:spacing w:after="0"/>
        <w:jc w:val="both"/>
        <w:rPr>
          <w:rFonts w:ascii="Arial" w:hAnsi="Arial" w:cs="Arial"/>
          <w:sz w:val="18"/>
          <w:szCs w:val="18"/>
        </w:rPr>
      </w:pPr>
      <w:r>
        <w:rPr>
          <w:rFonts w:ascii="Arial" w:hAnsi="Arial" w:cs="Arial"/>
          <w:sz w:val="18"/>
          <w:szCs w:val="18"/>
        </w:rPr>
        <w:t xml:space="preserve">Ocenjena količina za eno leto: </w:t>
      </w:r>
      <w:r w:rsidR="00C37012">
        <w:rPr>
          <w:rFonts w:ascii="Arial" w:hAnsi="Arial" w:cs="Arial"/>
          <w:sz w:val="18"/>
          <w:szCs w:val="18"/>
        </w:rPr>
        <w:t>4</w:t>
      </w:r>
      <w:r>
        <w:rPr>
          <w:rFonts w:ascii="Arial" w:hAnsi="Arial" w:cs="Arial"/>
          <w:sz w:val="18"/>
          <w:szCs w:val="18"/>
        </w:rPr>
        <w:t>0</w:t>
      </w:r>
    </w:p>
    <w:p w14:paraId="4E485515" w14:textId="77777777" w:rsidR="00DE276A" w:rsidRPr="00DE276A" w:rsidRDefault="00DE276A" w:rsidP="00DE276A">
      <w:pPr>
        <w:pStyle w:val="Odstavekseznama"/>
        <w:spacing w:after="0"/>
        <w:ind w:left="1434"/>
        <w:jc w:val="both"/>
        <w:rPr>
          <w:rFonts w:ascii="Arial" w:hAnsi="Arial" w:cs="Arial"/>
          <w:sz w:val="18"/>
          <w:szCs w:val="18"/>
        </w:rPr>
      </w:pPr>
    </w:p>
    <w:p w14:paraId="34D3CE19" w14:textId="136F26A3" w:rsidR="00DE276A" w:rsidRDefault="00DE276A" w:rsidP="00310BC2">
      <w:pPr>
        <w:pStyle w:val="Odstavekseznama"/>
        <w:numPr>
          <w:ilvl w:val="0"/>
          <w:numId w:val="30"/>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Pokrov za skodelico za juho</w:t>
      </w:r>
      <w:r>
        <w:rPr>
          <w:rFonts w:ascii="Arial" w:hAnsi="Arial" w:cs="Arial"/>
          <w:sz w:val="18"/>
          <w:szCs w:val="18"/>
        </w:rPr>
        <w:t>:</w:t>
      </w:r>
    </w:p>
    <w:p w14:paraId="37CF0913" w14:textId="6229A93F" w:rsidR="00DE276A" w:rsidRPr="00DE276A" w:rsidRDefault="00DE276A" w:rsidP="00310BC2">
      <w:pPr>
        <w:pStyle w:val="Odstavekseznama"/>
        <w:numPr>
          <w:ilvl w:val="0"/>
          <w:numId w:val="20"/>
        </w:numPr>
        <w:spacing w:after="0"/>
        <w:jc w:val="both"/>
        <w:rPr>
          <w:rFonts w:ascii="Arial" w:hAnsi="Arial" w:cs="Arial"/>
          <w:sz w:val="18"/>
          <w:szCs w:val="18"/>
        </w:rPr>
      </w:pPr>
      <w:r w:rsidRPr="00677F69">
        <w:rPr>
          <w:rFonts w:ascii="Arial" w:hAnsi="Arial" w:cs="Arial"/>
          <w:sz w:val="18"/>
          <w:szCs w:val="18"/>
        </w:rPr>
        <w:t>Uporaba:</w:t>
      </w:r>
      <w:r>
        <w:rPr>
          <w:rFonts w:ascii="Arial" w:hAnsi="Arial" w:cs="Arial"/>
          <w:sz w:val="18"/>
          <w:szCs w:val="18"/>
        </w:rPr>
        <w:t xml:space="preserve"> </w:t>
      </w:r>
      <w:r w:rsidRPr="00DE276A">
        <w:rPr>
          <w:rFonts w:ascii="Arial" w:hAnsi="Arial" w:cs="Arial"/>
          <w:sz w:val="18"/>
          <w:szCs w:val="18"/>
        </w:rPr>
        <w:t xml:space="preserve">za pokrivanje skodelice za juho. </w:t>
      </w:r>
    </w:p>
    <w:p w14:paraId="1C9BFF3D" w14:textId="77777777"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Material: odporen na udarce, težje lomljiv ter površinsko odporen na odrgnine.</w:t>
      </w:r>
    </w:p>
    <w:p w14:paraId="279B78C4" w14:textId="7ABDFE05"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lastRenderedPageBreak/>
        <w:t xml:space="preserve">Barva: bela ali prozoren. Pokrov mora biti kompatibilen z obstoječimi skodelicami za juho </w:t>
      </w:r>
      <w:r>
        <w:rPr>
          <w:rFonts w:ascii="Arial" w:hAnsi="Arial" w:cs="Arial"/>
          <w:sz w:val="18"/>
          <w:szCs w:val="18"/>
        </w:rPr>
        <w:t xml:space="preserve">– ARTIKEL A </w:t>
      </w:r>
      <w:r w:rsidRPr="00DE276A">
        <w:rPr>
          <w:rFonts w:ascii="Arial" w:hAnsi="Arial" w:cs="Arial"/>
          <w:sz w:val="18"/>
          <w:szCs w:val="18"/>
        </w:rPr>
        <w:t>in se mora tesno prilegati.</w:t>
      </w:r>
    </w:p>
    <w:p w14:paraId="1274B41F" w14:textId="77777777" w:rsidR="00DE276A" w:rsidRP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Dimenzije zunanjega roba skodelice: 140 mm.</w:t>
      </w:r>
    </w:p>
    <w:p w14:paraId="3C9674FE" w14:textId="222ED697" w:rsidR="00DE276A" w:rsidRDefault="00DE276A" w:rsidP="00310BC2">
      <w:pPr>
        <w:pStyle w:val="Odstavekseznama"/>
        <w:numPr>
          <w:ilvl w:val="0"/>
          <w:numId w:val="20"/>
        </w:numPr>
        <w:spacing w:after="0"/>
        <w:jc w:val="both"/>
        <w:rPr>
          <w:rFonts w:ascii="Arial" w:hAnsi="Arial" w:cs="Arial"/>
          <w:sz w:val="18"/>
          <w:szCs w:val="18"/>
        </w:rPr>
      </w:pPr>
      <w:r w:rsidRPr="00DE276A">
        <w:rPr>
          <w:rFonts w:ascii="Arial" w:hAnsi="Arial" w:cs="Arial"/>
          <w:sz w:val="18"/>
          <w:szCs w:val="18"/>
        </w:rPr>
        <w:t>Napolnjena skodelica in kompatibilen pokrov morata dobro tesniti, tako da se med prevozom hrane na bolniški oddelek vsebina ne poliva.</w:t>
      </w:r>
    </w:p>
    <w:p w14:paraId="12653D6F" w14:textId="4C36588F" w:rsidR="00DE276A" w:rsidRDefault="00DE276A" w:rsidP="00310BC2">
      <w:pPr>
        <w:pStyle w:val="Odstavekseznama"/>
        <w:numPr>
          <w:ilvl w:val="0"/>
          <w:numId w:val="20"/>
        </w:numPr>
        <w:spacing w:after="0"/>
        <w:jc w:val="both"/>
        <w:rPr>
          <w:rFonts w:ascii="Arial" w:hAnsi="Arial" w:cs="Arial"/>
          <w:sz w:val="18"/>
          <w:szCs w:val="18"/>
        </w:rPr>
      </w:pPr>
      <w:r>
        <w:rPr>
          <w:rFonts w:ascii="Arial" w:hAnsi="Arial" w:cs="Arial"/>
          <w:sz w:val="18"/>
          <w:szCs w:val="18"/>
        </w:rPr>
        <w:t xml:space="preserve">Ocenjena količina za eno leto: </w:t>
      </w:r>
      <w:r w:rsidR="00C37012">
        <w:rPr>
          <w:rFonts w:ascii="Arial" w:hAnsi="Arial" w:cs="Arial"/>
          <w:sz w:val="18"/>
          <w:szCs w:val="18"/>
        </w:rPr>
        <w:t>4</w:t>
      </w:r>
      <w:r>
        <w:rPr>
          <w:rFonts w:ascii="Arial" w:hAnsi="Arial" w:cs="Arial"/>
          <w:sz w:val="18"/>
          <w:szCs w:val="18"/>
        </w:rPr>
        <w:t>0</w:t>
      </w:r>
    </w:p>
    <w:p w14:paraId="2CFF432B" w14:textId="77777777" w:rsidR="003B3BAA" w:rsidRDefault="003B3BAA" w:rsidP="003B3BAA">
      <w:pPr>
        <w:pStyle w:val="Odstavekseznama"/>
        <w:spacing w:after="0"/>
        <w:ind w:left="1434"/>
        <w:jc w:val="both"/>
        <w:rPr>
          <w:rFonts w:ascii="Arial" w:hAnsi="Arial" w:cs="Arial"/>
          <w:sz w:val="18"/>
          <w:szCs w:val="18"/>
        </w:rPr>
      </w:pPr>
    </w:p>
    <w:p w14:paraId="203BB42F" w14:textId="77777777" w:rsidR="00DE276A" w:rsidRPr="00DE276A" w:rsidRDefault="00DE276A" w:rsidP="00DE276A">
      <w:pPr>
        <w:pStyle w:val="Odstavekseznama"/>
        <w:spacing w:after="0"/>
        <w:ind w:left="1434"/>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F31F64" w:rsidRPr="00CA7603" w14:paraId="6FC72870"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4DB33A0F" w14:textId="683B696A" w:rsidR="00F31F64" w:rsidRPr="00CA7603" w:rsidRDefault="00F31F64"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3</w:t>
            </w:r>
            <w:r>
              <w:rPr>
                <w:rFonts w:ascii="Arial" w:hAnsi="Arial" w:cs="Arial"/>
                <w:b/>
                <w:bCs/>
                <w:color w:val="FFFFFF"/>
                <w:position w:val="-3"/>
                <w:sz w:val="20"/>
                <w:szCs w:val="20"/>
                <w:shd w:val="clear" w:color="auto" w:fill="000000"/>
              </w:rPr>
              <w:t>:</w:t>
            </w:r>
            <w:r w:rsidRPr="00CA7603">
              <w:rPr>
                <w:rFonts w:ascii="Arial" w:hAnsi="Arial" w:cs="Arial"/>
                <w:b/>
                <w:bCs/>
                <w:color w:val="FFFFFF"/>
                <w:position w:val="-3"/>
                <w:sz w:val="20"/>
                <w:szCs w:val="20"/>
                <w:shd w:val="clear" w:color="auto" w:fill="000000"/>
              </w:rPr>
              <w:t xml:space="preserve"> </w:t>
            </w:r>
            <w:r w:rsidRPr="00F31F64">
              <w:rPr>
                <w:rFonts w:ascii="Arial" w:hAnsi="Arial" w:cs="Arial"/>
                <w:b/>
                <w:bCs/>
                <w:color w:val="FFFFFF"/>
                <w:position w:val="-3"/>
                <w:sz w:val="20"/>
                <w:szCs w:val="20"/>
                <w:shd w:val="clear" w:color="auto" w:fill="000000"/>
              </w:rPr>
              <w:t>Nakup in dobava plitvih krožnikov iz umetne mase</w:t>
            </w:r>
          </w:p>
        </w:tc>
      </w:tr>
    </w:tbl>
    <w:p w14:paraId="46674C78" w14:textId="77777777" w:rsidR="00F31F64" w:rsidRDefault="00F31F64" w:rsidP="00F31F64">
      <w:pPr>
        <w:spacing w:after="0" w:line="260" w:lineRule="exact"/>
        <w:jc w:val="both"/>
        <w:rPr>
          <w:rFonts w:ascii="Arial" w:hAnsi="Arial" w:cs="Arial"/>
          <w:b/>
          <w:sz w:val="18"/>
          <w:szCs w:val="18"/>
        </w:rPr>
      </w:pPr>
    </w:p>
    <w:p w14:paraId="03ED7422" w14:textId="4700D270" w:rsidR="00F31F64" w:rsidRDefault="00F31F64" w:rsidP="00F31F64">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3</w:t>
      </w:r>
      <w:r w:rsidRPr="00E7323A">
        <w:rPr>
          <w:rFonts w:ascii="Arial" w:hAnsi="Arial" w:cs="Arial"/>
          <w:sz w:val="18"/>
          <w:szCs w:val="18"/>
        </w:rPr>
        <w:t xml:space="preserve"> je dobava</w:t>
      </w:r>
      <w:r>
        <w:rPr>
          <w:rFonts w:ascii="Arial" w:hAnsi="Arial" w:cs="Arial"/>
          <w:sz w:val="18"/>
          <w:szCs w:val="18"/>
        </w:rPr>
        <w:t xml:space="preserve"> </w:t>
      </w:r>
      <w:r w:rsidRPr="00F31F64">
        <w:rPr>
          <w:rFonts w:ascii="Arial" w:hAnsi="Arial" w:cs="Arial"/>
          <w:sz w:val="18"/>
          <w:szCs w:val="18"/>
        </w:rPr>
        <w:t>plitvih krožnikov iz umetne mase</w:t>
      </w:r>
      <w:r>
        <w:rPr>
          <w:rFonts w:ascii="Arial" w:hAnsi="Arial" w:cs="Arial"/>
          <w:sz w:val="18"/>
          <w:szCs w:val="18"/>
        </w:rPr>
        <w:t>. Tehnične specifikacije zahtevanega blaga so sledeče:</w:t>
      </w:r>
    </w:p>
    <w:p w14:paraId="478CFC57" w14:textId="3C9CF7C4" w:rsidR="00F31F64" w:rsidRDefault="00F31F64" w:rsidP="00310BC2">
      <w:pPr>
        <w:pStyle w:val="Odstavekseznama"/>
        <w:numPr>
          <w:ilvl w:val="0"/>
          <w:numId w:val="31"/>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Krožnik plitvi</w:t>
      </w:r>
      <w:r>
        <w:rPr>
          <w:rFonts w:ascii="Arial" w:hAnsi="Arial" w:cs="Arial"/>
          <w:sz w:val="18"/>
          <w:szCs w:val="18"/>
        </w:rPr>
        <w:t>:</w:t>
      </w:r>
    </w:p>
    <w:p w14:paraId="02845D0A" w14:textId="314E73A2" w:rsidR="00F31F64" w:rsidRPr="00F31F64" w:rsidRDefault="00F31F64" w:rsidP="00310BC2">
      <w:pPr>
        <w:pStyle w:val="Odstavekseznama"/>
        <w:numPr>
          <w:ilvl w:val="0"/>
          <w:numId w:val="20"/>
        </w:numPr>
        <w:spacing w:after="0"/>
        <w:jc w:val="both"/>
        <w:rPr>
          <w:rFonts w:ascii="Arial" w:hAnsi="Arial" w:cs="Arial"/>
          <w:sz w:val="18"/>
          <w:szCs w:val="18"/>
        </w:rPr>
      </w:pPr>
      <w:r w:rsidRPr="00677F69">
        <w:rPr>
          <w:rFonts w:ascii="Arial" w:hAnsi="Arial" w:cs="Arial"/>
          <w:sz w:val="18"/>
          <w:szCs w:val="18"/>
        </w:rPr>
        <w:t>Uporaba:</w:t>
      </w:r>
      <w:r w:rsidRPr="002F0E8E">
        <w:rPr>
          <w:rFonts w:ascii="Arial" w:hAnsi="Arial" w:cs="Arial"/>
          <w:sz w:val="18"/>
          <w:szCs w:val="18"/>
        </w:rPr>
        <w:t xml:space="preserve"> </w:t>
      </w:r>
      <w:r w:rsidRPr="00F31F64">
        <w:rPr>
          <w:rFonts w:ascii="Arial" w:hAnsi="Arial" w:cs="Arial"/>
          <w:sz w:val="18"/>
          <w:szCs w:val="18"/>
        </w:rPr>
        <w:t>za serviranje glavnih jedi za INTERTHERM tablet sistem.</w:t>
      </w:r>
    </w:p>
    <w:p w14:paraId="2AF1F12C" w14:textId="324737BA" w:rsidR="00F31F64" w:rsidRP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 xml:space="preserve">Material mora biti iz visoko kvalitetnih umetnih mas kot npr. ornamin; artikel mora biti označen s posebno oznako(vilica, žlica, ..), podatek mora biti viden, razločno čitljiv in neizbrisen.  Krožnik mora biti kompatibilen z obstoječo posodo (izolirani podstavek za servirni krožnik iz </w:t>
      </w:r>
      <w:r>
        <w:rPr>
          <w:rFonts w:ascii="Arial" w:hAnsi="Arial" w:cs="Arial"/>
          <w:sz w:val="18"/>
          <w:szCs w:val="18"/>
        </w:rPr>
        <w:t>sklopa</w:t>
      </w:r>
      <w:r w:rsidR="00A84FE9">
        <w:rPr>
          <w:rFonts w:ascii="Arial" w:hAnsi="Arial" w:cs="Arial"/>
          <w:sz w:val="18"/>
          <w:szCs w:val="18"/>
        </w:rPr>
        <w:t xml:space="preserve"> 10</w:t>
      </w:r>
      <w:r>
        <w:rPr>
          <w:rFonts w:ascii="Arial" w:hAnsi="Arial" w:cs="Arial"/>
          <w:sz w:val="18"/>
          <w:szCs w:val="18"/>
        </w:rPr>
        <w:t xml:space="preserve"> ARTIKEL C </w:t>
      </w:r>
      <w:r w:rsidRPr="00F31F64">
        <w:rPr>
          <w:rFonts w:ascii="Arial" w:hAnsi="Arial" w:cs="Arial"/>
          <w:sz w:val="18"/>
          <w:szCs w:val="18"/>
        </w:rPr>
        <w:t xml:space="preserve"> in z izoliranim pokrov za servirni krožnik iz </w:t>
      </w:r>
      <w:r>
        <w:rPr>
          <w:rFonts w:ascii="Arial" w:hAnsi="Arial" w:cs="Arial"/>
          <w:sz w:val="18"/>
          <w:szCs w:val="18"/>
        </w:rPr>
        <w:t xml:space="preserve">sklopa </w:t>
      </w:r>
      <w:r w:rsidR="00A84FE9">
        <w:rPr>
          <w:rFonts w:ascii="Arial" w:hAnsi="Arial" w:cs="Arial"/>
          <w:sz w:val="18"/>
          <w:szCs w:val="18"/>
        </w:rPr>
        <w:t>10</w:t>
      </w:r>
      <w:r>
        <w:rPr>
          <w:rFonts w:ascii="Arial" w:hAnsi="Arial" w:cs="Arial"/>
          <w:sz w:val="18"/>
          <w:szCs w:val="18"/>
        </w:rPr>
        <w:t xml:space="preserve"> ARTIKEL D</w:t>
      </w:r>
      <w:r w:rsidRPr="00F31F64">
        <w:rPr>
          <w:rFonts w:ascii="Arial" w:hAnsi="Arial" w:cs="Arial"/>
          <w:sz w:val="18"/>
          <w:szCs w:val="18"/>
        </w:rPr>
        <w:t>).</w:t>
      </w:r>
    </w:p>
    <w:p w14:paraId="1EBDE2BB" w14:textId="77777777" w:rsidR="00F31F64" w:rsidRP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Površinska glazura krožnika mora biti odporna proti vplivom kislin in barv; možnost pranja v pomivalnem stroju na temperaturi do 90°C</w:t>
      </w:r>
    </w:p>
    <w:p w14:paraId="75AFDDD2" w14:textId="77777777" w:rsidR="00F31F64" w:rsidRP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 xml:space="preserve">Material: odporen na udarce, težje lomljiv (obvezno v beli  barvi).     </w:t>
      </w:r>
    </w:p>
    <w:p w14:paraId="06B97418" w14:textId="76DDC2D6" w:rsid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Dimenzije premera plitvega krožnika:  260 mm.</w:t>
      </w:r>
    </w:p>
    <w:p w14:paraId="7164DA6B" w14:textId="64CE5082" w:rsidR="00F31F64" w:rsidRDefault="00F31F64" w:rsidP="00310BC2">
      <w:pPr>
        <w:pStyle w:val="Odstavekseznama"/>
        <w:numPr>
          <w:ilvl w:val="0"/>
          <w:numId w:val="20"/>
        </w:numPr>
        <w:spacing w:after="0"/>
        <w:jc w:val="both"/>
        <w:rPr>
          <w:rFonts w:ascii="Arial" w:hAnsi="Arial" w:cs="Arial"/>
          <w:sz w:val="18"/>
          <w:szCs w:val="18"/>
        </w:rPr>
      </w:pPr>
      <w:r>
        <w:rPr>
          <w:rFonts w:ascii="Arial" w:hAnsi="Arial" w:cs="Arial"/>
          <w:sz w:val="18"/>
          <w:szCs w:val="18"/>
        </w:rPr>
        <w:t>Ocenjena količina za eno leto: 100</w:t>
      </w:r>
    </w:p>
    <w:p w14:paraId="4A454FDA" w14:textId="7805C2C4" w:rsidR="00A84FE9" w:rsidRDefault="00A84FE9" w:rsidP="00A84FE9">
      <w:pPr>
        <w:pStyle w:val="Odstavekseznama"/>
        <w:spacing w:after="0"/>
        <w:ind w:left="1434"/>
        <w:jc w:val="both"/>
        <w:rPr>
          <w:rFonts w:ascii="Arial" w:hAnsi="Arial" w:cs="Arial"/>
          <w:sz w:val="18"/>
          <w:szCs w:val="18"/>
        </w:rPr>
      </w:pPr>
    </w:p>
    <w:p w14:paraId="4D62CEC9" w14:textId="77777777" w:rsidR="00A84FE9" w:rsidRPr="00691C63" w:rsidRDefault="00A84FE9" w:rsidP="00691C63">
      <w:pPr>
        <w:spacing w:after="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F31F64" w:rsidRPr="00CA7603" w14:paraId="38EA1B53"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08442272" w14:textId="638BA99E" w:rsidR="00F31F64" w:rsidRPr="00CA7603" w:rsidRDefault="00F31F64"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4</w:t>
            </w:r>
            <w:r>
              <w:rPr>
                <w:rFonts w:ascii="Arial" w:hAnsi="Arial" w:cs="Arial"/>
                <w:b/>
                <w:bCs/>
                <w:color w:val="FFFFFF"/>
                <w:position w:val="-3"/>
                <w:sz w:val="20"/>
                <w:szCs w:val="20"/>
                <w:shd w:val="clear" w:color="auto" w:fill="000000"/>
              </w:rPr>
              <w:t>:</w:t>
            </w:r>
            <w:r>
              <w:t xml:space="preserve"> </w:t>
            </w:r>
            <w:r w:rsidRPr="00F31F64">
              <w:rPr>
                <w:rFonts w:ascii="Arial" w:hAnsi="Arial" w:cs="Arial"/>
                <w:b/>
                <w:bCs/>
                <w:color w:val="FFFFFF"/>
                <w:position w:val="-3"/>
                <w:sz w:val="20"/>
                <w:szCs w:val="20"/>
                <w:shd w:val="clear" w:color="auto" w:fill="000000"/>
              </w:rPr>
              <w:t>Nakup in dobava pakiranega servirnega pribora s servieto za enkratno uporabo</w:t>
            </w:r>
          </w:p>
        </w:tc>
      </w:tr>
    </w:tbl>
    <w:p w14:paraId="08270391" w14:textId="77777777" w:rsidR="00F31F64" w:rsidRDefault="00F31F64" w:rsidP="00F31F64">
      <w:pPr>
        <w:spacing w:after="0" w:line="260" w:lineRule="exact"/>
        <w:jc w:val="both"/>
        <w:rPr>
          <w:rFonts w:ascii="Arial" w:hAnsi="Arial" w:cs="Arial"/>
          <w:b/>
          <w:sz w:val="18"/>
          <w:szCs w:val="18"/>
        </w:rPr>
      </w:pPr>
    </w:p>
    <w:p w14:paraId="5BC07EEE" w14:textId="431320D1" w:rsidR="00F31F64" w:rsidRDefault="00F31F64" w:rsidP="00F31F64">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4</w:t>
      </w:r>
      <w:r w:rsidRPr="00E7323A">
        <w:rPr>
          <w:rFonts w:ascii="Arial" w:hAnsi="Arial" w:cs="Arial"/>
          <w:sz w:val="18"/>
          <w:szCs w:val="18"/>
        </w:rPr>
        <w:t xml:space="preserve"> je dobava</w:t>
      </w:r>
      <w:r>
        <w:rPr>
          <w:rFonts w:ascii="Arial" w:hAnsi="Arial" w:cs="Arial"/>
          <w:sz w:val="18"/>
          <w:szCs w:val="18"/>
        </w:rPr>
        <w:t xml:space="preserve"> </w:t>
      </w:r>
      <w:r w:rsidRPr="00F31F64">
        <w:rPr>
          <w:rFonts w:ascii="Arial" w:hAnsi="Arial" w:cs="Arial"/>
          <w:sz w:val="18"/>
          <w:szCs w:val="18"/>
        </w:rPr>
        <w:t>pakiranega servirnega pribora s servieto za enkratno uporabo</w:t>
      </w:r>
      <w:r>
        <w:rPr>
          <w:rFonts w:ascii="Arial" w:hAnsi="Arial" w:cs="Arial"/>
          <w:sz w:val="18"/>
          <w:szCs w:val="18"/>
        </w:rPr>
        <w:t>. Tehnične specifikacije zahtevanega blaga so sledeče:</w:t>
      </w:r>
    </w:p>
    <w:p w14:paraId="02D26594" w14:textId="6DA7356E" w:rsidR="00F31F64" w:rsidRDefault="00F31F64" w:rsidP="00310BC2">
      <w:pPr>
        <w:pStyle w:val="Odstavekseznama"/>
        <w:numPr>
          <w:ilvl w:val="0"/>
          <w:numId w:val="32"/>
        </w:numPr>
        <w:spacing w:after="120"/>
        <w:contextualSpacing w:val="0"/>
        <w:jc w:val="both"/>
        <w:rPr>
          <w:rFonts w:ascii="Arial" w:hAnsi="Arial" w:cs="Arial"/>
          <w:sz w:val="18"/>
          <w:szCs w:val="18"/>
        </w:rPr>
      </w:pPr>
      <w:r>
        <w:rPr>
          <w:rFonts w:ascii="Arial" w:hAnsi="Arial" w:cs="Arial"/>
          <w:sz w:val="18"/>
          <w:szCs w:val="18"/>
        </w:rPr>
        <w:t xml:space="preserve">ARTIKEL: </w:t>
      </w:r>
      <w:r w:rsidRPr="00F31F64">
        <w:rPr>
          <w:rFonts w:ascii="Arial" w:hAnsi="Arial" w:cs="Arial"/>
          <w:color w:val="000000"/>
          <w:position w:val="-2"/>
          <w:sz w:val="18"/>
          <w:szCs w:val="18"/>
        </w:rPr>
        <w:t>Pakiran pribor s se</w:t>
      </w:r>
      <w:r w:rsidR="007905DE">
        <w:rPr>
          <w:rFonts w:ascii="Arial" w:hAnsi="Arial" w:cs="Arial"/>
          <w:color w:val="000000"/>
          <w:position w:val="-2"/>
          <w:sz w:val="18"/>
          <w:szCs w:val="18"/>
        </w:rPr>
        <w:t>r</w:t>
      </w:r>
      <w:r w:rsidRPr="00F31F64">
        <w:rPr>
          <w:rFonts w:ascii="Arial" w:hAnsi="Arial" w:cs="Arial"/>
          <w:color w:val="000000"/>
          <w:position w:val="-2"/>
          <w:sz w:val="18"/>
          <w:szCs w:val="18"/>
        </w:rPr>
        <w:t>vieto in žlico</w:t>
      </w:r>
      <w:r>
        <w:rPr>
          <w:rFonts w:ascii="Arial" w:hAnsi="Arial" w:cs="Arial"/>
          <w:sz w:val="18"/>
          <w:szCs w:val="18"/>
        </w:rPr>
        <w:t>:</w:t>
      </w:r>
    </w:p>
    <w:p w14:paraId="1B6EAC84" w14:textId="7CA1FE56" w:rsidR="00F31F64" w:rsidRPr="00370DFD" w:rsidRDefault="00F31F64" w:rsidP="00310BC2">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Pribor mora biti CPLA biološko razgradljiv, sk</w:t>
      </w:r>
      <w:r w:rsidR="007905DE">
        <w:rPr>
          <w:rFonts w:ascii="Arial" w:hAnsi="Arial" w:cs="Arial"/>
          <w:sz w:val="18"/>
          <w:szCs w:val="18"/>
        </w:rPr>
        <w:t>u</w:t>
      </w:r>
      <w:r w:rsidRPr="00370DFD">
        <w:rPr>
          <w:rFonts w:ascii="Arial" w:hAnsi="Arial" w:cs="Arial"/>
          <w:sz w:val="18"/>
          <w:szCs w:val="18"/>
        </w:rPr>
        <w:t>pna dolžina žl</w:t>
      </w:r>
      <w:r w:rsidR="007905DE">
        <w:rPr>
          <w:rFonts w:ascii="Arial" w:hAnsi="Arial" w:cs="Arial"/>
          <w:sz w:val="18"/>
          <w:szCs w:val="18"/>
        </w:rPr>
        <w:t>i</w:t>
      </w:r>
      <w:r w:rsidRPr="00370DFD">
        <w:rPr>
          <w:rFonts w:ascii="Arial" w:hAnsi="Arial" w:cs="Arial"/>
          <w:sz w:val="18"/>
          <w:szCs w:val="18"/>
        </w:rPr>
        <w:t>ce ne sme biti krajša od 155 mm.</w:t>
      </w:r>
    </w:p>
    <w:p w14:paraId="71067CE4" w14:textId="77777777" w:rsidR="00691C63" w:rsidRPr="00370DFD" w:rsidRDefault="00691C63" w:rsidP="00691C63">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Biti mora dovolj trden in ne lomljiv, pri uporabi se ne sme kriviti, služiti mora na enak način kot pribor za večkratno uporabo. </w:t>
      </w:r>
    </w:p>
    <w:p w14:paraId="612957C8" w14:textId="406EF33F" w:rsidR="00691C63" w:rsidRPr="00370DFD" w:rsidRDefault="00691C63" w:rsidP="00691C63">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Zahteva se </w:t>
      </w:r>
      <w:proofErr w:type="spellStart"/>
      <w:r w:rsidRPr="00370DFD">
        <w:rPr>
          <w:rFonts w:ascii="Arial" w:hAnsi="Arial" w:cs="Arial"/>
          <w:sz w:val="18"/>
          <w:szCs w:val="18"/>
        </w:rPr>
        <w:t>termostabilnost</w:t>
      </w:r>
      <w:proofErr w:type="spellEnd"/>
      <w:r w:rsidRPr="00370DFD">
        <w:rPr>
          <w:rFonts w:ascii="Arial" w:hAnsi="Arial" w:cs="Arial"/>
          <w:sz w:val="18"/>
          <w:szCs w:val="18"/>
        </w:rPr>
        <w:t xml:space="preserve"> do temperature 85–90 °C.</w:t>
      </w:r>
    </w:p>
    <w:p w14:paraId="5C8F8E92" w14:textId="7B767D1E" w:rsidR="00F31F64" w:rsidRPr="00370DFD" w:rsidRDefault="00F31F64" w:rsidP="00310BC2">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Žlica in serviet morata biti pakirana higiensko v posameznem paketku, ovojnina mora biti biološko razgradljiva.</w:t>
      </w:r>
    </w:p>
    <w:p w14:paraId="0BAAE1CF" w14:textId="21A59F14" w:rsidR="00691C63" w:rsidRPr="00370DFD" w:rsidRDefault="00691C63" w:rsidP="00691C63">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Na ovojnini mora biti jasno razvidno kateri pribor je pakiran v paketu (zahteva se slikovna označitev), na ovojnini pribora mora biti označeno, da je set skupaj z ovojem biološko razgradljiv. Deklaracija na ovojnini mora biti v slovenskem jeziku. </w:t>
      </w:r>
    </w:p>
    <w:p w14:paraId="05D44828" w14:textId="3A234C54" w:rsidR="00F31F64" w:rsidRDefault="00F31F64" w:rsidP="00310BC2">
      <w:pPr>
        <w:pStyle w:val="Odstavekseznama"/>
        <w:numPr>
          <w:ilvl w:val="0"/>
          <w:numId w:val="20"/>
        </w:numPr>
        <w:spacing w:after="0"/>
        <w:jc w:val="both"/>
        <w:rPr>
          <w:rFonts w:ascii="Arial" w:hAnsi="Arial" w:cs="Arial"/>
          <w:sz w:val="18"/>
          <w:szCs w:val="18"/>
        </w:rPr>
      </w:pPr>
      <w:r>
        <w:rPr>
          <w:rFonts w:ascii="Arial" w:hAnsi="Arial" w:cs="Arial"/>
          <w:sz w:val="18"/>
          <w:szCs w:val="18"/>
        </w:rPr>
        <w:t>Ocenjena količina za eno leto: 15.000</w:t>
      </w:r>
    </w:p>
    <w:p w14:paraId="3990196D" w14:textId="77777777" w:rsidR="00F31F64" w:rsidRPr="00F31F64" w:rsidRDefault="00F31F64" w:rsidP="00F31F64">
      <w:pPr>
        <w:pStyle w:val="Odstavekseznama"/>
        <w:spacing w:after="0"/>
        <w:ind w:left="1434"/>
        <w:jc w:val="both"/>
        <w:rPr>
          <w:rFonts w:ascii="Arial" w:hAnsi="Arial" w:cs="Arial"/>
          <w:sz w:val="18"/>
          <w:szCs w:val="18"/>
        </w:rPr>
      </w:pPr>
    </w:p>
    <w:p w14:paraId="747F5AF9" w14:textId="42B9B778" w:rsidR="00F31F64" w:rsidRDefault="00F31F64" w:rsidP="00310BC2">
      <w:pPr>
        <w:pStyle w:val="Odstavekseznama"/>
        <w:numPr>
          <w:ilvl w:val="0"/>
          <w:numId w:val="32"/>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530986">
        <w:rPr>
          <w:rFonts w:ascii="Arial" w:hAnsi="Arial" w:cs="Arial"/>
          <w:color w:val="000000"/>
          <w:position w:val="-2"/>
          <w:sz w:val="18"/>
          <w:szCs w:val="18"/>
        </w:rPr>
        <w:t>akiran pribor s se</w:t>
      </w:r>
      <w:r w:rsidR="007905DE">
        <w:rPr>
          <w:rFonts w:ascii="Arial" w:hAnsi="Arial" w:cs="Arial"/>
          <w:color w:val="000000"/>
          <w:position w:val="-2"/>
          <w:sz w:val="18"/>
          <w:szCs w:val="18"/>
        </w:rPr>
        <w:t>r</w:t>
      </w:r>
      <w:r w:rsidRPr="00530986">
        <w:rPr>
          <w:rFonts w:ascii="Arial" w:hAnsi="Arial" w:cs="Arial"/>
          <w:color w:val="000000"/>
          <w:position w:val="-2"/>
          <w:sz w:val="18"/>
          <w:szCs w:val="18"/>
        </w:rPr>
        <w:t>vieto, nožem in žlico</w:t>
      </w:r>
      <w:r>
        <w:rPr>
          <w:rFonts w:ascii="Arial" w:hAnsi="Arial" w:cs="Arial"/>
          <w:sz w:val="18"/>
          <w:szCs w:val="18"/>
        </w:rPr>
        <w:t>:</w:t>
      </w:r>
    </w:p>
    <w:p w14:paraId="77B65F44" w14:textId="6F290C78" w:rsid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Pribor mora biti CPLA biološko razgradljiv, dolžina žlice z ročajem ne sme biti krajša od 155 mm, dolžina reznege dela in ročaja noža ne sme biti krajša od 160 mm.</w:t>
      </w:r>
    </w:p>
    <w:p w14:paraId="14D05660" w14:textId="259FA6E0" w:rsidR="00691C63" w:rsidRPr="00370DFD" w:rsidRDefault="00691C63" w:rsidP="00310BC2">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Biti mora dovolj trden in ne lomljiv, pri uporabi se ne sme kriviti, služiti mora na enak način kot pribor za večkratno uporabo. </w:t>
      </w:r>
    </w:p>
    <w:p w14:paraId="2880B78D" w14:textId="1832C418" w:rsidR="00691C63" w:rsidRPr="00370DFD" w:rsidRDefault="00691C63" w:rsidP="00310BC2">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Zahteva se </w:t>
      </w:r>
      <w:proofErr w:type="spellStart"/>
      <w:r w:rsidRPr="00370DFD">
        <w:rPr>
          <w:rFonts w:ascii="Arial" w:hAnsi="Arial" w:cs="Arial"/>
          <w:sz w:val="18"/>
          <w:szCs w:val="18"/>
        </w:rPr>
        <w:t>termostabilnost</w:t>
      </w:r>
      <w:proofErr w:type="spellEnd"/>
      <w:r w:rsidRPr="00370DFD">
        <w:rPr>
          <w:rFonts w:ascii="Arial" w:hAnsi="Arial" w:cs="Arial"/>
          <w:sz w:val="18"/>
          <w:szCs w:val="18"/>
        </w:rPr>
        <w:t xml:space="preserve"> do temperature 85–90 °C.</w:t>
      </w:r>
    </w:p>
    <w:p w14:paraId="6DD951EE" w14:textId="058018CA" w:rsid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Nož, žlica in serviet morata biti pakirana higiensko v posameznem paketku, ovojnina mora biti biološko razgradljiva.</w:t>
      </w:r>
    </w:p>
    <w:p w14:paraId="1E43A938" w14:textId="69D475E4" w:rsidR="001254EF" w:rsidRPr="00370DFD" w:rsidRDefault="001254EF" w:rsidP="00310BC2">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lastRenderedPageBreak/>
        <w:t>Na ovojnini mora biti jasno razvidno kateri pribor je pakiran v paketu (zahteva se slikovna označitev</w:t>
      </w:r>
      <w:r w:rsidR="000C7A59" w:rsidRPr="00370DFD">
        <w:rPr>
          <w:rFonts w:ascii="Arial" w:hAnsi="Arial" w:cs="Arial"/>
          <w:sz w:val="18"/>
          <w:szCs w:val="18"/>
        </w:rPr>
        <w:t xml:space="preserve">), na ovojnini pribora </w:t>
      </w:r>
      <w:r w:rsidR="00186E4F" w:rsidRPr="00370DFD">
        <w:rPr>
          <w:rFonts w:ascii="Arial" w:hAnsi="Arial" w:cs="Arial"/>
          <w:sz w:val="18"/>
          <w:szCs w:val="18"/>
        </w:rPr>
        <w:t xml:space="preserve">mora biti </w:t>
      </w:r>
      <w:r w:rsidR="00AB5956" w:rsidRPr="00370DFD">
        <w:rPr>
          <w:rFonts w:ascii="Arial" w:hAnsi="Arial" w:cs="Arial"/>
          <w:sz w:val="18"/>
          <w:szCs w:val="18"/>
        </w:rPr>
        <w:t>označeno,</w:t>
      </w:r>
      <w:r w:rsidR="00186E4F" w:rsidRPr="00370DFD">
        <w:rPr>
          <w:rFonts w:ascii="Arial" w:hAnsi="Arial" w:cs="Arial"/>
          <w:sz w:val="18"/>
          <w:szCs w:val="18"/>
        </w:rPr>
        <w:t xml:space="preserve"> da je set skupaj z </w:t>
      </w:r>
      <w:r w:rsidR="00A12ED3" w:rsidRPr="00370DFD">
        <w:rPr>
          <w:rFonts w:ascii="Arial" w:hAnsi="Arial" w:cs="Arial"/>
          <w:sz w:val="18"/>
          <w:szCs w:val="18"/>
        </w:rPr>
        <w:t>ovojem</w:t>
      </w:r>
      <w:r w:rsidRPr="00370DFD">
        <w:rPr>
          <w:rFonts w:ascii="Arial" w:hAnsi="Arial" w:cs="Arial"/>
          <w:sz w:val="18"/>
          <w:szCs w:val="18"/>
        </w:rPr>
        <w:t xml:space="preserve"> bi</w:t>
      </w:r>
      <w:r w:rsidR="00A12ED3" w:rsidRPr="00370DFD">
        <w:rPr>
          <w:rFonts w:ascii="Arial" w:hAnsi="Arial" w:cs="Arial"/>
          <w:sz w:val="18"/>
          <w:szCs w:val="18"/>
        </w:rPr>
        <w:t>o</w:t>
      </w:r>
      <w:r w:rsidRPr="00370DFD">
        <w:rPr>
          <w:rFonts w:ascii="Arial" w:hAnsi="Arial" w:cs="Arial"/>
          <w:sz w:val="18"/>
          <w:szCs w:val="18"/>
        </w:rPr>
        <w:t>loško razgradljiv.</w:t>
      </w:r>
      <w:r w:rsidR="004D5ED3" w:rsidRPr="00370DFD">
        <w:rPr>
          <w:rFonts w:ascii="Arial" w:hAnsi="Arial" w:cs="Arial"/>
          <w:sz w:val="18"/>
          <w:szCs w:val="18"/>
        </w:rPr>
        <w:t xml:space="preserve"> Deklaracija na ovojnini mora biti v slovenskem jeziku.</w:t>
      </w:r>
      <w:r w:rsidRPr="00370DFD">
        <w:rPr>
          <w:rFonts w:ascii="Arial" w:hAnsi="Arial" w:cs="Arial"/>
          <w:sz w:val="18"/>
          <w:szCs w:val="18"/>
        </w:rPr>
        <w:t xml:space="preserve"> </w:t>
      </w:r>
    </w:p>
    <w:p w14:paraId="42A642DD" w14:textId="143BC005" w:rsidR="00F31F64" w:rsidRPr="00370DFD" w:rsidRDefault="00F31F64" w:rsidP="00310BC2">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Ocenjena količina za eno leto: 260.000</w:t>
      </w:r>
    </w:p>
    <w:p w14:paraId="10FF0F0F" w14:textId="77777777" w:rsidR="00F31F64" w:rsidRDefault="00F31F64" w:rsidP="00F31F64">
      <w:pPr>
        <w:spacing w:after="0"/>
        <w:jc w:val="both"/>
        <w:rPr>
          <w:rFonts w:ascii="Arial" w:hAnsi="Arial" w:cs="Arial"/>
          <w:sz w:val="18"/>
          <w:szCs w:val="18"/>
        </w:rPr>
      </w:pPr>
    </w:p>
    <w:p w14:paraId="360983A4" w14:textId="4F0BE75E" w:rsidR="00F31F64" w:rsidRDefault="00F31F64" w:rsidP="00310BC2">
      <w:pPr>
        <w:pStyle w:val="Odstavekseznama"/>
        <w:numPr>
          <w:ilvl w:val="0"/>
          <w:numId w:val="32"/>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530986">
        <w:rPr>
          <w:rFonts w:ascii="Arial" w:hAnsi="Arial" w:cs="Arial"/>
          <w:color w:val="000000"/>
          <w:position w:val="-2"/>
          <w:sz w:val="18"/>
          <w:szCs w:val="18"/>
        </w:rPr>
        <w:t>akiran pribor s se</w:t>
      </w:r>
      <w:r w:rsidR="00D30ADF">
        <w:rPr>
          <w:rFonts w:ascii="Arial" w:hAnsi="Arial" w:cs="Arial"/>
          <w:color w:val="000000"/>
          <w:position w:val="-2"/>
          <w:sz w:val="18"/>
          <w:szCs w:val="18"/>
        </w:rPr>
        <w:t>r</w:t>
      </w:r>
      <w:r w:rsidRPr="00530986">
        <w:rPr>
          <w:rFonts w:ascii="Arial" w:hAnsi="Arial" w:cs="Arial"/>
          <w:color w:val="000000"/>
          <w:position w:val="-2"/>
          <w:sz w:val="18"/>
          <w:szCs w:val="18"/>
        </w:rPr>
        <w:t xml:space="preserve">vieto, </w:t>
      </w:r>
      <w:proofErr w:type="spellStart"/>
      <w:r w:rsidRPr="00530986">
        <w:rPr>
          <w:rFonts w:ascii="Arial" w:hAnsi="Arial" w:cs="Arial"/>
          <w:color w:val="000000"/>
          <w:position w:val="-2"/>
          <w:sz w:val="18"/>
          <w:szCs w:val="18"/>
        </w:rPr>
        <w:t>vilico</w:t>
      </w:r>
      <w:proofErr w:type="spellEnd"/>
      <w:r w:rsidRPr="00530986">
        <w:rPr>
          <w:rFonts w:ascii="Arial" w:hAnsi="Arial" w:cs="Arial"/>
          <w:color w:val="000000"/>
          <w:position w:val="-2"/>
          <w:sz w:val="18"/>
          <w:szCs w:val="18"/>
        </w:rPr>
        <w:t>, nožem in žlico</w:t>
      </w:r>
      <w:r>
        <w:rPr>
          <w:rFonts w:ascii="Arial" w:hAnsi="Arial" w:cs="Arial"/>
          <w:sz w:val="18"/>
          <w:szCs w:val="18"/>
        </w:rPr>
        <w:t>:</w:t>
      </w:r>
    </w:p>
    <w:p w14:paraId="3A25AEA9" w14:textId="25FA11DA" w:rsid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Pribor mora biti CPLA biološko razgradljiv, sk</w:t>
      </w:r>
      <w:r w:rsidR="00D30ADF">
        <w:rPr>
          <w:rFonts w:ascii="Arial" w:hAnsi="Arial" w:cs="Arial"/>
          <w:sz w:val="18"/>
          <w:szCs w:val="18"/>
        </w:rPr>
        <w:t>u</w:t>
      </w:r>
      <w:bookmarkStart w:id="0" w:name="_GoBack"/>
      <w:bookmarkEnd w:id="0"/>
      <w:r w:rsidRPr="00F31F64">
        <w:rPr>
          <w:rFonts w:ascii="Arial" w:hAnsi="Arial" w:cs="Arial"/>
          <w:sz w:val="18"/>
          <w:szCs w:val="18"/>
        </w:rPr>
        <w:t>pna dolžina vilice ne sme biti krajša od 155 mm.</w:t>
      </w:r>
    </w:p>
    <w:p w14:paraId="5B9562A3" w14:textId="77777777" w:rsidR="00691C63" w:rsidRPr="00370DFD" w:rsidRDefault="00691C63" w:rsidP="00691C63">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Biti mora dovolj trden in ne lomljiv, pri uporabi se ne sme kriviti, služiti mora na enak način kot pribor za večkratno uporabo. </w:t>
      </w:r>
    </w:p>
    <w:p w14:paraId="647C3C5E" w14:textId="337503B8" w:rsidR="00691C63" w:rsidRPr="00370DFD" w:rsidRDefault="00691C63" w:rsidP="00691C63">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Zahteva se termo</w:t>
      </w:r>
      <w:r w:rsidR="00370DFD">
        <w:rPr>
          <w:rFonts w:ascii="Arial" w:hAnsi="Arial" w:cs="Arial"/>
          <w:sz w:val="18"/>
          <w:szCs w:val="18"/>
        </w:rPr>
        <w:t xml:space="preserve"> </w:t>
      </w:r>
      <w:r w:rsidRPr="00370DFD">
        <w:rPr>
          <w:rFonts w:ascii="Arial" w:hAnsi="Arial" w:cs="Arial"/>
          <w:sz w:val="18"/>
          <w:szCs w:val="18"/>
        </w:rPr>
        <w:t>stabilnost do temperature 85–90 °C.</w:t>
      </w:r>
    </w:p>
    <w:p w14:paraId="3131DB02" w14:textId="2A2397FA" w:rsidR="00F31F64" w:rsidRDefault="00F31F64" w:rsidP="00310BC2">
      <w:pPr>
        <w:pStyle w:val="Odstavekseznama"/>
        <w:numPr>
          <w:ilvl w:val="0"/>
          <w:numId w:val="20"/>
        </w:numPr>
        <w:spacing w:after="0"/>
        <w:jc w:val="both"/>
        <w:rPr>
          <w:rFonts w:ascii="Arial" w:hAnsi="Arial" w:cs="Arial"/>
          <w:sz w:val="18"/>
          <w:szCs w:val="18"/>
        </w:rPr>
      </w:pPr>
      <w:r w:rsidRPr="00F31F64">
        <w:rPr>
          <w:rFonts w:ascii="Arial" w:hAnsi="Arial" w:cs="Arial"/>
          <w:sz w:val="18"/>
          <w:szCs w:val="18"/>
        </w:rPr>
        <w:t xml:space="preserve">Žlica in serviet morata biti pakirana higiensko v posameznem paketku, ovojnina mora biti biološko razgradljiva. </w:t>
      </w:r>
    </w:p>
    <w:p w14:paraId="328A0D04" w14:textId="2B1C681C" w:rsidR="00A12ED3" w:rsidRPr="00370DFD" w:rsidRDefault="00A12ED3" w:rsidP="00A12ED3">
      <w:pPr>
        <w:pStyle w:val="Odstavekseznama"/>
        <w:numPr>
          <w:ilvl w:val="0"/>
          <w:numId w:val="20"/>
        </w:numPr>
        <w:spacing w:after="0"/>
        <w:jc w:val="both"/>
        <w:rPr>
          <w:rFonts w:ascii="Arial" w:hAnsi="Arial" w:cs="Arial"/>
          <w:sz w:val="18"/>
          <w:szCs w:val="18"/>
        </w:rPr>
      </w:pPr>
      <w:r w:rsidRPr="00370DFD">
        <w:rPr>
          <w:rFonts w:ascii="Arial" w:hAnsi="Arial" w:cs="Arial"/>
          <w:sz w:val="18"/>
          <w:szCs w:val="18"/>
        </w:rPr>
        <w:t xml:space="preserve">Na ovojnini mora biti jasno razvidno kateri pribor je pakiran v paketu (zahteva se slikovna označitev), na ovojnini pribora mora biti jasno razvidno da je set skupaj z ovojem biološko razgradljiv. Deklaracija na ovojnini mora biti v slovenskem jeziku. </w:t>
      </w:r>
    </w:p>
    <w:p w14:paraId="09EE6182" w14:textId="351DE8E3" w:rsidR="00F31F64" w:rsidRDefault="00F31F64" w:rsidP="00310BC2">
      <w:pPr>
        <w:pStyle w:val="Odstavekseznama"/>
        <w:numPr>
          <w:ilvl w:val="0"/>
          <w:numId w:val="20"/>
        </w:numPr>
        <w:spacing w:after="0"/>
        <w:jc w:val="both"/>
        <w:rPr>
          <w:rFonts w:ascii="Arial" w:hAnsi="Arial" w:cs="Arial"/>
          <w:sz w:val="18"/>
          <w:szCs w:val="18"/>
        </w:rPr>
      </w:pPr>
      <w:r>
        <w:rPr>
          <w:rFonts w:ascii="Arial" w:hAnsi="Arial" w:cs="Arial"/>
          <w:sz w:val="18"/>
          <w:szCs w:val="18"/>
        </w:rPr>
        <w:t>Ocenjena količina za eno leto: 1</w:t>
      </w:r>
      <w:r w:rsidR="00713959">
        <w:rPr>
          <w:rFonts w:ascii="Arial" w:hAnsi="Arial" w:cs="Arial"/>
          <w:sz w:val="18"/>
          <w:szCs w:val="18"/>
        </w:rPr>
        <w:t>7</w:t>
      </w:r>
      <w:r>
        <w:rPr>
          <w:rFonts w:ascii="Arial" w:hAnsi="Arial" w:cs="Arial"/>
          <w:sz w:val="18"/>
          <w:szCs w:val="18"/>
        </w:rPr>
        <w:t>.000</w:t>
      </w:r>
    </w:p>
    <w:p w14:paraId="7DEAD1BD" w14:textId="77777777" w:rsidR="00F31F64" w:rsidRDefault="00F31F64" w:rsidP="00F31F64">
      <w:pPr>
        <w:pStyle w:val="Odstavekseznama"/>
        <w:spacing w:after="0"/>
        <w:ind w:left="1434"/>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F31F64" w:rsidRPr="00CA7603" w14:paraId="468D9882"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5B4A2580" w14:textId="32D41D83" w:rsidR="00F31F64" w:rsidRPr="00CA7603" w:rsidRDefault="00F31F64"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5</w:t>
            </w:r>
            <w:r>
              <w:rPr>
                <w:rFonts w:ascii="Arial" w:hAnsi="Arial" w:cs="Arial"/>
                <w:b/>
                <w:bCs/>
                <w:color w:val="FFFFFF"/>
                <w:position w:val="-3"/>
                <w:sz w:val="20"/>
                <w:szCs w:val="20"/>
                <w:shd w:val="clear" w:color="auto" w:fill="000000"/>
              </w:rPr>
              <w:t>:</w:t>
            </w:r>
            <w:r>
              <w:t xml:space="preserve"> </w:t>
            </w:r>
            <w:r w:rsidRPr="00F31F64">
              <w:rPr>
                <w:rFonts w:ascii="Arial" w:hAnsi="Arial" w:cs="Arial"/>
                <w:b/>
                <w:bCs/>
                <w:color w:val="FFFFFF"/>
                <w:position w:val="-3"/>
                <w:sz w:val="20"/>
                <w:szCs w:val="20"/>
                <w:shd w:val="clear" w:color="auto" w:fill="000000"/>
              </w:rPr>
              <w:t>Nakup in dobava papirja za pakiranje jedilnega pribora</w:t>
            </w:r>
          </w:p>
        </w:tc>
      </w:tr>
    </w:tbl>
    <w:p w14:paraId="41209A7A" w14:textId="77777777" w:rsidR="00F31F64" w:rsidRDefault="00F31F64" w:rsidP="00F31F64">
      <w:pPr>
        <w:spacing w:after="0" w:line="260" w:lineRule="exact"/>
        <w:jc w:val="both"/>
        <w:rPr>
          <w:rFonts w:ascii="Arial" w:hAnsi="Arial" w:cs="Arial"/>
          <w:b/>
          <w:sz w:val="18"/>
          <w:szCs w:val="18"/>
        </w:rPr>
      </w:pPr>
    </w:p>
    <w:p w14:paraId="1AD31FB3" w14:textId="5833A63F" w:rsidR="00F31F64" w:rsidRDefault="00F31F64" w:rsidP="00F31F64">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5</w:t>
      </w:r>
      <w:r w:rsidRPr="00E7323A">
        <w:rPr>
          <w:rFonts w:ascii="Arial" w:hAnsi="Arial" w:cs="Arial"/>
          <w:sz w:val="18"/>
          <w:szCs w:val="18"/>
        </w:rPr>
        <w:t xml:space="preserve"> je dobava</w:t>
      </w:r>
      <w:r>
        <w:rPr>
          <w:rFonts w:ascii="Arial" w:hAnsi="Arial" w:cs="Arial"/>
          <w:sz w:val="18"/>
          <w:szCs w:val="18"/>
        </w:rPr>
        <w:t xml:space="preserve"> </w:t>
      </w:r>
      <w:r w:rsidRPr="00F31F64">
        <w:rPr>
          <w:rFonts w:ascii="Arial" w:hAnsi="Arial" w:cs="Arial"/>
          <w:sz w:val="18"/>
          <w:szCs w:val="18"/>
        </w:rPr>
        <w:t>papirja za pakiranje jedilnega pribora</w:t>
      </w:r>
      <w:r>
        <w:rPr>
          <w:rFonts w:ascii="Arial" w:hAnsi="Arial" w:cs="Arial"/>
          <w:sz w:val="18"/>
          <w:szCs w:val="18"/>
        </w:rPr>
        <w:t>. Tehnične specifikacije zahtevanega blaga so sledeče:</w:t>
      </w:r>
    </w:p>
    <w:p w14:paraId="3073E6A7" w14:textId="59A473BE" w:rsidR="00F31F64" w:rsidRDefault="00F31F64" w:rsidP="00310BC2">
      <w:pPr>
        <w:pStyle w:val="Odstavekseznama"/>
        <w:numPr>
          <w:ilvl w:val="0"/>
          <w:numId w:val="33"/>
        </w:numPr>
        <w:spacing w:after="120"/>
        <w:contextualSpacing w:val="0"/>
        <w:jc w:val="both"/>
        <w:rPr>
          <w:rFonts w:ascii="Arial" w:hAnsi="Arial" w:cs="Arial"/>
          <w:sz w:val="18"/>
          <w:szCs w:val="18"/>
        </w:rPr>
      </w:pPr>
      <w:r>
        <w:rPr>
          <w:rFonts w:ascii="Arial" w:hAnsi="Arial" w:cs="Arial"/>
          <w:sz w:val="18"/>
          <w:szCs w:val="18"/>
        </w:rPr>
        <w:t xml:space="preserve">ARTIKEL: </w:t>
      </w:r>
      <w:r w:rsidR="002037FA">
        <w:rPr>
          <w:rFonts w:ascii="Arial" w:hAnsi="Arial" w:cs="Arial"/>
          <w:color w:val="000000"/>
          <w:position w:val="-2"/>
          <w:sz w:val="18"/>
          <w:szCs w:val="18"/>
        </w:rPr>
        <w:t>P</w:t>
      </w:r>
      <w:r w:rsidR="002037FA" w:rsidRPr="00530986">
        <w:rPr>
          <w:rFonts w:ascii="Arial" w:hAnsi="Arial" w:cs="Arial"/>
          <w:color w:val="000000"/>
          <w:position w:val="-2"/>
          <w:sz w:val="18"/>
          <w:szCs w:val="18"/>
        </w:rPr>
        <w:t>apir za pakiranje jedilnega pribora</w:t>
      </w:r>
      <w:r>
        <w:rPr>
          <w:rFonts w:ascii="Arial" w:hAnsi="Arial" w:cs="Arial"/>
          <w:sz w:val="18"/>
          <w:szCs w:val="18"/>
        </w:rPr>
        <w:t>:</w:t>
      </w:r>
    </w:p>
    <w:p w14:paraId="4756E118" w14:textId="3927AD49"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Papir je namenje za pakiranje jedilnega pribora s servietom na pakirnem stroju podjetja Brimato tip BVA - 800.</w:t>
      </w:r>
    </w:p>
    <w:p w14:paraId="6B0620A5" w14:textId="77777777"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Papir mora imeti lastnosti, da se v stroju pod vplivom temperature vari.</w:t>
      </w:r>
    </w:p>
    <w:p w14:paraId="651F4C5B" w14:textId="77777777"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Zunanji premer role z navitjem papirja mora zanašati 258 mm +-1%.</w:t>
      </w:r>
    </w:p>
    <w:p w14:paraId="7CC126FB" w14:textId="77777777"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Notranji premer tulca na katerem je navit papir, ki se ga vstavi na držalo stroja za pakiranje pribora mora znašati 75 +- 1mm.</w:t>
      </w:r>
    </w:p>
    <w:p w14:paraId="190168EA" w14:textId="77777777"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Debelina navitja na tulec mora znašati 80 mm +-1%.</w:t>
      </w:r>
    </w:p>
    <w:p w14:paraId="6622AAE7" w14:textId="77777777"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Širina papirja mora znašati 280 +- 1 mm.</w:t>
      </w:r>
    </w:p>
    <w:p w14:paraId="6964593A" w14:textId="5B034E36" w:rsidR="00F31F64"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Papir mora biti pakiran oz. zaščiten tako, da se med transportom in manipulacijo ne kontaminira.</w:t>
      </w:r>
    </w:p>
    <w:p w14:paraId="43370D9E" w14:textId="03B933C9" w:rsid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750</w:t>
      </w:r>
    </w:p>
    <w:p w14:paraId="4C8667D5" w14:textId="77777777" w:rsidR="00F31F64" w:rsidRDefault="00F31F64">
      <w:pPr>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2037FA" w:rsidRPr="00CA7603" w14:paraId="3F429D38"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3C7713E2" w14:textId="7F10B574" w:rsidR="002037FA" w:rsidRPr="00CA7603" w:rsidRDefault="002037FA"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6</w:t>
            </w:r>
            <w:r>
              <w:rPr>
                <w:rFonts w:ascii="Arial" w:hAnsi="Arial" w:cs="Arial"/>
                <w:b/>
                <w:bCs/>
                <w:color w:val="FFFFFF"/>
                <w:position w:val="-3"/>
                <w:sz w:val="20"/>
                <w:szCs w:val="20"/>
                <w:shd w:val="clear" w:color="auto" w:fill="000000"/>
              </w:rPr>
              <w:t>:</w:t>
            </w:r>
            <w:r>
              <w:t xml:space="preserve"> </w:t>
            </w:r>
            <w:r w:rsidRPr="002037FA">
              <w:rPr>
                <w:rFonts w:ascii="Arial" w:hAnsi="Arial" w:cs="Arial"/>
                <w:b/>
                <w:bCs/>
                <w:color w:val="FFFFFF"/>
                <w:position w:val="-3"/>
                <w:sz w:val="20"/>
                <w:szCs w:val="20"/>
                <w:shd w:val="clear" w:color="auto" w:fill="000000"/>
              </w:rPr>
              <w:t>Nakup in dobava termo občutljivega papirja za tiskanje kartic</w:t>
            </w:r>
          </w:p>
        </w:tc>
      </w:tr>
    </w:tbl>
    <w:p w14:paraId="79963832" w14:textId="77777777" w:rsidR="002037FA" w:rsidRDefault="002037FA" w:rsidP="002037FA">
      <w:pPr>
        <w:spacing w:after="0" w:line="260" w:lineRule="exact"/>
        <w:jc w:val="both"/>
        <w:rPr>
          <w:rFonts w:ascii="Arial" w:hAnsi="Arial" w:cs="Arial"/>
          <w:b/>
          <w:sz w:val="18"/>
          <w:szCs w:val="18"/>
        </w:rPr>
      </w:pPr>
    </w:p>
    <w:p w14:paraId="12F6C19D" w14:textId="19DC7669" w:rsidR="002037FA" w:rsidRDefault="002037FA" w:rsidP="002037FA">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6</w:t>
      </w:r>
      <w:r w:rsidRPr="00E7323A">
        <w:rPr>
          <w:rFonts w:ascii="Arial" w:hAnsi="Arial" w:cs="Arial"/>
          <w:sz w:val="18"/>
          <w:szCs w:val="18"/>
        </w:rPr>
        <w:t xml:space="preserve"> je dobava</w:t>
      </w:r>
      <w:r>
        <w:rPr>
          <w:rFonts w:ascii="Arial" w:hAnsi="Arial" w:cs="Arial"/>
          <w:sz w:val="18"/>
          <w:szCs w:val="18"/>
        </w:rPr>
        <w:t xml:space="preserve"> </w:t>
      </w:r>
      <w:r w:rsidRPr="002037FA">
        <w:rPr>
          <w:rFonts w:ascii="Arial" w:hAnsi="Arial" w:cs="Arial"/>
          <w:sz w:val="18"/>
          <w:szCs w:val="18"/>
        </w:rPr>
        <w:t>termo občutljivega papirja za tiskanje kartic</w:t>
      </w:r>
      <w:r>
        <w:rPr>
          <w:rFonts w:ascii="Arial" w:hAnsi="Arial" w:cs="Arial"/>
          <w:sz w:val="18"/>
          <w:szCs w:val="18"/>
        </w:rPr>
        <w:t>. Tehnične specifikacije zahtevanega blaga so sledeče:</w:t>
      </w:r>
    </w:p>
    <w:p w14:paraId="1F6E69A5" w14:textId="4B0F78CD" w:rsidR="002037FA" w:rsidRDefault="002037FA" w:rsidP="00310BC2">
      <w:pPr>
        <w:pStyle w:val="Odstavekseznama"/>
        <w:numPr>
          <w:ilvl w:val="0"/>
          <w:numId w:val="34"/>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T</w:t>
      </w:r>
      <w:r w:rsidRPr="00530986">
        <w:rPr>
          <w:rFonts w:ascii="Arial" w:hAnsi="Arial" w:cs="Arial"/>
          <w:color w:val="000000"/>
          <w:position w:val="-2"/>
          <w:sz w:val="18"/>
          <w:szCs w:val="18"/>
        </w:rPr>
        <w:t>ermo občutljiv papir za tiskanje kartic</w:t>
      </w:r>
      <w:r>
        <w:rPr>
          <w:rFonts w:ascii="Arial" w:hAnsi="Arial" w:cs="Arial"/>
          <w:sz w:val="18"/>
          <w:szCs w:val="18"/>
        </w:rPr>
        <w:t>:</w:t>
      </w:r>
    </w:p>
    <w:p w14:paraId="3BF29815" w14:textId="56950C46"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Papir je namenjen tiskalniku s prečnim razrezom. Lističi papirja morajo po odtisu in razrezu padati v skladiščni prostor na tiskalniku brez krivljenja lističev v taki meri, da je v skladiščni prostor tiskalnika možno spraviti 700 listov dolžine 200 mm.</w:t>
      </w:r>
    </w:p>
    <w:p w14:paraId="64C139A4" w14:textId="77777777" w:rsidR="002037FA" w:rsidRP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Strokovni kriteriji:</w:t>
      </w:r>
    </w:p>
    <w:p w14:paraId="46F4D48C"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termoobčutljiv papir</w:t>
      </w:r>
    </w:p>
    <w:p w14:paraId="1EBFFDE9"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gramatura: 78 - 95 g/m2</w:t>
      </w:r>
    </w:p>
    <w:p w14:paraId="53273B8A"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debelina papirja: 87 ± 7 mikronov</w:t>
      </w:r>
    </w:p>
    <w:p w14:paraId="690C1C7B"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gladkost papirja: več kot 110 s (metoda po Bekk-u)</w:t>
      </w:r>
    </w:p>
    <w:p w14:paraId="26D799C7"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belina: več kot 88% (metoda R 457)</w:t>
      </w:r>
    </w:p>
    <w:p w14:paraId="17192B54"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 xml:space="preserve">navitje papirja na kolutu: 270 m ± 1% </w:t>
      </w:r>
    </w:p>
    <w:p w14:paraId="16353CD8"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širina koluta in papirja: 99mm ± 1%</w:t>
      </w:r>
    </w:p>
    <w:p w14:paraId="5C9AE52A" w14:textId="77777777" w:rsid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lastRenderedPageBreak/>
        <w:t>notranji premer koluta (jedro): 75mm ±1mm</w:t>
      </w:r>
    </w:p>
    <w:p w14:paraId="69D7AEF6" w14:textId="72E1D450" w:rsidR="002037FA" w:rsidRPr="002037FA" w:rsidRDefault="002037FA" w:rsidP="00310BC2">
      <w:pPr>
        <w:pStyle w:val="Odstavekseznama"/>
        <w:numPr>
          <w:ilvl w:val="0"/>
          <w:numId w:val="35"/>
        </w:numPr>
        <w:spacing w:after="0"/>
        <w:jc w:val="both"/>
        <w:rPr>
          <w:rFonts w:ascii="Arial" w:hAnsi="Arial" w:cs="Arial"/>
          <w:sz w:val="18"/>
          <w:szCs w:val="18"/>
        </w:rPr>
      </w:pPr>
      <w:r w:rsidRPr="002037FA">
        <w:rPr>
          <w:rFonts w:ascii="Arial" w:hAnsi="Arial" w:cs="Arial"/>
          <w:sz w:val="18"/>
          <w:szCs w:val="18"/>
        </w:rPr>
        <w:t>normalni pogoji skladiščenja: uporabnost papirja do 5let</w:t>
      </w:r>
    </w:p>
    <w:p w14:paraId="426E7689" w14:textId="558115B4" w:rsidR="002037FA" w:rsidRDefault="002037F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2.400</w:t>
      </w:r>
    </w:p>
    <w:p w14:paraId="0F8DAF70" w14:textId="77777777" w:rsidR="003B3BAA" w:rsidRDefault="003B3BAA" w:rsidP="003B3BAA">
      <w:pPr>
        <w:pStyle w:val="Odstavekseznama"/>
        <w:spacing w:after="0"/>
        <w:ind w:left="1434"/>
        <w:jc w:val="both"/>
        <w:rPr>
          <w:rFonts w:ascii="Arial" w:hAnsi="Arial" w:cs="Arial"/>
          <w:sz w:val="18"/>
          <w:szCs w:val="18"/>
        </w:rPr>
      </w:pPr>
    </w:p>
    <w:p w14:paraId="0DF33A2B" w14:textId="22C636FE" w:rsidR="00F31F64" w:rsidRPr="002037FA" w:rsidRDefault="00F31F64" w:rsidP="002037FA">
      <w:pPr>
        <w:pStyle w:val="Odstavekseznama"/>
        <w:spacing w:after="0"/>
        <w:ind w:left="1434"/>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FB2F80" w:rsidRPr="00CA7603" w14:paraId="6561AF95"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33588135" w14:textId="47E1C1AB" w:rsidR="00FB2F80" w:rsidRPr="00CA7603" w:rsidRDefault="00FB2F80"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7</w:t>
            </w:r>
            <w:r>
              <w:rPr>
                <w:rFonts w:ascii="Arial" w:hAnsi="Arial" w:cs="Arial"/>
                <w:b/>
                <w:bCs/>
                <w:color w:val="FFFFFF"/>
                <w:position w:val="-3"/>
                <w:sz w:val="20"/>
                <w:szCs w:val="20"/>
                <w:shd w:val="clear" w:color="auto" w:fill="000000"/>
              </w:rPr>
              <w:t>:</w:t>
            </w:r>
            <w:r>
              <w:t xml:space="preserve"> </w:t>
            </w:r>
            <w:r w:rsidRPr="00FB2F80">
              <w:rPr>
                <w:rFonts w:ascii="Arial" w:hAnsi="Arial" w:cs="Arial"/>
                <w:b/>
                <w:bCs/>
                <w:color w:val="FFFFFF"/>
                <w:position w:val="-3"/>
                <w:sz w:val="20"/>
                <w:szCs w:val="20"/>
                <w:shd w:val="clear" w:color="auto" w:fill="000000"/>
              </w:rPr>
              <w:t>Nakup in dobava jedilnega pribora</w:t>
            </w:r>
          </w:p>
        </w:tc>
      </w:tr>
    </w:tbl>
    <w:p w14:paraId="6F99E575" w14:textId="77777777" w:rsidR="00FB2F80" w:rsidRDefault="00FB2F80" w:rsidP="00FB2F80">
      <w:pPr>
        <w:spacing w:after="0" w:line="260" w:lineRule="exact"/>
        <w:jc w:val="both"/>
        <w:rPr>
          <w:rFonts w:ascii="Arial" w:hAnsi="Arial" w:cs="Arial"/>
          <w:b/>
          <w:sz w:val="18"/>
          <w:szCs w:val="18"/>
        </w:rPr>
      </w:pPr>
    </w:p>
    <w:p w14:paraId="7E049CC8" w14:textId="46FF22A3" w:rsidR="00FB2F80" w:rsidRDefault="00FB2F80" w:rsidP="00FB2F80">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7</w:t>
      </w:r>
      <w:r w:rsidRPr="00E7323A">
        <w:rPr>
          <w:rFonts w:ascii="Arial" w:hAnsi="Arial" w:cs="Arial"/>
          <w:sz w:val="18"/>
          <w:szCs w:val="18"/>
        </w:rPr>
        <w:t xml:space="preserve"> je dobava</w:t>
      </w:r>
      <w:r>
        <w:rPr>
          <w:rFonts w:ascii="Arial" w:hAnsi="Arial" w:cs="Arial"/>
          <w:sz w:val="18"/>
          <w:szCs w:val="18"/>
        </w:rPr>
        <w:t xml:space="preserve"> </w:t>
      </w:r>
      <w:r w:rsidRPr="00FB2F80">
        <w:rPr>
          <w:rFonts w:ascii="Arial" w:hAnsi="Arial" w:cs="Arial"/>
          <w:sz w:val="18"/>
          <w:szCs w:val="18"/>
        </w:rPr>
        <w:t>jedilnega pribora</w:t>
      </w:r>
      <w:r w:rsidR="00047EDB">
        <w:rPr>
          <w:rFonts w:ascii="Arial" w:hAnsi="Arial" w:cs="Arial"/>
          <w:sz w:val="18"/>
          <w:szCs w:val="18"/>
        </w:rPr>
        <w:t xml:space="preserve"> za večkratno uporabo</w:t>
      </w:r>
      <w:r>
        <w:rPr>
          <w:rFonts w:ascii="Arial" w:hAnsi="Arial" w:cs="Arial"/>
          <w:sz w:val="18"/>
          <w:szCs w:val="18"/>
        </w:rPr>
        <w:t>. Tehnične specifikacije zahtevanega blaga so sledeče:</w:t>
      </w:r>
    </w:p>
    <w:p w14:paraId="11FF986C" w14:textId="08986761" w:rsidR="00FB2F80" w:rsidRDefault="00FB2F80" w:rsidP="00310BC2">
      <w:pPr>
        <w:pStyle w:val="Odstavekseznama"/>
        <w:numPr>
          <w:ilvl w:val="0"/>
          <w:numId w:val="36"/>
        </w:numPr>
        <w:spacing w:after="120"/>
        <w:contextualSpacing w:val="0"/>
        <w:jc w:val="both"/>
        <w:rPr>
          <w:rFonts w:ascii="Arial" w:hAnsi="Arial" w:cs="Arial"/>
          <w:sz w:val="18"/>
          <w:szCs w:val="18"/>
        </w:rPr>
      </w:pPr>
      <w:r>
        <w:rPr>
          <w:rFonts w:ascii="Arial" w:hAnsi="Arial" w:cs="Arial"/>
          <w:sz w:val="18"/>
          <w:szCs w:val="18"/>
        </w:rPr>
        <w:t xml:space="preserve">ARTIKEL: </w:t>
      </w:r>
      <w:r w:rsidR="00047EDB">
        <w:rPr>
          <w:rFonts w:ascii="Arial" w:hAnsi="Arial" w:cs="Arial"/>
          <w:sz w:val="18"/>
          <w:szCs w:val="18"/>
        </w:rPr>
        <w:t>Jediln</w:t>
      </w:r>
      <w:r w:rsidR="00B567C4">
        <w:rPr>
          <w:rFonts w:ascii="Arial" w:hAnsi="Arial" w:cs="Arial"/>
          <w:sz w:val="18"/>
          <w:szCs w:val="18"/>
        </w:rPr>
        <w:t>i pribor za večkratno uporabo - žlica</w:t>
      </w:r>
      <w:r w:rsidR="00047EDB">
        <w:rPr>
          <w:rFonts w:ascii="Arial" w:hAnsi="Arial" w:cs="Arial"/>
          <w:sz w:val="18"/>
          <w:szCs w:val="18"/>
        </w:rPr>
        <w:t>:</w:t>
      </w:r>
    </w:p>
    <w:p w14:paraId="431ECAC7" w14:textId="77777777" w:rsidR="00047EDB" w:rsidRDefault="00047EDB" w:rsidP="00047EDB">
      <w:pPr>
        <w:pStyle w:val="Odstavekseznama"/>
        <w:numPr>
          <w:ilvl w:val="0"/>
          <w:numId w:val="20"/>
        </w:numPr>
        <w:jc w:val="both"/>
        <w:rPr>
          <w:rFonts w:ascii="Arial" w:hAnsi="Arial" w:cs="Arial"/>
          <w:sz w:val="18"/>
          <w:szCs w:val="18"/>
        </w:rPr>
      </w:pPr>
      <w:r>
        <w:rPr>
          <w:rFonts w:ascii="Arial" w:hAnsi="Arial" w:cs="Arial"/>
          <w:sz w:val="18"/>
          <w:szCs w:val="18"/>
        </w:rPr>
        <w:t xml:space="preserve">Jedilna žlica </w:t>
      </w:r>
      <w:r w:rsidRPr="00FB2F80">
        <w:rPr>
          <w:rFonts w:ascii="Arial" w:hAnsi="Arial" w:cs="Arial"/>
          <w:sz w:val="18"/>
          <w:szCs w:val="18"/>
        </w:rPr>
        <w:t>mora biti odpor</w:t>
      </w:r>
      <w:r>
        <w:rPr>
          <w:rFonts w:ascii="Arial" w:hAnsi="Arial" w:cs="Arial"/>
          <w:sz w:val="18"/>
          <w:szCs w:val="18"/>
        </w:rPr>
        <w:t>na</w:t>
      </w:r>
      <w:r w:rsidRPr="00FB2F80">
        <w:rPr>
          <w:rFonts w:ascii="Arial" w:hAnsi="Arial" w:cs="Arial"/>
          <w:sz w:val="18"/>
          <w:szCs w:val="18"/>
        </w:rPr>
        <w:t xml:space="preserve"> na mehanske obremenitve ter v predpisanih težah. Jedilna žlica ne sme biti lažja od 37.0 g. Dolžina žlice mora biti od 180 do 200 mm.</w:t>
      </w:r>
      <w:r>
        <w:rPr>
          <w:rFonts w:ascii="Arial" w:hAnsi="Arial" w:cs="Arial"/>
          <w:sz w:val="18"/>
          <w:szCs w:val="18"/>
        </w:rPr>
        <w:t xml:space="preserve"> </w:t>
      </w:r>
      <w:r w:rsidRPr="00FB2F80">
        <w:rPr>
          <w:rFonts w:ascii="Arial" w:hAnsi="Arial" w:cs="Arial"/>
          <w:sz w:val="18"/>
          <w:szCs w:val="18"/>
        </w:rPr>
        <w:t xml:space="preserve">Širina jedilnega dela žlice (v najširšem delu) mora biti od 38 mm do  45 mm. Izgled ponujenega pribora mora biti podoben priboru ki ga trenutno uporabljamo.   </w:t>
      </w:r>
    </w:p>
    <w:p w14:paraId="43F87331" w14:textId="0DAF2169" w:rsidR="00047EDB" w:rsidRDefault="00047EDB" w:rsidP="00047EDB">
      <w:pPr>
        <w:pStyle w:val="Odstavekseznama"/>
        <w:numPr>
          <w:ilvl w:val="0"/>
          <w:numId w:val="20"/>
        </w:numPr>
        <w:jc w:val="both"/>
        <w:rPr>
          <w:rFonts w:ascii="Arial" w:hAnsi="Arial" w:cs="Arial"/>
          <w:sz w:val="18"/>
          <w:szCs w:val="18"/>
        </w:rPr>
      </w:pPr>
      <w:r>
        <w:rPr>
          <w:rFonts w:ascii="Arial" w:hAnsi="Arial" w:cs="Arial"/>
          <w:sz w:val="18"/>
          <w:szCs w:val="18"/>
        </w:rPr>
        <w:t xml:space="preserve">Ocenjena količina za eno leto: 9.150  </w:t>
      </w:r>
      <w:r w:rsidRPr="00FB2F80">
        <w:rPr>
          <w:rFonts w:ascii="Arial" w:hAnsi="Arial" w:cs="Arial"/>
          <w:sz w:val="18"/>
          <w:szCs w:val="18"/>
        </w:rPr>
        <w:t xml:space="preserve"> </w:t>
      </w:r>
    </w:p>
    <w:p w14:paraId="53BADBB0" w14:textId="77777777" w:rsidR="00047EDB" w:rsidRPr="00FB2F80" w:rsidRDefault="00047EDB" w:rsidP="00321BC7">
      <w:pPr>
        <w:pStyle w:val="Odstavekseznama"/>
        <w:ind w:left="1434"/>
        <w:jc w:val="both"/>
        <w:rPr>
          <w:rFonts w:ascii="Arial" w:hAnsi="Arial" w:cs="Arial"/>
          <w:sz w:val="18"/>
          <w:szCs w:val="18"/>
        </w:rPr>
      </w:pPr>
    </w:p>
    <w:p w14:paraId="37F6E5FA" w14:textId="29A6B3D7" w:rsidR="00047EDB" w:rsidRDefault="00047EDB" w:rsidP="00310BC2">
      <w:pPr>
        <w:pStyle w:val="Odstavekseznama"/>
        <w:numPr>
          <w:ilvl w:val="0"/>
          <w:numId w:val="36"/>
        </w:numPr>
        <w:spacing w:after="120"/>
        <w:contextualSpacing w:val="0"/>
        <w:jc w:val="both"/>
        <w:rPr>
          <w:rFonts w:ascii="Arial" w:hAnsi="Arial" w:cs="Arial"/>
          <w:sz w:val="18"/>
          <w:szCs w:val="18"/>
        </w:rPr>
      </w:pPr>
      <w:r>
        <w:rPr>
          <w:rFonts w:ascii="Arial" w:hAnsi="Arial" w:cs="Arial"/>
          <w:sz w:val="18"/>
          <w:szCs w:val="18"/>
        </w:rPr>
        <w:t xml:space="preserve">ARTIKEL: </w:t>
      </w:r>
      <w:r w:rsidR="00B567C4" w:rsidRPr="00B567C4">
        <w:rPr>
          <w:rFonts w:ascii="Arial" w:hAnsi="Arial" w:cs="Arial"/>
          <w:sz w:val="18"/>
          <w:szCs w:val="18"/>
        </w:rPr>
        <w:t xml:space="preserve">Jedilni pribor za večkratno uporabo - </w:t>
      </w:r>
      <w:r w:rsidR="00B567C4">
        <w:rPr>
          <w:rFonts w:ascii="Arial" w:hAnsi="Arial" w:cs="Arial"/>
          <w:sz w:val="18"/>
          <w:szCs w:val="18"/>
        </w:rPr>
        <w:t>vilica</w:t>
      </w:r>
      <w:r>
        <w:rPr>
          <w:rFonts w:ascii="Arial" w:hAnsi="Arial" w:cs="Arial"/>
          <w:sz w:val="18"/>
          <w:szCs w:val="18"/>
        </w:rPr>
        <w:t>:</w:t>
      </w:r>
    </w:p>
    <w:p w14:paraId="5CF538BB" w14:textId="6CEF43D3" w:rsidR="00FB2F80" w:rsidRDefault="00047EDB" w:rsidP="00310BC2">
      <w:pPr>
        <w:pStyle w:val="Odstavekseznama"/>
        <w:numPr>
          <w:ilvl w:val="0"/>
          <w:numId w:val="20"/>
        </w:numPr>
        <w:jc w:val="both"/>
        <w:rPr>
          <w:rFonts w:ascii="Arial" w:hAnsi="Arial" w:cs="Arial"/>
          <w:sz w:val="18"/>
          <w:szCs w:val="18"/>
        </w:rPr>
      </w:pPr>
      <w:r>
        <w:rPr>
          <w:rFonts w:ascii="Arial" w:hAnsi="Arial" w:cs="Arial"/>
          <w:sz w:val="18"/>
          <w:szCs w:val="18"/>
        </w:rPr>
        <w:t>Jedilna vilica</w:t>
      </w:r>
      <w:r w:rsidR="00FB2F80" w:rsidRPr="00FB2F80">
        <w:rPr>
          <w:rFonts w:ascii="Arial" w:hAnsi="Arial" w:cs="Arial"/>
          <w:sz w:val="18"/>
          <w:szCs w:val="18"/>
        </w:rPr>
        <w:t xml:space="preserve"> mora biti </w:t>
      </w:r>
      <w:r>
        <w:rPr>
          <w:rFonts w:ascii="Arial" w:hAnsi="Arial" w:cs="Arial"/>
          <w:sz w:val="18"/>
          <w:szCs w:val="18"/>
        </w:rPr>
        <w:t xml:space="preserve">odporna </w:t>
      </w:r>
      <w:r w:rsidR="00FB2F80" w:rsidRPr="00FB2F80">
        <w:rPr>
          <w:rFonts w:ascii="Arial" w:hAnsi="Arial" w:cs="Arial"/>
          <w:sz w:val="18"/>
          <w:szCs w:val="18"/>
        </w:rPr>
        <w:t xml:space="preserve">na mehanske obremenitve ter v predpisanih težah. Jedilna vilica ne sme biti lažja od 31 g. Dolžina vilice mora biti od 180 mm do 200 mm. Širina jedilnega dela vilice (v najširšem delu) mora biti od 23 mm do 28 mm. </w:t>
      </w:r>
    </w:p>
    <w:p w14:paraId="38409AA2" w14:textId="3125F4D8" w:rsidR="00047EDB" w:rsidRDefault="00047EDB" w:rsidP="00047EDB">
      <w:pPr>
        <w:pStyle w:val="Odstavekseznama"/>
        <w:numPr>
          <w:ilvl w:val="0"/>
          <w:numId w:val="20"/>
        </w:numPr>
        <w:jc w:val="both"/>
        <w:rPr>
          <w:rFonts w:ascii="Arial" w:hAnsi="Arial" w:cs="Arial"/>
          <w:sz w:val="18"/>
          <w:szCs w:val="18"/>
        </w:rPr>
      </w:pPr>
      <w:r>
        <w:rPr>
          <w:rFonts w:ascii="Arial" w:hAnsi="Arial" w:cs="Arial"/>
          <w:sz w:val="18"/>
          <w:szCs w:val="18"/>
        </w:rPr>
        <w:t xml:space="preserve">Ocenjena količina za eno leto: 9.150  </w:t>
      </w:r>
      <w:r w:rsidRPr="00FB2F80">
        <w:rPr>
          <w:rFonts w:ascii="Arial" w:hAnsi="Arial" w:cs="Arial"/>
          <w:sz w:val="18"/>
          <w:szCs w:val="18"/>
        </w:rPr>
        <w:t xml:space="preserve"> </w:t>
      </w:r>
    </w:p>
    <w:p w14:paraId="67578537" w14:textId="77777777" w:rsidR="00047EDB" w:rsidRPr="00321BC7" w:rsidRDefault="00047EDB" w:rsidP="00321BC7">
      <w:pPr>
        <w:pStyle w:val="Odstavekseznama"/>
        <w:ind w:left="1434"/>
        <w:jc w:val="both"/>
        <w:rPr>
          <w:rFonts w:ascii="Arial" w:hAnsi="Arial" w:cs="Arial"/>
          <w:sz w:val="18"/>
          <w:szCs w:val="18"/>
        </w:rPr>
      </w:pPr>
    </w:p>
    <w:p w14:paraId="66CBB9F4" w14:textId="2961E741" w:rsidR="00047EDB" w:rsidRDefault="00047EDB" w:rsidP="00047EDB">
      <w:pPr>
        <w:pStyle w:val="Odstavekseznama"/>
        <w:numPr>
          <w:ilvl w:val="0"/>
          <w:numId w:val="36"/>
        </w:numPr>
        <w:spacing w:after="120"/>
        <w:contextualSpacing w:val="0"/>
        <w:jc w:val="both"/>
        <w:rPr>
          <w:rFonts w:ascii="Arial" w:hAnsi="Arial" w:cs="Arial"/>
          <w:sz w:val="18"/>
          <w:szCs w:val="18"/>
        </w:rPr>
      </w:pPr>
      <w:r>
        <w:rPr>
          <w:rFonts w:ascii="Arial" w:hAnsi="Arial" w:cs="Arial"/>
          <w:sz w:val="18"/>
          <w:szCs w:val="18"/>
        </w:rPr>
        <w:t>ARTIKEL: Jedilni nož za večkratno uporabo:</w:t>
      </w:r>
    </w:p>
    <w:p w14:paraId="4E7EB1E4" w14:textId="3FCE2AE6" w:rsidR="00F31F64" w:rsidRDefault="00047EDB" w:rsidP="00310BC2">
      <w:pPr>
        <w:pStyle w:val="Odstavekseznama"/>
        <w:numPr>
          <w:ilvl w:val="0"/>
          <w:numId w:val="20"/>
        </w:numPr>
        <w:jc w:val="both"/>
        <w:rPr>
          <w:rFonts w:ascii="Arial" w:hAnsi="Arial" w:cs="Arial"/>
          <w:sz w:val="18"/>
          <w:szCs w:val="18"/>
        </w:rPr>
      </w:pPr>
      <w:r>
        <w:rPr>
          <w:rFonts w:ascii="Arial" w:hAnsi="Arial" w:cs="Arial"/>
          <w:sz w:val="18"/>
          <w:szCs w:val="18"/>
        </w:rPr>
        <w:t>Jedilni nož</w:t>
      </w:r>
      <w:r w:rsidR="00FB2F80" w:rsidRPr="00FB2F80">
        <w:rPr>
          <w:rFonts w:ascii="Arial" w:hAnsi="Arial" w:cs="Arial"/>
          <w:sz w:val="18"/>
          <w:szCs w:val="18"/>
        </w:rPr>
        <w:t xml:space="preserve"> mora biti odporen na mehanske obremenitve ter v predpisanih težah. Jediln</w:t>
      </w:r>
      <w:r>
        <w:rPr>
          <w:rFonts w:ascii="Arial" w:hAnsi="Arial" w:cs="Arial"/>
          <w:sz w:val="18"/>
          <w:szCs w:val="18"/>
        </w:rPr>
        <w:t>i</w:t>
      </w:r>
      <w:r w:rsidR="00FB2F80" w:rsidRPr="00FB2F80">
        <w:rPr>
          <w:rFonts w:ascii="Arial" w:hAnsi="Arial" w:cs="Arial"/>
          <w:sz w:val="18"/>
          <w:szCs w:val="18"/>
        </w:rPr>
        <w:t xml:space="preserve"> nož ne sme biti lažji od 63 g. Dolžina noža mora biti od 200 mm do 220 mm z zaobljeno konico.</w:t>
      </w:r>
    </w:p>
    <w:p w14:paraId="37828EBC" w14:textId="179545E2" w:rsidR="00047EDB" w:rsidRDefault="00047EDB" w:rsidP="00047EDB">
      <w:pPr>
        <w:pStyle w:val="Odstavekseznama"/>
        <w:numPr>
          <w:ilvl w:val="0"/>
          <w:numId w:val="20"/>
        </w:numPr>
        <w:jc w:val="both"/>
        <w:rPr>
          <w:rFonts w:ascii="Arial" w:hAnsi="Arial" w:cs="Arial"/>
          <w:sz w:val="18"/>
          <w:szCs w:val="18"/>
        </w:rPr>
      </w:pPr>
      <w:r>
        <w:rPr>
          <w:rFonts w:ascii="Arial" w:hAnsi="Arial" w:cs="Arial"/>
          <w:sz w:val="18"/>
          <w:szCs w:val="18"/>
        </w:rPr>
        <w:t xml:space="preserve">Ocenjena količina za eno leto: 4.200  </w:t>
      </w:r>
      <w:r w:rsidRPr="00FB2F80">
        <w:rPr>
          <w:rFonts w:ascii="Arial" w:hAnsi="Arial" w:cs="Arial"/>
          <w:sz w:val="18"/>
          <w:szCs w:val="18"/>
        </w:rPr>
        <w:t xml:space="preserve"> </w:t>
      </w:r>
    </w:p>
    <w:p w14:paraId="35D0FCF8" w14:textId="77777777" w:rsidR="00FB2F80" w:rsidRDefault="00FB2F80" w:rsidP="00FB2F80">
      <w:pPr>
        <w:pStyle w:val="Odstavekseznama"/>
        <w:ind w:left="1434"/>
        <w:jc w:val="both"/>
        <w:rPr>
          <w:rFonts w:ascii="Arial" w:hAnsi="Arial" w:cs="Arial"/>
          <w:sz w:val="18"/>
          <w:szCs w:val="18"/>
        </w:rPr>
      </w:pPr>
    </w:p>
    <w:p w14:paraId="691207BA" w14:textId="77777777" w:rsidR="00A84FE9" w:rsidRPr="00FB2F80" w:rsidRDefault="00A84FE9" w:rsidP="00FB2F80">
      <w:pPr>
        <w:pStyle w:val="Odstavekseznama"/>
        <w:ind w:left="1434"/>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FB2F80" w:rsidRPr="00CA7603" w14:paraId="0D0B8A1B"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28883950" w14:textId="78250C8A" w:rsidR="00FB2F80" w:rsidRPr="00CA7603" w:rsidRDefault="00FB2F80"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1</w:t>
            </w:r>
            <w:r w:rsidR="006160BA">
              <w:rPr>
                <w:rFonts w:ascii="Arial" w:hAnsi="Arial" w:cs="Arial"/>
                <w:b/>
                <w:bCs/>
                <w:color w:val="FFFFFF"/>
                <w:position w:val="-3"/>
                <w:sz w:val="20"/>
                <w:szCs w:val="20"/>
                <w:shd w:val="clear" w:color="auto" w:fill="000000"/>
              </w:rPr>
              <w:t>8</w:t>
            </w:r>
            <w:r>
              <w:rPr>
                <w:rFonts w:ascii="Arial" w:hAnsi="Arial" w:cs="Arial"/>
                <w:b/>
                <w:bCs/>
                <w:color w:val="FFFFFF"/>
                <w:position w:val="-3"/>
                <w:sz w:val="20"/>
                <w:szCs w:val="20"/>
                <w:shd w:val="clear" w:color="auto" w:fill="000000"/>
              </w:rPr>
              <w:t>:</w:t>
            </w:r>
            <w:r>
              <w:t xml:space="preserve"> </w:t>
            </w:r>
            <w:r w:rsidRPr="00FB2F80">
              <w:rPr>
                <w:rFonts w:ascii="Arial" w:hAnsi="Arial" w:cs="Arial"/>
                <w:b/>
                <w:bCs/>
                <w:color w:val="FFFFFF"/>
                <w:position w:val="-3"/>
                <w:sz w:val="20"/>
                <w:szCs w:val="20"/>
                <w:shd w:val="clear" w:color="auto" w:fill="000000"/>
              </w:rPr>
              <w:t>Nakup in dobava krožnikov različnih velikosti iz porcelana</w:t>
            </w:r>
          </w:p>
        </w:tc>
      </w:tr>
    </w:tbl>
    <w:p w14:paraId="0EBDF1B2" w14:textId="77777777" w:rsidR="00FB2F80" w:rsidRDefault="00FB2F80" w:rsidP="00FB2F80">
      <w:pPr>
        <w:spacing w:after="0" w:line="260" w:lineRule="exact"/>
        <w:jc w:val="both"/>
        <w:rPr>
          <w:rFonts w:ascii="Arial" w:hAnsi="Arial" w:cs="Arial"/>
          <w:b/>
          <w:sz w:val="18"/>
          <w:szCs w:val="18"/>
        </w:rPr>
      </w:pPr>
    </w:p>
    <w:p w14:paraId="27EE02DF" w14:textId="18E5B960" w:rsidR="00FB2F80" w:rsidRDefault="00FB2F80" w:rsidP="00FB2F80">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1</w:t>
      </w:r>
      <w:r w:rsidR="006160BA">
        <w:rPr>
          <w:rFonts w:ascii="Arial" w:hAnsi="Arial" w:cs="Arial"/>
          <w:sz w:val="18"/>
          <w:szCs w:val="18"/>
        </w:rPr>
        <w:t>8</w:t>
      </w:r>
      <w:r w:rsidRPr="00E7323A">
        <w:rPr>
          <w:rFonts w:ascii="Arial" w:hAnsi="Arial" w:cs="Arial"/>
          <w:sz w:val="18"/>
          <w:szCs w:val="18"/>
        </w:rPr>
        <w:t xml:space="preserve"> je dobava</w:t>
      </w:r>
      <w:r>
        <w:rPr>
          <w:rFonts w:ascii="Arial" w:hAnsi="Arial" w:cs="Arial"/>
          <w:sz w:val="18"/>
          <w:szCs w:val="18"/>
        </w:rPr>
        <w:t xml:space="preserve"> </w:t>
      </w:r>
      <w:r w:rsidRPr="00FB2F80">
        <w:rPr>
          <w:rFonts w:ascii="Arial" w:hAnsi="Arial" w:cs="Arial"/>
          <w:sz w:val="18"/>
          <w:szCs w:val="18"/>
        </w:rPr>
        <w:t>krožnikov različnih velikosti iz porcelana</w:t>
      </w:r>
      <w:r>
        <w:rPr>
          <w:rFonts w:ascii="Arial" w:hAnsi="Arial" w:cs="Arial"/>
          <w:sz w:val="18"/>
          <w:szCs w:val="18"/>
        </w:rPr>
        <w:t>. Tehnične specifikacije zahtevanega blaga so sledeče:</w:t>
      </w:r>
    </w:p>
    <w:p w14:paraId="70F0EA3E" w14:textId="034CD4D0" w:rsidR="00FB2F80" w:rsidRDefault="00FB2F80" w:rsidP="00310BC2">
      <w:pPr>
        <w:pStyle w:val="Odstavekseznama"/>
        <w:numPr>
          <w:ilvl w:val="0"/>
          <w:numId w:val="37"/>
        </w:numPr>
        <w:spacing w:after="120"/>
        <w:contextualSpacing w:val="0"/>
        <w:jc w:val="both"/>
        <w:rPr>
          <w:rFonts w:ascii="Arial" w:hAnsi="Arial" w:cs="Arial"/>
          <w:sz w:val="18"/>
          <w:szCs w:val="18"/>
        </w:rPr>
      </w:pPr>
      <w:r>
        <w:rPr>
          <w:rFonts w:ascii="Arial" w:hAnsi="Arial" w:cs="Arial"/>
          <w:sz w:val="18"/>
          <w:szCs w:val="18"/>
        </w:rPr>
        <w:t xml:space="preserve">ARTIKEL: </w:t>
      </w:r>
      <w:r w:rsidRPr="00FB2F80">
        <w:rPr>
          <w:rFonts w:ascii="Arial" w:hAnsi="Arial" w:cs="Arial"/>
          <w:color w:val="000000"/>
          <w:position w:val="-2"/>
          <w:sz w:val="18"/>
          <w:szCs w:val="18"/>
        </w:rPr>
        <w:t>Krožnik plitvi večji</w:t>
      </w:r>
      <w:r>
        <w:rPr>
          <w:rFonts w:ascii="Arial" w:hAnsi="Arial" w:cs="Arial"/>
          <w:sz w:val="18"/>
          <w:szCs w:val="18"/>
        </w:rPr>
        <w:t>:</w:t>
      </w:r>
    </w:p>
    <w:p w14:paraId="06CED4CC" w14:textId="76CC37B8"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Uporaba, za serviranje glavnih jedi.</w:t>
      </w:r>
    </w:p>
    <w:p w14:paraId="47C65353"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Krožnik mora biti izdelan iz porcelana, ki mora biti odporen na krušenje in v kvaliteti RAGELLER ali bolje.</w:t>
      </w:r>
    </w:p>
    <w:p w14:paraId="1E77805B"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 xml:space="preserve">Material termo stabilen, porcelan v beli barvi. </w:t>
      </w:r>
    </w:p>
    <w:p w14:paraId="6983D76E"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Zgornji premer krožnika 255 mm</w:t>
      </w:r>
    </w:p>
    <w:p w14:paraId="01EC95E5"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 xml:space="preserve">Rob krožnika  širina 20mm ali manjši  </w:t>
      </w:r>
    </w:p>
    <w:p w14:paraId="6557466E" w14:textId="3122F7AE" w:rsid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Krožnik mora biti kompatibilen z obstoječimi krožniki (zlaganje krožnikov), obstoječimi podstavki (podkrožnikom) in pokrovom (cloche).</w:t>
      </w:r>
    </w:p>
    <w:p w14:paraId="6A2A8F2E" w14:textId="3D88162D" w:rsidR="00FB2F80" w:rsidRDefault="00FB2F80"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1.600</w:t>
      </w:r>
    </w:p>
    <w:p w14:paraId="111D64B8" w14:textId="77777777" w:rsidR="00FB2F80" w:rsidRPr="00FB2F80" w:rsidRDefault="00FB2F80" w:rsidP="00FB2F80">
      <w:pPr>
        <w:pStyle w:val="Odstavekseznama"/>
        <w:ind w:left="1434"/>
        <w:jc w:val="both"/>
        <w:rPr>
          <w:rFonts w:ascii="Arial" w:hAnsi="Arial" w:cs="Arial"/>
          <w:sz w:val="18"/>
          <w:szCs w:val="18"/>
        </w:rPr>
      </w:pPr>
    </w:p>
    <w:p w14:paraId="41CF6065" w14:textId="48FE9DB3" w:rsidR="00FB2F80" w:rsidRDefault="00FB2F80" w:rsidP="00310BC2">
      <w:pPr>
        <w:pStyle w:val="Odstavekseznama"/>
        <w:numPr>
          <w:ilvl w:val="0"/>
          <w:numId w:val="37"/>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w:t>
      </w:r>
      <w:r w:rsidRPr="00530986">
        <w:rPr>
          <w:rFonts w:ascii="Arial" w:hAnsi="Arial" w:cs="Arial"/>
          <w:color w:val="000000"/>
          <w:position w:val="-2"/>
          <w:sz w:val="18"/>
          <w:szCs w:val="18"/>
        </w:rPr>
        <w:t>rožnik plitvi desertni</w:t>
      </w:r>
      <w:r>
        <w:rPr>
          <w:rFonts w:ascii="Arial" w:hAnsi="Arial" w:cs="Arial"/>
          <w:sz w:val="18"/>
          <w:szCs w:val="18"/>
        </w:rPr>
        <w:t>:</w:t>
      </w:r>
    </w:p>
    <w:p w14:paraId="01BE5936" w14:textId="3831D8F6"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Uporaba, za serviranje sladic.</w:t>
      </w:r>
    </w:p>
    <w:p w14:paraId="7E711560"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Krožnik mora biti izdelan iz porcelana, ki mora biti odporen na krušenje.</w:t>
      </w:r>
    </w:p>
    <w:p w14:paraId="534DFCE3"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 xml:space="preserve">Material termo stabilen, porcelan v beli barvi. </w:t>
      </w:r>
    </w:p>
    <w:p w14:paraId="71EB685A"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Zgornji premer krožnika 210 mm</w:t>
      </w:r>
    </w:p>
    <w:p w14:paraId="4BB1CD65" w14:textId="6F0F475E" w:rsid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lastRenderedPageBreak/>
        <w:t>Rob krožnika  širina 20mm</w:t>
      </w:r>
    </w:p>
    <w:p w14:paraId="77E6961F" w14:textId="5925C588" w:rsidR="00FB2F80" w:rsidRDefault="00FB2F80"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600</w:t>
      </w:r>
    </w:p>
    <w:p w14:paraId="6DB87AA7" w14:textId="77777777" w:rsidR="00FB2F80" w:rsidRDefault="00FB2F80" w:rsidP="00321BC7">
      <w:pPr>
        <w:spacing w:after="0"/>
        <w:jc w:val="both"/>
        <w:rPr>
          <w:rFonts w:ascii="Arial" w:hAnsi="Arial" w:cs="Arial"/>
          <w:sz w:val="18"/>
          <w:szCs w:val="18"/>
        </w:rPr>
      </w:pPr>
    </w:p>
    <w:p w14:paraId="330A4ED6" w14:textId="0E853A0F" w:rsidR="00FB2F80" w:rsidRDefault="00FB2F80" w:rsidP="00310BC2">
      <w:pPr>
        <w:pStyle w:val="Odstavekseznama"/>
        <w:numPr>
          <w:ilvl w:val="0"/>
          <w:numId w:val="37"/>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w:t>
      </w:r>
      <w:r w:rsidRPr="00530986">
        <w:rPr>
          <w:rFonts w:ascii="Arial" w:hAnsi="Arial" w:cs="Arial"/>
          <w:color w:val="000000"/>
          <w:position w:val="-2"/>
          <w:sz w:val="18"/>
          <w:szCs w:val="18"/>
        </w:rPr>
        <w:t>rožnik plitvi desertni manjši</w:t>
      </w:r>
      <w:r>
        <w:rPr>
          <w:rFonts w:ascii="Arial" w:hAnsi="Arial" w:cs="Arial"/>
          <w:sz w:val="18"/>
          <w:szCs w:val="18"/>
        </w:rPr>
        <w:t>:</w:t>
      </w:r>
    </w:p>
    <w:p w14:paraId="26715A49" w14:textId="24DAD7E5"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Uporaba, za serviranje sladic.</w:t>
      </w:r>
    </w:p>
    <w:p w14:paraId="65A164FB"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Krožnik mora biti izdelan iz porcelana, ki mora biti odporen na krušenje.</w:t>
      </w:r>
    </w:p>
    <w:p w14:paraId="7BABCF71"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 xml:space="preserve">Material termo stabilen, porcelan v beli barvi. </w:t>
      </w:r>
    </w:p>
    <w:p w14:paraId="09420F3A" w14:textId="77777777" w:rsidR="00FB2F80" w:rsidRP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Zgornji premer krožnika 185 mm</w:t>
      </w:r>
    </w:p>
    <w:p w14:paraId="2D7F3538" w14:textId="464ECA35" w:rsid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Rob krožnika  širina 20mm</w:t>
      </w:r>
    </w:p>
    <w:p w14:paraId="1FD6533C" w14:textId="523A0230" w:rsidR="00FB2F80" w:rsidRDefault="00FB2F80"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400</w:t>
      </w:r>
    </w:p>
    <w:p w14:paraId="58E9CDF4" w14:textId="77777777" w:rsidR="00FB2F80" w:rsidRPr="00FB2F80" w:rsidRDefault="00FB2F80" w:rsidP="00FB2F80">
      <w:pPr>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FB2F80" w:rsidRPr="00CA7603" w14:paraId="0BCAD900"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1B50F4C5" w14:textId="54C59ACB" w:rsidR="00FB2F80" w:rsidRPr="00CA7603" w:rsidRDefault="00FB2F80"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w:t>
            </w:r>
            <w:r w:rsidR="006160BA">
              <w:rPr>
                <w:rFonts w:ascii="Arial" w:hAnsi="Arial" w:cs="Arial"/>
                <w:b/>
                <w:bCs/>
                <w:color w:val="FFFFFF"/>
                <w:position w:val="-3"/>
                <w:sz w:val="20"/>
                <w:szCs w:val="20"/>
                <w:shd w:val="clear" w:color="auto" w:fill="000000"/>
              </w:rPr>
              <w:t>19</w:t>
            </w:r>
            <w:r>
              <w:rPr>
                <w:rFonts w:ascii="Arial" w:hAnsi="Arial" w:cs="Arial"/>
                <w:b/>
                <w:bCs/>
                <w:color w:val="FFFFFF"/>
                <w:position w:val="-3"/>
                <w:sz w:val="20"/>
                <w:szCs w:val="20"/>
                <w:shd w:val="clear" w:color="auto" w:fill="000000"/>
              </w:rPr>
              <w:t>:</w:t>
            </w:r>
            <w:r>
              <w:t xml:space="preserve"> </w:t>
            </w:r>
            <w:r w:rsidRPr="00FB2F80">
              <w:rPr>
                <w:rFonts w:ascii="Arial" w:hAnsi="Arial" w:cs="Arial"/>
                <w:b/>
                <w:bCs/>
                <w:color w:val="FFFFFF"/>
                <w:position w:val="-3"/>
                <w:sz w:val="20"/>
                <w:szCs w:val="20"/>
                <w:shd w:val="clear" w:color="auto" w:fill="000000"/>
              </w:rPr>
              <w:t>Nakup in dobava pekačev za konvektomat pečico</w:t>
            </w:r>
          </w:p>
        </w:tc>
      </w:tr>
    </w:tbl>
    <w:p w14:paraId="7FF387A6" w14:textId="77777777" w:rsidR="00FB2F80" w:rsidRDefault="00FB2F80" w:rsidP="00FB2F80">
      <w:pPr>
        <w:spacing w:after="0" w:line="260" w:lineRule="exact"/>
        <w:jc w:val="both"/>
        <w:rPr>
          <w:rFonts w:ascii="Arial" w:hAnsi="Arial" w:cs="Arial"/>
          <w:b/>
          <w:sz w:val="18"/>
          <w:szCs w:val="18"/>
        </w:rPr>
      </w:pPr>
    </w:p>
    <w:p w14:paraId="3CA7E36A" w14:textId="5D8C7BDA" w:rsidR="00FB2F80" w:rsidRDefault="00FB2F80" w:rsidP="00FB2F80">
      <w:pPr>
        <w:jc w:val="both"/>
        <w:rPr>
          <w:rFonts w:ascii="Arial" w:hAnsi="Arial" w:cs="Arial"/>
          <w:sz w:val="18"/>
          <w:szCs w:val="18"/>
        </w:rPr>
      </w:pPr>
      <w:r w:rsidRPr="00E7323A">
        <w:rPr>
          <w:rFonts w:ascii="Arial" w:hAnsi="Arial" w:cs="Arial"/>
          <w:sz w:val="18"/>
          <w:szCs w:val="18"/>
        </w:rPr>
        <w:t>Predmet sklopa</w:t>
      </w:r>
      <w:r w:rsidR="006160BA">
        <w:rPr>
          <w:rFonts w:ascii="Arial" w:hAnsi="Arial" w:cs="Arial"/>
          <w:sz w:val="18"/>
          <w:szCs w:val="18"/>
        </w:rPr>
        <w:t xml:space="preserve"> 19</w:t>
      </w:r>
      <w:r w:rsidRPr="00E7323A">
        <w:rPr>
          <w:rFonts w:ascii="Arial" w:hAnsi="Arial" w:cs="Arial"/>
          <w:sz w:val="18"/>
          <w:szCs w:val="18"/>
        </w:rPr>
        <w:t xml:space="preserve"> je dobava</w:t>
      </w:r>
      <w:r>
        <w:rPr>
          <w:rFonts w:ascii="Arial" w:hAnsi="Arial" w:cs="Arial"/>
          <w:sz w:val="18"/>
          <w:szCs w:val="18"/>
        </w:rPr>
        <w:t xml:space="preserve"> </w:t>
      </w:r>
      <w:r w:rsidRPr="00FB2F80">
        <w:rPr>
          <w:rFonts w:ascii="Arial" w:hAnsi="Arial" w:cs="Arial"/>
          <w:sz w:val="18"/>
          <w:szCs w:val="18"/>
        </w:rPr>
        <w:t>pekačev za konvektomat pečico</w:t>
      </w:r>
      <w:r>
        <w:rPr>
          <w:rFonts w:ascii="Arial" w:hAnsi="Arial" w:cs="Arial"/>
          <w:sz w:val="18"/>
          <w:szCs w:val="18"/>
        </w:rPr>
        <w:t>. Tehnične specifikacije zahtevanega blaga so sledeče:</w:t>
      </w:r>
    </w:p>
    <w:p w14:paraId="0FCC39F2" w14:textId="39F15ED8" w:rsidR="00FB2F80" w:rsidRDefault="00FB2F80" w:rsidP="00310BC2">
      <w:pPr>
        <w:pStyle w:val="Odstavekseznama"/>
        <w:numPr>
          <w:ilvl w:val="0"/>
          <w:numId w:val="38"/>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530986">
        <w:rPr>
          <w:rFonts w:ascii="Arial" w:hAnsi="Arial" w:cs="Arial"/>
          <w:color w:val="000000"/>
          <w:position w:val="-2"/>
          <w:sz w:val="18"/>
          <w:szCs w:val="18"/>
        </w:rPr>
        <w:t>ekač GN 1/1 60 mm</w:t>
      </w:r>
      <w:r>
        <w:rPr>
          <w:rFonts w:ascii="Arial" w:hAnsi="Arial" w:cs="Arial"/>
          <w:sz w:val="18"/>
          <w:szCs w:val="18"/>
        </w:rPr>
        <w:t>:</w:t>
      </w:r>
    </w:p>
    <w:p w14:paraId="28D7A3A0" w14:textId="72F16656" w:rsid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Pekač za konvektomat pečico gastronorm standard, dimenzije GN1/1, višine 60 mm. Pekač mora biti iz vzdržljivega materiala, emajliranega jekla, oglat s pravimi koti, da je možen izkoristek vseh delov pekača. Pekač mora vsebovati sloj, ki preprečuje prijemanje pečene hrane. Mora biti toplotno odporen do temperatur 300 stopinj Celzija. Dimenzija pekača 530x325xvišina 60 mm. Pekač ne sme biti težji od 1,8 kg.</w:t>
      </w:r>
    </w:p>
    <w:p w14:paraId="5198CE2A" w14:textId="463991A9" w:rsidR="00FB2F80" w:rsidRDefault="00FB2F80"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10</w:t>
      </w:r>
    </w:p>
    <w:p w14:paraId="5CCC570F" w14:textId="77777777" w:rsidR="00FB2F80" w:rsidRPr="00FB2F80" w:rsidRDefault="00FB2F80" w:rsidP="00FB2F80">
      <w:pPr>
        <w:pStyle w:val="Odstavekseznama"/>
        <w:ind w:left="1434"/>
        <w:jc w:val="both"/>
        <w:rPr>
          <w:rFonts w:ascii="Arial" w:hAnsi="Arial" w:cs="Arial"/>
          <w:sz w:val="18"/>
          <w:szCs w:val="18"/>
        </w:rPr>
      </w:pPr>
    </w:p>
    <w:p w14:paraId="44BF4370" w14:textId="34FBDF1C" w:rsidR="00FB2F80" w:rsidRDefault="00FB2F80" w:rsidP="00310BC2">
      <w:pPr>
        <w:pStyle w:val="Odstavekseznama"/>
        <w:numPr>
          <w:ilvl w:val="0"/>
          <w:numId w:val="38"/>
        </w:numPr>
        <w:spacing w:after="120"/>
        <w:contextualSpacing w:val="0"/>
        <w:jc w:val="both"/>
        <w:rPr>
          <w:rFonts w:ascii="Arial" w:hAnsi="Arial" w:cs="Arial"/>
          <w:sz w:val="18"/>
          <w:szCs w:val="18"/>
        </w:rPr>
      </w:pPr>
      <w:r>
        <w:rPr>
          <w:rFonts w:ascii="Arial" w:hAnsi="Arial" w:cs="Arial"/>
          <w:sz w:val="18"/>
          <w:szCs w:val="18"/>
        </w:rPr>
        <w:t xml:space="preserve">ARTIKEL: </w:t>
      </w:r>
      <w:r w:rsidRPr="00FB2F80">
        <w:rPr>
          <w:rFonts w:ascii="Arial" w:hAnsi="Arial" w:cs="Arial"/>
          <w:color w:val="000000"/>
          <w:position w:val="-2"/>
          <w:sz w:val="18"/>
          <w:szCs w:val="18"/>
        </w:rPr>
        <w:t>Pekač GN 2/1 60 mm</w:t>
      </w:r>
      <w:r>
        <w:rPr>
          <w:rFonts w:ascii="Arial" w:hAnsi="Arial" w:cs="Arial"/>
          <w:sz w:val="18"/>
          <w:szCs w:val="18"/>
        </w:rPr>
        <w:t>:</w:t>
      </w:r>
    </w:p>
    <w:p w14:paraId="788AEFC8" w14:textId="5EE85B34" w:rsidR="00FB2F80" w:rsidRDefault="00FB2F80" w:rsidP="00310BC2">
      <w:pPr>
        <w:pStyle w:val="Odstavekseznama"/>
        <w:numPr>
          <w:ilvl w:val="0"/>
          <w:numId w:val="20"/>
        </w:numPr>
        <w:jc w:val="both"/>
        <w:rPr>
          <w:rFonts w:ascii="Arial" w:hAnsi="Arial" w:cs="Arial"/>
          <w:sz w:val="18"/>
          <w:szCs w:val="18"/>
        </w:rPr>
      </w:pPr>
      <w:r w:rsidRPr="00FB2F80">
        <w:rPr>
          <w:rFonts w:ascii="Arial" w:hAnsi="Arial" w:cs="Arial"/>
          <w:sz w:val="18"/>
          <w:szCs w:val="18"/>
        </w:rPr>
        <w:t>Pekač za konvektomat pečico gastronorm standard, dimenzije GN2/1, višine 60 mm. Pekač mora biti iz vzdržljivega materiala, emajliranega jekla, oglat s pravimi koti, da je možen izkoristek vseh delov pekača. Pekač mora vsebovati sloj, ki preprečuje prijemanje pečene hrane. Mora biti toplotno odporen do temperatur 300 stopinj Celzija. Dimenzija pekača 650x530xvišina 60 mm. Pekač ne sme biti težji od 3,2 kg.</w:t>
      </w:r>
    </w:p>
    <w:p w14:paraId="02D95FE0" w14:textId="5EB0760B" w:rsidR="00FB2F80" w:rsidRDefault="00FB2F80"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sidR="00C37012">
        <w:rPr>
          <w:rFonts w:ascii="Arial" w:hAnsi="Arial" w:cs="Arial"/>
          <w:sz w:val="18"/>
          <w:szCs w:val="18"/>
        </w:rPr>
        <w:t>64</w:t>
      </w:r>
    </w:p>
    <w:p w14:paraId="243E3DE6" w14:textId="77777777" w:rsidR="00FB2F80" w:rsidRDefault="00FB2F80" w:rsidP="00FB2F80">
      <w:pPr>
        <w:pStyle w:val="Odstavekseznama"/>
        <w:ind w:left="1434"/>
        <w:jc w:val="both"/>
        <w:rPr>
          <w:rFonts w:ascii="Arial" w:hAnsi="Arial" w:cs="Arial"/>
          <w:sz w:val="18"/>
          <w:szCs w:val="18"/>
        </w:rPr>
      </w:pPr>
    </w:p>
    <w:p w14:paraId="2D45C7EF" w14:textId="0A6A0206" w:rsidR="00FB2F80" w:rsidRDefault="00FB2F80" w:rsidP="00310BC2">
      <w:pPr>
        <w:pStyle w:val="Odstavekseznama"/>
        <w:numPr>
          <w:ilvl w:val="0"/>
          <w:numId w:val="38"/>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w:t>
      </w:r>
      <w:r w:rsidRPr="00530986">
        <w:rPr>
          <w:rFonts w:ascii="Arial" w:hAnsi="Arial" w:cs="Arial"/>
          <w:color w:val="000000"/>
          <w:position w:val="-2"/>
          <w:sz w:val="18"/>
          <w:szCs w:val="18"/>
        </w:rPr>
        <w:t>ekač GN 2/1 40 mm</w:t>
      </w:r>
      <w:r>
        <w:rPr>
          <w:rFonts w:ascii="Arial" w:hAnsi="Arial" w:cs="Arial"/>
          <w:sz w:val="18"/>
          <w:szCs w:val="18"/>
        </w:rPr>
        <w:t>:</w:t>
      </w:r>
    </w:p>
    <w:p w14:paraId="59CA24CA" w14:textId="7E6913ED" w:rsidR="00451E52" w:rsidRPr="00451E52" w:rsidRDefault="00451E52" w:rsidP="00310BC2">
      <w:pPr>
        <w:pStyle w:val="Odstavekseznama"/>
        <w:numPr>
          <w:ilvl w:val="0"/>
          <w:numId w:val="20"/>
        </w:numPr>
        <w:jc w:val="both"/>
        <w:rPr>
          <w:rFonts w:ascii="Arial" w:hAnsi="Arial" w:cs="Arial"/>
          <w:sz w:val="18"/>
          <w:szCs w:val="18"/>
        </w:rPr>
      </w:pPr>
      <w:r w:rsidRPr="00451E52">
        <w:rPr>
          <w:rFonts w:ascii="Arial" w:hAnsi="Arial" w:cs="Arial"/>
          <w:sz w:val="18"/>
          <w:szCs w:val="18"/>
        </w:rPr>
        <w:t>Pekač za konvektomat pečico gastronorm standard, dimenzije GN2/1, višine 40 mm. Pekač mora biti iz vzdržljivega materiala, emajliranega jekla, oglat s pravimi koti, da je možen izkoristek vseh delov pekača. Pekač mora vsebovati sloj, ki preprečuje prijemanje pečene hrane. Mora biti toplotno odporen do temperatur 300 stopinj Celzija. Dimenzija pekača 650x530xvišina 40 mm. Pekač ne sme biti težji od 3,0 kg.</w:t>
      </w:r>
    </w:p>
    <w:p w14:paraId="4CE89F7F" w14:textId="7C432420" w:rsidR="00451E52" w:rsidRPr="00451E52" w:rsidRDefault="00451E52" w:rsidP="00321BC7">
      <w:pPr>
        <w:pStyle w:val="Odstavekseznama"/>
        <w:numPr>
          <w:ilvl w:val="0"/>
          <w:numId w:val="20"/>
        </w:numPr>
        <w:spacing w:after="0"/>
        <w:ind w:left="1429" w:hanging="357"/>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50</w:t>
      </w:r>
    </w:p>
    <w:p w14:paraId="138366C5" w14:textId="77777777" w:rsidR="00FB2F80" w:rsidRPr="00FB2F80" w:rsidRDefault="00FB2F80" w:rsidP="00321BC7">
      <w:pPr>
        <w:spacing w:after="0"/>
        <w:jc w:val="both"/>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451E52" w:rsidRPr="00CA7603" w14:paraId="3A0B369E"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01F54957" w14:textId="2E4B2E18" w:rsidR="00451E52" w:rsidRPr="00CA7603" w:rsidRDefault="00451E52"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w:t>
            </w:r>
            <w:r w:rsidR="00765377">
              <w:rPr>
                <w:rFonts w:ascii="Arial" w:hAnsi="Arial" w:cs="Arial"/>
                <w:b/>
                <w:bCs/>
                <w:color w:val="FFFFFF"/>
                <w:position w:val="-3"/>
                <w:sz w:val="20"/>
                <w:szCs w:val="20"/>
                <w:shd w:val="clear" w:color="auto" w:fill="000000"/>
              </w:rPr>
              <w:t>2</w:t>
            </w:r>
            <w:r w:rsidR="006160BA">
              <w:rPr>
                <w:rFonts w:ascii="Arial" w:hAnsi="Arial" w:cs="Arial"/>
                <w:b/>
                <w:bCs/>
                <w:color w:val="FFFFFF"/>
                <w:position w:val="-3"/>
                <w:sz w:val="20"/>
                <w:szCs w:val="20"/>
                <w:shd w:val="clear" w:color="auto" w:fill="000000"/>
              </w:rPr>
              <w:t>0</w:t>
            </w:r>
            <w:r>
              <w:rPr>
                <w:rFonts w:ascii="Arial" w:hAnsi="Arial" w:cs="Arial"/>
                <w:b/>
                <w:bCs/>
                <w:color w:val="FFFFFF"/>
                <w:position w:val="-3"/>
                <w:sz w:val="20"/>
                <w:szCs w:val="20"/>
                <w:shd w:val="clear" w:color="auto" w:fill="000000"/>
              </w:rPr>
              <w:t>:</w:t>
            </w:r>
            <w:r>
              <w:t xml:space="preserve"> </w:t>
            </w:r>
            <w:r w:rsidRPr="00451E52">
              <w:rPr>
                <w:rFonts w:ascii="Arial" w:hAnsi="Arial" w:cs="Arial"/>
                <w:b/>
                <w:bCs/>
                <w:color w:val="FFFFFF"/>
                <w:position w:val="-3"/>
                <w:sz w:val="20"/>
                <w:szCs w:val="20"/>
                <w:shd w:val="clear" w:color="auto" w:fill="000000"/>
              </w:rPr>
              <w:t>Nakup in dobava steklenih kozarcev</w:t>
            </w:r>
          </w:p>
        </w:tc>
      </w:tr>
    </w:tbl>
    <w:p w14:paraId="5B3B2517" w14:textId="77777777" w:rsidR="00451E52" w:rsidRDefault="00451E52" w:rsidP="00451E52">
      <w:pPr>
        <w:spacing w:after="0" w:line="260" w:lineRule="exact"/>
        <w:jc w:val="both"/>
        <w:rPr>
          <w:rFonts w:ascii="Arial" w:hAnsi="Arial" w:cs="Arial"/>
          <w:b/>
          <w:sz w:val="18"/>
          <w:szCs w:val="18"/>
        </w:rPr>
      </w:pPr>
    </w:p>
    <w:p w14:paraId="070ABE19" w14:textId="0B4FDB48" w:rsidR="00451E52" w:rsidRDefault="00451E52" w:rsidP="00451E52">
      <w:pPr>
        <w:jc w:val="both"/>
        <w:rPr>
          <w:rFonts w:ascii="Arial" w:hAnsi="Arial" w:cs="Arial"/>
          <w:sz w:val="18"/>
          <w:szCs w:val="18"/>
        </w:rPr>
      </w:pPr>
      <w:r w:rsidRPr="00E7323A">
        <w:rPr>
          <w:rFonts w:ascii="Arial" w:hAnsi="Arial" w:cs="Arial"/>
          <w:sz w:val="18"/>
          <w:szCs w:val="18"/>
        </w:rPr>
        <w:t xml:space="preserve">Predmet sklopa </w:t>
      </w:r>
      <w:r w:rsidR="00765377">
        <w:rPr>
          <w:rFonts w:ascii="Arial" w:hAnsi="Arial" w:cs="Arial"/>
          <w:sz w:val="18"/>
          <w:szCs w:val="18"/>
        </w:rPr>
        <w:t>2</w:t>
      </w:r>
      <w:r w:rsidR="006160BA">
        <w:rPr>
          <w:rFonts w:ascii="Arial" w:hAnsi="Arial" w:cs="Arial"/>
          <w:sz w:val="18"/>
          <w:szCs w:val="18"/>
        </w:rPr>
        <w:t>0</w:t>
      </w:r>
      <w:r w:rsidRPr="00E7323A">
        <w:rPr>
          <w:rFonts w:ascii="Arial" w:hAnsi="Arial" w:cs="Arial"/>
          <w:sz w:val="18"/>
          <w:szCs w:val="18"/>
        </w:rPr>
        <w:t xml:space="preserve"> je dobava</w:t>
      </w:r>
      <w:r>
        <w:rPr>
          <w:rFonts w:ascii="Arial" w:hAnsi="Arial" w:cs="Arial"/>
          <w:sz w:val="18"/>
          <w:szCs w:val="18"/>
        </w:rPr>
        <w:t xml:space="preserve"> </w:t>
      </w:r>
      <w:r w:rsidRPr="00451E52">
        <w:rPr>
          <w:rFonts w:ascii="Arial" w:hAnsi="Arial" w:cs="Arial"/>
          <w:sz w:val="18"/>
          <w:szCs w:val="18"/>
        </w:rPr>
        <w:t>steklenih kozarcev</w:t>
      </w:r>
      <w:r>
        <w:rPr>
          <w:rFonts w:ascii="Arial" w:hAnsi="Arial" w:cs="Arial"/>
          <w:sz w:val="18"/>
          <w:szCs w:val="18"/>
        </w:rPr>
        <w:t>. Tehnične specifikacije zahtevanega blaga so sledeče:</w:t>
      </w:r>
    </w:p>
    <w:p w14:paraId="422B7749" w14:textId="3FF62243" w:rsidR="00451E52" w:rsidRDefault="00451E52" w:rsidP="00310BC2">
      <w:pPr>
        <w:pStyle w:val="Odstavekseznama"/>
        <w:numPr>
          <w:ilvl w:val="0"/>
          <w:numId w:val="39"/>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Kozarec nizki za serviranje vode in soka</w:t>
      </w:r>
      <w:r>
        <w:rPr>
          <w:rFonts w:ascii="Arial" w:hAnsi="Arial" w:cs="Arial"/>
          <w:sz w:val="18"/>
          <w:szCs w:val="18"/>
        </w:rPr>
        <w:t>:</w:t>
      </w:r>
    </w:p>
    <w:p w14:paraId="188BF9D3" w14:textId="107242C1" w:rsidR="00451E52" w:rsidRDefault="00451E52" w:rsidP="00310BC2">
      <w:pPr>
        <w:pStyle w:val="Odstavekseznama"/>
        <w:numPr>
          <w:ilvl w:val="0"/>
          <w:numId w:val="20"/>
        </w:numPr>
        <w:jc w:val="both"/>
        <w:rPr>
          <w:rFonts w:ascii="Arial" w:hAnsi="Arial" w:cs="Arial"/>
          <w:sz w:val="18"/>
          <w:szCs w:val="18"/>
        </w:rPr>
      </w:pPr>
      <w:r w:rsidRPr="00451E52">
        <w:rPr>
          <w:rFonts w:ascii="Arial" w:hAnsi="Arial" w:cs="Arial"/>
          <w:sz w:val="18"/>
          <w:szCs w:val="18"/>
        </w:rPr>
        <w:t>Kozarec iz stekla za serviranje vode in soka, volumen od 2 do 2,5 cl. Kozarec mora biti enostavne oblike lahko imajo vzdolžne ravne vdolbine. Premer kozarca 90 mm + 5 %, všina kozarca 95 mm + 10 %.</w:t>
      </w:r>
    </w:p>
    <w:p w14:paraId="3CE327F2" w14:textId="32AD7DC1"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6</w:t>
      </w:r>
      <w:r w:rsidR="00C37012">
        <w:rPr>
          <w:rFonts w:ascii="Arial" w:hAnsi="Arial" w:cs="Arial"/>
          <w:sz w:val="18"/>
          <w:szCs w:val="18"/>
        </w:rPr>
        <w:t>6</w:t>
      </w:r>
      <w:r>
        <w:rPr>
          <w:rFonts w:ascii="Arial" w:hAnsi="Arial" w:cs="Arial"/>
          <w:sz w:val="18"/>
          <w:szCs w:val="18"/>
        </w:rPr>
        <w:t>0</w:t>
      </w:r>
    </w:p>
    <w:p w14:paraId="2A461C47" w14:textId="30A2AE41" w:rsidR="00451E52" w:rsidRDefault="00451E52" w:rsidP="00321BC7">
      <w:pPr>
        <w:pStyle w:val="Odstavekseznama"/>
        <w:numPr>
          <w:ilvl w:val="0"/>
          <w:numId w:val="20"/>
        </w:numPr>
        <w:spacing w:after="0"/>
        <w:ind w:left="1429" w:hanging="357"/>
        <w:jc w:val="both"/>
        <w:rPr>
          <w:rFonts w:ascii="Arial" w:hAnsi="Arial" w:cs="Arial"/>
          <w:sz w:val="18"/>
          <w:szCs w:val="18"/>
        </w:rPr>
      </w:pPr>
      <w:r>
        <w:rPr>
          <w:rFonts w:ascii="Arial" w:hAnsi="Arial" w:cs="Arial"/>
          <w:sz w:val="18"/>
          <w:szCs w:val="18"/>
        </w:rPr>
        <w:t>Slikovni primer kozarca:</w:t>
      </w:r>
    </w:p>
    <w:p w14:paraId="391E4D28" w14:textId="0CCD823A" w:rsidR="00F31F64" w:rsidRPr="00451E52" w:rsidRDefault="00451E52" w:rsidP="00321BC7">
      <w:pPr>
        <w:spacing w:after="0"/>
        <w:jc w:val="center"/>
        <w:rPr>
          <w:rFonts w:ascii="Arial" w:hAnsi="Arial" w:cs="Arial"/>
          <w:sz w:val="18"/>
          <w:szCs w:val="18"/>
        </w:rPr>
      </w:pPr>
      <w:r>
        <w:rPr>
          <w:noProof/>
        </w:rPr>
        <w:lastRenderedPageBreak/>
        <w:drawing>
          <wp:inline distT="0" distB="0" distL="0" distR="0" wp14:anchorId="752C24FA" wp14:editId="06253317">
            <wp:extent cx="1123184" cy="882502"/>
            <wp:effectExtent l="0" t="0" r="0" b="0"/>
            <wp:docPr id="7189" name="Slika 3" descr="A screenshot of a computer&#10;&#10;AI-generated content may be incorrect.">
              <a:extLst xmlns:a="http://schemas.openxmlformats.org/drawingml/2006/main">
                <a:ext uri="{FF2B5EF4-FFF2-40B4-BE49-F238E27FC236}">
                  <a16:creationId xmlns:a16="http://schemas.microsoft.com/office/drawing/2014/main" id="{60FA4B5A-18B1-D3EC-8D2F-B1FE043BFF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 name="Slika 3" descr="A screenshot of a computer&#10;&#10;AI-generated content may be incorrect.">
                      <a:extLst>
                        <a:ext uri="{FF2B5EF4-FFF2-40B4-BE49-F238E27FC236}">
                          <a16:creationId xmlns:a16="http://schemas.microsoft.com/office/drawing/2014/main" id="{60FA4B5A-18B1-D3EC-8D2F-B1FE043BFF30}"/>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l="34900" t="36858" r="47443" b="34807"/>
                    <a:stretch>
                      <a:fillRect/>
                    </a:stretch>
                  </pic:blipFill>
                  <pic:spPr bwMode="auto">
                    <a:xfrm>
                      <a:off x="0" y="0"/>
                      <a:ext cx="1126207" cy="884877"/>
                    </a:xfrm>
                    <a:prstGeom prst="rect">
                      <a:avLst/>
                    </a:prstGeom>
                    <a:noFill/>
                    <a:ln>
                      <a:noFill/>
                    </a:ln>
                  </pic:spPr>
                </pic:pic>
              </a:graphicData>
            </a:graphic>
          </wp:inline>
        </w:drawing>
      </w:r>
    </w:p>
    <w:p w14:paraId="2DDE471A" w14:textId="0ECD51BE" w:rsidR="00451E52" w:rsidRDefault="00451E52" w:rsidP="00310BC2">
      <w:pPr>
        <w:pStyle w:val="Odstavekseznama"/>
        <w:numPr>
          <w:ilvl w:val="0"/>
          <w:numId w:val="39"/>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Kozarec na peclju za strežbo vin</w:t>
      </w:r>
      <w:r>
        <w:rPr>
          <w:rFonts w:ascii="Arial" w:hAnsi="Arial" w:cs="Arial"/>
          <w:sz w:val="18"/>
          <w:szCs w:val="18"/>
        </w:rPr>
        <w:t>:</w:t>
      </w:r>
    </w:p>
    <w:p w14:paraId="7A0BA722" w14:textId="77777777" w:rsidR="00451E52" w:rsidRDefault="00451E52" w:rsidP="00310BC2">
      <w:pPr>
        <w:pStyle w:val="Odstavekseznama"/>
        <w:numPr>
          <w:ilvl w:val="0"/>
          <w:numId w:val="20"/>
        </w:numPr>
        <w:spacing w:after="0"/>
        <w:jc w:val="both"/>
        <w:rPr>
          <w:rFonts w:ascii="Arial" w:hAnsi="Arial" w:cs="Arial"/>
          <w:sz w:val="18"/>
          <w:szCs w:val="18"/>
        </w:rPr>
      </w:pPr>
      <w:r w:rsidRPr="00451E52">
        <w:rPr>
          <w:rFonts w:ascii="Arial" w:hAnsi="Arial" w:cs="Arial"/>
          <w:sz w:val="18"/>
          <w:szCs w:val="18"/>
        </w:rPr>
        <w:t xml:space="preserve">Kozarec iz stekla na peclju za strežbo vina, volumen 2,4 cl + 3%. Kozarce shranjujemo v plastičnih košarah za shranjevanje pecljatih kozarcev, zato zunanji premer bučke kjer se toči pijača ne sme biti širši od 70 mm. Višina kozarca mora biti 185 mm + 3% </w:t>
      </w:r>
    </w:p>
    <w:p w14:paraId="00672780" w14:textId="56A88823"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400</w:t>
      </w:r>
    </w:p>
    <w:p w14:paraId="1063190B" w14:textId="77777777" w:rsidR="00451E52" w:rsidRDefault="00451E52" w:rsidP="00321BC7">
      <w:pPr>
        <w:pStyle w:val="Odstavekseznama"/>
        <w:numPr>
          <w:ilvl w:val="0"/>
          <w:numId w:val="20"/>
        </w:numPr>
        <w:spacing w:after="0"/>
        <w:ind w:left="1429" w:hanging="357"/>
        <w:jc w:val="both"/>
        <w:rPr>
          <w:rFonts w:ascii="Arial" w:hAnsi="Arial" w:cs="Arial"/>
          <w:sz w:val="18"/>
          <w:szCs w:val="18"/>
        </w:rPr>
      </w:pPr>
      <w:r>
        <w:rPr>
          <w:rFonts w:ascii="Arial" w:hAnsi="Arial" w:cs="Arial"/>
          <w:sz w:val="18"/>
          <w:szCs w:val="18"/>
        </w:rPr>
        <w:t>Slikovni primer kozarca:</w:t>
      </w:r>
    </w:p>
    <w:p w14:paraId="5C5A1578" w14:textId="4C910337" w:rsidR="00F31F64" w:rsidRDefault="00451E52" w:rsidP="00321BC7">
      <w:pPr>
        <w:spacing w:after="0"/>
        <w:jc w:val="center"/>
        <w:rPr>
          <w:rFonts w:ascii="Arial" w:hAnsi="Arial" w:cs="Arial"/>
          <w:sz w:val="18"/>
          <w:szCs w:val="18"/>
        </w:rPr>
      </w:pPr>
      <w:r>
        <w:rPr>
          <w:noProof/>
        </w:rPr>
        <w:drawing>
          <wp:inline distT="0" distB="0" distL="0" distR="0" wp14:anchorId="723534D0" wp14:editId="7E08CE9E">
            <wp:extent cx="829339" cy="1094267"/>
            <wp:effectExtent l="0" t="0" r="0" b="0"/>
            <wp:docPr id="7188" name="Slika 2" descr="A screenshot of a computer&#10;&#10;AI-generated content may be incorrect.">
              <a:extLst xmlns:a="http://schemas.openxmlformats.org/drawingml/2006/main">
                <a:ext uri="{FF2B5EF4-FFF2-40B4-BE49-F238E27FC236}">
                  <a16:creationId xmlns:a16="http://schemas.microsoft.com/office/drawing/2014/main" id="{29FD017E-791B-52E8-F2DB-E8E01C0414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8" name="Slika 2" descr="A screenshot of a computer&#10;&#10;AI-generated content may be incorrect.">
                      <a:extLst>
                        <a:ext uri="{FF2B5EF4-FFF2-40B4-BE49-F238E27FC236}">
                          <a16:creationId xmlns:a16="http://schemas.microsoft.com/office/drawing/2014/main" id="{29FD017E-791B-52E8-F2DB-E8E01C041497}"/>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l="37505" t="35652" r="51295" b="34344"/>
                    <a:stretch>
                      <a:fillRect/>
                    </a:stretch>
                  </pic:blipFill>
                  <pic:spPr bwMode="auto">
                    <a:xfrm>
                      <a:off x="0" y="0"/>
                      <a:ext cx="831928" cy="1097683"/>
                    </a:xfrm>
                    <a:prstGeom prst="rect">
                      <a:avLst/>
                    </a:prstGeom>
                    <a:noFill/>
                    <a:ln>
                      <a:noFill/>
                    </a:ln>
                  </pic:spPr>
                </pic:pic>
              </a:graphicData>
            </a:graphic>
          </wp:inline>
        </w:drawing>
      </w:r>
    </w:p>
    <w:p w14:paraId="3E00FA8D" w14:textId="2CF6EB15" w:rsidR="00451E52" w:rsidRDefault="00451E52" w:rsidP="00310BC2">
      <w:pPr>
        <w:pStyle w:val="Odstavekseznama"/>
        <w:numPr>
          <w:ilvl w:val="0"/>
          <w:numId w:val="39"/>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Kozarec na peclju za strežbo penin</w:t>
      </w:r>
      <w:r>
        <w:rPr>
          <w:rFonts w:ascii="Arial" w:hAnsi="Arial" w:cs="Arial"/>
          <w:sz w:val="18"/>
          <w:szCs w:val="18"/>
        </w:rPr>
        <w:t>:</w:t>
      </w:r>
    </w:p>
    <w:p w14:paraId="2701A540" w14:textId="77777777" w:rsidR="00451E52" w:rsidRDefault="00451E52" w:rsidP="00310BC2">
      <w:pPr>
        <w:pStyle w:val="Odstavekseznama"/>
        <w:numPr>
          <w:ilvl w:val="0"/>
          <w:numId w:val="20"/>
        </w:numPr>
        <w:spacing w:after="0"/>
        <w:jc w:val="both"/>
        <w:rPr>
          <w:rFonts w:ascii="Arial" w:hAnsi="Arial" w:cs="Arial"/>
          <w:sz w:val="18"/>
          <w:szCs w:val="18"/>
        </w:rPr>
      </w:pPr>
      <w:r w:rsidRPr="00451E52">
        <w:rPr>
          <w:rFonts w:ascii="Arial" w:hAnsi="Arial" w:cs="Arial"/>
          <w:sz w:val="18"/>
          <w:szCs w:val="18"/>
        </w:rPr>
        <w:t xml:space="preserve">Kozarec iz stekla na peclju za strežbo penine, volumen 2 cl + 3%. Kozarce naj bo enostaven v gladki liniji. Višina kozarca mora biti 220 mm + 5% </w:t>
      </w:r>
    </w:p>
    <w:p w14:paraId="6EF43100" w14:textId="00BE7E58"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400</w:t>
      </w:r>
    </w:p>
    <w:p w14:paraId="2908B6E0" w14:textId="77777777" w:rsidR="00451E52" w:rsidRDefault="00451E52" w:rsidP="00321BC7">
      <w:pPr>
        <w:pStyle w:val="Odstavekseznama"/>
        <w:numPr>
          <w:ilvl w:val="0"/>
          <w:numId w:val="20"/>
        </w:numPr>
        <w:spacing w:after="0"/>
        <w:ind w:left="1429" w:hanging="357"/>
        <w:jc w:val="both"/>
        <w:rPr>
          <w:rFonts w:ascii="Arial" w:hAnsi="Arial" w:cs="Arial"/>
          <w:sz w:val="18"/>
          <w:szCs w:val="18"/>
        </w:rPr>
      </w:pPr>
      <w:r>
        <w:rPr>
          <w:rFonts w:ascii="Arial" w:hAnsi="Arial" w:cs="Arial"/>
          <w:sz w:val="18"/>
          <w:szCs w:val="18"/>
        </w:rPr>
        <w:t>Slikovni primer kozarca:</w:t>
      </w:r>
    </w:p>
    <w:p w14:paraId="36E2A302" w14:textId="0F9FE3D7" w:rsidR="00451E52" w:rsidRPr="00451E52" w:rsidRDefault="00451E52" w:rsidP="00451E52">
      <w:pPr>
        <w:jc w:val="center"/>
        <w:rPr>
          <w:rFonts w:ascii="Arial" w:hAnsi="Arial" w:cs="Arial"/>
          <w:sz w:val="18"/>
          <w:szCs w:val="18"/>
        </w:rPr>
      </w:pPr>
      <w:r>
        <w:rPr>
          <w:noProof/>
        </w:rPr>
        <w:drawing>
          <wp:inline distT="0" distB="0" distL="0" distR="0" wp14:anchorId="03F457DF" wp14:editId="076FC605">
            <wp:extent cx="990329" cy="967563"/>
            <wp:effectExtent l="0" t="0" r="635" b="0"/>
            <wp:docPr id="7187" name="Slika 1" descr="A computer screen shot of a wine glass&#10;&#10;AI-generated content may be incorrect.">
              <a:extLst xmlns:a="http://schemas.openxmlformats.org/drawingml/2006/main">
                <a:ext uri="{FF2B5EF4-FFF2-40B4-BE49-F238E27FC236}">
                  <a16:creationId xmlns:a16="http://schemas.microsoft.com/office/drawing/2014/main" id="{E6491653-4660-4ADC-ED59-40E0D5D8E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7" name="Slika 1" descr="A computer screen shot of a wine glass&#10;&#10;AI-generated content may be incorrect.">
                      <a:extLst>
                        <a:ext uri="{FF2B5EF4-FFF2-40B4-BE49-F238E27FC236}">
                          <a16:creationId xmlns:a16="http://schemas.microsoft.com/office/drawing/2014/main" id="{E6491653-4660-4ADC-ED59-40E0D5D8EC63}"/>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l="34431" t="26949" r="39577" b="21750"/>
                    <a:stretch>
                      <a:fillRect/>
                    </a:stretch>
                  </pic:blipFill>
                  <pic:spPr bwMode="auto">
                    <a:xfrm>
                      <a:off x="0" y="0"/>
                      <a:ext cx="994358" cy="971500"/>
                    </a:xfrm>
                    <a:prstGeom prst="rect">
                      <a:avLst/>
                    </a:prstGeom>
                    <a:noFill/>
                    <a:ln>
                      <a:noFill/>
                    </a:ln>
                  </pic:spPr>
                </pic:pic>
              </a:graphicData>
            </a:graphic>
          </wp:inline>
        </w:drawing>
      </w:r>
    </w:p>
    <w:tbl>
      <w:tblPr>
        <w:tblStyle w:val="NormalTablePHPDOCX"/>
        <w:tblW w:w="5000" w:type="pct"/>
        <w:tblInd w:w="108" w:type="dxa"/>
        <w:tblLook w:val="04A0" w:firstRow="1" w:lastRow="0" w:firstColumn="1" w:lastColumn="0" w:noHBand="0" w:noVBand="1"/>
      </w:tblPr>
      <w:tblGrid>
        <w:gridCol w:w="9070"/>
      </w:tblGrid>
      <w:tr w:rsidR="00451E52" w:rsidRPr="00CA7603" w14:paraId="7DF8EC13"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5CE2A5A1" w14:textId="2C6F1F93" w:rsidR="00451E52" w:rsidRPr="00CA7603" w:rsidRDefault="00451E52"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2</w:t>
            </w:r>
            <w:r w:rsidR="006160BA">
              <w:rPr>
                <w:rFonts w:ascii="Arial" w:hAnsi="Arial" w:cs="Arial"/>
                <w:b/>
                <w:bCs/>
                <w:color w:val="FFFFFF"/>
                <w:position w:val="-3"/>
                <w:sz w:val="20"/>
                <w:szCs w:val="20"/>
                <w:shd w:val="clear" w:color="auto" w:fill="000000"/>
              </w:rPr>
              <w:t>1</w:t>
            </w:r>
            <w:r>
              <w:rPr>
                <w:rFonts w:ascii="Arial" w:hAnsi="Arial" w:cs="Arial"/>
                <w:b/>
                <w:bCs/>
                <w:color w:val="FFFFFF"/>
                <w:position w:val="-3"/>
                <w:sz w:val="20"/>
                <w:szCs w:val="20"/>
                <w:shd w:val="clear" w:color="auto" w:fill="000000"/>
              </w:rPr>
              <w:t>:</w:t>
            </w:r>
            <w:r>
              <w:t xml:space="preserve"> </w:t>
            </w:r>
            <w:r w:rsidRPr="00451E52">
              <w:rPr>
                <w:rFonts w:ascii="Arial" w:hAnsi="Arial" w:cs="Arial"/>
                <w:b/>
                <w:bCs/>
                <w:color w:val="FFFFFF"/>
                <w:position w:val="-3"/>
                <w:sz w:val="20"/>
                <w:szCs w:val="20"/>
                <w:shd w:val="clear" w:color="auto" w:fill="000000"/>
              </w:rPr>
              <w:t>Nakup in dobava skodelic za kavo s podstavkom</w:t>
            </w:r>
          </w:p>
        </w:tc>
      </w:tr>
    </w:tbl>
    <w:p w14:paraId="518585E5" w14:textId="77777777" w:rsidR="00451E52" w:rsidRDefault="00451E52" w:rsidP="00451E52">
      <w:pPr>
        <w:spacing w:after="0" w:line="260" w:lineRule="exact"/>
        <w:jc w:val="both"/>
        <w:rPr>
          <w:rFonts w:ascii="Arial" w:hAnsi="Arial" w:cs="Arial"/>
          <w:b/>
          <w:sz w:val="18"/>
          <w:szCs w:val="18"/>
        </w:rPr>
      </w:pPr>
    </w:p>
    <w:p w14:paraId="0A6E78BD" w14:textId="2FE8CB9D" w:rsidR="00451E52" w:rsidRDefault="00451E52" w:rsidP="00451E52">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2</w:t>
      </w:r>
      <w:r w:rsidR="006160BA">
        <w:rPr>
          <w:rFonts w:ascii="Arial" w:hAnsi="Arial" w:cs="Arial"/>
          <w:sz w:val="18"/>
          <w:szCs w:val="18"/>
        </w:rPr>
        <w:t>1</w:t>
      </w:r>
      <w:r w:rsidRPr="00E7323A">
        <w:rPr>
          <w:rFonts w:ascii="Arial" w:hAnsi="Arial" w:cs="Arial"/>
          <w:sz w:val="18"/>
          <w:szCs w:val="18"/>
        </w:rPr>
        <w:t xml:space="preserve"> je dobava</w:t>
      </w:r>
      <w:r>
        <w:rPr>
          <w:rFonts w:ascii="Arial" w:hAnsi="Arial" w:cs="Arial"/>
          <w:sz w:val="18"/>
          <w:szCs w:val="18"/>
        </w:rPr>
        <w:t xml:space="preserve"> skodelic za kavo s podstavkom. Tehnične specifikacije zahtevanega blaga so sledeče:</w:t>
      </w:r>
    </w:p>
    <w:p w14:paraId="4B1A9645" w14:textId="66B5BADE" w:rsidR="00451E52" w:rsidRDefault="00451E52" w:rsidP="00310BC2">
      <w:pPr>
        <w:pStyle w:val="Odstavekseznama"/>
        <w:numPr>
          <w:ilvl w:val="0"/>
          <w:numId w:val="40"/>
        </w:numPr>
        <w:spacing w:after="120"/>
        <w:contextualSpacing w:val="0"/>
        <w:jc w:val="both"/>
        <w:rPr>
          <w:rFonts w:ascii="Arial" w:hAnsi="Arial" w:cs="Arial"/>
          <w:sz w:val="18"/>
          <w:szCs w:val="18"/>
        </w:rPr>
      </w:pPr>
      <w:r>
        <w:rPr>
          <w:rFonts w:ascii="Arial" w:hAnsi="Arial" w:cs="Arial"/>
          <w:sz w:val="18"/>
          <w:szCs w:val="18"/>
        </w:rPr>
        <w:t xml:space="preserve">ARTIKEL: </w:t>
      </w:r>
      <w:r w:rsidRPr="00451E52">
        <w:rPr>
          <w:rFonts w:ascii="Arial" w:hAnsi="Arial" w:cs="Arial"/>
          <w:color w:val="000000"/>
          <w:position w:val="-2"/>
          <w:sz w:val="18"/>
          <w:szCs w:val="18"/>
        </w:rPr>
        <w:t>Skodelica za kavo manjša</w:t>
      </w:r>
      <w:r>
        <w:rPr>
          <w:rFonts w:ascii="Arial" w:hAnsi="Arial" w:cs="Arial"/>
          <w:sz w:val="18"/>
          <w:szCs w:val="18"/>
        </w:rPr>
        <w:t>:</w:t>
      </w:r>
    </w:p>
    <w:p w14:paraId="0F3768C2" w14:textId="3815C214" w:rsidR="00F31F64" w:rsidRDefault="00451E52" w:rsidP="00310BC2">
      <w:pPr>
        <w:pStyle w:val="Odstavekseznama"/>
        <w:numPr>
          <w:ilvl w:val="0"/>
          <w:numId w:val="20"/>
        </w:numPr>
        <w:jc w:val="both"/>
        <w:rPr>
          <w:rFonts w:ascii="Arial" w:hAnsi="Arial" w:cs="Arial"/>
          <w:sz w:val="18"/>
          <w:szCs w:val="18"/>
        </w:rPr>
      </w:pPr>
      <w:r w:rsidRPr="00451E52">
        <w:rPr>
          <w:rFonts w:ascii="Arial" w:hAnsi="Arial" w:cs="Arial"/>
          <w:sz w:val="18"/>
          <w:szCs w:val="18"/>
        </w:rPr>
        <w:t>Skodelica za kavo iz porcelana, bela glazura, volumna 1,1 cl</w:t>
      </w:r>
      <w:r>
        <w:rPr>
          <w:rFonts w:ascii="Arial" w:hAnsi="Arial" w:cs="Arial"/>
          <w:sz w:val="18"/>
          <w:szCs w:val="18"/>
        </w:rPr>
        <w:t>.</w:t>
      </w:r>
    </w:p>
    <w:p w14:paraId="5465850F" w14:textId="44BE3552"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3</w:t>
      </w:r>
      <w:r w:rsidR="00C37012">
        <w:rPr>
          <w:rFonts w:ascii="Arial" w:hAnsi="Arial" w:cs="Arial"/>
          <w:sz w:val="18"/>
          <w:szCs w:val="18"/>
        </w:rPr>
        <w:t>42</w:t>
      </w:r>
    </w:p>
    <w:p w14:paraId="55AE790C" w14:textId="17C89D3F" w:rsidR="00451E52" w:rsidRDefault="00451E52" w:rsidP="00321BC7">
      <w:pPr>
        <w:pStyle w:val="Odstavekseznama"/>
        <w:numPr>
          <w:ilvl w:val="0"/>
          <w:numId w:val="20"/>
        </w:numPr>
        <w:spacing w:after="0"/>
        <w:ind w:left="1429" w:hanging="357"/>
        <w:jc w:val="both"/>
        <w:rPr>
          <w:rFonts w:ascii="Arial" w:hAnsi="Arial" w:cs="Arial"/>
          <w:sz w:val="18"/>
          <w:szCs w:val="18"/>
        </w:rPr>
      </w:pPr>
      <w:r>
        <w:rPr>
          <w:rFonts w:ascii="Arial" w:hAnsi="Arial" w:cs="Arial"/>
          <w:sz w:val="18"/>
          <w:szCs w:val="18"/>
        </w:rPr>
        <w:t>Slikovni primer skodelice:</w:t>
      </w:r>
    </w:p>
    <w:p w14:paraId="28B605C4" w14:textId="17B91F0B" w:rsidR="00451E52" w:rsidRPr="00451E52" w:rsidRDefault="00451E52" w:rsidP="00451E52">
      <w:pPr>
        <w:jc w:val="center"/>
        <w:rPr>
          <w:rFonts w:ascii="Arial" w:hAnsi="Arial" w:cs="Arial"/>
          <w:sz w:val="18"/>
          <w:szCs w:val="18"/>
        </w:rPr>
      </w:pPr>
      <w:r>
        <w:rPr>
          <w:noProof/>
        </w:rPr>
        <w:drawing>
          <wp:inline distT="0" distB="0" distL="0" distR="0" wp14:anchorId="33E8ACBB" wp14:editId="1D364EDC">
            <wp:extent cx="1244600" cy="787400"/>
            <wp:effectExtent l="0" t="0" r="0" b="0"/>
            <wp:docPr id="7190" name="Slika 4" descr="A screenshot of a computer&#10;&#10;AI-generated content may be incorrect.">
              <a:extLst xmlns:a="http://schemas.openxmlformats.org/drawingml/2006/main">
                <a:ext uri="{FF2B5EF4-FFF2-40B4-BE49-F238E27FC236}">
                  <a16:creationId xmlns:a16="http://schemas.microsoft.com/office/drawing/2014/main" id="{2271B63D-2DC6-DAE8-C6E2-CFA545933E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0" name="Slika 4" descr="A screenshot of a computer&#10;&#10;AI-generated content may be incorrect.">
                      <a:extLst>
                        <a:ext uri="{FF2B5EF4-FFF2-40B4-BE49-F238E27FC236}">
                          <a16:creationId xmlns:a16="http://schemas.microsoft.com/office/drawing/2014/main" id="{2271B63D-2DC6-DAE8-C6E2-CFA545933E60}"/>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l="37349" t="51765" r="49629" b="31403"/>
                    <a:stretch>
                      <a:fillRect/>
                    </a:stretch>
                  </pic:blipFill>
                  <pic:spPr bwMode="auto">
                    <a:xfrm>
                      <a:off x="0" y="0"/>
                      <a:ext cx="12446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114BCF7" w14:textId="5B4F7069" w:rsidR="00451E52" w:rsidRDefault="00451E52" w:rsidP="00310BC2">
      <w:pPr>
        <w:pStyle w:val="Odstavekseznama"/>
        <w:numPr>
          <w:ilvl w:val="0"/>
          <w:numId w:val="40"/>
        </w:numPr>
        <w:spacing w:after="120"/>
        <w:contextualSpacing w:val="0"/>
        <w:jc w:val="both"/>
        <w:rPr>
          <w:rFonts w:ascii="Arial" w:hAnsi="Arial" w:cs="Arial"/>
          <w:sz w:val="18"/>
          <w:szCs w:val="18"/>
        </w:rPr>
      </w:pPr>
      <w:r>
        <w:rPr>
          <w:rFonts w:ascii="Arial" w:hAnsi="Arial" w:cs="Arial"/>
          <w:sz w:val="18"/>
          <w:szCs w:val="18"/>
        </w:rPr>
        <w:t xml:space="preserve">ARTIKEL: </w:t>
      </w:r>
      <w:r w:rsidRPr="00451E52">
        <w:rPr>
          <w:rFonts w:ascii="Arial" w:hAnsi="Arial" w:cs="Arial"/>
          <w:color w:val="000000"/>
          <w:position w:val="-2"/>
          <w:sz w:val="18"/>
          <w:szCs w:val="18"/>
        </w:rPr>
        <w:t>Skodelica za kavo</w:t>
      </w:r>
      <w:r>
        <w:rPr>
          <w:rFonts w:ascii="Arial" w:hAnsi="Arial" w:cs="Arial"/>
          <w:sz w:val="18"/>
          <w:szCs w:val="18"/>
        </w:rPr>
        <w:t>:</w:t>
      </w:r>
    </w:p>
    <w:p w14:paraId="259359E9" w14:textId="77777777" w:rsidR="00451E52" w:rsidRDefault="00451E52" w:rsidP="00310BC2">
      <w:pPr>
        <w:pStyle w:val="Odstavekseznama"/>
        <w:numPr>
          <w:ilvl w:val="0"/>
          <w:numId w:val="20"/>
        </w:numPr>
        <w:spacing w:after="0"/>
        <w:jc w:val="both"/>
        <w:rPr>
          <w:rFonts w:ascii="Arial" w:hAnsi="Arial" w:cs="Arial"/>
          <w:sz w:val="18"/>
          <w:szCs w:val="18"/>
        </w:rPr>
      </w:pPr>
      <w:r w:rsidRPr="00451E52">
        <w:rPr>
          <w:rFonts w:ascii="Arial" w:hAnsi="Arial" w:cs="Arial"/>
          <w:sz w:val="18"/>
          <w:szCs w:val="18"/>
        </w:rPr>
        <w:t>Skodelica za kavo iz porcelana, bela glazura, volumna 1,7 cl</w:t>
      </w:r>
    </w:p>
    <w:p w14:paraId="6A16F1C7" w14:textId="09E4B228"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300</w:t>
      </w:r>
    </w:p>
    <w:p w14:paraId="0D46419A" w14:textId="77777777" w:rsidR="00451E52" w:rsidRDefault="00451E52" w:rsidP="00321BC7">
      <w:pPr>
        <w:pStyle w:val="Odstavekseznama"/>
        <w:numPr>
          <w:ilvl w:val="0"/>
          <w:numId w:val="20"/>
        </w:numPr>
        <w:spacing w:after="0"/>
        <w:ind w:left="1429" w:hanging="357"/>
        <w:jc w:val="both"/>
        <w:rPr>
          <w:rFonts w:ascii="Arial" w:hAnsi="Arial" w:cs="Arial"/>
          <w:sz w:val="18"/>
          <w:szCs w:val="18"/>
        </w:rPr>
      </w:pPr>
      <w:r>
        <w:rPr>
          <w:rFonts w:ascii="Arial" w:hAnsi="Arial" w:cs="Arial"/>
          <w:sz w:val="18"/>
          <w:szCs w:val="18"/>
        </w:rPr>
        <w:t>Slikovni primer skodelice:</w:t>
      </w:r>
    </w:p>
    <w:p w14:paraId="413FAF81" w14:textId="4DF0D8D2" w:rsidR="00451E52" w:rsidRPr="00451E52" w:rsidRDefault="00451E52" w:rsidP="00451E52">
      <w:pPr>
        <w:jc w:val="center"/>
        <w:rPr>
          <w:rFonts w:ascii="Arial" w:hAnsi="Arial" w:cs="Arial"/>
          <w:sz w:val="18"/>
          <w:szCs w:val="18"/>
        </w:rPr>
      </w:pPr>
      <w:r>
        <w:rPr>
          <w:noProof/>
        </w:rPr>
        <w:lastRenderedPageBreak/>
        <w:drawing>
          <wp:inline distT="0" distB="0" distL="0" distR="0" wp14:anchorId="2BBAD6B8" wp14:editId="6BA00A1D">
            <wp:extent cx="1233377" cy="789361"/>
            <wp:effectExtent l="0" t="0" r="0" b="0"/>
            <wp:docPr id="7191" name="Slika 10" descr="A screenshot of a computer&#10;&#10;AI-generated content may be incorrect.">
              <a:extLst xmlns:a="http://schemas.openxmlformats.org/drawingml/2006/main">
                <a:ext uri="{FF2B5EF4-FFF2-40B4-BE49-F238E27FC236}">
                  <a16:creationId xmlns:a16="http://schemas.microsoft.com/office/drawing/2014/main" id="{641FC356-22EF-CE83-A293-5C9E57B703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 name="Slika 10" descr="A screenshot of a computer&#10;&#10;AI-generated content may be incorrect.">
                      <a:extLst>
                        <a:ext uri="{FF2B5EF4-FFF2-40B4-BE49-F238E27FC236}">
                          <a16:creationId xmlns:a16="http://schemas.microsoft.com/office/drawing/2014/main" id="{641FC356-22EF-CE83-A293-5C9E57B703B2}"/>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l="37349" t="51765" r="49629" b="31403"/>
                    <a:stretch>
                      <a:fillRect/>
                    </a:stretch>
                  </pic:blipFill>
                  <pic:spPr bwMode="auto">
                    <a:xfrm>
                      <a:off x="0" y="0"/>
                      <a:ext cx="1251794" cy="801148"/>
                    </a:xfrm>
                    <a:prstGeom prst="rect">
                      <a:avLst/>
                    </a:prstGeom>
                    <a:noFill/>
                    <a:ln>
                      <a:noFill/>
                    </a:ln>
                  </pic:spPr>
                </pic:pic>
              </a:graphicData>
            </a:graphic>
          </wp:inline>
        </w:drawing>
      </w:r>
    </w:p>
    <w:p w14:paraId="3B8E69C9" w14:textId="68EE1E9F" w:rsidR="00451E52" w:rsidRDefault="00451E52" w:rsidP="00310BC2">
      <w:pPr>
        <w:pStyle w:val="Odstavekseznama"/>
        <w:numPr>
          <w:ilvl w:val="0"/>
          <w:numId w:val="40"/>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Podstavek, krožnik za skodelico za kavo (manjši)</w:t>
      </w:r>
      <w:r>
        <w:rPr>
          <w:rFonts w:ascii="Arial" w:hAnsi="Arial" w:cs="Arial"/>
          <w:sz w:val="18"/>
          <w:szCs w:val="18"/>
        </w:rPr>
        <w:t>:</w:t>
      </w:r>
    </w:p>
    <w:p w14:paraId="617D16D0" w14:textId="6B1A36DF" w:rsidR="00451E52" w:rsidRDefault="00451E52" w:rsidP="00310BC2">
      <w:pPr>
        <w:pStyle w:val="Odstavekseznama"/>
        <w:numPr>
          <w:ilvl w:val="0"/>
          <w:numId w:val="20"/>
        </w:numPr>
        <w:spacing w:after="0"/>
        <w:jc w:val="both"/>
        <w:rPr>
          <w:rFonts w:ascii="Arial" w:hAnsi="Arial" w:cs="Arial"/>
          <w:sz w:val="18"/>
          <w:szCs w:val="18"/>
        </w:rPr>
      </w:pPr>
      <w:r w:rsidRPr="00451E52">
        <w:rPr>
          <w:rFonts w:ascii="Arial" w:hAnsi="Arial" w:cs="Arial"/>
          <w:sz w:val="18"/>
          <w:szCs w:val="18"/>
        </w:rPr>
        <w:t xml:space="preserve">Ponujeni krožnik/podstavek naj bo kompatibilen s ponujenim </w:t>
      </w:r>
      <w:r>
        <w:rPr>
          <w:rFonts w:ascii="Arial" w:hAnsi="Arial" w:cs="Arial"/>
          <w:sz w:val="18"/>
          <w:szCs w:val="18"/>
        </w:rPr>
        <w:t>ARTIKLOM A</w:t>
      </w:r>
    </w:p>
    <w:p w14:paraId="16E11EC1" w14:textId="7B71848E"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200</w:t>
      </w:r>
    </w:p>
    <w:p w14:paraId="68002560" w14:textId="77777777" w:rsidR="00451E52" w:rsidRDefault="00451E52">
      <w:pPr>
        <w:rPr>
          <w:rFonts w:ascii="Arial" w:hAnsi="Arial" w:cs="Arial"/>
          <w:sz w:val="18"/>
          <w:szCs w:val="18"/>
        </w:rPr>
      </w:pPr>
    </w:p>
    <w:p w14:paraId="46D22ADF" w14:textId="0C141B66" w:rsidR="00451E52" w:rsidRDefault="00451E52" w:rsidP="00310BC2">
      <w:pPr>
        <w:pStyle w:val="Odstavekseznama"/>
        <w:numPr>
          <w:ilvl w:val="0"/>
          <w:numId w:val="40"/>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Podstavek, krožnik za skodelico za kavo</w:t>
      </w:r>
      <w:r>
        <w:rPr>
          <w:rFonts w:ascii="Arial" w:hAnsi="Arial" w:cs="Arial"/>
          <w:sz w:val="18"/>
          <w:szCs w:val="18"/>
        </w:rPr>
        <w:t>:</w:t>
      </w:r>
    </w:p>
    <w:p w14:paraId="07C3832F" w14:textId="15ADE399" w:rsidR="00451E52" w:rsidRDefault="00451E52" w:rsidP="00310BC2">
      <w:pPr>
        <w:pStyle w:val="Odstavekseznama"/>
        <w:numPr>
          <w:ilvl w:val="0"/>
          <w:numId w:val="20"/>
        </w:numPr>
        <w:spacing w:after="0"/>
        <w:jc w:val="both"/>
        <w:rPr>
          <w:rFonts w:ascii="Arial" w:hAnsi="Arial" w:cs="Arial"/>
          <w:sz w:val="18"/>
          <w:szCs w:val="18"/>
        </w:rPr>
      </w:pPr>
      <w:r w:rsidRPr="00451E52">
        <w:rPr>
          <w:rFonts w:ascii="Arial" w:hAnsi="Arial" w:cs="Arial"/>
          <w:sz w:val="18"/>
          <w:szCs w:val="18"/>
        </w:rPr>
        <w:t xml:space="preserve">Ponujeni krožnik/podstavek naj bo kompatibilen s ponujenim </w:t>
      </w:r>
      <w:r>
        <w:rPr>
          <w:rFonts w:ascii="Arial" w:hAnsi="Arial" w:cs="Arial"/>
          <w:sz w:val="18"/>
          <w:szCs w:val="18"/>
        </w:rPr>
        <w:t>ARTIKLOM B</w:t>
      </w:r>
    </w:p>
    <w:p w14:paraId="728C5134" w14:textId="50106D52" w:rsid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2</w:t>
      </w:r>
      <w:r w:rsidR="00C37012">
        <w:rPr>
          <w:rFonts w:ascii="Arial" w:hAnsi="Arial" w:cs="Arial"/>
          <w:sz w:val="18"/>
          <w:szCs w:val="18"/>
        </w:rPr>
        <w:t>42</w:t>
      </w:r>
    </w:p>
    <w:p w14:paraId="48A6ECAB" w14:textId="77777777" w:rsidR="00451E52" w:rsidRDefault="00451E52">
      <w:pPr>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451E52" w:rsidRPr="00CA7603" w14:paraId="529AEB54"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427D0E50" w14:textId="4CECF5D3" w:rsidR="00451E52" w:rsidRPr="00CA7603" w:rsidRDefault="00451E52"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2</w:t>
            </w:r>
            <w:r w:rsidR="006160BA">
              <w:rPr>
                <w:rFonts w:ascii="Arial" w:hAnsi="Arial" w:cs="Arial"/>
                <w:b/>
                <w:bCs/>
                <w:color w:val="FFFFFF"/>
                <w:position w:val="-3"/>
                <w:sz w:val="20"/>
                <w:szCs w:val="20"/>
                <w:shd w:val="clear" w:color="auto" w:fill="000000"/>
              </w:rPr>
              <w:t>2</w:t>
            </w:r>
            <w:r>
              <w:rPr>
                <w:rFonts w:ascii="Arial" w:hAnsi="Arial" w:cs="Arial"/>
                <w:b/>
                <w:bCs/>
                <w:color w:val="FFFFFF"/>
                <w:position w:val="-3"/>
                <w:sz w:val="20"/>
                <w:szCs w:val="20"/>
                <w:shd w:val="clear" w:color="auto" w:fill="000000"/>
              </w:rPr>
              <w:t>:</w:t>
            </w:r>
            <w:r>
              <w:t xml:space="preserve"> </w:t>
            </w:r>
            <w:r w:rsidRPr="00451E52">
              <w:rPr>
                <w:rFonts w:ascii="Arial" w:hAnsi="Arial" w:cs="Arial"/>
                <w:b/>
                <w:bCs/>
                <w:color w:val="FFFFFF"/>
                <w:position w:val="-3"/>
                <w:sz w:val="20"/>
                <w:szCs w:val="20"/>
                <w:shd w:val="clear" w:color="auto" w:fill="000000"/>
              </w:rPr>
              <w:t>Nakup in dobava vrčev za mleko</w:t>
            </w:r>
          </w:p>
        </w:tc>
      </w:tr>
    </w:tbl>
    <w:p w14:paraId="1C42CE4F" w14:textId="77777777" w:rsidR="00451E52" w:rsidRDefault="00451E52" w:rsidP="00451E52">
      <w:pPr>
        <w:spacing w:after="0" w:line="260" w:lineRule="exact"/>
        <w:jc w:val="both"/>
        <w:rPr>
          <w:rFonts w:ascii="Arial" w:hAnsi="Arial" w:cs="Arial"/>
          <w:b/>
          <w:sz w:val="18"/>
          <w:szCs w:val="18"/>
        </w:rPr>
      </w:pPr>
    </w:p>
    <w:p w14:paraId="49F1698A" w14:textId="368EA23D" w:rsidR="00451E52" w:rsidRDefault="00451E52" w:rsidP="00451E52">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2</w:t>
      </w:r>
      <w:r w:rsidR="006160BA">
        <w:rPr>
          <w:rFonts w:ascii="Arial" w:hAnsi="Arial" w:cs="Arial"/>
          <w:sz w:val="18"/>
          <w:szCs w:val="18"/>
        </w:rPr>
        <w:t>2</w:t>
      </w:r>
      <w:r w:rsidRPr="00E7323A">
        <w:rPr>
          <w:rFonts w:ascii="Arial" w:hAnsi="Arial" w:cs="Arial"/>
          <w:sz w:val="18"/>
          <w:szCs w:val="18"/>
        </w:rPr>
        <w:t xml:space="preserve"> je dobava</w:t>
      </w:r>
      <w:r>
        <w:rPr>
          <w:rFonts w:ascii="Arial" w:hAnsi="Arial" w:cs="Arial"/>
          <w:sz w:val="18"/>
          <w:szCs w:val="18"/>
        </w:rPr>
        <w:t xml:space="preserve"> </w:t>
      </w:r>
      <w:r w:rsidRPr="00451E52">
        <w:rPr>
          <w:rFonts w:ascii="Arial" w:hAnsi="Arial" w:cs="Arial"/>
          <w:sz w:val="18"/>
          <w:szCs w:val="18"/>
        </w:rPr>
        <w:t>vrčev za mleko</w:t>
      </w:r>
      <w:r>
        <w:rPr>
          <w:rFonts w:ascii="Arial" w:hAnsi="Arial" w:cs="Arial"/>
          <w:sz w:val="18"/>
          <w:szCs w:val="18"/>
        </w:rPr>
        <w:t>. Tehnične specifikacije zahtevanega blaga so sledeče:</w:t>
      </w:r>
    </w:p>
    <w:p w14:paraId="676DDA6A" w14:textId="236C290E" w:rsidR="00451E52" w:rsidRDefault="00451E52" w:rsidP="00310BC2">
      <w:pPr>
        <w:pStyle w:val="Odstavekseznama"/>
        <w:numPr>
          <w:ilvl w:val="0"/>
          <w:numId w:val="41"/>
        </w:numPr>
        <w:spacing w:after="120"/>
        <w:contextualSpacing w:val="0"/>
        <w:jc w:val="both"/>
        <w:rPr>
          <w:rFonts w:ascii="Arial" w:hAnsi="Arial" w:cs="Arial"/>
          <w:sz w:val="18"/>
          <w:szCs w:val="18"/>
        </w:rPr>
      </w:pPr>
      <w:r>
        <w:rPr>
          <w:rFonts w:ascii="Arial" w:hAnsi="Arial" w:cs="Arial"/>
          <w:sz w:val="18"/>
          <w:szCs w:val="18"/>
        </w:rPr>
        <w:t xml:space="preserve">ARTIKEL: </w:t>
      </w:r>
      <w:r w:rsidRPr="00451E52">
        <w:rPr>
          <w:rFonts w:ascii="Arial" w:hAnsi="Arial" w:cs="Arial"/>
          <w:color w:val="000000"/>
          <w:position w:val="-2"/>
          <w:sz w:val="18"/>
          <w:szCs w:val="18"/>
        </w:rPr>
        <w:t>Vrček za mleko – večji</w:t>
      </w:r>
      <w:r>
        <w:rPr>
          <w:rFonts w:ascii="Arial" w:hAnsi="Arial" w:cs="Arial"/>
          <w:sz w:val="18"/>
          <w:szCs w:val="18"/>
        </w:rPr>
        <w:t>:</w:t>
      </w:r>
    </w:p>
    <w:p w14:paraId="493EED45" w14:textId="77777777" w:rsidR="003B3BAA" w:rsidRDefault="003B3BAA" w:rsidP="00310BC2">
      <w:pPr>
        <w:pStyle w:val="Odstavekseznama"/>
        <w:numPr>
          <w:ilvl w:val="0"/>
          <w:numId w:val="20"/>
        </w:numPr>
        <w:spacing w:after="0"/>
        <w:jc w:val="both"/>
        <w:rPr>
          <w:rFonts w:ascii="Arial" w:hAnsi="Arial" w:cs="Arial"/>
          <w:sz w:val="18"/>
          <w:szCs w:val="18"/>
        </w:rPr>
      </w:pPr>
      <w:r w:rsidRPr="003B3BAA">
        <w:rPr>
          <w:rFonts w:ascii="Arial" w:hAnsi="Arial" w:cs="Arial"/>
          <w:sz w:val="18"/>
          <w:szCs w:val="18"/>
        </w:rPr>
        <w:t xml:space="preserve">Vrč za mleko iz belega porcelana z ročajem volumen od 250 do 300 ml </w:t>
      </w:r>
    </w:p>
    <w:p w14:paraId="2E4E3660" w14:textId="4CE25C6B" w:rsidR="00451E52" w:rsidRPr="00451E52" w:rsidRDefault="00451E52"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sidR="003B3BAA">
        <w:rPr>
          <w:rFonts w:ascii="Arial" w:hAnsi="Arial" w:cs="Arial"/>
          <w:sz w:val="18"/>
          <w:szCs w:val="18"/>
        </w:rPr>
        <w:t>20</w:t>
      </w:r>
    </w:p>
    <w:p w14:paraId="0988CD61" w14:textId="12A2F0EA" w:rsidR="00451E52" w:rsidRDefault="00451E52" w:rsidP="00321BC7">
      <w:pPr>
        <w:pStyle w:val="Odstavekseznama"/>
        <w:numPr>
          <w:ilvl w:val="0"/>
          <w:numId w:val="20"/>
        </w:numPr>
        <w:spacing w:after="0"/>
        <w:ind w:left="1429" w:hanging="357"/>
        <w:jc w:val="both"/>
        <w:rPr>
          <w:rFonts w:ascii="Arial" w:hAnsi="Arial" w:cs="Arial"/>
          <w:sz w:val="18"/>
          <w:szCs w:val="18"/>
        </w:rPr>
      </w:pPr>
      <w:r>
        <w:rPr>
          <w:rFonts w:ascii="Arial" w:hAnsi="Arial" w:cs="Arial"/>
          <w:sz w:val="18"/>
          <w:szCs w:val="18"/>
        </w:rPr>
        <w:t xml:space="preserve">Slikovni primer </w:t>
      </w:r>
      <w:r w:rsidR="003B3BAA">
        <w:rPr>
          <w:rFonts w:ascii="Arial" w:hAnsi="Arial" w:cs="Arial"/>
          <w:sz w:val="18"/>
          <w:szCs w:val="18"/>
        </w:rPr>
        <w:t>vrča</w:t>
      </w:r>
      <w:r>
        <w:rPr>
          <w:rFonts w:ascii="Arial" w:hAnsi="Arial" w:cs="Arial"/>
          <w:sz w:val="18"/>
          <w:szCs w:val="18"/>
        </w:rPr>
        <w:t>:</w:t>
      </w:r>
    </w:p>
    <w:p w14:paraId="133F41BA" w14:textId="1E93A41C" w:rsidR="003B3BAA" w:rsidRPr="003B3BAA" w:rsidRDefault="003B3BAA" w:rsidP="003B3BAA">
      <w:pPr>
        <w:jc w:val="center"/>
        <w:rPr>
          <w:rFonts w:ascii="Arial" w:hAnsi="Arial" w:cs="Arial"/>
          <w:sz w:val="18"/>
          <w:szCs w:val="18"/>
        </w:rPr>
      </w:pPr>
      <w:r>
        <w:rPr>
          <w:noProof/>
        </w:rPr>
        <w:drawing>
          <wp:inline distT="0" distB="0" distL="0" distR="0" wp14:anchorId="210B8809" wp14:editId="3A04C443">
            <wp:extent cx="1511300" cy="1346200"/>
            <wp:effectExtent l="0" t="0" r="0" b="0"/>
            <wp:docPr id="7192" name="Slika 5" descr="A screenshot of a computer&#10;&#10;AI-generated content may be incorrect.">
              <a:extLst xmlns:a="http://schemas.openxmlformats.org/drawingml/2006/main">
                <a:ext uri="{FF2B5EF4-FFF2-40B4-BE49-F238E27FC236}">
                  <a16:creationId xmlns:a16="http://schemas.microsoft.com/office/drawing/2014/main" id="{15E676A6-FED8-2306-0809-701F6D06D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 name="Slika 5" descr="A screenshot of a computer&#10;&#10;AI-generated content may be incorrect.">
                      <a:extLst>
                        <a:ext uri="{FF2B5EF4-FFF2-40B4-BE49-F238E27FC236}">
                          <a16:creationId xmlns:a16="http://schemas.microsoft.com/office/drawing/2014/main" id="{15E676A6-FED8-2306-0809-701F6D06DBF1}"/>
                        </a:ext>
                      </a:extLst>
                    </pic:cNvPr>
                    <pic:cNvPicPr>
                      <a:picLocks noChangeAspect="1" noChangeArrowheads="1"/>
                    </pic:cNvPicPr>
                  </pic:nvPicPr>
                  <pic:blipFill>
                    <a:blip r:embed="rId18">
                      <a:extLst>
                        <a:ext uri="{28A0092B-C50C-407E-A947-70E740481C1C}">
                          <a14:useLocalDpi xmlns:a14="http://schemas.microsoft.com/office/drawing/2010/main" val="0"/>
                        </a:ext>
                      </a:extLst>
                    </a:blip>
                    <a:srcRect l="34535" t="35374" r="48170" b="33510"/>
                    <a:stretch>
                      <a:fillRect/>
                    </a:stretch>
                  </pic:blipFill>
                  <pic:spPr bwMode="auto">
                    <a:xfrm>
                      <a:off x="0" y="0"/>
                      <a:ext cx="1511300" cy="134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D3C4516" w14:textId="2620E5F0" w:rsidR="003B3BAA" w:rsidRDefault="003B3BAA" w:rsidP="00310BC2">
      <w:pPr>
        <w:pStyle w:val="Odstavekseznama"/>
        <w:numPr>
          <w:ilvl w:val="0"/>
          <w:numId w:val="41"/>
        </w:numPr>
        <w:spacing w:after="120"/>
        <w:contextualSpacing w:val="0"/>
        <w:jc w:val="both"/>
        <w:rPr>
          <w:rFonts w:ascii="Arial" w:hAnsi="Arial" w:cs="Arial"/>
          <w:sz w:val="18"/>
          <w:szCs w:val="18"/>
        </w:rPr>
      </w:pPr>
      <w:r>
        <w:rPr>
          <w:rFonts w:ascii="Arial" w:hAnsi="Arial" w:cs="Arial"/>
          <w:sz w:val="18"/>
          <w:szCs w:val="18"/>
        </w:rPr>
        <w:t xml:space="preserve">ARTIKEL: </w:t>
      </w:r>
      <w:r w:rsidRPr="00451E52">
        <w:rPr>
          <w:rFonts w:ascii="Arial" w:hAnsi="Arial" w:cs="Arial"/>
          <w:color w:val="000000"/>
          <w:position w:val="-2"/>
          <w:sz w:val="18"/>
          <w:szCs w:val="18"/>
        </w:rPr>
        <w:t xml:space="preserve">Vrček za mleko – </w:t>
      </w:r>
      <w:r>
        <w:rPr>
          <w:rFonts w:ascii="Arial" w:hAnsi="Arial" w:cs="Arial"/>
          <w:color w:val="000000"/>
          <w:position w:val="-2"/>
          <w:sz w:val="18"/>
          <w:szCs w:val="18"/>
        </w:rPr>
        <w:t>manjši</w:t>
      </w:r>
      <w:r>
        <w:rPr>
          <w:rFonts w:ascii="Arial" w:hAnsi="Arial" w:cs="Arial"/>
          <w:sz w:val="18"/>
          <w:szCs w:val="18"/>
        </w:rPr>
        <w:t>:</w:t>
      </w:r>
    </w:p>
    <w:p w14:paraId="60CAC352" w14:textId="77777777" w:rsidR="003B3BAA" w:rsidRDefault="003B3BAA" w:rsidP="00310BC2">
      <w:pPr>
        <w:pStyle w:val="Odstavekseznama"/>
        <w:numPr>
          <w:ilvl w:val="0"/>
          <w:numId w:val="20"/>
        </w:numPr>
        <w:spacing w:after="0"/>
        <w:jc w:val="both"/>
        <w:rPr>
          <w:rFonts w:ascii="Arial" w:hAnsi="Arial" w:cs="Arial"/>
          <w:sz w:val="18"/>
          <w:szCs w:val="18"/>
        </w:rPr>
      </w:pPr>
      <w:r w:rsidRPr="003B3BAA">
        <w:rPr>
          <w:rFonts w:ascii="Arial" w:hAnsi="Arial" w:cs="Arial"/>
          <w:sz w:val="18"/>
          <w:szCs w:val="18"/>
        </w:rPr>
        <w:t>Vrč za mleko iz belega porcelana z ročajem, volumen od 150 do 200 ml</w:t>
      </w:r>
    </w:p>
    <w:p w14:paraId="4F255097" w14:textId="6A4E817F" w:rsidR="003B3BAA" w:rsidRPr="00451E52" w:rsidRDefault="003B3BA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20</w:t>
      </w:r>
    </w:p>
    <w:p w14:paraId="65919C60" w14:textId="77777777" w:rsidR="003B3BAA" w:rsidRDefault="003B3BAA" w:rsidP="00310BC2">
      <w:pPr>
        <w:pStyle w:val="Odstavekseznama"/>
        <w:numPr>
          <w:ilvl w:val="0"/>
          <w:numId w:val="20"/>
        </w:numPr>
        <w:jc w:val="both"/>
        <w:rPr>
          <w:rFonts w:ascii="Arial" w:hAnsi="Arial" w:cs="Arial"/>
          <w:sz w:val="18"/>
          <w:szCs w:val="18"/>
        </w:rPr>
      </w:pPr>
      <w:r>
        <w:rPr>
          <w:rFonts w:ascii="Arial" w:hAnsi="Arial" w:cs="Arial"/>
          <w:sz w:val="18"/>
          <w:szCs w:val="18"/>
        </w:rPr>
        <w:t>Slikovni primer vrča:</w:t>
      </w:r>
    </w:p>
    <w:p w14:paraId="73F74637" w14:textId="213EB729" w:rsidR="00D265B4" w:rsidRPr="003B3BAA" w:rsidRDefault="003B3BAA" w:rsidP="003B3BAA">
      <w:pPr>
        <w:jc w:val="center"/>
        <w:rPr>
          <w:rFonts w:ascii="Arial" w:hAnsi="Arial" w:cs="Arial"/>
          <w:sz w:val="18"/>
          <w:szCs w:val="18"/>
        </w:rPr>
      </w:pPr>
      <w:r>
        <w:rPr>
          <w:noProof/>
        </w:rPr>
        <w:drawing>
          <wp:inline distT="0" distB="0" distL="0" distR="0" wp14:anchorId="7A4D5165" wp14:editId="6E184AD2">
            <wp:extent cx="1041400" cy="927100"/>
            <wp:effectExtent l="0" t="0" r="0" b="0"/>
            <wp:docPr id="7193" name="Slika 12" descr="A screenshot of a computer&#10;&#10;AI-generated content may be incorrect.">
              <a:extLst xmlns:a="http://schemas.openxmlformats.org/drawingml/2006/main">
                <a:ext uri="{FF2B5EF4-FFF2-40B4-BE49-F238E27FC236}">
                  <a16:creationId xmlns:a16="http://schemas.microsoft.com/office/drawing/2014/main" id="{B540D313-AB3E-7EB6-3B03-0E8078EF2C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 name="Slika 12" descr="A screenshot of a computer&#10;&#10;AI-generated content may be incorrect.">
                      <a:extLst>
                        <a:ext uri="{FF2B5EF4-FFF2-40B4-BE49-F238E27FC236}">
                          <a16:creationId xmlns:a16="http://schemas.microsoft.com/office/drawing/2014/main" id="{B540D313-AB3E-7EB6-3B03-0E8078EF2C5F}"/>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l="34535" t="35374" r="48170" b="33510"/>
                    <a:stretch>
                      <a:fillRect/>
                    </a:stretch>
                  </pic:blipFill>
                  <pic:spPr bwMode="auto">
                    <a:xfrm>
                      <a:off x="0" y="0"/>
                      <a:ext cx="104140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92AFB40" w14:textId="77777777" w:rsidR="00451E52" w:rsidRDefault="00451E52" w:rsidP="00321BC7">
      <w:pPr>
        <w:jc w:val="center"/>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3B3BAA" w:rsidRPr="00CA7603" w14:paraId="61E86A52" w14:textId="77777777" w:rsidTr="006160BA">
        <w:tc>
          <w:tcPr>
            <w:tcW w:w="5000" w:type="pct"/>
            <w:tcBorders>
              <w:top w:val="single" w:sz="25" w:space="0" w:color="000000"/>
              <w:bottom w:val="single" w:sz="25" w:space="0" w:color="000000"/>
            </w:tcBorders>
            <w:shd w:val="clear" w:color="auto" w:fill="000000"/>
            <w:tcMar>
              <w:top w:w="75" w:type="dxa"/>
              <w:bottom w:w="75" w:type="dxa"/>
            </w:tcMar>
            <w:vAlign w:val="center"/>
          </w:tcPr>
          <w:p w14:paraId="7F04456D" w14:textId="365E14CB" w:rsidR="003B3BAA" w:rsidRPr="00CA7603" w:rsidRDefault="003B3BAA" w:rsidP="006160BA">
            <w:r w:rsidRPr="00CA7603">
              <w:rPr>
                <w:rFonts w:ascii="Arial" w:hAnsi="Arial" w:cs="Arial"/>
                <w:b/>
                <w:bCs/>
                <w:color w:val="FFFFFF"/>
                <w:position w:val="-3"/>
                <w:sz w:val="20"/>
                <w:szCs w:val="20"/>
                <w:shd w:val="clear" w:color="auto" w:fill="000000"/>
              </w:rPr>
              <w:t>Sklop</w:t>
            </w:r>
            <w:r>
              <w:rPr>
                <w:rFonts w:ascii="Arial" w:hAnsi="Arial" w:cs="Arial"/>
                <w:b/>
                <w:bCs/>
                <w:color w:val="FFFFFF"/>
                <w:position w:val="-3"/>
                <w:sz w:val="20"/>
                <w:szCs w:val="20"/>
                <w:shd w:val="clear" w:color="auto" w:fill="000000"/>
              </w:rPr>
              <w:t xml:space="preserve"> 2</w:t>
            </w:r>
            <w:r w:rsidR="006160BA">
              <w:rPr>
                <w:rFonts w:ascii="Arial" w:hAnsi="Arial" w:cs="Arial"/>
                <w:b/>
                <w:bCs/>
                <w:color w:val="FFFFFF"/>
                <w:position w:val="-3"/>
                <w:sz w:val="20"/>
                <w:szCs w:val="20"/>
                <w:shd w:val="clear" w:color="auto" w:fill="000000"/>
              </w:rPr>
              <w:t>3</w:t>
            </w:r>
            <w:r>
              <w:rPr>
                <w:rFonts w:ascii="Arial" w:hAnsi="Arial" w:cs="Arial"/>
                <w:b/>
                <w:bCs/>
                <w:color w:val="FFFFFF"/>
                <w:position w:val="-3"/>
                <w:sz w:val="20"/>
                <w:szCs w:val="20"/>
                <w:shd w:val="clear" w:color="auto" w:fill="000000"/>
              </w:rPr>
              <w:t>:</w:t>
            </w:r>
            <w:r>
              <w:t xml:space="preserve"> </w:t>
            </w:r>
            <w:r w:rsidRPr="003B3BAA">
              <w:rPr>
                <w:rFonts w:ascii="Arial" w:hAnsi="Arial" w:cs="Arial"/>
                <w:b/>
                <w:bCs/>
                <w:color w:val="FFFFFF"/>
                <w:position w:val="-3"/>
                <w:sz w:val="20"/>
                <w:szCs w:val="20"/>
                <w:shd w:val="clear" w:color="auto" w:fill="000000"/>
              </w:rPr>
              <w:t>Nakup in dobava vrčev z ročajem</w:t>
            </w:r>
          </w:p>
        </w:tc>
      </w:tr>
    </w:tbl>
    <w:p w14:paraId="2C43B211" w14:textId="77777777" w:rsidR="003B3BAA" w:rsidRDefault="003B3BAA" w:rsidP="003B3BAA">
      <w:pPr>
        <w:spacing w:after="0" w:line="260" w:lineRule="exact"/>
        <w:jc w:val="both"/>
        <w:rPr>
          <w:rFonts w:ascii="Arial" w:hAnsi="Arial" w:cs="Arial"/>
          <w:b/>
          <w:sz w:val="18"/>
          <w:szCs w:val="18"/>
        </w:rPr>
      </w:pPr>
    </w:p>
    <w:p w14:paraId="3C130DB1" w14:textId="78088229" w:rsidR="003B3BAA" w:rsidRDefault="003B3BAA" w:rsidP="003B3BAA">
      <w:pPr>
        <w:jc w:val="both"/>
        <w:rPr>
          <w:rFonts w:ascii="Arial" w:hAnsi="Arial" w:cs="Arial"/>
          <w:sz w:val="18"/>
          <w:szCs w:val="18"/>
        </w:rPr>
      </w:pPr>
      <w:r w:rsidRPr="00E7323A">
        <w:rPr>
          <w:rFonts w:ascii="Arial" w:hAnsi="Arial" w:cs="Arial"/>
          <w:sz w:val="18"/>
          <w:szCs w:val="18"/>
        </w:rPr>
        <w:t xml:space="preserve">Predmet sklopa </w:t>
      </w:r>
      <w:r>
        <w:rPr>
          <w:rFonts w:ascii="Arial" w:hAnsi="Arial" w:cs="Arial"/>
          <w:sz w:val="18"/>
          <w:szCs w:val="18"/>
        </w:rPr>
        <w:t>2</w:t>
      </w:r>
      <w:r w:rsidR="006160BA">
        <w:rPr>
          <w:rFonts w:ascii="Arial" w:hAnsi="Arial" w:cs="Arial"/>
          <w:sz w:val="18"/>
          <w:szCs w:val="18"/>
        </w:rPr>
        <w:t>3</w:t>
      </w:r>
      <w:r w:rsidRPr="00E7323A">
        <w:rPr>
          <w:rFonts w:ascii="Arial" w:hAnsi="Arial" w:cs="Arial"/>
          <w:sz w:val="18"/>
          <w:szCs w:val="18"/>
        </w:rPr>
        <w:t xml:space="preserve"> je dobava</w:t>
      </w:r>
      <w:r>
        <w:rPr>
          <w:rFonts w:ascii="Arial" w:hAnsi="Arial" w:cs="Arial"/>
          <w:sz w:val="18"/>
          <w:szCs w:val="18"/>
        </w:rPr>
        <w:t xml:space="preserve"> termo </w:t>
      </w:r>
      <w:r w:rsidRPr="003B3BAA">
        <w:rPr>
          <w:rFonts w:ascii="Arial" w:hAnsi="Arial" w:cs="Arial"/>
          <w:sz w:val="18"/>
          <w:szCs w:val="18"/>
        </w:rPr>
        <w:t>vrčev z ročajem</w:t>
      </w:r>
      <w:r>
        <w:rPr>
          <w:rFonts w:ascii="Arial" w:hAnsi="Arial" w:cs="Arial"/>
          <w:sz w:val="18"/>
          <w:szCs w:val="18"/>
        </w:rPr>
        <w:t>. Tehnične specifikacije zahtevanega blaga so sledeče:</w:t>
      </w:r>
    </w:p>
    <w:p w14:paraId="42011F22" w14:textId="1FDFDA4B" w:rsidR="003B3BAA" w:rsidRDefault="003B3BAA" w:rsidP="00310BC2">
      <w:pPr>
        <w:pStyle w:val="Odstavekseznama"/>
        <w:numPr>
          <w:ilvl w:val="0"/>
          <w:numId w:val="42"/>
        </w:numPr>
        <w:spacing w:after="120"/>
        <w:contextualSpacing w:val="0"/>
        <w:jc w:val="both"/>
        <w:rPr>
          <w:rFonts w:ascii="Arial" w:hAnsi="Arial" w:cs="Arial"/>
          <w:sz w:val="18"/>
          <w:szCs w:val="18"/>
        </w:rPr>
      </w:pPr>
      <w:r>
        <w:rPr>
          <w:rFonts w:ascii="Arial" w:hAnsi="Arial" w:cs="Arial"/>
          <w:sz w:val="18"/>
          <w:szCs w:val="18"/>
        </w:rPr>
        <w:lastRenderedPageBreak/>
        <w:t xml:space="preserve">ARTIKEL: </w:t>
      </w:r>
      <w:r w:rsidRPr="003B3BAA">
        <w:rPr>
          <w:rFonts w:ascii="Arial" w:hAnsi="Arial" w:cs="Arial"/>
          <w:color w:val="000000"/>
          <w:position w:val="-2"/>
          <w:sz w:val="18"/>
          <w:szCs w:val="18"/>
        </w:rPr>
        <w:t>Termo vrč z ročajem - večji</w:t>
      </w:r>
      <w:r>
        <w:rPr>
          <w:rFonts w:ascii="Arial" w:hAnsi="Arial" w:cs="Arial"/>
          <w:sz w:val="18"/>
          <w:szCs w:val="18"/>
        </w:rPr>
        <w:t>:</w:t>
      </w:r>
    </w:p>
    <w:p w14:paraId="41E608DB" w14:textId="30EE8EAE" w:rsidR="003B3BAA" w:rsidRDefault="003B3BAA" w:rsidP="00310BC2">
      <w:pPr>
        <w:pStyle w:val="Odstavekseznama"/>
        <w:numPr>
          <w:ilvl w:val="0"/>
          <w:numId w:val="20"/>
        </w:numPr>
        <w:spacing w:after="0"/>
        <w:jc w:val="both"/>
        <w:rPr>
          <w:rFonts w:ascii="Arial" w:hAnsi="Arial" w:cs="Arial"/>
          <w:sz w:val="18"/>
          <w:szCs w:val="18"/>
        </w:rPr>
      </w:pPr>
      <w:r w:rsidRPr="003B3BAA">
        <w:rPr>
          <w:rFonts w:ascii="Arial" w:hAnsi="Arial" w:cs="Arial"/>
          <w:sz w:val="18"/>
          <w:szCs w:val="18"/>
        </w:rPr>
        <w:t>Termos posoda/vrč mora biti iz zunanje in notranje strani izdelana iz nerjavečega jekla in izdelana tako, da jo je možno dobro čistiti in pomivati v pomivalnem stroju. Ročaj vrča in sistem za nalivanje morata biti izdelane za vročino in za udarce odpornih umetnih mas. Volumen termos posode 1,8 do 2 L</w:t>
      </w:r>
      <w:r>
        <w:rPr>
          <w:rFonts w:ascii="Arial" w:hAnsi="Arial" w:cs="Arial"/>
          <w:sz w:val="18"/>
          <w:szCs w:val="18"/>
        </w:rPr>
        <w:t>.</w:t>
      </w:r>
      <w:r w:rsidRPr="003B3BAA">
        <w:rPr>
          <w:rFonts w:ascii="Arial" w:hAnsi="Arial" w:cs="Arial"/>
          <w:sz w:val="18"/>
          <w:szCs w:val="18"/>
        </w:rPr>
        <w:t xml:space="preserve"> </w:t>
      </w:r>
    </w:p>
    <w:p w14:paraId="641DF564" w14:textId="37BE86D9" w:rsidR="003B3BAA" w:rsidRPr="00451E52" w:rsidRDefault="003B3BA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10</w:t>
      </w:r>
    </w:p>
    <w:p w14:paraId="6C5BE986" w14:textId="77777777" w:rsidR="003B3BAA" w:rsidRDefault="003B3BAA" w:rsidP="00310BC2">
      <w:pPr>
        <w:pStyle w:val="Odstavekseznama"/>
        <w:numPr>
          <w:ilvl w:val="0"/>
          <w:numId w:val="20"/>
        </w:numPr>
        <w:jc w:val="both"/>
        <w:rPr>
          <w:rFonts w:ascii="Arial" w:hAnsi="Arial" w:cs="Arial"/>
          <w:sz w:val="18"/>
          <w:szCs w:val="18"/>
        </w:rPr>
      </w:pPr>
      <w:r>
        <w:rPr>
          <w:rFonts w:ascii="Arial" w:hAnsi="Arial" w:cs="Arial"/>
          <w:sz w:val="18"/>
          <w:szCs w:val="18"/>
        </w:rPr>
        <w:t>Slikovni primer vrča:</w:t>
      </w:r>
    </w:p>
    <w:p w14:paraId="1E93AEBA" w14:textId="7EE3877F" w:rsidR="003B3BAA" w:rsidRPr="003B3BAA" w:rsidRDefault="003B3BAA" w:rsidP="003B3BAA">
      <w:pPr>
        <w:jc w:val="center"/>
        <w:rPr>
          <w:rFonts w:ascii="Arial" w:hAnsi="Arial" w:cs="Arial"/>
          <w:sz w:val="18"/>
          <w:szCs w:val="18"/>
        </w:rPr>
      </w:pPr>
      <w:r>
        <w:rPr>
          <w:noProof/>
        </w:rPr>
        <w:drawing>
          <wp:inline distT="0" distB="0" distL="0" distR="0" wp14:anchorId="79D204F3" wp14:editId="7B4E1857">
            <wp:extent cx="952500" cy="1155700"/>
            <wp:effectExtent l="0" t="0" r="0" b="0"/>
            <wp:docPr id="7194" name="Slika 6" descr="A screenshot of a computer&#10;&#10;AI-generated content may be incorrect.">
              <a:extLst xmlns:a="http://schemas.openxmlformats.org/drawingml/2006/main">
                <a:ext uri="{FF2B5EF4-FFF2-40B4-BE49-F238E27FC236}">
                  <a16:creationId xmlns:a16="http://schemas.microsoft.com/office/drawing/2014/main" id="{0005B647-D65B-B174-5BE0-EB06EA070A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 name="Slika 6" descr="A screenshot of a computer&#10;&#10;AI-generated content may be incorrect.">
                      <a:extLst>
                        <a:ext uri="{FF2B5EF4-FFF2-40B4-BE49-F238E27FC236}">
                          <a16:creationId xmlns:a16="http://schemas.microsoft.com/office/drawing/2014/main" id="{0005B647-D65B-B174-5BE0-EB06EA070A9F}"/>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l="21721" t="40375" r="58693" b="11472"/>
                    <a:stretch>
                      <a:fillRect/>
                    </a:stretch>
                  </pic:blipFill>
                  <pic:spPr bwMode="auto">
                    <a:xfrm>
                      <a:off x="0" y="0"/>
                      <a:ext cx="952500" cy="1155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05890E" w14:textId="7A8E7B84" w:rsidR="003B3BAA" w:rsidRDefault="003B3BAA" w:rsidP="00310BC2">
      <w:pPr>
        <w:pStyle w:val="Odstavekseznama"/>
        <w:numPr>
          <w:ilvl w:val="0"/>
          <w:numId w:val="42"/>
        </w:numPr>
        <w:spacing w:after="120"/>
        <w:contextualSpacing w:val="0"/>
        <w:jc w:val="both"/>
        <w:rPr>
          <w:rFonts w:ascii="Arial" w:hAnsi="Arial" w:cs="Arial"/>
          <w:sz w:val="18"/>
          <w:szCs w:val="18"/>
        </w:rPr>
      </w:pPr>
      <w:r>
        <w:rPr>
          <w:rFonts w:ascii="Arial" w:hAnsi="Arial" w:cs="Arial"/>
          <w:sz w:val="18"/>
          <w:szCs w:val="18"/>
        </w:rPr>
        <w:t xml:space="preserve">ARTIKEL: </w:t>
      </w:r>
      <w:r w:rsidRPr="003B3BAA">
        <w:rPr>
          <w:rFonts w:ascii="Arial" w:hAnsi="Arial" w:cs="Arial"/>
          <w:color w:val="000000"/>
          <w:position w:val="-2"/>
          <w:sz w:val="18"/>
          <w:szCs w:val="18"/>
        </w:rPr>
        <w:t xml:space="preserve">Termo vrč z ročajem - </w:t>
      </w:r>
      <w:r>
        <w:rPr>
          <w:rFonts w:ascii="Arial" w:hAnsi="Arial" w:cs="Arial"/>
          <w:color w:val="000000"/>
          <w:position w:val="-2"/>
          <w:sz w:val="18"/>
          <w:szCs w:val="18"/>
        </w:rPr>
        <w:t>manjši</w:t>
      </w:r>
      <w:r>
        <w:rPr>
          <w:rFonts w:ascii="Arial" w:hAnsi="Arial" w:cs="Arial"/>
          <w:sz w:val="18"/>
          <w:szCs w:val="18"/>
        </w:rPr>
        <w:t>:</w:t>
      </w:r>
    </w:p>
    <w:p w14:paraId="64117B12" w14:textId="38B74EDC" w:rsidR="003B3BAA" w:rsidRPr="003B3BAA" w:rsidRDefault="003B3BAA" w:rsidP="00310BC2">
      <w:pPr>
        <w:pStyle w:val="Odstavekseznama"/>
        <w:numPr>
          <w:ilvl w:val="0"/>
          <w:numId w:val="20"/>
        </w:numPr>
        <w:spacing w:after="0"/>
        <w:jc w:val="both"/>
        <w:rPr>
          <w:rFonts w:ascii="Arial" w:hAnsi="Arial" w:cs="Arial"/>
          <w:sz w:val="18"/>
          <w:szCs w:val="18"/>
        </w:rPr>
      </w:pPr>
      <w:r w:rsidRPr="003B3BAA">
        <w:rPr>
          <w:rFonts w:ascii="Arial" w:hAnsi="Arial" w:cs="Arial"/>
          <w:sz w:val="18"/>
          <w:szCs w:val="18"/>
        </w:rPr>
        <w:t>Termos posoda/vrč mora biti iz zunanje in notranje strani izdelana iz nerjavečega jekla in izdelana tako, da jo je možno dobro čistiti in pomivati v pomivalnem stroju.  Ročaj vrča in sistem za nalivanje morata biti izdelane za vročino in za udarce odpornih umetnih mas. Volumen termos posode 0,8 do 1,5 L</w:t>
      </w:r>
      <w:r>
        <w:rPr>
          <w:rFonts w:ascii="Arial" w:hAnsi="Arial" w:cs="Arial"/>
          <w:sz w:val="18"/>
          <w:szCs w:val="18"/>
        </w:rPr>
        <w:t>.</w:t>
      </w:r>
    </w:p>
    <w:p w14:paraId="70486A00" w14:textId="0DAB4E6A" w:rsidR="003B3BAA" w:rsidRPr="00451E52" w:rsidRDefault="003B3BAA" w:rsidP="00310BC2">
      <w:pPr>
        <w:pStyle w:val="Odstavekseznama"/>
        <w:numPr>
          <w:ilvl w:val="0"/>
          <w:numId w:val="20"/>
        </w:numPr>
        <w:spacing w:after="0"/>
        <w:jc w:val="both"/>
        <w:rPr>
          <w:rFonts w:ascii="Arial" w:hAnsi="Arial" w:cs="Arial"/>
          <w:sz w:val="18"/>
          <w:szCs w:val="18"/>
        </w:rPr>
      </w:pPr>
      <w:r w:rsidRPr="002037FA">
        <w:rPr>
          <w:rFonts w:ascii="Arial" w:hAnsi="Arial" w:cs="Arial"/>
          <w:sz w:val="18"/>
          <w:szCs w:val="18"/>
        </w:rPr>
        <w:t xml:space="preserve">Ocenjena količina za eno leto: </w:t>
      </w:r>
      <w:r>
        <w:rPr>
          <w:rFonts w:ascii="Arial" w:hAnsi="Arial" w:cs="Arial"/>
          <w:sz w:val="18"/>
          <w:szCs w:val="18"/>
        </w:rPr>
        <w:t>10</w:t>
      </w:r>
    </w:p>
    <w:p w14:paraId="25178666" w14:textId="77777777" w:rsidR="003B3BAA" w:rsidRDefault="003B3BAA" w:rsidP="00310BC2">
      <w:pPr>
        <w:pStyle w:val="Odstavekseznama"/>
        <w:numPr>
          <w:ilvl w:val="0"/>
          <w:numId w:val="20"/>
        </w:numPr>
        <w:jc w:val="both"/>
        <w:rPr>
          <w:rFonts w:ascii="Arial" w:hAnsi="Arial" w:cs="Arial"/>
          <w:sz w:val="18"/>
          <w:szCs w:val="18"/>
        </w:rPr>
      </w:pPr>
      <w:r>
        <w:rPr>
          <w:rFonts w:ascii="Arial" w:hAnsi="Arial" w:cs="Arial"/>
          <w:sz w:val="18"/>
          <w:szCs w:val="18"/>
        </w:rPr>
        <w:t>Slikovni primer vrča:</w:t>
      </w:r>
    </w:p>
    <w:p w14:paraId="5590F570" w14:textId="1242B984" w:rsidR="003B3BAA" w:rsidRPr="003B3BAA" w:rsidRDefault="003B3BAA" w:rsidP="003B3BAA">
      <w:pPr>
        <w:jc w:val="center"/>
        <w:rPr>
          <w:rFonts w:ascii="Arial" w:hAnsi="Arial" w:cs="Arial"/>
          <w:sz w:val="18"/>
          <w:szCs w:val="18"/>
        </w:rPr>
      </w:pPr>
      <w:r>
        <w:rPr>
          <w:noProof/>
        </w:rPr>
        <w:drawing>
          <wp:inline distT="0" distB="0" distL="0" distR="0" wp14:anchorId="24D3BC6B" wp14:editId="494FF3E4">
            <wp:extent cx="864476" cy="1040573"/>
            <wp:effectExtent l="0" t="0" r="0" b="1270"/>
            <wp:docPr id="7195" name="Slika 14" descr="A screenshot of a computer&#10;&#10;AI-generated content may be incorrect.">
              <a:extLst xmlns:a="http://schemas.openxmlformats.org/drawingml/2006/main">
                <a:ext uri="{FF2B5EF4-FFF2-40B4-BE49-F238E27FC236}">
                  <a16:creationId xmlns:a16="http://schemas.microsoft.com/office/drawing/2014/main" id="{133FAC92-27DB-2B0B-3376-0A0561008A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 name="Slika 14" descr="A screenshot of a computer&#10;&#10;AI-generated content may be incorrect.">
                      <a:extLst>
                        <a:ext uri="{FF2B5EF4-FFF2-40B4-BE49-F238E27FC236}">
                          <a16:creationId xmlns:a16="http://schemas.microsoft.com/office/drawing/2014/main" id="{133FAC92-27DB-2B0B-3376-0A0561008A87}"/>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l="21721" t="40375" r="58693" b="11472"/>
                    <a:stretch>
                      <a:fillRect/>
                    </a:stretch>
                  </pic:blipFill>
                  <pic:spPr bwMode="auto">
                    <a:xfrm>
                      <a:off x="0" y="0"/>
                      <a:ext cx="869157" cy="1046207"/>
                    </a:xfrm>
                    <a:prstGeom prst="rect">
                      <a:avLst/>
                    </a:prstGeom>
                    <a:noFill/>
                    <a:ln>
                      <a:noFill/>
                    </a:ln>
                  </pic:spPr>
                </pic:pic>
              </a:graphicData>
            </a:graphic>
          </wp:inline>
        </w:drawing>
      </w:r>
    </w:p>
    <w:p w14:paraId="6D244021" w14:textId="77777777" w:rsidR="00E647C7" w:rsidRDefault="00E647C7" w:rsidP="00E647C7">
      <w:pPr>
        <w:jc w:val="center"/>
        <w:rPr>
          <w:rFonts w:ascii="Arial" w:hAnsi="Arial" w:cs="Arial"/>
          <w:sz w:val="18"/>
          <w:szCs w:val="18"/>
        </w:rPr>
      </w:pPr>
    </w:p>
    <w:tbl>
      <w:tblPr>
        <w:tblStyle w:val="NormalTablePHPDOCX"/>
        <w:tblW w:w="5000" w:type="pct"/>
        <w:tblInd w:w="108" w:type="dxa"/>
        <w:tblLook w:val="04A0" w:firstRow="1" w:lastRow="0" w:firstColumn="1" w:lastColumn="0" w:noHBand="0" w:noVBand="1"/>
      </w:tblPr>
      <w:tblGrid>
        <w:gridCol w:w="9070"/>
      </w:tblGrid>
      <w:tr w:rsidR="00E647C7" w:rsidRPr="00CA7603" w14:paraId="4AC34705" w14:textId="77777777" w:rsidTr="00622531">
        <w:tc>
          <w:tcPr>
            <w:tcW w:w="5000" w:type="pct"/>
            <w:tcBorders>
              <w:top w:val="single" w:sz="25" w:space="0" w:color="000000"/>
              <w:bottom w:val="single" w:sz="25" w:space="0" w:color="000000"/>
            </w:tcBorders>
            <w:shd w:val="clear" w:color="auto" w:fill="000000"/>
            <w:tcMar>
              <w:top w:w="75" w:type="dxa"/>
              <w:bottom w:w="75" w:type="dxa"/>
            </w:tcMar>
            <w:vAlign w:val="center"/>
          </w:tcPr>
          <w:p w14:paraId="22BD145F" w14:textId="3A1A6F18" w:rsidR="00E647C7" w:rsidRPr="00E647C7" w:rsidRDefault="00E647C7" w:rsidP="00622531">
            <w:pPr>
              <w:rPr>
                <w:b/>
                <w:sz w:val="20"/>
                <w:szCs w:val="20"/>
                <w:u w:val="single"/>
              </w:rPr>
            </w:pPr>
            <w:r w:rsidRPr="00E647C7">
              <w:rPr>
                <w:rFonts w:ascii="Arial" w:hAnsi="Arial" w:cs="Arial"/>
                <w:b/>
                <w:bCs/>
                <w:color w:val="FFFFFF" w:themeColor="background1"/>
                <w:position w:val="-3"/>
                <w:sz w:val="20"/>
                <w:szCs w:val="20"/>
                <w:u w:val="single"/>
                <w:shd w:val="clear" w:color="auto" w:fill="000000"/>
              </w:rPr>
              <w:t>Sklop 24:</w:t>
            </w:r>
            <w:r>
              <w:rPr>
                <w:rFonts w:cs="Arial"/>
                <w:b/>
                <w:bCs/>
                <w:color w:val="FFFFFF" w:themeColor="background1"/>
                <w:position w:val="-3"/>
                <w:sz w:val="20"/>
                <w:szCs w:val="20"/>
                <w:u w:val="single"/>
                <w:shd w:val="clear" w:color="auto" w:fill="000000"/>
              </w:rPr>
              <w:t xml:space="preserve"> </w:t>
            </w:r>
            <w:r w:rsidRPr="00E647C7">
              <w:rPr>
                <w:rFonts w:ascii="Arial" w:hAnsi="Arial" w:cs="Arial"/>
                <w:b/>
                <w:color w:val="FFFFFF" w:themeColor="background1"/>
                <w:position w:val="-2"/>
                <w:sz w:val="20"/>
                <w:szCs w:val="20"/>
                <w:u w:val="single"/>
              </w:rPr>
              <w:t>Pokrov za skodelico za topli napitek iz porcelana (zunanji transport)</w:t>
            </w:r>
          </w:p>
        </w:tc>
      </w:tr>
    </w:tbl>
    <w:p w14:paraId="72B8E1D1" w14:textId="1C8788E8" w:rsidR="00451E52" w:rsidRDefault="00451E52">
      <w:pPr>
        <w:rPr>
          <w:rFonts w:ascii="Arial" w:hAnsi="Arial" w:cs="Arial"/>
          <w:sz w:val="18"/>
          <w:szCs w:val="18"/>
        </w:rPr>
      </w:pPr>
    </w:p>
    <w:p w14:paraId="169BE8E7" w14:textId="15266453" w:rsidR="00E647C7" w:rsidRPr="00E647C7" w:rsidRDefault="00E647C7" w:rsidP="00E647C7">
      <w:pPr>
        <w:pStyle w:val="Odstavekseznama"/>
        <w:numPr>
          <w:ilvl w:val="0"/>
          <w:numId w:val="51"/>
        </w:numPr>
        <w:spacing w:after="120"/>
        <w:contextualSpacing w:val="0"/>
        <w:jc w:val="both"/>
        <w:rPr>
          <w:rFonts w:ascii="Arial" w:hAnsi="Arial" w:cs="Arial"/>
          <w:sz w:val="18"/>
          <w:szCs w:val="18"/>
        </w:rPr>
      </w:pPr>
      <w:r>
        <w:rPr>
          <w:rFonts w:ascii="Arial" w:hAnsi="Arial" w:cs="Arial"/>
          <w:sz w:val="18"/>
          <w:szCs w:val="18"/>
        </w:rPr>
        <w:t xml:space="preserve">ARTIKEL: </w:t>
      </w:r>
      <w:r>
        <w:rPr>
          <w:rFonts w:ascii="Arial" w:hAnsi="Arial" w:cs="Arial"/>
          <w:color w:val="000000"/>
          <w:position w:val="-2"/>
          <w:sz w:val="18"/>
          <w:szCs w:val="18"/>
        </w:rPr>
        <w:t>Pokrov za skodelico za topli napitek iz porcelana (zunanji transport)</w:t>
      </w:r>
      <w:r>
        <w:rPr>
          <w:rFonts w:ascii="Arial" w:hAnsi="Arial" w:cs="Arial"/>
          <w:sz w:val="18"/>
          <w:szCs w:val="18"/>
        </w:rPr>
        <w:t>:</w:t>
      </w:r>
    </w:p>
    <w:p w14:paraId="3C7C6EDD"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Uporaba: za pokrivanje obstoječe skodelice z ročaji iz porcelana za topli napitek za zunanji transport (kompatibilnost s skodelico ARTIKEL B).</w:t>
      </w:r>
    </w:p>
    <w:p w14:paraId="0CB5E523"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Pokrov mora biti kompatibilen z obstoječo porcelan skodelico, dimenzija dela pokrova, ki se usede v skodelico mora biti 125 mm, zunanji premer pokrova mora biti 140 mm.</w:t>
      </w:r>
    </w:p>
    <w:p w14:paraId="392422D1"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Material naj bo v temnejših barvah, ki je prožen in se dobro prilagaja skodelici.</w:t>
      </w:r>
    </w:p>
    <w:p w14:paraId="3A58811F"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Pokrov se mora zaradi hitrega tempa dela (</w:t>
      </w:r>
      <w:proofErr w:type="spellStart"/>
      <w:r w:rsidRPr="00E647C7">
        <w:rPr>
          <w:rFonts w:ascii="Arial" w:hAnsi="Arial" w:cs="Arial"/>
          <w:sz w:val="18"/>
          <w:szCs w:val="18"/>
        </w:rPr>
        <w:t>tabletni</w:t>
      </w:r>
      <w:proofErr w:type="spellEnd"/>
      <w:r w:rsidRPr="00E647C7">
        <w:rPr>
          <w:rFonts w:ascii="Arial" w:hAnsi="Arial" w:cs="Arial"/>
          <w:sz w:val="18"/>
          <w:szCs w:val="18"/>
        </w:rPr>
        <w:t xml:space="preserve"> sistem razdeljevanja hrane) enostavno in hitro nameščati na skodelico. </w:t>
      </w:r>
    </w:p>
    <w:p w14:paraId="705E49E4"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Pokrov ne sme imeti tesnil in mora biti izdelan tako, da se ga da enostavno čistiti in vzdrževati.</w:t>
      </w:r>
    </w:p>
    <w:p w14:paraId="6C45A28A"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Pokrov mora biti oblikovan tako, da se zelo dobro prilega na skodelico, da dobro tesni in pri prevozu hrane na bolniški oddelek preprečuje izlivanje vsebine.</w:t>
      </w:r>
    </w:p>
    <w:p w14:paraId="46798BEE" w14:textId="72A46C5C"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t>Kompatibilnost skodelice za topli napitek ARTIKEL B s ponujenim pokrovom se bo pred dokončno odločitvijo o ustreznosti pokrova tudi testiral. Testiranje bo izvedeno z napolnjeno skodelico (ARTIKEL B), ki bo napol</w:t>
      </w:r>
      <w:r w:rsidR="00370DFD">
        <w:rPr>
          <w:rFonts w:ascii="Arial" w:hAnsi="Arial" w:cs="Arial"/>
          <w:sz w:val="18"/>
          <w:szCs w:val="18"/>
        </w:rPr>
        <w:t>njena</w:t>
      </w:r>
      <w:r w:rsidRPr="00E647C7">
        <w:rPr>
          <w:rFonts w:ascii="Arial" w:hAnsi="Arial" w:cs="Arial"/>
          <w:sz w:val="18"/>
          <w:szCs w:val="18"/>
        </w:rPr>
        <w:t xml:space="preserve"> z 2 dcl vročega čaja in pokrita s ponujenim pokrovom. Tako pripravljene skodelice, pokrite s pokrovi se bodo preverjale na servirnem pladnju, ki jih bomo mehansko premikali in simulirali prevoz transpo</w:t>
      </w:r>
      <w:r w:rsidR="00370DFD">
        <w:rPr>
          <w:rFonts w:ascii="Arial" w:hAnsi="Arial" w:cs="Arial"/>
          <w:sz w:val="18"/>
          <w:szCs w:val="18"/>
        </w:rPr>
        <w:t>r</w:t>
      </w:r>
      <w:r w:rsidRPr="00E647C7">
        <w:rPr>
          <w:rFonts w:ascii="Arial" w:hAnsi="Arial" w:cs="Arial"/>
          <w:sz w:val="18"/>
          <w:szCs w:val="18"/>
        </w:rPr>
        <w:t>ta vozička do kliničnega oddelka.</w:t>
      </w:r>
    </w:p>
    <w:p w14:paraId="3FFA16C8" w14:textId="77777777" w:rsidR="00E647C7" w:rsidRPr="00E647C7" w:rsidRDefault="00E647C7" w:rsidP="00E647C7">
      <w:pPr>
        <w:pStyle w:val="Odstavekseznama"/>
        <w:numPr>
          <w:ilvl w:val="0"/>
          <w:numId w:val="20"/>
        </w:numPr>
        <w:spacing w:after="0"/>
        <w:ind w:left="1429" w:hanging="357"/>
        <w:contextualSpacing w:val="0"/>
        <w:jc w:val="both"/>
        <w:rPr>
          <w:rFonts w:ascii="Arial" w:hAnsi="Arial" w:cs="Arial"/>
          <w:sz w:val="18"/>
          <w:szCs w:val="18"/>
        </w:rPr>
      </w:pPr>
      <w:r w:rsidRPr="00E647C7">
        <w:rPr>
          <w:rFonts w:ascii="Arial" w:hAnsi="Arial" w:cs="Arial"/>
          <w:sz w:val="18"/>
          <w:szCs w:val="18"/>
        </w:rPr>
        <w:lastRenderedPageBreak/>
        <w:t>Ocenjena količina za eno leto: 100</w:t>
      </w:r>
    </w:p>
    <w:p w14:paraId="2E91841A" w14:textId="77777777" w:rsidR="00D265B4" w:rsidRDefault="00D265B4">
      <w:pPr>
        <w:rPr>
          <w:rFonts w:ascii="Arial" w:hAnsi="Arial" w:cs="Arial"/>
          <w:sz w:val="18"/>
          <w:szCs w:val="18"/>
        </w:rPr>
      </w:pPr>
    </w:p>
    <w:p w14:paraId="0B58B501" w14:textId="34D5A99B" w:rsidR="00546FD8" w:rsidRPr="00731494" w:rsidRDefault="00546FD8" w:rsidP="00635168">
      <w:pPr>
        <w:spacing w:before="225" w:after="0" w:line="260" w:lineRule="exact"/>
        <w:jc w:val="both"/>
        <w:rPr>
          <w:rFonts w:ascii="Arial" w:hAnsi="Arial" w:cs="Arial"/>
          <w:b/>
          <w:sz w:val="18"/>
          <w:szCs w:val="18"/>
        </w:rPr>
      </w:pPr>
      <w:r w:rsidRPr="00731494">
        <w:rPr>
          <w:rFonts w:ascii="Arial" w:hAnsi="Arial" w:cs="Arial"/>
          <w:b/>
          <w:sz w:val="18"/>
          <w:szCs w:val="18"/>
        </w:rPr>
        <w:t xml:space="preserve">3. ROK DOBAVE </w:t>
      </w:r>
      <w:r w:rsidR="00580236">
        <w:rPr>
          <w:rFonts w:ascii="Arial" w:hAnsi="Arial" w:cs="Arial"/>
          <w:b/>
          <w:sz w:val="18"/>
          <w:szCs w:val="18"/>
        </w:rPr>
        <w:t>BLAGA</w:t>
      </w:r>
      <w:r w:rsidRPr="00731494">
        <w:rPr>
          <w:rFonts w:ascii="Arial" w:hAnsi="Arial" w:cs="Arial"/>
          <w:b/>
          <w:sz w:val="18"/>
          <w:szCs w:val="18"/>
        </w:rPr>
        <w:t xml:space="preserve"> </w:t>
      </w:r>
    </w:p>
    <w:p w14:paraId="652491FF" w14:textId="77777777" w:rsidR="00546FD8" w:rsidRPr="00731494" w:rsidRDefault="00546FD8" w:rsidP="00546FD8">
      <w:pPr>
        <w:spacing w:after="0" w:line="260" w:lineRule="exact"/>
        <w:jc w:val="both"/>
        <w:rPr>
          <w:rFonts w:ascii="Arial" w:hAnsi="Arial" w:cs="Arial"/>
          <w:b/>
          <w:sz w:val="20"/>
          <w:szCs w:val="20"/>
        </w:rPr>
      </w:pPr>
    </w:p>
    <w:p w14:paraId="4701CB0A" w14:textId="0B8A242D" w:rsidR="00546FD8" w:rsidRPr="00731494" w:rsidRDefault="00546FD8" w:rsidP="00546FD8">
      <w:pPr>
        <w:spacing w:after="0" w:line="260" w:lineRule="exact"/>
        <w:jc w:val="both"/>
        <w:rPr>
          <w:rFonts w:ascii="Arial" w:hAnsi="Arial" w:cs="Arial"/>
          <w:sz w:val="18"/>
          <w:szCs w:val="18"/>
        </w:rPr>
      </w:pPr>
      <w:r w:rsidRPr="00731494">
        <w:rPr>
          <w:rFonts w:ascii="Arial" w:hAnsi="Arial" w:cs="Arial"/>
          <w:sz w:val="18"/>
          <w:szCs w:val="18"/>
        </w:rPr>
        <w:t xml:space="preserve">Skrajni rok dobave </w:t>
      </w:r>
      <w:r w:rsidR="00580236">
        <w:rPr>
          <w:rFonts w:ascii="Arial" w:hAnsi="Arial" w:cs="Arial"/>
          <w:sz w:val="18"/>
          <w:szCs w:val="18"/>
        </w:rPr>
        <w:t xml:space="preserve">blaga za obdobje prvega leta </w:t>
      </w:r>
      <w:r w:rsidR="00635168" w:rsidRPr="00731494">
        <w:rPr>
          <w:rFonts w:ascii="Arial" w:hAnsi="Arial" w:cs="Arial"/>
          <w:sz w:val="18"/>
          <w:szCs w:val="18"/>
        </w:rPr>
        <w:t xml:space="preserve">je </w:t>
      </w:r>
      <w:r w:rsidR="00CF618C">
        <w:rPr>
          <w:rFonts w:ascii="Arial" w:hAnsi="Arial" w:cs="Arial"/>
          <w:sz w:val="18"/>
          <w:szCs w:val="18"/>
        </w:rPr>
        <w:t>30</w:t>
      </w:r>
      <w:r w:rsidR="00635168" w:rsidRPr="00731494">
        <w:rPr>
          <w:rFonts w:ascii="Arial" w:hAnsi="Arial" w:cs="Arial"/>
          <w:sz w:val="18"/>
          <w:szCs w:val="18"/>
        </w:rPr>
        <w:t xml:space="preserve"> dni po datumu sklenitve pogodbe. </w:t>
      </w:r>
    </w:p>
    <w:p w14:paraId="2AD70B96" w14:textId="77777777" w:rsidR="00546FD8" w:rsidRPr="00731494" w:rsidRDefault="00546FD8" w:rsidP="00546FD8">
      <w:pPr>
        <w:spacing w:after="0" w:line="260" w:lineRule="exact"/>
        <w:jc w:val="both"/>
        <w:rPr>
          <w:rFonts w:ascii="Arial" w:hAnsi="Arial" w:cs="Arial"/>
          <w:sz w:val="18"/>
          <w:szCs w:val="18"/>
        </w:rPr>
      </w:pPr>
    </w:p>
    <w:p w14:paraId="16E441E0" w14:textId="77777777" w:rsidR="00546FD8" w:rsidRPr="00731494" w:rsidRDefault="00546FD8" w:rsidP="00546FD8">
      <w:pPr>
        <w:spacing w:after="0" w:line="260" w:lineRule="exact"/>
        <w:jc w:val="both"/>
        <w:rPr>
          <w:rFonts w:ascii="Arial" w:hAnsi="Arial" w:cs="Arial"/>
          <w:sz w:val="18"/>
          <w:szCs w:val="18"/>
        </w:rPr>
      </w:pPr>
      <w:r w:rsidRPr="00731494">
        <w:rPr>
          <w:rFonts w:ascii="Arial" w:hAnsi="Arial" w:cs="Arial"/>
          <w:sz w:val="18"/>
          <w:szCs w:val="18"/>
        </w:rPr>
        <w:t>Navedeni roki dobave pričnejo teči od obojestranskega podpisa pogodbe z izbranim ponudnikom.</w:t>
      </w:r>
    </w:p>
    <w:p w14:paraId="4DBFF3AF" w14:textId="77777777" w:rsidR="00546FD8" w:rsidRPr="00731494" w:rsidRDefault="00546FD8" w:rsidP="00546FD8">
      <w:pPr>
        <w:spacing w:before="225" w:after="225"/>
        <w:jc w:val="both"/>
        <w:rPr>
          <w:rFonts w:ascii="Arial" w:hAnsi="Arial" w:cs="Arial"/>
          <w:sz w:val="18"/>
          <w:szCs w:val="18"/>
        </w:rPr>
      </w:pPr>
      <w:r w:rsidRPr="00731494">
        <w:rPr>
          <w:rFonts w:ascii="Arial" w:hAnsi="Arial" w:cs="Arial"/>
          <w:sz w:val="18"/>
          <w:szCs w:val="18"/>
          <w:shd w:val="clear" w:color="auto" w:fill="FFFFFF"/>
        </w:rPr>
        <w:t>Ker je izpolnitev pogodbenih obveznosti v določenem roku za naročnika bistvena sestavina pogodbe, in če dobavitelj v tem roku pogodbenih obveznosti ne izpolni, je pogodba razvezana brez posledic za naročnika, razen če po preteku roka naročnik nemudoma obvesti dobavitelja, da zahteva izpolnitev pogodbe.</w:t>
      </w:r>
    </w:p>
    <w:p w14:paraId="6D1A578E" w14:textId="64E144AA" w:rsidR="00546FD8" w:rsidRPr="00731494" w:rsidRDefault="00546FD8" w:rsidP="00546FD8">
      <w:pPr>
        <w:spacing w:after="0" w:line="260" w:lineRule="exact"/>
        <w:jc w:val="both"/>
        <w:rPr>
          <w:rFonts w:ascii="Arial" w:hAnsi="Arial" w:cs="Arial"/>
          <w:b/>
          <w:sz w:val="18"/>
          <w:szCs w:val="18"/>
        </w:rPr>
      </w:pPr>
      <w:r w:rsidRPr="00731494">
        <w:rPr>
          <w:rFonts w:ascii="Arial" w:hAnsi="Arial" w:cs="Arial"/>
          <w:b/>
          <w:sz w:val="18"/>
          <w:szCs w:val="18"/>
        </w:rPr>
        <w:t xml:space="preserve">4. LOKACIJA DOBAVE </w:t>
      </w:r>
      <w:r w:rsidR="00580236">
        <w:rPr>
          <w:rFonts w:ascii="Arial" w:hAnsi="Arial" w:cs="Arial"/>
          <w:b/>
          <w:sz w:val="18"/>
          <w:szCs w:val="18"/>
        </w:rPr>
        <w:t>BLAGA</w:t>
      </w:r>
      <w:r w:rsidRPr="00731494">
        <w:rPr>
          <w:rFonts w:ascii="Arial" w:hAnsi="Arial" w:cs="Arial"/>
          <w:b/>
          <w:sz w:val="18"/>
          <w:szCs w:val="18"/>
        </w:rPr>
        <w:t xml:space="preserve"> IN PREVZEM </w:t>
      </w:r>
      <w:r w:rsidR="00580236">
        <w:rPr>
          <w:rFonts w:ascii="Arial" w:hAnsi="Arial" w:cs="Arial"/>
          <w:b/>
          <w:sz w:val="18"/>
          <w:szCs w:val="18"/>
        </w:rPr>
        <w:t>BLAGA</w:t>
      </w:r>
    </w:p>
    <w:p w14:paraId="269DDB4C" w14:textId="77777777" w:rsidR="00546FD8" w:rsidRPr="00731494" w:rsidRDefault="00546FD8" w:rsidP="00546FD8">
      <w:pPr>
        <w:pStyle w:val="Telobesedila2"/>
        <w:spacing w:line="260" w:lineRule="exact"/>
        <w:rPr>
          <w:rFonts w:cs="Arial"/>
          <w:b/>
          <w:sz w:val="18"/>
          <w:szCs w:val="18"/>
        </w:rPr>
      </w:pPr>
    </w:p>
    <w:p w14:paraId="10F2BE11" w14:textId="770C8AF8" w:rsidR="00546FD8" w:rsidRPr="00731494" w:rsidRDefault="00546FD8" w:rsidP="00546FD8">
      <w:pPr>
        <w:pStyle w:val="Pripombabesedilo"/>
        <w:jc w:val="both"/>
        <w:rPr>
          <w:rFonts w:ascii="Arial" w:hAnsi="Arial" w:cs="Arial"/>
          <w:sz w:val="18"/>
          <w:szCs w:val="18"/>
        </w:rPr>
      </w:pPr>
      <w:r w:rsidRPr="00731494">
        <w:rPr>
          <w:rFonts w:ascii="Arial" w:hAnsi="Arial" w:cs="Arial"/>
          <w:sz w:val="18"/>
          <w:szCs w:val="18"/>
        </w:rPr>
        <w:t>Količinski in kakovostni prevzem dobavljene</w:t>
      </w:r>
      <w:r w:rsidR="00580236">
        <w:rPr>
          <w:rFonts w:ascii="Arial" w:hAnsi="Arial" w:cs="Arial"/>
          <w:sz w:val="18"/>
          <w:szCs w:val="18"/>
        </w:rPr>
        <w:t xml:space="preserve">ga blaga </w:t>
      </w:r>
      <w:r w:rsidRPr="00731494">
        <w:rPr>
          <w:rFonts w:ascii="Arial" w:hAnsi="Arial" w:cs="Arial"/>
          <w:sz w:val="18"/>
          <w:szCs w:val="18"/>
        </w:rPr>
        <w:t xml:space="preserve">se izvrši zapisniško ob dobavi </w:t>
      </w:r>
      <w:r w:rsidR="00580236">
        <w:rPr>
          <w:rFonts w:ascii="Arial" w:hAnsi="Arial" w:cs="Arial"/>
          <w:sz w:val="18"/>
          <w:szCs w:val="18"/>
        </w:rPr>
        <w:t>blaga</w:t>
      </w:r>
      <w:r w:rsidRPr="00731494">
        <w:rPr>
          <w:rFonts w:ascii="Arial" w:hAnsi="Arial" w:cs="Arial"/>
          <w:sz w:val="18"/>
          <w:szCs w:val="18"/>
        </w:rPr>
        <w:t xml:space="preserve"> na lokaciji naročnika, ki jo bo naročnik natančno določil po podpisu pogodbe. Prevzemni zapisnik podpišeta pooblaščena predstavnika ponudnika in naročnika. </w:t>
      </w:r>
    </w:p>
    <w:p w14:paraId="4B724248" w14:textId="799765E5" w:rsidR="00546FD8" w:rsidRPr="00731494" w:rsidRDefault="00580236" w:rsidP="00546FD8">
      <w:pPr>
        <w:pStyle w:val="Pripombabesedilo"/>
        <w:jc w:val="both"/>
        <w:rPr>
          <w:rFonts w:ascii="Arial" w:hAnsi="Arial" w:cs="Arial"/>
          <w:sz w:val="18"/>
          <w:szCs w:val="18"/>
        </w:rPr>
      </w:pPr>
      <w:r>
        <w:rPr>
          <w:rFonts w:ascii="Arial" w:hAnsi="Arial" w:cs="Arial"/>
          <w:sz w:val="18"/>
          <w:szCs w:val="18"/>
        </w:rPr>
        <w:t>Blago</w:t>
      </w:r>
      <w:r w:rsidR="00546FD8" w:rsidRPr="00731494">
        <w:rPr>
          <w:rFonts w:ascii="Arial" w:hAnsi="Arial" w:cs="Arial"/>
          <w:sz w:val="18"/>
          <w:szCs w:val="18"/>
        </w:rPr>
        <w:t xml:space="preserve"> mora biti ob dobavi dostavlje</w:t>
      </w:r>
      <w:r>
        <w:rPr>
          <w:rFonts w:ascii="Arial" w:hAnsi="Arial" w:cs="Arial"/>
          <w:sz w:val="18"/>
          <w:szCs w:val="18"/>
        </w:rPr>
        <w:t>no</w:t>
      </w:r>
      <w:r w:rsidR="00546FD8" w:rsidRPr="00731494">
        <w:rPr>
          <w:rFonts w:ascii="Arial" w:hAnsi="Arial" w:cs="Arial"/>
          <w:sz w:val="18"/>
          <w:szCs w:val="18"/>
        </w:rPr>
        <w:t xml:space="preserve"> in razložen</w:t>
      </w:r>
      <w:r>
        <w:rPr>
          <w:rFonts w:ascii="Arial" w:hAnsi="Arial" w:cs="Arial"/>
          <w:sz w:val="18"/>
          <w:szCs w:val="18"/>
        </w:rPr>
        <w:t>o</w:t>
      </w:r>
      <w:r w:rsidR="00546FD8" w:rsidRPr="00731494">
        <w:rPr>
          <w:rFonts w:ascii="Arial" w:hAnsi="Arial" w:cs="Arial"/>
          <w:sz w:val="18"/>
          <w:szCs w:val="18"/>
        </w:rPr>
        <w:t xml:space="preserve"> v prostore naročnika.</w:t>
      </w:r>
    </w:p>
    <w:p w14:paraId="79658F28" w14:textId="6265B860" w:rsidR="00546FD8" w:rsidRPr="00731494" w:rsidRDefault="00546FD8" w:rsidP="00546FD8">
      <w:pPr>
        <w:spacing w:line="260" w:lineRule="exact"/>
        <w:jc w:val="both"/>
        <w:rPr>
          <w:rFonts w:ascii="Arial" w:hAnsi="Arial" w:cs="Arial"/>
          <w:sz w:val="18"/>
          <w:szCs w:val="18"/>
          <w:u w:val="single"/>
        </w:rPr>
      </w:pPr>
      <w:r w:rsidRPr="00731494">
        <w:rPr>
          <w:rFonts w:ascii="Arial" w:hAnsi="Arial" w:cs="Arial"/>
          <w:sz w:val="18"/>
          <w:szCs w:val="18"/>
          <w:u w:val="single"/>
        </w:rPr>
        <w:t xml:space="preserve">Ponudnik mora ob prevzemu </w:t>
      </w:r>
      <w:r w:rsidR="00580236">
        <w:rPr>
          <w:rFonts w:ascii="Arial" w:hAnsi="Arial" w:cs="Arial"/>
          <w:sz w:val="18"/>
          <w:szCs w:val="18"/>
          <w:u w:val="single"/>
        </w:rPr>
        <w:t>blaga</w:t>
      </w:r>
      <w:r w:rsidRPr="00731494">
        <w:rPr>
          <w:rFonts w:ascii="Arial" w:hAnsi="Arial" w:cs="Arial"/>
          <w:sz w:val="18"/>
          <w:szCs w:val="18"/>
          <w:u w:val="single"/>
        </w:rPr>
        <w:t xml:space="preserve"> naročniku predložiti:</w:t>
      </w:r>
    </w:p>
    <w:p w14:paraId="4831EAEA" w14:textId="735F2A37" w:rsidR="00546FD8" w:rsidRPr="00731494" w:rsidRDefault="00546FD8" w:rsidP="00310BC2">
      <w:pPr>
        <w:numPr>
          <w:ilvl w:val="0"/>
          <w:numId w:val="15"/>
        </w:numPr>
        <w:spacing w:after="0" w:line="260" w:lineRule="exact"/>
        <w:jc w:val="both"/>
        <w:rPr>
          <w:rFonts w:ascii="Arial" w:hAnsi="Arial" w:cs="Arial"/>
          <w:sz w:val="18"/>
          <w:szCs w:val="18"/>
        </w:rPr>
      </w:pPr>
      <w:r w:rsidRPr="00731494">
        <w:rPr>
          <w:rFonts w:ascii="Arial" w:hAnsi="Arial" w:cs="Arial"/>
          <w:sz w:val="18"/>
          <w:szCs w:val="18"/>
        </w:rPr>
        <w:t xml:space="preserve">tehnično dokumentacijo v slovenskem jeziku ali angleškem jeziku in mora vsebovati, tehnične podatke ter so lahko predložena v fizični ali elektronski obliki,    </w:t>
      </w:r>
    </w:p>
    <w:p w14:paraId="3E0DF6BD" w14:textId="4AE801D1" w:rsidR="00546FD8" w:rsidRPr="00731494" w:rsidRDefault="00546FD8" w:rsidP="00310BC2">
      <w:pPr>
        <w:numPr>
          <w:ilvl w:val="0"/>
          <w:numId w:val="15"/>
        </w:numPr>
        <w:spacing w:after="0" w:line="260" w:lineRule="exact"/>
        <w:jc w:val="both"/>
        <w:rPr>
          <w:rFonts w:ascii="Arial" w:hAnsi="Arial" w:cs="Arial"/>
          <w:sz w:val="18"/>
          <w:szCs w:val="18"/>
        </w:rPr>
      </w:pPr>
      <w:r w:rsidRPr="00731494">
        <w:rPr>
          <w:rFonts w:ascii="Arial" w:hAnsi="Arial" w:cs="Arial"/>
          <w:sz w:val="18"/>
          <w:szCs w:val="18"/>
        </w:rPr>
        <w:t xml:space="preserve">potrjene garancijske liste za </w:t>
      </w:r>
      <w:r w:rsidR="00580236">
        <w:rPr>
          <w:rFonts w:ascii="Arial" w:hAnsi="Arial" w:cs="Arial"/>
          <w:sz w:val="18"/>
          <w:szCs w:val="18"/>
        </w:rPr>
        <w:t>blago</w:t>
      </w:r>
      <w:r w:rsidRPr="00731494">
        <w:rPr>
          <w:rFonts w:ascii="Arial" w:hAnsi="Arial" w:cs="Arial"/>
          <w:sz w:val="18"/>
          <w:szCs w:val="18"/>
        </w:rPr>
        <w:t>,</w:t>
      </w:r>
    </w:p>
    <w:p w14:paraId="38BF816F" w14:textId="00250E68" w:rsidR="00546FD8" w:rsidRPr="00731494" w:rsidRDefault="00546FD8" w:rsidP="00310BC2">
      <w:pPr>
        <w:numPr>
          <w:ilvl w:val="0"/>
          <w:numId w:val="15"/>
        </w:numPr>
        <w:spacing w:after="0" w:line="260" w:lineRule="exact"/>
        <w:jc w:val="both"/>
        <w:rPr>
          <w:rFonts w:ascii="Arial" w:hAnsi="Arial" w:cs="Arial"/>
          <w:sz w:val="18"/>
          <w:szCs w:val="18"/>
        </w:rPr>
      </w:pPr>
      <w:r w:rsidRPr="00731494">
        <w:rPr>
          <w:rFonts w:ascii="Arial" w:hAnsi="Arial" w:cs="Arial"/>
          <w:sz w:val="18"/>
          <w:szCs w:val="18"/>
        </w:rPr>
        <w:t xml:space="preserve">dokazilo, da je </w:t>
      </w:r>
      <w:r w:rsidR="00580236">
        <w:rPr>
          <w:rFonts w:ascii="Arial" w:hAnsi="Arial" w:cs="Arial"/>
          <w:sz w:val="18"/>
          <w:szCs w:val="18"/>
        </w:rPr>
        <w:t>blago</w:t>
      </w:r>
      <w:r w:rsidRPr="00731494">
        <w:rPr>
          <w:rFonts w:ascii="Arial" w:hAnsi="Arial" w:cs="Arial"/>
          <w:sz w:val="18"/>
          <w:szCs w:val="18"/>
        </w:rPr>
        <w:t xml:space="preserve"> nov</w:t>
      </w:r>
      <w:r w:rsidR="00580236">
        <w:rPr>
          <w:rFonts w:ascii="Arial" w:hAnsi="Arial" w:cs="Arial"/>
          <w:sz w:val="18"/>
          <w:szCs w:val="18"/>
        </w:rPr>
        <w:t>o</w:t>
      </w:r>
      <w:r w:rsidRPr="00731494">
        <w:rPr>
          <w:rFonts w:ascii="Arial" w:hAnsi="Arial" w:cs="Arial"/>
          <w:sz w:val="18"/>
          <w:szCs w:val="18"/>
        </w:rPr>
        <w:t>, če to ni razvidno iz potrjenih garancijskih listov,</w:t>
      </w:r>
    </w:p>
    <w:p w14:paraId="25D551D2" w14:textId="0649D8AE" w:rsidR="00546FD8" w:rsidRPr="00731494" w:rsidRDefault="00546FD8" w:rsidP="00310BC2">
      <w:pPr>
        <w:numPr>
          <w:ilvl w:val="0"/>
          <w:numId w:val="15"/>
        </w:numPr>
        <w:spacing w:after="0" w:line="260" w:lineRule="exact"/>
        <w:jc w:val="both"/>
        <w:rPr>
          <w:rFonts w:ascii="Arial" w:hAnsi="Arial" w:cs="Arial"/>
          <w:sz w:val="18"/>
          <w:szCs w:val="18"/>
        </w:rPr>
      </w:pPr>
      <w:r w:rsidRPr="00731494">
        <w:rPr>
          <w:rFonts w:ascii="Arial" w:hAnsi="Arial" w:cs="Arial"/>
          <w:sz w:val="18"/>
          <w:szCs w:val="18"/>
        </w:rPr>
        <w:t xml:space="preserve">drugo pripadajočo dokumentacijo, ki je naročnik ni izrecno določil, vendar je obvezni del </w:t>
      </w:r>
      <w:r w:rsidR="00580236">
        <w:rPr>
          <w:rFonts w:ascii="Arial" w:hAnsi="Arial" w:cs="Arial"/>
          <w:sz w:val="18"/>
          <w:szCs w:val="18"/>
        </w:rPr>
        <w:t>blaga</w:t>
      </w:r>
      <w:r w:rsidRPr="00731494">
        <w:rPr>
          <w:rFonts w:ascii="Arial" w:hAnsi="Arial" w:cs="Arial"/>
          <w:sz w:val="18"/>
          <w:szCs w:val="18"/>
        </w:rPr>
        <w:t>.</w:t>
      </w:r>
    </w:p>
    <w:p w14:paraId="03B0BE9C" w14:textId="77777777" w:rsidR="00546FD8" w:rsidRPr="00731494" w:rsidRDefault="00546FD8" w:rsidP="00546FD8">
      <w:pPr>
        <w:spacing w:after="0" w:line="260" w:lineRule="exact"/>
        <w:jc w:val="both"/>
        <w:rPr>
          <w:rFonts w:ascii="Arial" w:hAnsi="Arial" w:cs="Arial"/>
          <w:sz w:val="18"/>
          <w:szCs w:val="18"/>
        </w:rPr>
      </w:pPr>
    </w:p>
    <w:p w14:paraId="2E8D0791" w14:textId="623F215C" w:rsidR="00546FD8" w:rsidRPr="00731494" w:rsidRDefault="00546FD8" w:rsidP="00546FD8">
      <w:pPr>
        <w:spacing w:after="0" w:line="260" w:lineRule="exact"/>
        <w:jc w:val="both"/>
        <w:rPr>
          <w:rFonts w:ascii="Arial" w:hAnsi="Arial" w:cs="Arial"/>
          <w:sz w:val="18"/>
          <w:szCs w:val="18"/>
        </w:rPr>
      </w:pPr>
      <w:r w:rsidRPr="00731494">
        <w:rPr>
          <w:rFonts w:ascii="Arial" w:hAnsi="Arial" w:cs="Arial"/>
          <w:sz w:val="18"/>
          <w:szCs w:val="18"/>
        </w:rPr>
        <w:t xml:space="preserve">Brez predložitve v prejšnjem odstavku navedenih dokumentov prevzem </w:t>
      </w:r>
      <w:r w:rsidR="00580236">
        <w:rPr>
          <w:rFonts w:ascii="Arial" w:hAnsi="Arial" w:cs="Arial"/>
          <w:sz w:val="18"/>
          <w:szCs w:val="18"/>
        </w:rPr>
        <w:t>blaga</w:t>
      </w:r>
      <w:r w:rsidRPr="00731494">
        <w:rPr>
          <w:rFonts w:ascii="Arial" w:hAnsi="Arial" w:cs="Arial"/>
          <w:sz w:val="18"/>
          <w:szCs w:val="18"/>
        </w:rPr>
        <w:t xml:space="preserve"> ne bo opravljen. </w:t>
      </w:r>
    </w:p>
    <w:p w14:paraId="7368158C" w14:textId="77777777" w:rsidR="00546FD8" w:rsidRPr="00731494" w:rsidRDefault="00546FD8" w:rsidP="00546FD8">
      <w:pPr>
        <w:spacing w:after="0" w:line="260" w:lineRule="exact"/>
        <w:jc w:val="both"/>
        <w:rPr>
          <w:rFonts w:ascii="Arial" w:hAnsi="Arial" w:cs="Arial"/>
          <w:sz w:val="18"/>
          <w:szCs w:val="18"/>
        </w:rPr>
      </w:pPr>
    </w:p>
    <w:p w14:paraId="7B0F8DD2" w14:textId="2AEFAC1A" w:rsidR="00546FD8" w:rsidRPr="00731494" w:rsidRDefault="00546FD8" w:rsidP="00546FD8">
      <w:pPr>
        <w:spacing w:after="0" w:line="260" w:lineRule="exact"/>
        <w:jc w:val="both"/>
        <w:rPr>
          <w:rFonts w:ascii="Arial" w:hAnsi="Arial" w:cs="Arial"/>
          <w:sz w:val="18"/>
          <w:szCs w:val="18"/>
        </w:rPr>
      </w:pPr>
      <w:bookmarkStart w:id="1" w:name="_Hlk55891738"/>
      <w:r w:rsidRPr="00731494">
        <w:rPr>
          <w:rFonts w:ascii="Arial" w:hAnsi="Arial" w:cs="Arial"/>
          <w:sz w:val="18"/>
          <w:szCs w:val="18"/>
        </w:rPr>
        <w:t xml:space="preserve">V primeru količinskih ali kakovostnih odstopanj, </w:t>
      </w:r>
      <w:r w:rsidRPr="00731494">
        <w:rPr>
          <w:rFonts w:ascii="Arial" w:hAnsi="Arial" w:cs="Arial"/>
          <w:color w:val="000000"/>
          <w:sz w:val="18"/>
          <w:szCs w:val="18"/>
        </w:rPr>
        <w:t xml:space="preserve">ki se ugotovijo ob dobavi in zabeležijo v zapisniku naročnika o ugotovljenih napakah, </w:t>
      </w:r>
      <w:r w:rsidRPr="00731494">
        <w:rPr>
          <w:rFonts w:ascii="Arial" w:hAnsi="Arial" w:cs="Arial"/>
          <w:sz w:val="18"/>
          <w:szCs w:val="18"/>
        </w:rPr>
        <w:t>se ponudnik obveže napake odpraviti brezplačno najkasneje v roku 10 (desetih) delovnih dni od datuma podpisa zapisnika ali v dogovoru z naročnikom daljšem roku, vendar še vedno znotraj roka dobave. V kolikor je rok dobave v skladu s pogodbo v primeru ugotovitev napak prekoračen, preide ponudnik v zamudo.</w:t>
      </w:r>
    </w:p>
    <w:p w14:paraId="1EC0BC22" w14:textId="77777777" w:rsidR="00546FD8" w:rsidRPr="00731494" w:rsidRDefault="00546FD8" w:rsidP="00546FD8">
      <w:pPr>
        <w:spacing w:after="0" w:line="260" w:lineRule="exact"/>
        <w:jc w:val="both"/>
        <w:rPr>
          <w:rFonts w:ascii="Arial" w:hAnsi="Arial" w:cs="Arial"/>
          <w:sz w:val="18"/>
          <w:szCs w:val="18"/>
        </w:rPr>
      </w:pPr>
    </w:p>
    <w:p w14:paraId="62FE2E27" w14:textId="5CF07711" w:rsidR="00546FD8" w:rsidRPr="00731494" w:rsidRDefault="00546FD8" w:rsidP="00546FD8">
      <w:pPr>
        <w:spacing w:after="0" w:line="260" w:lineRule="exact"/>
        <w:jc w:val="both"/>
        <w:rPr>
          <w:rFonts w:ascii="Arial" w:hAnsi="Arial" w:cs="Arial"/>
          <w:color w:val="333333"/>
          <w:sz w:val="18"/>
          <w:szCs w:val="18"/>
          <w:shd w:val="clear" w:color="auto" w:fill="FFFFFF"/>
        </w:rPr>
      </w:pPr>
      <w:r w:rsidRPr="00731494">
        <w:rPr>
          <w:rFonts w:ascii="Arial" w:hAnsi="Arial" w:cs="Arial"/>
          <w:sz w:val="18"/>
          <w:szCs w:val="18"/>
        </w:rPr>
        <w:t xml:space="preserve">V kolikor so ugotovljene napake iz prejšnjega odstavka, se šteje, da prevzem </w:t>
      </w:r>
      <w:r w:rsidR="00580236">
        <w:rPr>
          <w:rFonts w:ascii="Arial" w:hAnsi="Arial" w:cs="Arial"/>
          <w:sz w:val="18"/>
          <w:szCs w:val="18"/>
        </w:rPr>
        <w:t>blaga</w:t>
      </w:r>
      <w:r w:rsidRPr="00731494">
        <w:rPr>
          <w:rFonts w:ascii="Arial" w:hAnsi="Arial" w:cs="Arial"/>
          <w:sz w:val="18"/>
          <w:szCs w:val="18"/>
        </w:rPr>
        <w:t>, v skladu z določili iz pogodbe, do odprave napak ni opravljen. V kolikor v takšnem primeru vseeno ostane dostavljen</w:t>
      </w:r>
      <w:r w:rsidR="00580236">
        <w:rPr>
          <w:rFonts w:ascii="Arial" w:hAnsi="Arial" w:cs="Arial"/>
          <w:sz w:val="18"/>
          <w:szCs w:val="18"/>
        </w:rPr>
        <w:t>o</w:t>
      </w:r>
      <w:r w:rsidRPr="00731494">
        <w:rPr>
          <w:rFonts w:ascii="Arial" w:hAnsi="Arial" w:cs="Arial"/>
          <w:sz w:val="18"/>
          <w:szCs w:val="18"/>
        </w:rPr>
        <w:t xml:space="preserve"> </w:t>
      </w:r>
      <w:r w:rsidR="00580236">
        <w:rPr>
          <w:rFonts w:ascii="Arial" w:hAnsi="Arial" w:cs="Arial"/>
          <w:sz w:val="18"/>
          <w:szCs w:val="18"/>
        </w:rPr>
        <w:t xml:space="preserve">blago </w:t>
      </w:r>
      <w:r w:rsidRPr="00731494">
        <w:rPr>
          <w:rFonts w:ascii="Arial" w:hAnsi="Arial" w:cs="Arial"/>
          <w:sz w:val="18"/>
          <w:szCs w:val="18"/>
        </w:rPr>
        <w:t>skladiščen</w:t>
      </w:r>
      <w:r w:rsidR="00580236">
        <w:rPr>
          <w:rFonts w:ascii="Arial" w:hAnsi="Arial" w:cs="Arial"/>
          <w:sz w:val="18"/>
          <w:szCs w:val="18"/>
        </w:rPr>
        <w:t>o</w:t>
      </w:r>
      <w:r w:rsidRPr="00731494">
        <w:rPr>
          <w:rFonts w:ascii="Arial" w:hAnsi="Arial" w:cs="Arial"/>
          <w:sz w:val="18"/>
          <w:szCs w:val="18"/>
        </w:rPr>
        <w:t xml:space="preserve"> v prostorih naročnika, </w:t>
      </w:r>
      <w:r w:rsidRPr="00731494">
        <w:rPr>
          <w:rFonts w:ascii="Arial" w:hAnsi="Arial" w:cs="Arial"/>
          <w:sz w:val="18"/>
          <w:szCs w:val="18"/>
          <w:shd w:val="clear" w:color="auto" w:fill="FFFFFF"/>
        </w:rPr>
        <w:t>nevarnost uničenja, poškodbe ali kraje blaga in s tem tudi obveznost in strošek zavarovanja blaga nosi izvajalec, vse do odprave z zapisnikom ugotovljenih napak na dostavljen</w:t>
      </w:r>
      <w:r w:rsidR="00580236">
        <w:rPr>
          <w:rFonts w:ascii="Arial" w:hAnsi="Arial" w:cs="Arial"/>
          <w:sz w:val="18"/>
          <w:szCs w:val="18"/>
          <w:shd w:val="clear" w:color="auto" w:fill="FFFFFF"/>
        </w:rPr>
        <w:t>em</w:t>
      </w:r>
      <w:r w:rsidRPr="00731494">
        <w:rPr>
          <w:rFonts w:ascii="Arial" w:hAnsi="Arial" w:cs="Arial"/>
          <w:sz w:val="18"/>
          <w:szCs w:val="18"/>
          <w:shd w:val="clear" w:color="auto" w:fill="FFFFFF"/>
        </w:rPr>
        <w:t xml:space="preserve"> </w:t>
      </w:r>
      <w:r w:rsidR="00580236">
        <w:rPr>
          <w:rFonts w:ascii="Arial" w:hAnsi="Arial" w:cs="Arial"/>
          <w:sz w:val="18"/>
          <w:szCs w:val="18"/>
          <w:shd w:val="clear" w:color="auto" w:fill="FFFFFF"/>
        </w:rPr>
        <w:t xml:space="preserve">blagu </w:t>
      </w:r>
      <w:r w:rsidRPr="00731494">
        <w:rPr>
          <w:rFonts w:ascii="Arial" w:hAnsi="Arial" w:cs="Arial"/>
          <w:sz w:val="18"/>
          <w:szCs w:val="18"/>
          <w:shd w:val="clear" w:color="auto" w:fill="FFFFFF"/>
        </w:rPr>
        <w:t>oz. do končnega prevzema s prevzemnim zapisnikom</w:t>
      </w:r>
      <w:r w:rsidR="00580236">
        <w:rPr>
          <w:rFonts w:ascii="Arial" w:hAnsi="Arial" w:cs="Arial"/>
          <w:sz w:val="18"/>
          <w:szCs w:val="18"/>
          <w:shd w:val="clear" w:color="auto" w:fill="FFFFFF"/>
        </w:rPr>
        <w:t>.</w:t>
      </w:r>
    </w:p>
    <w:bookmarkEnd w:id="1"/>
    <w:p w14:paraId="3252AF2B" w14:textId="77777777" w:rsidR="00546FD8" w:rsidRPr="00731494" w:rsidRDefault="00546FD8" w:rsidP="00546FD8">
      <w:pPr>
        <w:spacing w:after="0" w:line="260" w:lineRule="exact"/>
        <w:jc w:val="both"/>
        <w:rPr>
          <w:rFonts w:ascii="Arial" w:hAnsi="Arial" w:cs="Arial"/>
          <w:sz w:val="18"/>
          <w:szCs w:val="18"/>
        </w:rPr>
      </w:pPr>
    </w:p>
    <w:p w14:paraId="5EAF478A" w14:textId="77777777" w:rsidR="00546FD8" w:rsidRPr="00731494" w:rsidRDefault="00546FD8" w:rsidP="0063753F"/>
    <w:p w14:paraId="5B6A76F1" w14:textId="5B67BFBB" w:rsidR="00546FD8" w:rsidRPr="00731494" w:rsidRDefault="00FE55A6" w:rsidP="00546FD8">
      <w:pPr>
        <w:spacing w:after="0" w:line="260" w:lineRule="exact"/>
        <w:jc w:val="both"/>
        <w:rPr>
          <w:rFonts w:ascii="Arial" w:hAnsi="Arial" w:cs="Arial"/>
          <w:b/>
          <w:sz w:val="18"/>
          <w:szCs w:val="18"/>
        </w:rPr>
      </w:pPr>
      <w:r>
        <w:rPr>
          <w:rFonts w:ascii="Arial" w:hAnsi="Arial" w:cs="Arial"/>
          <w:b/>
          <w:sz w:val="18"/>
          <w:szCs w:val="18"/>
        </w:rPr>
        <w:t>5</w:t>
      </w:r>
      <w:r w:rsidR="00C876E8">
        <w:rPr>
          <w:rFonts w:ascii="Arial" w:hAnsi="Arial" w:cs="Arial"/>
          <w:b/>
          <w:sz w:val="18"/>
          <w:szCs w:val="18"/>
        </w:rPr>
        <w:t>.</w:t>
      </w:r>
      <w:r w:rsidR="00546FD8" w:rsidRPr="00731494">
        <w:rPr>
          <w:rFonts w:ascii="Arial" w:hAnsi="Arial" w:cs="Arial"/>
          <w:b/>
          <w:sz w:val="18"/>
          <w:szCs w:val="18"/>
        </w:rPr>
        <w:t xml:space="preserve"> DRUGE ZAHTEVE NAROČNIKA </w:t>
      </w:r>
      <w:r w:rsidR="000542EB">
        <w:rPr>
          <w:rFonts w:ascii="Arial" w:hAnsi="Arial" w:cs="Arial"/>
          <w:b/>
          <w:sz w:val="18"/>
          <w:szCs w:val="18"/>
        </w:rPr>
        <w:t>OZIROMA SPLOŠNI KRITERIJI</w:t>
      </w:r>
    </w:p>
    <w:p w14:paraId="1E61E580" w14:textId="77777777" w:rsidR="00546FD8" w:rsidRPr="00731494" w:rsidRDefault="00546FD8" w:rsidP="00546FD8">
      <w:pPr>
        <w:spacing w:after="0" w:line="260" w:lineRule="exact"/>
        <w:jc w:val="both"/>
        <w:rPr>
          <w:rFonts w:ascii="Arial" w:hAnsi="Arial" w:cs="Arial"/>
          <w:b/>
          <w:sz w:val="18"/>
          <w:szCs w:val="18"/>
        </w:rPr>
      </w:pPr>
    </w:p>
    <w:p w14:paraId="79B14871" w14:textId="77777777" w:rsidR="000542EB" w:rsidRDefault="000542EB" w:rsidP="00310BC2">
      <w:pPr>
        <w:pStyle w:val="Odstavekseznama"/>
        <w:numPr>
          <w:ilvl w:val="0"/>
          <w:numId w:val="43"/>
        </w:numPr>
        <w:spacing w:after="120"/>
        <w:contextualSpacing w:val="0"/>
        <w:jc w:val="both"/>
        <w:rPr>
          <w:rFonts w:ascii="Arial" w:hAnsi="Arial" w:cs="Arial"/>
          <w:sz w:val="18"/>
          <w:szCs w:val="18"/>
        </w:rPr>
      </w:pPr>
      <w:r w:rsidRPr="000542EB">
        <w:rPr>
          <w:rFonts w:ascii="Arial" w:hAnsi="Arial" w:cs="Arial"/>
          <w:sz w:val="18"/>
          <w:szCs w:val="18"/>
        </w:rPr>
        <w:t xml:space="preserve">Posoda </w:t>
      </w:r>
      <w:r>
        <w:rPr>
          <w:rFonts w:ascii="Arial" w:hAnsi="Arial" w:cs="Arial"/>
          <w:sz w:val="18"/>
          <w:szCs w:val="18"/>
        </w:rPr>
        <w:t xml:space="preserve">oziroma preostalo blago </w:t>
      </w:r>
      <w:r w:rsidRPr="000542EB">
        <w:rPr>
          <w:rFonts w:ascii="Arial" w:hAnsi="Arial" w:cs="Arial"/>
          <w:sz w:val="18"/>
          <w:szCs w:val="18"/>
        </w:rPr>
        <w:t>mora biti brez emblemov in vzorcev.</w:t>
      </w:r>
    </w:p>
    <w:p w14:paraId="3F5C0A83" w14:textId="77777777" w:rsidR="000542EB" w:rsidRDefault="000542EB" w:rsidP="00310BC2">
      <w:pPr>
        <w:pStyle w:val="Odstavekseznama"/>
        <w:numPr>
          <w:ilvl w:val="0"/>
          <w:numId w:val="43"/>
        </w:numPr>
        <w:spacing w:after="120"/>
        <w:contextualSpacing w:val="0"/>
        <w:jc w:val="both"/>
        <w:rPr>
          <w:rFonts w:ascii="Arial" w:hAnsi="Arial" w:cs="Arial"/>
          <w:sz w:val="18"/>
          <w:szCs w:val="18"/>
        </w:rPr>
      </w:pPr>
      <w:r w:rsidRPr="000542EB">
        <w:rPr>
          <w:rFonts w:ascii="Arial" w:hAnsi="Arial" w:cs="Arial"/>
          <w:sz w:val="18"/>
          <w:szCs w:val="18"/>
        </w:rPr>
        <w:t xml:space="preserve">Tehnologija dela v centralni kuhinji zahteva od ponudnikov servirne posode, da morajo pri oddaji ponudb upoštevati kompatibilnost ponujene posode in pokrovčkov z obstoječo posodo. To pomeni, da so obstoječi pokrovčki primerni za novo ponujene skodelice in obratno. Hrana se razdeljuje po tabletnem sistemu, kjer tempo dela ne dovoljuje možnosti zbiranja več vrst pokrovčkov glede na skodelico, ki potuje po tekočem traku. </w:t>
      </w:r>
    </w:p>
    <w:p w14:paraId="429FDB93" w14:textId="77777777" w:rsidR="000542EB" w:rsidRDefault="000542EB" w:rsidP="00310BC2">
      <w:pPr>
        <w:pStyle w:val="Odstavekseznama"/>
        <w:numPr>
          <w:ilvl w:val="0"/>
          <w:numId w:val="43"/>
        </w:numPr>
        <w:spacing w:after="120"/>
        <w:contextualSpacing w:val="0"/>
        <w:jc w:val="both"/>
        <w:rPr>
          <w:rFonts w:ascii="Arial" w:hAnsi="Arial" w:cs="Arial"/>
          <w:sz w:val="18"/>
          <w:szCs w:val="18"/>
        </w:rPr>
      </w:pPr>
      <w:r w:rsidRPr="000542EB">
        <w:rPr>
          <w:rFonts w:ascii="Arial" w:hAnsi="Arial" w:cs="Arial"/>
          <w:sz w:val="18"/>
          <w:szCs w:val="18"/>
        </w:rPr>
        <w:lastRenderedPageBreak/>
        <w:t>Ponujeni izdelki, ki prihajajo v stik z živili morajo ustrezati vsem veljavnim normativnim aktom in pravilnikom, ki veljajo za tovrstne izdelke v R</w:t>
      </w:r>
      <w:r>
        <w:rPr>
          <w:rFonts w:ascii="Arial" w:hAnsi="Arial" w:cs="Arial"/>
          <w:sz w:val="18"/>
          <w:szCs w:val="18"/>
        </w:rPr>
        <w:t>epubliki</w:t>
      </w:r>
      <w:r w:rsidRPr="000542EB">
        <w:rPr>
          <w:rFonts w:ascii="Arial" w:hAnsi="Arial" w:cs="Arial"/>
          <w:sz w:val="18"/>
          <w:szCs w:val="18"/>
        </w:rPr>
        <w:t xml:space="preserve"> Sloveniji in EU ter vsem opredeljenim strokovnim zahtevam.</w:t>
      </w:r>
    </w:p>
    <w:p w14:paraId="0DA99659" w14:textId="5D453219" w:rsidR="000542EB" w:rsidRPr="000542EB" w:rsidRDefault="000542EB" w:rsidP="00310BC2">
      <w:pPr>
        <w:pStyle w:val="Odstavekseznama"/>
        <w:numPr>
          <w:ilvl w:val="0"/>
          <w:numId w:val="43"/>
        </w:numPr>
        <w:spacing w:after="120"/>
        <w:contextualSpacing w:val="0"/>
        <w:jc w:val="both"/>
        <w:rPr>
          <w:rFonts w:ascii="Arial" w:hAnsi="Arial" w:cs="Arial"/>
          <w:sz w:val="18"/>
          <w:szCs w:val="18"/>
        </w:rPr>
      </w:pPr>
      <w:r w:rsidRPr="000542EB">
        <w:rPr>
          <w:rFonts w:ascii="Arial" w:hAnsi="Arial" w:cs="Arial"/>
          <w:sz w:val="18"/>
          <w:szCs w:val="18"/>
        </w:rPr>
        <w:t>Ponudnik mora v ponudbeno dokumentacijo predložiti izjavo:</w:t>
      </w:r>
    </w:p>
    <w:p w14:paraId="071A13A8" w14:textId="77777777" w:rsidR="000542EB" w:rsidRPr="000542EB" w:rsidRDefault="000542EB" w:rsidP="00310BC2">
      <w:pPr>
        <w:pStyle w:val="Odstavekseznama"/>
        <w:numPr>
          <w:ilvl w:val="0"/>
          <w:numId w:val="44"/>
        </w:numPr>
        <w:spacing w:after="60"/>
        <w:ind w:left="1434" w:hanging="357"/>
        <w:contextualSpacing w:val="0"/>
        <w:jc w:val="both"/>
        <w:rPr>
          <w:rFonts w:ascii="Arial" w:hAnsi="Arial" w:cs="Arial"/>
          <w:i/>
          <w:iCs/>
          <w:sz w:val="18"/>
          <w:szCs w:val="18"/>
        </w:rPr>
      </w:pPr>
      <w:r w:rsidRPr="000542EB">
        <w:rPr>
          <w:rFonts w:ascii="Arial" w:hAnsi="Arial" w:cs="Arial"/>
          <w:i/>
          <w:iCs/>
          <w:sz w:val="18"/>
          <w:szCs w:val="18"/>
        </w:rPr>
        <w:t xml:space="preserve">za artikle, ki prihajajo v stik z živili je potrebno predložiti izjavo o zagotavljanju skladnosti izdelkov in uporabljenih materialov z zakonodajo (Zakon o zdravstveni ustreznosti živil in izdelkov ter snovi , ki prihajajo v stik z živili (Ur.l. RS 52/00, 42/02, 47/04) </w:t>
      </w:r>
    </w:p>
    <w:p w14:paraId="1E41C23E" w14:textId="77777777" w:rsidR="000542EB" w:rsidRPr="000542EB" w:rsidRDefault="000542EB" w:rsidP="00310BC2">
      <w:pPr>
        <w:pStyle w:val="Odstavekseznama"/>
        <w:numPr>
          <w:ilvl w:val="0"/>
          <w:numId w:val="44"/>
        </w:numPr>
        <w:spacing w:after="60"/>
        <w:ind w:left="1434" w:hanging="357"/>
        <w:contextualSpacing w:val="0"/>
        <w:jc w:val="both"/>
        <w:rPr>
          <w:rFonts w:ascii="Arial" w:hAnsi="Arial" w:cs="Arial"/>
          <w:i/>
          <w:iCs/>
          <w:sz w:val="18"/>
          <w:szCs w:val="18"/>
        </w:rPr>
      </w:pPr>
      <w:r w:rsidRPr="000542EB">
        <w:rPr>
          <w:rFonts w:ascii="Arial" w:hAnsi="Arial" w:cs="Arial"/>
          <w:i/>
          <w:iCs/>
          <w:sz w:val="18"/>
          <w:szCs w:val="18"/>
        </w:rPr>
        <w:t>za vse ponujene izdelke je potrebno predložiti izjavo o skladnosti s katero proizvajalec jamči, da je ponujeni izdelek varen za uporabo.</w:t>
      </w:r>
    </w:p>
    <w:p w14:paraId="7EE469DC" w14:textId="6FB6CAB5" w:rsidR="000542EB" w:rsidRPr="000542EB" w:rsidRDefault="000542EB" w:rsidP="00310BC2">
      <w:pPr>
        <w:pStyle w:val="Odstavekseznama"/>
        <w:numPr>
          <w:ilvl w:val="0"/>
          <w:numId w:val="44"/>
        </w:numPr>
        <w:spacing w:after="120"/>
        <w:ind w:left="1434" w:hanging="357"/>
        <w:contextualSpacing w:val="0"/>
        <w:jc w:val="both"/>
        <w:rPr>
          <w:rFonts w:ascii="Arial" w:hAnsi="Arial" w:cs="Arial"/>
          <w:i/>
          <w:iCs/>
          <w:sz w:val="18"/>
          <w:szCs w:val="18"/>
        </w:rPr>
      </w:pPr>
      <w:r w:rsidRPr="000542EB">
        <w:rPr>
          <w:rFonts w:ascii="Arial" w:hAnsi="Arial" w:cs="Arial"/>
          <w:i/>
          <w:iCs/>
          <w:sz w:val="18"/>
          <w:szCs w:val="18"/>
        </w:rPr>
        <w:t>predložiti izjavo o ustreznosti materialov v skladu z uredbo Evropskega parlamenta in sveta (ES) št. 1935/2004 o materialih in izdelkih,  namenjenih za stik z živili za vse artikle, ki prihajajo v stik z živili.</w:t>
      </w:r>
    </w:p>
    <w:p w14:paraId="7BB21A30" w14:textId="77777777" w:rsidR="000542EB" w:rsidRDefault="000542EB" w:rsidP="00310BC2">
      <w:pPr>
        <w:pStyle w:val="Odstavekseznama"/>
        <w:numPr>
          <w:ilvl w:val="0"/>
          <w:numId w:val="45"/>
        </w:numPr>
        <w:spacing w:after="120"/>
        <w:ind w:left="714" w:hanging="357"/>
        <w:contextualSpacing w:val="0"/>
        <w:jc w:val="both"/>
        <w:rPr>
          <w:rFonts w:ascii="Arial" w:hAnsi="Arial" w:cs="Arial"/>
          <w:sz w:val="18"/>
          <w:szCs w:val="18"/>
        </w:rPr>
      </w:pPr>
      <w:r w:rsidRPr="000542EB">
        <w:rPr>
          <w:rFonts w:ascii="Arial" w:hAnsi="Arial" w:cs="Arial"/>
          <w:sz w:val="18"/>
          <w:szCs w:val="18"/>
        </w:rPr>
        <w:t xml:space="preserve">Ponujeni artikli za večkratno uporabo morajo biti primerni za pranje v profesionalnih tunelskih pomivalnih strojih in odporni na močno alkalna čistilna sredstva, ki se uporabljajo pri strojnem, pomivanju posode. pH vrednost obstoječih koncentriranih čistil znaša od 12 do 13. Trenutno so v uporabi čistilna sredstva podjetja Kimi d.o.o. in sicer sredstvo za strojno pomivanje posode MAXX EKO, ojačevalec strojnega pomivanja posode MAXX BOOSTER in izpiralno ter sušilno sredstvo DRY. Doziranje sredstev je avtomatično preko dozirnih črpalk. Koncentracija MAXX EKO je 2 g na L vode, koncentracija  MAXX BOOSTER je 2 g na L vode. </w:t>
      </w:r>
    </w:p>
    <w:p w14:paraId="72E9BDD5" w14:textId="139FFCCE" w:rsidR="000542EB" w:rsidRDefault="000542EB" w:rsidP="00310BC2">
      <w:pPr>
        <w:pStyle w:val="Odstavekseznama"/>
        <w:numPr>
          <w:ilvl w:val="0"/>
          <w:numId w:val="45"/>
        </w:numPr>
        <w:spacing w:after="120"/>
        <w:ind w:left="714" w:hanging="357"/>
        <w:contextualSpacing w:val="0"/>
        <w:jc w:val="both"/>
        <w:rPr>
          <w:rFonts w:ascii="Arial" w:hAnsi="Arial" w:cs="Arial"/>
          <w:sz w:val="18"/>
          <w:szCs w:val="18"/>
        </w:rPr>
      </w:pPr>
      <w:r w:rsidRPr="000542EB">
        <w:rPr>
          <w:rFonts w:ascii="Arial" w:hAnsi="Arial" w:cs="Arial"/>
          <w:sz w:val="18"/>
          <w:szCs w:val="18"/>
        </w:rPr>
        <w:t>Posoda in ostali ponujeni artikli za večkratno uporabo morajo biti termo stabilni ter odporni na temperaturo od 80°C do 100°C dolgotrajno ter kratkotrajno odporni (do 20 min) na temperaturo do 120°C.</w:t>
      </w:r>
    </w:p>
    <w:p w14:paraId="4337800D" w14:textId="77777777" w:rsidR="000542EB" w:rsidRDefault="000542EB" w:rsidP="00310BC2">
      <w:pPr>
        <w:pStyle w:val="Odstavekseznama"/>
        <w:numPr>
          <w:ilvl w:val="0"/>
          <w:numId w:val="45"/>
        </w:numPr>
        <w:spacing w:after="120"/>
        <w:ind w:left="714" w:hanging="357"/>
        <w:contextualSpacing w:val="0"/>
        <w:jc w:val="both"/>
        <w:rPr>
          <w:rFonts w:ascii="Arial" w:hAnsi="Arial" w:cs="Arial"/>
          <w:sz w:val="18"/>
          <w:szCs w:val="18"/>
        </w:rPr>
      </w:pPr>
      <w:r>
        <w:rPr>
          <w:rFonts w:ascii="Arial" w:hAnsi="Arial" w:cs="Arial"/>
          <w:sz w:val="18"/>
          <w:szCs w:val="18"/>
        </w:rPr>
        <w:t>Ponudnik, ki ponuja artikle za večkratno uporabo, mora v ponudbi predložiti tudi:</w:t>
      </w:r>
    </w:p>
    <w:p w14:paraId="5CB477CC" w14:textId="1FA9F1A4" w:rsidR="000542EB" w:rsidRPr="000542EB" w:rsidRDefault="000542EB" w:rsidP="00310BC2">
      <w:pPr>
        <w:pStyle w:val="Odstavekseznama"/>
        <w:numPr>
          <w:ilvl w:val="0"/>
          <w:numId w:val="46"/>
        </w:numPr>
        <w:spacing w:after="0"/>
        <w:jc w:val="both"/>
        <w:rPr>
          <w:rFonts w:ascii="Arial" w:hAnsi="Arial" w:cs="Arial"/>
          <w:bCs/>
          <w:i/>
          <w:iCs/>
          <w:sz w:val="18"/>
          <w:szCs w:val="18"/>
        </w:rPr>
      </w:pPr>
      <w:r w:rsidRPr="000542EB">
        <w:rPr>
          <w:rFonts w:ascii="Arial" w:hAnsi="Arial" w:cs="Arial"/>
          <w:bCs/>
          <w:i/>
          <w:iCs/>
          <w:sz w:val="18"/>
          <w:szCs w:val="18"/>
        </w:rPr>
        <w:t xml:space="preserve">Izjava ponudnika, da je material termo stabilen in odporen na zgoraj  opredeljene temperature ter čistilna sredstva, ki se uporabljajo v tračnih pomivalnih strojih. </w:t>
      </w:r>
    </w:p>
    <w:p w14:paraId="379A2BBB" w14:textId="77777777" w:rsidR="000542EB" w:rsidRDefault="000542EB" w:rsidP="000542EB">
      <w:pPr>
        <w:spacing w:after="0"/>
        <w:jc w:val="both"/>
        <w:rPr>
          <w:rFonts w:ascii="Arial" w:hAnsi="Arial" w:cs="Arial"/>
          <w:sz w:val="18"/>
          <w:szCs w:val="18"/>
        </w:rPr>
      </w:pPr>
    </w:p>
    <w:p w14:paraId="422311DF" w14:textId="44FCF6F0" w:rsidR="000542EB" w:rsidRDefault="000542EB" w:rsidP="00310BC2">
      <w:pPr>
        <w:pStyle w:val="Odstavekseznama"/>
        <w:numPr>
          <w:ilvl w:val="0"/>
          <w:numId w:val="47"/>
        </w:numPr>
        <w:spacing w:after="0"/>
        <w:jc w:val="both"/>
        <w:rPr>
          <w:rFonts w:ascii="Arial" w:hAnsi="Arial" w:cs="Arial"/>
          <w:sz w:val="18"/>
          <w:szCs w:val="18"/>
        </w:rPr>
      </w:pPr>
      <w:r w:rsidRPr="000542EB">
        <w:rPr>
          <w:rFonts w:ascii="Arial" w:hAnsi="Arial" w:cs="Arial"/>
          <w:sz w:val="18"/>
          <w:szCs w:val="18"/>
        </w:rPr>
        <w:t xml:space="preserve">Artikli morajo po načinu rabe in shranjevanju ustrezati obstoječi opremi: </w:t>
      </w:r>
    </w:p>
    <w:p w14:paraId="393FD005" w14:textId="77777777" w:rsidR="000542EB" w:rsidRPr="000542EB" w:rsidRDefault="000542EB" w:rsidP="000542EB">
      <w:pPr>
        <w:pStyle w:val="Odstavekseznama"/>
        <w:spacing w:after="0"/>
        <w:jc w:val="both"/>
        <w:rPr>
          <w:rFonts w:ascii="Arial" w:hAnsi="Arial" w:cs="Arial"/>
          <w:sz w:val="18"/>
          <w:szCs w:val="18"/>
        </w:rPr>
      </w:pPr>
    </w:p>
    <w:p w14:paraId="6C56D4ED" w14:textId="77777777" w:rsidR="000542EB" w:rsidRPr="000542EB" w:rsidRDefault="000542EB" w:rsidP="00310BC2">
      <w:pPr>
        <w:pStyle w:val="Odstavekseznama"/>
        <w:numPr>
          <w:ilvl w:val="0"/>
          <w:numId w:val="46"/>
        </w:numPr>
        <w:spacing w:after="60"/>
        <w:ind w:left="1485" w:hanging="357"/>
        <w:contextualSpacing w:val="0"/>
        <w:jc w:val="both"/>
        <w:rPr>
          <w:rFonts w:ascii="Arial" w:hAnsi="Arial" w:cs="Arial"/>
          <w:i/>
          <w:iCs/>
          <w:sz w:val="18"/>
          <w:szCs w:val="18"/>
        </w:rPr>
      </w:pPr>
      <w:r w:rsidRPr="000542EB">
        <w:rPr>
          <w:rFonts w:ascii="Arial" w:hAnsi="Arial" w:cs="Arial"/>
          <w:i/>
          <w:iCs/>
          <w:sz w:val="18"/>
          <w:szCs w:val="18"/>
          <w:u w:val="single"/>
        </w:rPr>
        <w:t xml:space="preserve">Ogrevan voziček - podajalnik, podjetja RIEBER, </w:t>
      </w:r>
      <w:r w:rsidRPr="000542EB">
        <w:rPr>
          <w:rFonts w:ascii="Arial" w:hAnsi="Arial" w:cs="Arial"/>
          <w:i/>
          <w:iCs/>
          <w:sz w:val="18"/>
          <w:szCs w:val="18"/>
        </w:rPr>
        <w:t xml:space="preserve">tip: RRV-U2 je namenjen za shranjevanje plitvih krožnikov, pokrovov (cloche) za plitvi in  podstavek (podkrožnik) za krožnik plitvi  </w:t>
      </w:r>
    </w:p>
    <w:p w14:paraId="31F95470" w14:textId="77777777" w:rsidR="000542EB" w:rsidRPr="000542EB" w:rsidRDefault="000542EB" w:rsidP="00310BC2">
      <w:pPr>
        <w:pStyle w:val="Odstavekseznama"/>
        <w:numPr>
          <w:ilvl w:val="0"/>
          <w:numId w:val="46"/>
        </w:numPr>
        <w:spacing w:after="60"/>
        <w:ind w:left="1485" w:hanging="357"/>
        <w:contextualSpacing w:val="0"/>
        <w:jc w:val="both"/>
        <w:rPr>
          <w:rFonts w:ascii="Arial" w:hAnsi="Arial" w:cs="Arial"/>
          <w:i/>
          <w:iCs/>
          <w:sz w:val="18"/>
          <w:szCs w:val="18"/>
        </w:rPr>
      </w:pPr>
      <w:r w:rsidRPr="000542EB">
        <w:rPr>
          <w:rFonts w:ascii="Arial" w:hAnsi="Arial" w:cs="Arial"/>
          <w:i/>
          <w:iCs/>
          <w:sz w:val="18"/>
          <w:szCs w:val="18"/>
          <w:u w:val="single"/>
        </w:rPr>
        <w:t>Ogrevan univerzalni voziček</w:t>
      </w:r>
      <w:r w:rsidRPr="000542EB">
        <w:rPr>
          <w:rFonts w:ascii="Arial" w:hAnsi="Arial" w:cs="Arial"/>
          <w:i/>
          <w:iCs/>
          <w:sz w:val="18"/>
          <w:szCs w:val="18"/>
        </w:rPr>
        <w:t xml:space="preserve"> – podajalnik, podjetja RIEBER  tip: WE-QU 1/1 za skodelice za enoločnico </w:t>
      </w:r>
    </w:p>
    <w:p w14:paraId="4F6B18B6" w14:textId="77777777" w:rsidR="000542EB" w:rsidRPr="000542EB" w:rsidRDefault="000542EB" w:rsidP="00310BC2">
      <w:pPr>
        <w:pStyle w:val="Odstavekseznama"/>
        <w:numPr>
          <w:ilvl w:val="0"/>
          <w:numId w:val="46"/>
        </w:numPr>
        <w:spacing w:after="60"/>
        <w:ind w:left="1485" w:hanging="357"/>
        <w:contextualSpacing w:val="0"/>
        <w:jc w:val="both"/>
        <w:rPr>
          <w:rFonts w:ascii="Arial" w:hAnsi="Arial" w:cs="Arial"/>
          <w:i/>
          <w:iCs/>
          <w:sz w:val="18"/>
          <w:szCs w:val="18"/>
        </w:rPr>
      </w:pPr>
      <w:r w:rsidRPr="000542EB">
        <w:rPr>
          <w:rFonts w:ascii="Arial" w:hAnsi="Arial" w:cs="Arial"/>
          <w:i/>
          <w:iCs/>
          <w:sz w:val="18"/>
          <w:szCs w:val="18"/>
          <w:u w:val="single"/>
        </w:rPr>
        <w:t>Ogrevan voziček - podajalnik, podjetja RIEBER, tip REH-2-290</w:t>
      </w:r>
      <w:r w:rsidRPr="000542EB">
        <w:rPr>
          <w:rFonts w:ascii="Arial" w:hAnsi="Arial" w:cs="Arial"/>
          <w:i/>
          <w:iCs/>
          <w:sz w:val="18"/>
          <w:szCs w:val="18"/>
        </w:rPr>
        <w:t xml:space="preserve"> je namenjen za shranjevanje skodelic za juho.</w:t>
      </w:r>
    </w:p>
    <w:p w14:paraId="43044BDE" w14:textId="77777777" w:rsidR="000542EB" w:rsidRPr="000542EB" w:rsidRDefault="000542EB" w:rsidP="00310BC2">
      <w:pPr>
        <w:pStyle w:val="Odstavekseznama"/>
        <w:numPr>
          <w:ilvl w:val="0"/>
          <w:numId w:val="46"/>
        </w:numPr>
        <w:spacing w:after="60"/>
        <w:ind w:left="1485" w:hanging="357"/>
        <w:contextualSpacing w:val="0"/>
        <w:jc w:val="both"/>
        <w:rPr>
          <w:rFonts w:ascii="Arial" w:hAnsi="Arial" w:cs="Arial"/>
          <w:i/>
          <w:iCs/>
          <w:sz w:val="18"/>
          <w:szCs w:val="18"/>
        </w:rPr>
      </w:pPr>
      <w:r w:rsidRPr="000542EB">
        <w:rPr>
          <w:rFonts w:ascii="Arial" w:hAnsi="Arial" w:cs="Arial"/>
          <w:i/>
          <w:iCs/>
          <w:sz w:val="18"/>
          <w:szCs w:val="18"/>
          <w:u w:val="single"/>
        </w:rPr>
        <w:t>Regalni voziček, podjetja RIEBER, tip RW-180-2BAR-A</w:t>
      </w:r>
      <w:r w:rsidRPr="000542EB">
        <w:rPr>
          <w:rFonts w:ascii="Arial" w:hAnsi="Arial" w:cs="Arial"/>
          <w:i/>
          <w:iCs/>
          <w:sz w:val="18"/>
          <w:szCs w:val="18"/>
        </w:rPr>
        <w:t xml:space="preserve"> je namenjen za prevoz individualnih termoportov tipa 20 do bolniških oddelkov.                                  </w:t>
      </w:r>
    </w:p>
    <w:p w14:paraId="2EE03EF8" w14:textId="77777777" w:rsidR="000542EB" w:rsidRDefault="000542EB" w:rsidP="00310BC2">
      <w:pPr>
        <w:pStyle w:val="Odstavekseznama"/>
        <w:numPr>
          <w:ilvl w:val="0"/>
          <w:numId w:val="46"/>
        </w:numPr>
        <w:spacing w:after="60"/>
        <w:ind w:left="1485" w:hanging="357"/>
        <w:contextualSpacing w:val="0"/>
        <w:jc w:val="both"/>
        <w:rPr>
          <w:rFonts w:ascii="Arial" w:hAnsi="Arial" w:cs="Arial"/>
          <w:i/>
          <w:iCs/>
          <w:sz w:val="18"/>
          <w:szCs w:val="18"/>
        </w:rPr>
      </w:pPr>
      <w:r w:rsidRPr="000542EB">
        <w:rPr>
          <w:rFonts w:ascii="Arial" w:hAnsi="Arial" w:cs="Arial"/>
          <w:i/>
          <w:iCs/>
          <w:sz w:val="18"/>
          <w:szCs w:val="18"/>
          <w:u w:val="single"/>
        </w:rPr>
        <w:t>Voziček za prevoz hrane (EVRONORM)</w:t>
      </w:r>
      <w:r w:rsidRPr="000542EB">
        <w:rPr>
          <w:rFonts w:ascii="Arial" w:hAnsi="Arial" w:cs="Arial"/>
          <w:i/>
          <w:iCs/>
          <w:sz w:val="18"/>
          <w:szCs w:val="18"/>
        </w:rPr>
        <w:t xml:space="preserve"> je namenjen za prevoz porcijonirane hrane po tablet sistemu na bolniške oddelke. Velikost odprtine za pladenj dimenzije 530 x 375 mm (Evronorm). </w:t>
      </w:r>
    </w:p>
    <w:p w14:paraId="7D45F2BD" w14:textId="25EDCD0D" w:rsidR="000542EB" w:rsidRPr="000542EB" w:rsidRDefault="000542EB" w:rsidP="000542EB">
      <w:pPr>
        <w:pStyle w:val="Odstavekseznama"/>
        <w:spacing w:after="60"/>
        <w:ind w:left="1485"/>
        <w:contextualSpacing w:val="0"/>
        <w:jc w:val="both"/>
        <w:rPr>
          <w:rFonts w:ascii="Arial" w:hAnsi="Arial" w:cs="Arial"/>
          <w:i/>
          <w:iCs/>
          <w:sz w:val="18"/>
          <w:szCs w:val="18"/>
        </w:rPr>
      </w:pPr>
      <w:r w:rsidRPr="000542EB">
        <w:rPr>
          <w:rFonts w:ascii="Arial" w:hAnsi="Arial" w:cs="Arial"/>
          <w:i/>
          <w:iCs/>
          <w:sz w:val="18"/>
          <w:szCs w:val="18"/>
        </w:rPr>
        <w:t xml:space="preserve">  </w:t>
      </w:r>
      <w:r w:rsidRPr="000542EB">
        <w:rPr>
          <w:rFonts w:ascii="Arial" w:hAnsi="Arial" w:cs="Arial"/>
          <w:sz w:val="18"/>
          <w:szCs w:val="18"/>
        </w:rPr>
        <w:t xml:space="preserve">                                                       </w:t>
      </w:r>
    </w:p>
    <w:p w14:paraId="0BD722FF" w14:textId="77777777" w:rsidR="000542EB" w:rsidRDefault="000542EB" w:rsidP="00310BC2">
      <w:pPr>
        <w:pStyle w:val="Odstavekseznama"/>
        <w:numPr>
          <w:ilvl w:val="0"/>
          <w:numId w:val="47"/>
        </w:numPr>
        <w:spacing w:after="120"/>
        <w:ind w:left="714" w:hanging="357"/>
        <w:contextualSpacing w:val="0"/>
        <w:jc w:val="both"/>
        <w:rPr>
          <w:rFonts w:ascii="Arial" w:hAnsi="Arial" w:cs="Arial"/>
          <w:sz w:val="18"/>
          <w:szCs w:val="18"/>
        </w:rPr>
      </w:pPr>
      <w:r w:rsidRPr="000542EB">
        <w:rPr>
          <w:rFonts w:ascii="Arial" w:hAnsi="Arial" w:cs="Arial"/>
          <w:sz w:val="18"/>
          <w:szCs w:val="18"/>
        </w:rPr>
        <w:t xml:space="preserve">Vsa posoda s pokrovčki mora biti primerna za tabletni način razdeljevanja in transport na bolniške oddelke. Pokrovčki se morajo na enostaven način (brez navoja), z eno roko nameščati na jedilno posodo ter enostavno ločevati na tekočih trakovih v pomivalnici posode. Zaradi transporta hrane na bolniške oddelke morajo pokrovčki dobro tesniti in preprečevati izlivanje vsebine.  </w:t>
      </w:r>
    </w:p>
    <w:p w14:paraId="128F1143" w14:textId="265F2583" w:rsidR="00A84FE9" w:rsidRDefault="000542EB" w:rsidP="00310BC2">
      <w:pPr>
        <w:pStyle w:val="Odstavekseznama"/>
        <w:numPr>
          <w:ilvl w:val="0"/>
          <w:numId w:val="47"/>
        </w:numPr>
        <w:jc w:val="both"/>
        <w:rPr>
          <w:rFonts w:ascii="Arial" w:hAnsi="Arial" w:cs="Arial"/>
          <w:sz w:val="18"/>
          <w:szCs w:val="18"/>
        </w:rPr>
      </w:pPr>
      <w:r>
        <w:rPr>
          <w:rFonts w:ascii="Arial" w:hAnsi="Arial" w:cs="Arial"/>
          <w:sz w:val="18"/>
          <w:szCs w:val="18"/>
        </w:rPr>
        <w:t>Izbrani izvajalec bo moral za ponujeno blago</w:t>
      </w:r>
      <w:r w:rsidRPr="000542EB">
        <w:rPr>
          <w:rFonts w:ascii="Arial" w:hAnsi="Arial" w:cs="Arial"/>
          <w:sz w:val="18"/>
          <w:szCs w:val="18"/>
        </w:rPr>
        <w:t xml:space="preserve"> predložiti</w:t>
      </w:r>
      <w:r>
        <w:rPr>
          <w:rFonts w:ascii="Arial" w:hAnsi="Arial" w:cs="Arial"/>
          <w:sz w:val="18"/>
          <w:szCs w:val="18"/>
        </w:rPr>
        <w:t xml:space="preserve"> tudi</w:t>
      </w:r>
      <w:r w:rsidRPr="000542EB">
        <w:rPr>
          <w:rFonts w:ascii="Arial" w:hAnsi="Arial" w:cs="Arial"/>
          <w:sz w:val="18"/>
          <w:szCs w:val="18"/>
        </w:rPr>
        <w:t xml:space="preserve"> navodila za redno vzdrževanje posode ter opredeliti čistilna sredstva za izvajanje generalnih čiščenj (pr: odstranjevanje škrobnih ter ostalih oblog na posodi).</w:t>
      </w:r>
    </w:p>
    <w:p w14:paraId="281020EF" w14:textId="021CE102" w:rsidR="00FC0B00" w:rsidRDefault="00FC0B00">
      <w:pPr>
        <w:rPr>
          <w:rFonts w:ascii="Arial" w:hAnsi="Arial" w:cs="Arial"/>
          <w:sz w:val="18"/>
          <w:szCs w:val="18"/>
        </w:rPr>
      </w:pPr>
      <w:r>
        <w:rPr>
          <w:rFonts w:ascii="Arial" w:hAnsi="Arial" w:cs="Arial"/>
          <w:sz w:val="18"/>
          <w:szCs w:val="18"/>
        </w:rPr>
        <w:br w:type="page"/>
      </w:r>
    </w:p>
    <w:p w14:paraId="3AB01223" w14:textId="77777777" w:rsidR="009A6465" w:rsidRPr="00731494" w:rsidRDefault="000416C6" w:rsidP="006160BA">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rPr>
      </w:pPr>
      <w:r w:rsidRPr="00731494">
        <w:rPr>
          <w:rFonts w:ascii="Arial" w:hAnsi="Arial" w:cs="Arial"/>
          <w:color w:val="FFFFFF" w:themeColor="background1"/>
        </w:rPr>
        <w:lastRenderedPageBreak/>
        <w:t>Vsebina ponudbene dokumentacije</w:t>
      </w:r>
    </w:p>
    <w:p w14:paraId="215F6C9E" w14:textId="77777777" w:rsidR="00BE7E6E" w:rsidRPr="00731494" w:rsidRDefault="000416C6">
      <w:pPr>
        <w:spacing w:before="225" w:after="225" w:line="240" w:lineRule="auto"/>
        <w:jc w:val="both"/>
      </w:pPr>
      <w:r w:rsidRPr="00731494">
        <w:rPr>
          <w:rFonts w:ascii="Arial" w:hAnsi="Arial" w:cs="Arial"/>
          <w:color w:val="000000"/>
          <w:sz w:val="18"/>
          <w:szCs w:val="18"/>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1C8E7E09" w14:textId="77777777" w:rsidR="00BE7E6E" w:rsidRPr="00731494" w:rsidRDefault="000416C6">
      <w:pPr>
        <w:spacing w:before="225" w:after="225" w:line="240" w:lineRule="auto"/>
        <w:jc w:val="both"/>
      </w:pPr>
      <w:r w:rsidRPr="00731494">
        <w:rPr>
          <w:rFonts w:ascii="Arial" w:hAnsi="Arial" w:cs="Arial"/>
          <w:color w:val="000000"/>
          <w:sz w:val="18"/>
          <w:szCs w:val="18"/>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06"/>
        <w:gridCol w:w="4702"/>
        <w:gridCol w:w="3344"/>
      </w:tblGrid>
      <w:tr w:rsidR="00BE7E6E" w:rsidRPr="00731494" w14:paraId="1C56D4AA" w14:textId="77777777" w:rsidTr="006C257E">
        <w:tc>
          <w:tcPr>
            <w:tcW w:w="55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78808D3" w14:textId="77777777" w:rsidR="00BE7E6E" w:rsidRPr="00731494" w:rsidRDefault="000416C6">
            <w:pPr>
              <w:jc w:val="center"/>
            </w:pPr>
            <w:r w:rsidRPr="00731494">
              <w:rPr>
                <w:rFonts w:ascii="Arial" w:hAnsi="Arial" w:cs="Arial"/>
                <w:b/>
                <w:bCs/>
                <w:color w:val="000000"/>
                <w:position w:val="-3"/>
                <w:sz w:val="20"/>
                <w:szCs w:val="20"/>
                <w:shd w:val="clear" w:color="auto" w:fill="AAAAAA"/>
              </w:rPr>
              <w:t>Obrazec</w:t>
            </w:r>
          </w:p>
        </w:tc>
        <w:tc>
          <w:tcPr>
            <w:tcW w:w="259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8C75A6D" w14:textId="77777777" w:rsidR="00BE7E6E" w:rsidRPr="00731494" w:rsidRDefault="000416C6">
            <w:pPr>
              <w:jc w:val="center"/>
            </w:pPr>
            <w:r w:rsidRPr="00731494">
              <w:rPr>
                <w:rFonts w:ascii="Arial" w:hAnsi="Arial" w:cs="Arial"/>
                <w:b/>
                <w:bCs/>
                <w:color w:val="000000"/>
                <w:position w:val="-3"/>
                <w:sz w:val="20"/>
                <w:szCs w:val="20"/>
                <w:shd w:val="clear" w:color="auto" w:fill="AAAAAA"/>
              </w:rPr>
              <w:t>Naziv</w:t>
            </w:r>
          </w:p>
        </w:tc>
        <w:tc>
          <w:tcPr>
            <w:tcW w:w="1847"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02E4BDED" w14:textId="77777777" w:rsidR="00BE7E6E" w:rsidRPr="00731494" w:rsidRDefault="000416C6">
            <w:pPr>
              <w:jc w:val="center"/>
            </w:pPr>
            <w:r w:rsidRPr="00731494">
              <w:rPr>
                <w:rFonts w:ascii="Arial" w:hAnsi="Arial" w:cs="Arial"/>
                <w:b/>
                <w:bCs/>
                <w:color w:val="000000"/>
                <w:position w:val="-3"/>
                <w:sz w:val="20"/>
                <w:szCs w:val="20"/>
                <w:shd w:val="clear" w:color="auto" w:fill="AAAAAA"/>
              </w:rPr>
              <w:t>Opombe</w:t>
            </w:r>
          </w:p>
        </w:tc>
      </w:tr>
      <w:tr w:rsidR="00BE7E6E" w:rsidRPr="00731494" w14:paraId="7C08047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292DA4" w14:textId="77777777" w:rsidR="00BE7E6E" w:rsidRPr="00731494" w:rsidRDefault="000416C6">
            <w:r w:rsidRPr="00731494">
              <w:rPr>
                <w:rFonts w:ascii="Arial" w:hAnsi="Arial" w:cs="Arial"/>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C8B9AE" w14:textId="2AEABE41" w:rsidR="00BE7E6E" w:rsidRPr="00731494" w:rsidRDefault="000416C6">
            <w:r w:rsidRPr="00731494">
              <w:rPr>
                <w:rFonts w:ascii="Arial" w:hAnsi="Arial" w:cs="Arial"/>
                <w:color w:val="000000"/>
                <w:position w:val="-2"/>
                <w:sz w:val="18"/>
                <w:szCs w:val="18"/>
              </w:rPr>
              <w:t>Ponudba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C537A5" w14:textId="77777777" w:rsidR="00CE2BB1" w:rsidRPr="00731494" w:rsidRDefault="000416C6">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 xml:space="preserve">Izpolnjen, podpisan in žigosan. </w:t>
            </w:r>
          </w:p>
          <w:p w14:paraId="37881E87" w14:textId="6C3C42FF" w:rsidR="00BE7E6E" w:rsidRPr="00731494" w:rsidRDefault="00380D35">
            <w:pPr>
              <w:spacing w:before="135" w:after="135"/>
              <w:jc w:val="both"/>
              <w:textAlignment w:val="center"/>
            </w:pPr>
            <w:r>
              <w:rPr>
                <w:rFonts w:ascii="Arial" w:hAnsi="Arial" w:cs="Arial"/>
                <w:color w:val="000000"/>
                <w:position w:val="-2"/>
                <w:sz w:val="18"/>
                <w:szCs w:val="18"/>
              </w:rPr>
              <w:t>Relevantno stran</w:t>
            </w:r>
            <w:r w:rsidRPr="00731494">
              <w:rPr>
                <w:rFonts w:ascii="Arial" w:hAnsi="Arial" w:cs="Arial"/>
                <w:color w:val="000000"/>
                <w:position w:val="-2"/>
                <w:sz w:val="18"/>
                <w:szCs w:val="18"/>
              </w:rPr>
              <w:t xml:space="preserve"> obrazca Ponudba iz katere je razvidna ponudbena cena, ponudnik pripne v razdelek »Predračun« v aplikaciji e-JN.</w:t>
            </w:r>
          </w:p>
        </w:tc>
      </w:tr>
      <w:tr w:rsidR="00AE0664" w:rsidRPr="00731494" w14:paraId="099D40E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0404DA" w14:textId="1445E3D2" w:rsidR="00AE0664" w:rsidRPr="00731494" w:rsidRDefault="00AE0664">
            <w:pPr>
              <w:rPr>
                <w:rFonts w:ascii="Arial" w:hAnsi="Arial" w:cs="Arial"/>
                <w:color w:val="000000"/>
                <w:position w:val="-2"/>
                <w:sz w:val="18"/>
                <w:szCs w:val="18"/>
              </w:rPr>
            </w:pPr>
            <w:r>
              <w:rPr>
                <w:rFonts w:ascii="Arial" w:hAnsi="Arial" w:cs="Arial"/>
                <w:color w:val="000000"/>
                <w:position w:val="-2"/>
                <w:sz w:val="18"/>
                <w:szCs w:val="18"/>
              </w:rPr>
              <w:t>1.1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3B04B9" w14:textId="5B94D4FC" w:rsidR="00AE0664" w:rsidRPr="00731494" w:rsidRDefault="00AE0664">
            <w:pPr>
              <w:rPr>
                <w:rFonts w:ascii="Arial" w:hAnsi="Arial" w:cs="Arial"/>
                <w:color w:val="000000"/>
                <w:position w:val="-2"/>
                <w:sz w:val="18"/>
                <w:szCs w:val="18"/>
              </w:rPr>
            </w:pPr>
            <w:r>
              <w:rPr>
                <w:rFonts w:ascii="Arial" w:hAnsi="Arial" w:cs="Arial"/>
                <w:color w:val="000000"/>
                <w:position w:val="-2"/>
                <w:sz w:val="18"/>
                <w:szCs w:val="18"/>
              </w:rPr>
              <w:t>Ponudbeni predračun</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310BC5" w14:textId="121A9CEE" w:rsidR="00AE0664" w:rsidRPr="00731494" w:rsidRDefault="00AE0664">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podpisan in žigosan.</w:t>
            </w:r>
          </w:p>
        </w:tc>
      </w:tr>
      <w:tr w:rsidR="00BE7E6E" w:rsidRPr="00731494" w14:paraId="43019238"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A07138" w14:textId="77777777" w:rsidR="00BE7E6E" w:rsidRPr="00731494" w:rsidRDefault="000416C6">
            <w:r w:rsidRPr="00731494">
              <w:rPr>
                <w:rFonts w:ascii="Arial" w:hAnsi="Arial" w:cs="Arial"/>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245479" w14:textId="1BF45C95" w:rsidR="00BE7E6E" w:rsidRPr="00731494" w:rsidRDefault="000416C6">
            <w:r w:rsidRPr="00731494">
              <w:rPr>
                <w:rFonts w:ascii="Arial" w:hAnsi="Arial" w:cs="Arial"/>
                <w:color w:val="000000"/>
                <w:position w:val="-2"/>
                <w:sz w:val="18"/>
                <w:szCs w:val="18"/>
              </w:rPr>
              <w:t>Krovna izjava</w:t>
            </w:r>
            <w:r w:rsidRPr="00731494">
              <w:rPr>
                <w:rFonts w:ascii="Arial" w:hAnsi="Arial" w:cs="Arial"/>
                <w:color w:val="000000"/>
                <w:position w:val="-2"/>
                <w:sz w:val="18"/>
                <w:szCs w:val="18"/>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C98BB7"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Izpolnjen, podpisan in žigosan.</w:t>
            </w:r>
          </w:p>
        </w:tc>
      </w:tr>
      <w:tr w:rsidR="00BE7E6E" w:rsidRPr="00731494" w14:paraId="259BA17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5344AA" w14:textId="77777777" w:rsidR="00BE7E6E" w:rsidRPr="00731494" w:rsidRDefault="000416C6">
            <w:r w:rsidRPr="00731494">
              <w:rPr>
                <w:rFonts w:ascii="Arial" w:hAnsi="Arial" w:cs="Arial"/>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B7DEAD3" w14:textId="089076FB" w:rsidR="00BE7E6E" w:rsidRPr="00731494" w:rsidRDefault="000416C6">
            <w:r w:rsidRPr="00731494">
              <w:rPr>
                <w:rFonts w:ascii="Arial" w:hAnsi="Arial" w:cs="Arial"/>
                <w:color w:val="000000"/>
                <w:position w:val="-2"/>
                <w:sz w:val="18"/>
                <w:szCs w:val="18"/>
              </w:rPr>
              <w:t>ESPD</w:t>
            </w:r>
            <w:r w:rsidRPr="00731494">
              <w:rPr>
                <w:rFonts w:ascii="Arial" w:hAnsi="Arial" w:cs="Arial"/>
                <w:color w:val="000000"/>
                <w:position w:val="-2"/>
                <w:sz w:val="18"/>
                <w:szCs w:val="18"/>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0AADAE0" w14:textId="3766FD5E" w:rsidR="00BE7E6E" w:rsidRPr="00731494" w:rsidRDefault="000416C6" w:rsidP="00CE2BB1">
            <w:pPr>
              <w:spacing w:before="135" w:after="135"/>
              <w:jc w:val="both"/>
              <w:textAlignment w:val="center"/>
            </w:pPr>
            <w:r w:rsidRPr="00731494">
              <w:rPr>
                <w:rFonts w:ascii="Arial" w:hAnsi="Arial" w:cs="Arial"/>
                <w:color w:val="000000"/>
                <w:position w:val="-2"/>
                <w:sz w:val="18"/>
                <w:szCs w:val="18"/>
              </w:rPr>
              <w:t>Izpolnjen .xml, uvoziti v e-JN</w:t>
            </w:r>
            <w:r w:rsidR="00CE2BB1" w:rsidRPr="00731494">
              <w:rPr>
                <w:rFonts w:ascii="Arial" w:hAnsi="Arial" w:cs="Arial"/>
                <w:color w:val="000000"/>
                <w:position w:val="-2"/>
                <w:sz w:val="18"/>
                <w:szCs w:val="18"/>
              </w:rPr>
              <w:t xml:space="preserve"> ali predložen izpolnjen in podpisan pdf.</w:t>
            </w:r>
          </w:p>
        </w:tc>
      </w:tr>
      <w:tr w:rsidR="00BE7E6E" w:rsidRPr="00731494" w14:paraId="6707CA96"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E8EF147" w14:textId="77777777" w:rsidR="00BE7E6E" w:rsidRPr="00731494" w:rsidRDefault="000416C6">
            <w:r w:rsidRPr="00731494">
              <w:rPr>
                <w:rFonts w:ascii="Arial" w:hAnsi="Arial" w:cs="Arial"/>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CCB2BD4" w14:textId="010BA935" w:rsidR="00BE7E6E" w:rsidRPr="00731494" w:rsidRDefault="000416C6">
            <w:r w:rsidRPr="00731494">
              <w:rPr>
                <w:rFonts w:ascii="Arial" w:hAnsi="Arial" w:cs="Arial"/>
                <w:color w:val="000000"/>
                <w:position w:val="-2"/>
                <w:sz w:val="18"/>
                <w:szCs w:val="18"/>
              </w:rPr>
              <w:t>Seznam članov organov in zastopnikov gospodarskega subjekta</w:t>
            </w:r>
            <w:r w:rsidRPr="00731494">
              <w:rPr>
                <w:rFonts w:ascii="Arial" w:hAnsi="Arial" w:cs="Arial"/>
                <w:color w:val="000000"/>
                <w:position w:val="-2"/>
                <w:sz w:val="18"/>
                <w:szCs w:val="18"/>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95D213C"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Izpolnjen, podpisan in žigosan. </w:t>
            </w:r>
          </w:p>
          <w:p w14:paraId="54D0BDA2"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Potrebno predložiti tudi za člane organov in zastopnike partnerjev in podizvajalcev.</w:t>
            </w:r>
          </w:p>
        </w:tc>
      </w:tr>
      <w:tr w:rsidR="00BE7E6E" w:rsidRPr="00731494" w14:paraId="7E01BA50"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3C8CCBE" w14:textId="77777777" w:rsidR="00BE7E6E" w:rsidRPr="00731494" w:rsidRDefault="000416C6">
            <w:r w:rsidRPr="00731494">
              <w:rPr>
                <w:rFonts w:ascii="Arial" w:hAnsi="Arial" w:cs="Arial"/>
                <w:color w:val="000000"/>
                <w:position w:val="-2"/>
                <w:sz w:val="18"/>
                <w:szCs w:val="18"/>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638C63" w14:textId="11E17CA3" w:rsidR="00BE7E6E" w:rsidRPr="00731494" w:rsidRDefault="00513AB4">
            <w:r w:rsidRPr="00530C61">
              <w:rPr>
                <w:rFonts w:ascii="Arial" w:hAnsi="Arial" w:cs="Arial"/>
                <w:color w:val="000000"/>
                <w:position w:val="-2"/>
                <w:sz w:val="18"/>
                <w:szCs w:val="18"/>
              </w:rPr>
              <w:t>Vzorec Menične izjave za dobro izvedbo</w:t>
            </w:r>
            <w:r w:rsidRPr="00731494">
              <w:rPr>
                <w:rFonts w:ascii="Arial" w:hAnsi="Arial" w:cs="Arial"/>
                <w:color w:val="000000"/>
                <w:position w:val="-2"/>
                <w:sz w:val="18"/>
                <w:szCs w:val="18"/>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0D7300"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Parafiran ali elektronsko podpisan.</w:t>
            </w:r>
          </w:p>
        </w:tc>
      </w:tr>
      <w:tr w:rsidR="00D31C97" w:rsidRPr="00731494" w14:paraId="3628FF1F"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548F8F" w14:textId="363355F5" w:rsidR="00D31C97" w:rsidRPr="00731494" w:rsidRDefault="00427408" w:rsidP="00D31C97">
            <w:pPr>
              <w:rPr>
                <w:rFonts w:ascii="Arial" w:hAnsi="Arial" w:cs="Arial"/>
                <w:color w:val="000000"/>
                <w:position w:val="-2"/>
                <w:sz w:val="18"/>
                <w:szCs w:val="18"/>
              </w:rPr>
            </w:pPr>
            <w:r>
              <w:rPr>
                <w:rFonts w:ascii="Arial" w:hAnsi="Arial" w:cs="Arial"/>
                <w:color w:val="000000"/>
                <w:position w:val="-2"/>
                <w:sz w:val="18"/>
                <w:szCs w:val="18"/>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4FC5BC0" w14:textId="77777777" w:rsidR="00D31C97" w:rsidRPr="00731494" w:rsidRDefault="00D31C97" w:rsidP="00D31C97">
            <w:r w:rsidRPr="00731494">
              <w:rPr>
                <w:rFonts w:ascii="Arial" w:hAnsi="Arial" w:cs="Arial"/>
                <w:color w:val="000000"/>
                <w:position w:val="-2"/>
                <w:sz w:val="18"/>
                <w:szCs w:val="18"/>
              </w:rPr>
              <w:t>Izjava zastopnika podizvajalca v zvezi z izpolnjevanjem obveznih pogojev za podizvajalce</w:t>
            </w:r>
          </w:p>
          <w:p w14:paraId="0014225E" w14:textId="77777777" w:rsidR="00D31C97" w:rsidRPr="00731494" w:rsidRDefault="00D31C97" w:rsidP="00D31C97">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F771338" w14:textId="6B9051BA" w:rsidR="00D31C97" w:rsidRPr="00731494" w:rsidRDefault="00D31C97" w:rsidP="00D31C97">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podpisan in žigosan.</w:t>
            </w:r>
          </w:p>
        </w:tc>
      </w:tr>
      <w:tr w:rsidR="00D31C97" w:rsidRPr="00731494" w14:paraId="29EF3283"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573886" w14:textId="6A75567E" w:rsidR="00D31C97" w:rsidRPr="00731494" w:rsidRDefault="00427408" w:rsidP="00D31C97">
            <w:pPr>
              <w:rPr>
                <w:rFonts w:ascii="Arial" w:hAnsi="Arial" w:cs="Arial"/>
                <w:color w:val="000000"/>
                <w:position w:val="-2"/>
                <w:sz w:val="18"/>
                <w:szCs w:val="18"/>
              </w:rPr>
            </w:pPr>
            <w:r>
              <w:rPr>
                <w:rFonts w:ascii="Arial" w:hAnsi="Arial" w:cs="Arial"/>
                <w:color w:val="000000"/>
                <w:position w:val="-2"/>
                <w:sz w:val="18"/>
                <w:szCs w:val="18"/>
              </w:rPr>
              <w:t>8</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F8913B" w14:textId="77777777" w:rsidR="00D31C97" w:rsidRPr="00731494" w:rsidRDefault="00D31C97" w:rsidP="00D31C97">
            <w:r w:rsidRPr="00731494">
              <w:rPr>
                <w:rFonts w:ascii="Arial" w:hAnsi="Arial" w:cs="Arial"/>
                <w:color w:val="000000"/>
                <w:position w:val="-2"/>
                <w:sz w:val="18"/>
                <w:szCs w:val="18"/>
              </w:rPr>
              <w:t>Izjava podizvajalca</w:t>
            </w:r>
          </w:p>
          <w:p w14:paraId="79203E33" w14:textId="77777777" w:rsidR="00D31C97" w:rsidRPr="00731494" w:rsidRDefault="00D31C97" w:rsidP="00D31C97">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4FF1C57" w14:textId="22E86FF5" w:rsidR="00D31C97" w:rsidRPr="00731494" w:rsidRDefault="00D31C97" w:rsidP="00D31C97">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podpisan in žigosan.</w:t>
            </w:r>
          </w:p>
        </w:tc>
      </w:tr>
      <w:tr w:rsidR="00D31C97" w:rsidRPr="00731494" w14:paraId="43F8CB4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008176" w14:textId="32840C58" w:rsidR="00D31C97" w:rsidRPr="00731494" w:rsidRDefault="00427408" w:rsidP="00D31C97">
            <w:pPr>
              <w:rPr>
                <w:rFonts w:ascii="Arial" w:hAnsi="Arial" w:cs="Arial"/>
                <w:color w:val="000000"/>
                <w:position w:val="-2"/>
                <w:sz w:val="18"/>
                <w:szCs w:val="18"/>
              </w:rPr>
            </w:pPr>
            <w:r>
              <w:rPr>
                <w:rFonts w:ascii="Arial" w:hAnsi="Arial" w:cs="Arial"/>
                <w:color w:val="000000"/>
                <w:position w:val="-2"/>
                <w:sz w:val="18"/>
                <w:szCs w:val="18"/>
              </w:rPr>
              <w:t>9</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03DE08" w14:textId="77777777" w:rsidR="00D31C97" w:rsidRPr="00731494" w:rsidRDefault="00D31C97" w:rsidP="00D31C97">
            <w:r w:rsidRPr="00731494">
              <w:rPr>
                <w:rFonts w:ascii="Arial" w:hAnsi="Arial" w:cs="Arial"/>
                <w:color w:val="000000"/>
                <w:position w:val="-2"/>
                <w:sz w:val="18"/>
                <w:szCs w:val="18"/>
              </w:rPr>
              <w:t>Izjava o nastopu s podizvajalci</w:t>
            </w:r>
          </w:p>
          <w:p w14:paraId="0B7349C3" w14:textId="77777777" w:rsidR="00D31C97" w:rsidRPr="00731494" w:rsidRDefault="00D31C97" w:rsidP="00D31C97">
            <w:pPr>
              <w:rPr>
                <w:rFonts w:ascii="Arial" w:hAnsi="Arial" w:cs="Arial"/>
                <w:color w:val="000000"/>
                <w:position w:val="-2"/>
                <w:sz w:val="18"/>
                <w:szCs w:val="18"/>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0E172AA" w14:textId="1469B2D3" w:rsidR="00D31C97" w:rsidRPr="00731494" w:rsidRDefault="00D31C97" w:rsidP="00D31C97">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podpisan in žigosan.</w:t>
            </w:r>
          </w:p>
        </w:tc>
      </w:tr>
      <w:tr w:rsidR="00D31C97" w:rsidRPr="00731494" w14:paraId="220AF421"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1DBC3CF" w14:textId="0EDA6D61" w:rsidR="00D31C97" w:rsidRPr="00731494" w:rsidRDefault="00D31C97" w:rsidP="00D31C97">
            <w:r w:rsidRPr="00731494">
              <w:rPr>
                <w:rFonts w:ascii="Arial" w:hAnsi="Arial" w:cs="Arial"/>
                <w:color w:val="000000"/>
                <w:position w:val="-2"/>
                <w:sz w:val="18"/>
                <w:szCs w:val="18"/>
              </w:rPr>
              <w:t>1</w:t>
            </w:r>
            <w:r w:rsidR="00427408">
              <w:rPr>
                <w:rFonts w:ascii="Arial" w:hAnsi="Arial" w:cs="Arial"/>
                <w:color w:val="000000"/>
                <w:position w:val="-2"/>
                <w:sz w:val="18"/>
                <w:szCs w:val="18"/>
              </w:rPr>
              <w:t>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23734A3" w14:textId="77777777" w:rsidR="00D31C97" w:rsidRPr="00731494" w:rsidRDefault="00D31C97" w:rsidP="00D31C97">
            <w:r w:rsidRPr="00731494">
              <w:rPr>
                <w:rFonts w:ascii="Arial" w:hAnsi="Arial" w:cs="Arial"/>
                <w:color w:val="000000"/>
                <w:position w:val="-2"/>
                <w:sz w:val="18"/>
                <w:szCs w:val="18"/>
              </w:rPr>
              <w:t>Izjava o lastniških deležih</w:t>
            </w:r>
          </w:p>
          <w:p w14:paraId="76F3BC08" w14:textId="0D7B6751" w:rsidR="00D31C97" w:rsidRPr="00731494" w:rsidRDefault="00D31C97" w:rsidP="00D31C97"/>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8164F4" w14:textId="47E833B7" w:rsidR="00D31C97" w:rsidRPr="00731494" w:rsidRDefault="00D31C97" w:rsidP="00D31C97">
            <w:pPr>
              <w:spacing w:before="135" w:after="135"/>
              <w:jc w:val="both"/>
              <w:textAlignment w:val="center"/>
            </w:pPr>
            <w:r w:rsidRPr="00731494">
              <w:rPr>
                <w:rFonts w:ascii="Arial" w:hAnsi="Arial" w:cs="Arial"/>
                <w:color w:val="000000"/>
                <w:position w:val="-2"/>
                <w:sz w:val="18"/>
                <w:szCs w:val="18"/>
              </w:rPr>
              <w:t>Izpolnjen, podpisan in žigosan.</w:t>
            </w:r>
          </w:p>
        </w:tc>
      </w:tr>
      <w:tr w:rsidR="00D31C97" w:rsidRPr="00731494" w14:paraId="75633ECE"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AD0C9DD" w14:textId="6CA2DACF" w:rsidR="00D31C97" w:rsidRPr="00731494" w:rsidRDefault="00D31C97" w:rsidP="00D31C97">
            <w:pPr>
              <w:rPr>
                <w:rFonts w:ascii="Arial" w:hAnsi="Arial" w:cs="Arial"/>
                <w:color w:val="000000"/>
                <w:position w:val="-2"/>
                <w:sz w:val="18"/>
                <w:szCs w:val="18"/>
              </w:rPr>
            </w:pPr>
            <w:r w:rsidRPr="00731494">
              <w:rPr>
                <w:rFonts w:ascii="Arial" w:hAnsi="Arial" w:cs="Arial"/>
                <w:color w:val="000000"/>
                <w:position w:val="-2"/>
                <w:sz w:val="18"/>
                <w:szCs w:val="18"/>
              </w:rPr>
              <w:lastRenderedPageBreak/>
              <w:t>1</w:t>
            </w:r>
            <w:r w:rsidR="00427408">
              <w:rPr>
                <w:rFonts w:ascii="Arial" w:hAnsi="Arial" w:cs="Arial"/>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DCF509" w14:textId="3E2024FA" w:rsidR="00D31C97" w:rsidRPr="00731494" w:rsidRDefault="00D31C97" w:rsidP="00D31C97">
            <w:pPr>
              <w:rPr>
                <w:rFonts w:ascii="Arial" w:hAnsi="Arial" w:cs="Arial"/>
                <w:color w:val="000000"/>
                <w:position w:val="-2"/>
                <w:sz w:val="18"/>
                <w:szCs w:val="18"/>
              </w:rPr>
            </w:pPr>
            <w:r w:rsidRPr="00731494">
              <w:rPr>
                <w:rFonts w:ascii="Arial" w:hAnsi="Arial" w:cs="Arial"/>
                <w:color w:val="000000"/>
                <w:position w:val="-2"/>
                <w:sz w:val="18"/>
                <w:szCs w:val="18"/>
              </w:rPr>
              <w:t>Izjava vezana na prvi odstavek člena 5.k Uredbe (EU) št. 833/20140</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5B11445" w14:textId="3214C4A1" w:rsidR="00D31C97" w:rsidRPr="00731494" w:rsidRDefault="00D31C97" w:rsidP="00D31C97">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Izpolnjen, podpisan in žigosan.</w:t>
            </w:r>
          </w:p>
        </w:tc>
      </w:tr>
      <w:tr w:rsidR="00BE7E6E" w:rsidRPr="00731494" w14:paraId="76E2A234"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6C8D5B9" w14:textId="77777777" w:rsidR="00BE7E6E" w:rsidRPr="00731494" w:rsidRDefault="000416C6">
            <w:r w:rsidRPr="00731494">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1BBF997" w14:textId="0E3F37D0" w:rsidR="00BE7E6E" w:rsidRPr="00731494" w:rsidRDefault="000416C6">
            <w:r w:rsidRPr="00731494">
              <w:rPr>
                <w:rFonts w:ascii="Arial" w:hAnsi="Arial" w:cs="Arial"/>
                <w:color w:val="000000"/>
                <w:position w:val="-2"/>
                <w:sz w:val="18"/>
                <w:szCs w:val="18"/>
              </w:rPr>
              <w:t xml:space="preserve">Vzorec pogodbe: Pogodba o dobavi </w:t>
            </w:r>
            <w:r w:rsidR="00977B32" w:rsidRPr="00731494">
              <w:rPr>
                <w:rFonts w:ascii="Arial" w:hAnsi="Arial" w:cs="Arial"/>
                <w:color w:val="000000"/>
                <w:position w:val="-2"/>
                <w:sz w:val="18"/>
                <w:szCs w:val="18"/>
              </w:rPr>
              <w:t xml:space="preserve">in nakupu </w:t>
            </w:r>
            <w:r w:rsidR="00AE0664">
              <w:rPr>
                <w:rFonts w:ascii="Arial" w:hAnsi="Arial" w:cs="Arial"/>
                <w:color w:val="000000"/>
                <w:position w:val="-2"/>
                <w:sz w:val="18"/>
                <w:szCs w:val="18"/>
              </w:rPr>
              <w:t>servirne posode za potrebe kuhinje UKC Ljubljana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362F876"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Podpisan (ročno ali elektronsko).</w:t>
            </w:r>
          </w:p>
        </w:tc>
      </w:tr>
      <w:tr w:rsidR="002E6EDE" w:rsidRPr="00731494" w14:paraId="4E06DEB5"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4BCDBF" w14:textId="543EF3C0" w:rsidR="002E6EDE" w:rsidRPr="00731494" w:rsidRDefault="002E6EDE">
            <w:pPr>
              <w:rPr>
                <w:rFonts w:ascii="Arial" w:hAnsi="Arial" w:cs="Arial"/>
                <w:color w:val="000000"/>
                <w:position w:val="-2"/>
                <w:sz w:val="18"/>
                <w:szCs w:val="18"/>
              </w:rPr>
            </w:pPr>
            <w:r w:rsidRPr="00731494">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20F0A7" w14:textId="712CC88C" w:rsidR="002E6EDE" w:rsidRPr="00731494" w:rsidRDefault="00435805">
            <w:pPr>
              <w:rPr>
                <w:rFonts w:ascii="Arial" w:hAnsi="Arial" w:cs="Arial"/>
                <w:color w:val="000000"/>
                <w:position w:val="-2"/>
                <w:sz w:val="18"/>
                <w:szCs w:val="18"/>
              </w:rPr>
            </w:pPr>
            <w:r w:rsidRPr="00731494">
              <w:rPr>
                <w:rFonts w:ascii="Arial" w:hAnsi="Arial" w:cs="Arial"/>
                <w:color w:val="000000"/>
                <w:position w:val="-2"/>
                <w:sz w:val="18"/>
                <w:szCs w:val="18"/>
              </w:rPr>
              <w:t xml:space="preserve">Prospektna dokumentacija oziroma adekvatna dokazila </w:t>
            </w:r>
            <w:r w:rsidRPr="00731494">
              <w:rPr>
                <w:rFonts w:ascii="Arial" w:hAnsi="Arial" w:cs="Arial"/>
                <w:i/>
                <w:iCs/>
                <w:color w:val="000000"/>
                <w:position w:val="-2"/>
                <w:sz w:val="18"/>
                <w:szCs w:val="18"/>
              </w:rPr>
              <w:t>(kot npr. lastna ponudba ponudnika s specifikacijami ponujene</w:t>
            </w:r>
            <w:r w:rsidR="006D5F8D">
              <w:rPr>
                <w:rFonts w:ascii="Arial" w:hAnsi="Arial" w:cs="Arial"/>
                <w:i/>
                <w:iCs/>
                <w:color w:val="000000"/>
                <w:position w:val="-2"/>
                <w:sz w:val="18"/>
                <w:szCs w:val="18"/>
              </w:rPr>
              <w:t>ga</w:t>
            </w:r>
            <w:r w:rsidRPr="00731494">
              <w:rPr>
                <w:rFonts w:ascii="Arial" w:hAnsi="Arial" w:cs="Arial"/>
                <w:i/>
                <w:iCs/>
                <w:color w:val="000000"/>
                <w:position w:val="-2"/>
                <w:sz w:val="18"/>
                <w:szCs w:val="18"/>
              </w:rPr>
              <w:t xml:space="preserve"> </w:t>
            </w:r>
            <w:r w:rsidR="006D5F8D">
              <w:rPr>
                <w:rFonts w:ascii="Arial" w:hAnsi="Arial" w:cs="Arial"/>
                <w:i/>
                <w:iCs/>
                <w:color w:val="000000"/>
                <w:position w:val="-2"/>
                <w:sz w:val="18"/>
                <w:szCs w:val="18"/>
              </w:rPr>
              <w:t>blaga</w:t>
            </w:r>
            <w:r w:rsidRPr="00731494">
              <w:rPr>
                <w:rFonts w:ascii="Arial" w:hAnsi="Arial" w:cs="Arial"/>
                <w:i/>
                <w:iCs/>
                <w:color w:val="000000"/>
                <w:position w:val="-2"/>
                <w:sz w:val="18"/>
                <w:szCs w:val="18"/>
              </w:rPr>
              <w:t>)</w:t>
            </w:r>
            <w:r w:rsidRPr="00731494">
              <w:rPr>
                <w:rFonts w:ascii="Arial" w:hAnsi="Arial" w:cs="Arial"/>
                <w:color w:val="000000"/>
                <w:position w:val="-2"/>
                <w:sz w:val="18"/>
                <w:szCs w:val="18"/>
              </w:rPr>
              <w:t xml:space="preserve"> iz katerih bo izhajalo izpolnjevanje tehničnih zahtev naročnika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6BD0F74" w14:textId="5ED8E50F" w:rsidR="002E6EDE" w:rsidRPr="00731494" w:rsidRDefault="00435805">
            <w:pPr>
              <w:spacing w:before="135" w:after="135"/>
              <w:jc w:val="both"/>
              <w:textAlignment w:val="center"/>
              <w:rPr>
                <w:rFonts w:ascii="Arial" w:hAnsi="Arial" w:cs="Arial"/>
                <w:color w:val="000000"/>
                <w:position w:val="-2"/>
                <w:sz w:val="18"/>
                <w:szCs w:val="18"/>
              </w:rPr>
            </w:pPr>
            <w:r w:rsidRPr="00731494">
              <w:rPr>
                <w:rFonts w:ascii="Arial" w:hAnsi="Arial" w:cs="Arial"/>
                <w:color w:val="000000"/>
                <w:position w:val="-2"/>
                <w:sz w:val="18"/>
                <w:szCs w:val="18"/>
              </w:rPr>
              <w:t>Priložena dokazila</w:t>
            </w:r>
          </w:p>
        </w:tc>
      </w:tr>
      <w:tr w:rsidR="00847FDD" w:rsidRPr="00731494" w14:paraId="49C2D1A9"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2E5D2B" w14:textId="212B7D66" w:rsidR="00847FDD" w:rsidRP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F7C29A" w14:textId="2BC17180" w:rsidR="00217855" w:rsidRP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 xml:space="preserve">Izjava o zagotavljanju skladnosti izdelkov in uporabljenih materialov z zakonodajo (Zakon o zdravstveni ustreznosti živil in izdelkov ter snovi, ki prihajajo v stik z živili) </w:t>
            </w:r>
          </w:p>
          <w:p w14:paraId="1A873C7C" w14:textId="77777777" w:rsidR="00217855" w:rsidRPr="00217855" w:rsidRDefault="00217855">
            <w:pPr>
              <w:rPr>
                <w:rFonts w:ascii="Arial" w:hAnsi="Arial" w:cs="Arial"/>
                <w:color w:val="000000"/>
                <w:position w:val="-2"/>
                <w:sz w:val="18"/>
                <w:szCs w:val="18"/>
              </w:rPr>
            </w:pPr>
          </w:p>
          <w:p w14:paraId="15B90C25" w14:textId="38F1423F" w:rsidR="00847FDD" w:rsidRPr="00217855" w:rsidRDefault="00217855" w:rsidP="00217855">
            <w:pPr>
              <w:jc w:val="center"/>
              <w:rPr>
                <w:rFonts w:ascii="Arial" w:hAnsi="Arial" w:cs="Arial"/>
                <w:i/>
                <w:iCs/>
                <w:color w:val="000000"/>
                <w:position w:val="-2"/>
                <w:sz w:val="18"/>
                <w:szCs w:val="18"/>
              </w:rPr>
            </w:pPr>
            <w:r w:rsidRPr="00217855">
              <w:rPr>
                <w:rFonts w:ascii="Arial" w:hAnsi="Arial" w:cs="Arial"/>
                <w:i/>
                <w:iCs/>
                <w:color w:val="808080" w:themeColor="background1" w:themeShade="80"/>
                <w:position w:val="-2"/>
                <w:sz w:val="18"/>
                <w:szCs w:val="18"/>
              </w:rPr>
              <w:t>za sklope, kjer je to relevantno</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13B2E4" w14:textId="13469326" w:rsidR="00847FDD" w:rsidRPr="00217855" w:rsidRDefault="00217855">
            <w:pPr>
              <w:spacing w:before="135" w:after="135"/>
              <w:jc w:val="both"/>
              <w:textAlignment w:val="center"/>
              <w:rPr>
                <w:rFonts w:ascii="Arial" w:hAnsi="Arial" w:cs="Arial"/>
                <w:color w:val="000000"/>
                <w:position w:val="-2"/>
                <w:sz w:val="18"/>
                <w:szCs w:val="18"/>
              </w:rPr>
            </w:pPr>
            <w:r w:rsidRPr="00217855">
              <w:rPr>
                <w:rFonts w:ascii="Arial" w:hAnsi="Arial" w:cs="Arial"/>
                <w:color w:val="000000"/>
                <w:position w:val="-2"/>
                <w:sz w:val="18"/>
                <w:szCs w:val="18"/>
              </w:rPr>
              <w:t>Priložena dokazila</w:t>
            </w:r>
          </w:p>
        </w:tc>
      </w:tr>
      <w:tr w:rsidR="00217855" w:rsidRPr="00731494" w14:paraId="1AB7ACB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5FD2F1" w14:textId="10F3696F" w:rsidR="00217855" w:rsidRP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6016C5" w14:textId="2C843298" w:rsidR="00217855" w:rsidRP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Izjavo o skladnosti s katero proizvajalec jamči, da je ponujeni izdelek varen za uporabo</w:t>
            </w:r>
          </w:p>
          <w:p w14:paraId="388B7401" w14:textId="77777777" w:rsidR="00217855" w:rsidRPr="00217855" w:rsidRDefault="00217855">
            <w:pPr>
              <w:rPr>
                <w:rFonts w:ascii="Arial" w:hAnsi="Arial" w:cs="Arial"/>
                <w:color w:val="000000"/>
                <w:position w:val="-2"/>
                <w:sz w:val="18"/>
                <w:szCs w:val="18"/>
              </w:rPr>
            </w:pPr>
          </w:p>
          <w:p w14:paraId="092C46A3" w14:textId="58EE203B" w:rsidR="00217855" w:rsidRPr="00217855" w:rsidRDefault="00217855" w:rsidP="00217855">
            <w:pPr>
              <w:jc w:val="center"/>
              <w:rPr>
                <w:rFonts w:ascii="Arial" w:hAnsi="Arial" w:cs="Arial"/>
                <w:color w:val="000000"/>
                <w:position w:val="-2"/>
                <w:sz w:val="18"/>
                <w:szCs w:val="18"/>
              </w:rPr>
            </w:pPr>
            <w:r w:rsidRPr="00217855">
              <w:rPr>
                <w:rFonts w:ascii="Arial" w:hAnsi="Arial" w:cs="Arial"/>
                <w:i/>
                <w:iCs/>
                <w:color w:val="808080" w:themeColor="background1" w:themeShade="80"/>
                <w:position w:val="-2"/>
                <w:sz w:val="18"/>
                <w:szCs w:val="18"/>
              </w:rPr>
              <w:t>za sklope, kjer je to relevantno</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29EA1F4" w14:textId="5C4DD805" w:rsidR="00217855" w:rsidRPr="00217855" w:rsidRDefault="00217855">
            <w:pPr>
              <w:spacing w:before="135" w:after="135"/>
              <w:jc w:val="both"/>
              <w:textAlignment w:val="center"/>
              <w:rPr>
                <w:rFonts w:ascii="Arial" w:hAnsi="Arial" w:cs="Arial"/>
                <w:color w:val="000000"/>
                <w:position w:val="-2"/>
                <w:sz w:val="18"/>
                <w:szCs w:val="18"/>
              </w:rPr>
            </w:pPr>
            <w:r w:rsidRPr="00217855">
              <w:rPr>
                <w:rFonts w:ascii="Arial" w:hAnsi="Arial" w:cs="Arial"/>
                <w:color w:val="000000"/>
                <w:position w:val="-2"/>
                <w:sz w:val="18"/>
                <w:szCs w:val="18"/>
              </w:rPr>
              <w:t>Priložena dokazila</w:t>
            </w:r>
          </w:p>
        </w:tc>
      </w:tr>
      <w:tr w:rsidR="00217855" w:rsidRPr="00731494" w14:paraId="4E9B950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6679CF" w14:textId="77777777" w:rsidR="00217855" w:rsidRPr="00217855" w:rsidRDefault="00217855">
            <w:pPr>
              <w:rPr>
                <w:rFonts w:ascii="Arial" w:hAnsi="Arial" w:cs="Arial"/>
                <w:color w:val="000000"/>
                <w:position w:val="-2"/>
                <w:sz w:val="18"/>
                <w:szCs w:val="18"/>
              </w:rPr>
            </w:pPr>
          </w:p>
          <w:p w14:paraId="2133D5D8" w14:textId="6520927A" w:rsidR="00217855" w:rsidRP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62A03B" w14:textId="77777777" w:rsid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Izjava o ustreznosti materialov v skladu z uredbo Evropskega parlamenta in sveta (ES) št. 1935/2004 o materialih in izdelkih,  namenjenih za stik z živili za vse artikle, ki prihajajo v stik z živili</w:t>
            </w:r>
          </w:p>
          <w:p w14:paraId="1FF0BA8D" w14:textId="77777777" w:rsidR="00F61E05" w:rsidRDefault="00F61E05">
            <w:pPr>
              <w:rPr>
                <w:rFonts w:ascii="Arial" w:hAnsi="Arial" w:cs="Arial"/>
                <w:color w:val="000000"/>
                <w:position w:val="-2"/>
                <w:sz w:val="18"/>
                <w:szCs w:val="18"/>
              </w:rPr>
            </w:pPr>
          </w:p>
          <w:p w14:paraId="5C9F8CDE" w14:textId="71318185" w:rsidR="00F61E05" w:rsidRPr="00217855" w:rsidRDefault="00F61E05" w:rsidP="00F61E05">
            <w:pPr>
              <w:jc w:val="center"/>
              <w:rPr>
                <w:rFonts w:ascii="Arial" w:hAnsi="Arial" w:cs="Arial"/>
                <w:color w:val="000000"/>
                <w:position w:val="-2"/>
                <w:sz w:val="18"/>
                <w:szCs w:val="18"/>
              </w:rPr>
            </w:pPr>
            <w:r w:rsidRPr="00217855">
              <w:rPr>
                <w:rFonts w:ascii="Arial" w:hAnsi="Arial" w:cs="Arial"/>
                <w:i/>
                <w:iCs/>
                <w:color w:val="808080" w:themeColor="background1" w:themeShade="80"/>
                <w:position w:val="-2"/>
                <w:sz w:val="18"/>
                <w:szCs w:val="18"/>
              </w:rPr>
              <w:t>za sklope, kjer je to relevantno</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FEC12D6" w14:textId="14E9C9AE" w:rsidR="00217855" w:rsidRPr="00217855" w:rsidRDefault="00217855">
            <w:pPr>
              <w:spacing w:before="135" w:after="135"/>
              <w:jc w:val="both"/>
              <w:textAlignment w:val="center"/>
              <w:rPr>
                <w:rFonts w:ascii="Arial" w:hAnsi="Arial" w:cs="Arial"/>
                <w:color w:val="000000"/>
                <w:position w:val="-2"/>
                <w:sz w:val="18"/>
                <w:szCs w:val="18"/>
              </w:rPr>
            </w:pPr>
            <w:r w:rsidRPr="00217855">
              <w:rPr>
                <w:rFonts w:ascii="Arial" w:hAnsi="Arial" w:cs="Arial"/>
                <w:color w:val="000000"/>
                <w:position w:val="-2"/>
                <w:sz w:val="18"/>
                <w:szCs w:val="18"/>
              </w:rPr>
              <w:t>Priložena dokazila</w:t>
            </w:r>
          </w:p>
        </w:tc>
      </w:tr>
      <w:tr w:rsidR="00217855" w:rsidRPr="00731494" w14:paraId="03A01DDD" w14:textId="7777777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E58F6ED" w14:textId="15B5F789" w:rsidR="00217855" w:rsidRP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A13DB0" w14:textId="77777777" w:rsidR="00217855" w:rsidRDefault="00217855">
            <w:pPr>
              <w:rPr>
                <w:rFonts w:ascii="Arial" w:hAnsi="Arial" w:cs="Arial"/>
                <w:color w:val="000000"/>
                <w:position w:val="-2"/>
                <w:sz w:val="18"/>
                <w:szCs w:val="18"/>
              </w:rPr>
            </w:pPr>
            <w:r w:rsidRPr="00217855">
              <w:rPr>
                <w:rFonts w:ascii="Arial" w:hAnsi="Arial" w:cs="Arial"/>
                <w:color w:val="000000"/>
                <w:position w:val="-2"/>
                <w:sz w:val="18"/>
                <w:szCs w:val="18"/>
              </w:rPr>
              <w:t>Izjava ponudnika, da je material termo stabilen in odporen na zgoraj  opredeljene temperature ter čistilna sredstva, ki se uporabljajo v tračnih pomivalnih strojih</w:t>
            </w:r>
          </w:p>
          <w:p w14:paraId="6F2F0D39" w14:textId="77777777" w:rsidR="00F61E05" w:rsidRDefault="00F61E05">
            <w:pPr>
              <w:rPr>
                <w:rFonts w:ascii="Arial" w:hAnsi="Arial" w:cs="Arial"/>
                <w:color w:val="000000"/>
                <w:position w:val="-2"/>
                <w:sz w:val="18"/>
                <w:szCs w:val="18"/>
              </w:rPr>
            </w:pPr>
          </w:p>
          <w:p w14:paraId="06059F78" w14:textId="7B1B3705" w:rsidR="00F61E05" w:rsidRPr="00217855" w:rsidRDefault="00F61E05" w:rsidP="00F61E05">
            <w:pPr>
              <w:jc w:val="center"/>
              <w:rPr>
                <w:rFonts w:ascii="Arial" w:hAnsi="Arial" w:cs="Arial"/>
                <w:color w:val="000000"/>
                <w:position w:val="-2"/>
                <w:sz w:val="18"/>
                <w:szCs w:val="18"/>
              </w:rPr>
            </w:pPr>
            <w:r w:rsidRPr="00217855">
              <w:rPr>
                <w:rFonts w:ascii="Arial" w:hAnsi="Arial" w:cs="Arial"/>
                <w:i/>
                <w:iCs/>
                <w:color w:val="808080" w:themeColor="background1" w:themeShade="80"/>
                <w:position w:val="-2"/>
                <w:sz w:val="18"/>
                <w:szCs w:val="18"/>
              </w:rPr>
              <w:t>za sklope, kjer je to relevantno</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0C36901" w14:textId="724524FB" w:rsidR="00217855" w:rsidRPr="00217855" w:rsidRDefault="00217855">
            <w:pPr>
              <w:spacing w:before="135" w:after="135"/>
              <w:jc w:val="both"/>
              <w:textAlignment w:val="center"/>
              <w:rPr>
                <w:rFonts w:ascii="Arial" w:hAnsi="Arial" w:cs="Arial"/>
                <w:color w:val="000000"/>
                <w:position w:val="-2"/>
                <w:sz w:val="18"/>
                <w:szCs w:val="18"/>
              </w:rPr>
            </w:pPr>
            <w:r w:rsidRPr="00217855">
              <w:rPr>
                <w:rFonts w:ascii="Arial" w:hAnsi="Arial" w:cs="Arial"/>
                <w:color w:val="000000"/>
                <w:position w:val="-2"/>
                <w:sz w:val="18"/>
                <w:szCs w:val="18"/>
              </w:rPr>
              <w:t>Priložena dokazila</w:t>
            </w:r>
          </w:p>
        </w:tc>
      </w:tr>
    </w:tbl>
    <w:p w14:paraId="2811ECFF" w14:textId="77777777" w:rsidR="00BE7E6E" w:rsidRPr="00731494" w:rsidRDefault="00BE7E6E">
      <w:pPr>
        <w:sectPr w:rsidR="00BE7E6E" w:rsidRPr="00731494" w:rsidSect="00D931BF">
          <w:pgSz w:w="11906" w:h="16838"/>
          <w:pgMar w:top="1418" w:right="1418" w:bottom="1418" w:left="1418" w:header="567" w:footer="680" w:gutter="0"/>
          <w:cols w:space="708"/>
          <w:docGrid w:linePitch="360"/>
        </w:sectPr>
      </w:pPr>
    </w:p>
    <w:p w14:paraId="52BDCBF3" w14:textId="77777777" w:rsidR="009A6465" w:rsidRPr="00731494" w:rsidRDefault="000416C6" w:rsidP="00CC0414">
      <w:pPr>
        <w:spacing w:after="120"/>
        <w:jc w:val="right"/>
        <w:rPr>
          <w:rFonts w:ascii="Arial" w:hAnsi="Arial" w:cs="Arial"/>
          <w:sz w:val="18"/>
          <w:szCs w:val="18"/>
        </w:rPr>
      </w:pPr>
      <w:r w:rsidRPr="00731494">
        <w:rPr>
          <w:rFonts w:ascii="Arial" w:hAnsi="Arial" w:cs="Arial"/>
          <w:sz w:val="18"/>
          <w:szCs w:val="18"/>
        </w:rPr>
        <w:lastRenderedPageBreak/>
        <w:t>Obrazec št: 1</w:t>
      </w:r>
    </w:p>
    <w:p w14:paraId="59E9456D" w14:textId="77777777" w:rsidR="009A6465" w:rsidRPr="00731494" w:rsidRDefault="000416C6" w:rsidP="006160BA">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Ponudba</w:t>
      </w:r>
    </w:p>
    <w:p w14:paraId="186770B8" w14:textId="491FA848" w:rsidR="00BE7E6E" w:rsidRPr="00731494" w:rsidRDefault="000416C6">
      <w:pPr>
        <w:spacing w:before="225" w:after="225" w:line="240" w:lineRule="auto"/>
        <w:jc w:val="both"/>
      </w:pPr>
      <w:r w:rsidRPr="00731494">
        <w:rPr>
          <w:rFonts w:ascii="Arial" w:hAnsi="Arial" w:cs="Arial"/>
          <w:color w:val="000000"/>
          <w:sz w:val="18"/>
          <w:szCs w:val="18"/>
        </w:rPr>
        <w:t xml:space="preserve">Na osnovi povabila za naročilo </w:t>
      </w:r>
      <w:r w:rsidRPr="009E66CF">
        <w:rPr>
          <w:rFonts w:ascii="Arial" w:hAnsi="Arial" w:cs="Arial"/>
          <w:b/>
          <w:bCs/>
          <w:color w:val="000000"/>
          <w:sz w:val="18"/>
          <w:szCs w:val="18"/>
        </w:rPr>
        <w:t>»</w:t>
      </w:r>
      <w:r w:rsidR="00542BE3" w:rsidRPr="00542BE3">
        <w:rPr>
          <w:rFonts w:ascii="Arial" w:hAnsi="Arial" w:cs="Arial"/>
          <w:b/>
          <w:bCs/>
          <w:color w:val="000000"/>
          <w:sz w:val="18"/>
          <w:szCs w:val="18"/>
        </w:rPr>
        <w:t>Nakup servirne posode za potrebe kuhinje UKC Ljubljana</w:t>
      </w:r>
      <w:r w:rsidRPr="009E66CF">
        <w:rPr>
          <w:rFonts w:ascii="Arial" w:hAnsi="Arial" w:cs="Arial"/>
          <w:b/>
          <w:bCs/>
          <w:color w:val="000000"/>
          <w:sz w:val="18"/>
          <w:szCs w:val="18"/>
        </w:rPr>
        <w:t>«</w:t>
      </w:r>
      <w:r w:rsidRPr="00731494">
        <w:rPr>
          <w:rFonts w:ascii="Arial" w:hAnsi="Arial" w:cs="Arial"/>
          <w:color w:val="000000"/>
          <w:sz w:val="18"/>
          <w:szCs w:val="18"/>
        </w:rPr>
        <w:t xml:space="preserve"> dajemo ponudbo, kot sledi:</w:t>
      </w:r>
    </w:p>
    <w:p w14:paraId="535C059B" w14:textId="70377F22" w:rsidR="00BE7E6E" w:rsidRPr="00731494" w:rsidRDefault="000416C6">
      <w:pPr>
        <w:spacing w:before="225" w:after="225" w:line="240" w:lineRule="auto"/>
        <w:jc w:val="both"/>
      </w:pPr>
      <w:r w:rsidRPr="00731494">
        <w:rPr>
          <w:rFonts w:ascii="Arial" w:hAnsi="Arial" w:cs="Arial"/>
          <w:b/>
          <w:bCs/>
          <w:color w:val="000000"/>
          <w:sz w:val="18"/>
          <w:szCs w:val="18"/>
        </w:rPr>
        <w:t>I. Ponudba številka:</w:t>
      </w:r>
      <w:r w:rsidRPr="00731494">
        <w:rPr>
          <w:rFonts w:ascii="Arial" w:hAnsi="Arial" w:cs="Arial"/>
          <w:color w:val="000000"/>
          <w:sz w:val="18"/>
          <w:szCs w:val="18"/>
        </w:rPr>
        <w:t> </w:t>
      </w:r>
      <w:r w:rsidRPr="00731494">
        <w:rPr>
          <w:rFonts w:ascii="Arial" w:hAnsi="Arial" w:cs="Arial"/>
          <w:color w:val="000000"/>
          <w:sz w:val="18"/>
          <w:szCs w:val="18"/>
          <w:u w:val="single"/>
        </w:rPr>
        <w:t>_______________</w:t>
      </w:r>
      <w:r w:rsidR="00CC0414" w:rsidRPr="00731494">
        <w:rPr>
          <w:rFonts w:ascii="Arial" w:hAnsi="Arial" w:cs="Arial"/>
          <w:color w:val="000000"/>
          <w:sz w:val="18"/>
          <w:szCs w:val="18"/>
          <w:u w:val="single"/>
        </w:rPr>
        <w:t>za sklop</w:t>
      </w:r>
      <w:r w:rsidR="009E66CF">
        <w:rPr>
          <w:rFonts w:ascii="Arial" w:hAnsi="Arial" w:cs="Arial"/>
          <w:color w:val="000000"/>
          <w:sz w:val="18"/>
          <w:szCs w:val="18"/>
          <w:u w:val="single"/>
        </w:rPr>
        <w:t>/e</w:t>
      </w:r>
      <w:r w:rsidR="00CC0414" w:rsidRPr="00731494">
        <w:rPr>
          <w:rFonts w:ascii="Arial" w:hAnsi="Arial" w:cs="Arial"/>
          <w:color w:val="000000"/>
          <w:sz w:val="18"/>
          <w:szCs w:val="18"/>
          <w:u w:val="single"/>
        </w:rPr>
        <w:t>: ______</w:t>
      </w:r>
    </w:p>
    <w:tbl>
      <w:tblPr>
        <w:tblStyle w:val="NormalTablePHPDOCX"/>
        <w:tblW w:w="8670" w:type="dxa"/>
        <w:tblInd w:w="108" w:type="dxa"/>
        <w:tblLook w:val="04A0" w:firstRow="1" w:lastRow="0" w:firstColumn="1" w:lastColumn="0" w:noHBand="0" w:noVBand="1"/>
      </w:tblPr>
      <w:tblGrid>
        <w:gridCol w:w="2385"/>
        <w:gridCol w:w="6285"/>
      </w:tblGrid>
      <w:tr w:rsidR="00BE7E6E" w:rsidRPr="00731494" w14:paraId="4DCF0491"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C4FDF15" w14:textId="77777777" w:rsidR="00BE7E6E" w:rsidRPr="00731494" w:rsidRDefault="000416C6">
            <w:pPr>
              <w:jc w:val="right"/>
            </w:pPr>
            <w:r w:rsidRPr="00731494">
              <w:rPr>
                <w:rFonts w:ascii="Arial"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2DDEF3" w14:textId="77777777" w:rsidR="00BE7E6E" w:rsidRPr="00731494" w:rsidRDefault="000416C6">
            <w:r w:rsidRPr="00731494">
              <w:rPr>
                <w:rFonts w:ascii="Arial" w:hAnsi="Arial" w:cs="Arial"/>
                <w:color w:val="000000"/>
                <w:position w:val="-2"/>
                <w:sz w:val="18"/>
                <w:szCs w:val="18"/>
              </w:rPr>
              <w:t> </w:t>
            </w:r>
          </w:p>
        </w:tc>
      </w:tr>
      <w:tr w:rsidR="00BE7E6E" w:rsidRPr="00731494" w14:paraId="6D13D5C3"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9EF04EC" w14:textId="77777777" w:rsidR="00BE7E6E" w:rsidRPr="00731494" w:rsidRDefault="000416C6">
            <w:pPr>
              <w:jc w:val="right"/>
            </w:pPr>
            <w:r w:rsidRPr="00731494">
              <w:rPr>
                <w:rFonts w:ascii="Arial"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9C87D6" w14:textId="77777777" w:rsidR="00BE7E6E" w:rsidRPr="00731494" w:rsidRDefault="000416C6">
            <w:r w:rsidRPr="00731494">
              <w:rPr>
                <w:rFonts w:ascii="Arial" w:hAnsi="Arial" w:cs="Arial"/>
                <w:color w:val="000000"/>
                <w:position w:val="-2"/>
                <w:sz w:val="18"/>
                <w:szCs w:val="18"/>
              </w:rPr>
              <w:t> </w:t>
            </w:r>
          </w:p>
        </w:tc>
      </w:tr>
      <w:tr w:rsidR="00BE7E6E" w:rsidRPr="00731494" w14:paraId="262DE7C9"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CFC7C73" w14:textId="77777777" w:rsidR="00BE7E6E" w:rsidRPr="00731494" w:rsidRDefault="000416C6">
            <w:pPr>
              <w:jc w:val="right"/>
            </w:pPr>
            <w:r w:rsidRPr="00731494">
              <w:rPr>
                <w:rFonts w:ascii="Arial" w:hAnsi="Arial" w:cs="Arial"/>
                <w:color w:val="000000"/>
                <w:position w:val="-2"/>
                <w:sz w:val="18"/>
                <w:szCs w:val="18"/>
                <w:shd w:val="clear" w:color="auto" w:fill="CCCCCC"/>
              </w:rPr>
              <w:t>SPLOŠNI ELEKTRONSKI 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D3F084A" w14:textId="77777777" w:rsidR="00BE7E6E" w:rsidRPr="00731494" w:rsidRDefault="000416C6">
            <w:r w:rsidRPr="00731494">
              <w:rPr>
                <w:rFonts w:ascii="Arial" w:hAnsi="Arial" w:cs="Arial"/>
                <w:color w:val="000000"/>
                <w:position w:val="-2"/>
                <w:sz w:val="18"/>
                <w:szCs w:val="18"/>
              </w:rPr>
              <w:t> </w:t>
            </w:r>
          </w:p>
        </w:tc>
      </w:tr>
      <w:tr w:rsidR="00BE7E6E" w:rsidRPr="00731494" w14:paraId="49C8F7F8" w14:textId="7777777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A21C8E2" w14:textId="77777777" w:rsidR="00BE7E6E" w:rsidRPr="00731494" w:rsidRDefault="000416C6">
            <w:pPr>
              <w:jc w:val="right"/>
            </w:pPr>
            <w:r w:rsidRPr="00731494">
              <w:rPr>
                <w:rFonts w:ascii="Arial" w:hAnsi="Arial" w:cs="Arial"/>
                <w:color w:val="000000"/>
                <w:position w:val="-2"/>
                <w:sz w:val="18"/>
                <w:szCs w:val="18"/>
                <w:shd w:val="clear" w:color="auto" w:fill="CCCCCC"/>
              </w:rPr>
              <w:t>SPLOŠNA TELEFONSKA ŠTEVILKA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246F28" w14:textId="77777777" w:rsidR="00BE7E6E" w:rsidRPr="00731494" w:rsidRDefault="000416C6">
            <w:r w:rsidRPr="00731494">
              <w:rPr>
                <w:rFonts w:ascii="Arial" w:hAnsi="Arial" w:cs="Arial"/>
                <w:color w:val="000000"/>
                <w:position w:val="-2"/>
                <w:sz w:val="18"/>
                <w:szCs w:val="18"/>
              </w:rPr>
              <w:t> </w:t>
            </w:r>
          </w:p>
        </w:tc>
      </w:tr>
    </w:tbl>
    <w:p w14:paraId="3DDDC5E7" w14:textId="77777777" w:rsidR="00BE7E6E" w:rsidRPr="00731494" w:rsidRDefault="000416C6" w:rsidP="00CC0414">
      <w:pPr>
        <w:spacing w:before="225" w:after="225" w:line="240" w:lineRule="auto"/>
        <w:jc w:val="both"/>
      </w:pPr>
      <w:r w:rsidRPr="00731494">
        <w:rPr>
          <w:rFonts w:ascii="Arial" w:hAnsi="Arial" w:cs="Arial"/>
          <w:i/>
          <w:iCs/>
          <w:color w:val="000000"/>
          <w:sz w:val="18"/>
          <w:szCs w:val="18"/>
        </w:rPr>
        <w:t>* V primeru izbire v predmetnem javnem naročilu bosta navedena podatka objavljena v obvestilu o oddaji javnega naročila na portalu javnih naročil, in sicer v Razdelku »D. Rezultati«, pod točko »D.2.3 Izbran ponudnik«, v poljih »Uradni elektronski naslov gospodarskega subjekta« in »Uradna telefonska št. gospodarskega subjekta«. Ponudnik podaja soglasje za javno objavo podatka o uradnem elektronskem naslovu gospodarskega subjekta in javno objavo uradne telefonske številke gospodarskega subjekta.</w:t>
      </w:r>
    </w:p>
    <w:p w14:paraId="7FFDFC77" w14:textId="77777777" w:rsidR="00BE7E6E" w:rsidRPr="00731494" w:rsidRDefault="000416C6">
      <w:pPr>
        <w:spacing w:before="225" w:after="225" w:line="240" w:lineRule="auto"/>
      </w:pPr>
      <w:r w:rsidRPr="00731494">
        <w:rPr>
          <w:rFonts w:ascii="Arial" w:hAnsi="Arial" w:cs="Arial"/>
          <w:color w:val="000000"/>
          <w:sz w:val="18"/>
          <w:szCs w:val="18"/>
        </w:rPr>
        <w:t>Ponudbo oddajamo (ustrezno označite):</w:t>
      </w:r>
    </w:p>
    <w:p w14:paraId="4DCB615B" w14:textId="77777777" w:rsidR="00BE7E6E" w:rsidRPr="00731494" w:rsidRDefault="000416C6">
      <w:pPr>
        <w:spacing w:before="225" w:after="225" w:line="240" w:lineRule="auto"/>
      </w:pPr>
      <w:r w:rsidRPr="00731494">
        <w:fldChar w:fldCharType="begin">
          <w:ffData>
            <w:name w:val="cbox1674f7a77c3859"/>
            <w:enabled/>
            <w:calcOnExit w:val="0"/>
            <w:checkBox>
              <w:sizeAuto/>
              <w:default w:val="0"/>
            </w:checkBox>
          </w:ffData>
        </w:fldChar>
      </w:r>
      <w:bookmarkStart w:id="2" w:name="cbox1674f7a77c3859"/>
      <w:r w:rsidRPr="00731494">
        <w:instrText xml:space="preserve"> FORMCHECKBOX </w:instrText>
      </w:r>
      <w:r w:rsidR="007905DE">
        <w:fldChar w:fldCharType="separate"/>
      </w:r>
      <w:r w:rsidRPr="00731494">
        <w:fldChar w:fldCharType="end"/>
      </w:r>
      <w:bookmarkEnd w:id="2"/>
      <w:r w:rsidRPr="00731494">
        <w:rPr>
          <w:rFonts w:ascii="Arial" w:hAnsi="Arial" w:cs="Arial"/>
          <w:color w:val="000000"/>
          <w:sz w:val="18"/>
          <w:szCs w:val="18"/>
        </w:rPr>
        <w:t> samostojno</w:t>
      </w:r>
    </w:p>
    <w:p w14:paraId="0E62D147" w14:textId="77777777" w:rsidR="00BE7E6E" w:rsidRPr="00731494" w:rsidRDefault="000416C6">
      <w:pPr>
        <w:spacing w:before="225" w:after="225" w:line="240" w:lineRule="auto"/>
      </w:pPr>
      <w:r w:rsidRPr="00731494">
        <w:fldChar w:fldCharType="begin">
          <w:ffData>
            <w:name w:val="cbox1674f7a77c3b10"/>
            <w:enabled/>
            <w:calcOnExit w:val="0"/>
            <w:checkBox>
              <w:sizeAuto/>
              <w:default w:val="0"/>
            </w:checkBox>
          </w:ffData>
        </w:fldChar>
      </w:r>
      <w:bookmarkStart w:id="3" w:name="cbox1674f7a77c3b10"/>
      <w:r w:rsidRPr="00731494">
        <w:instrText xml:space="preserve"> FORMCHECKBOX </w:instrText>
      </w:r>
      <w:r w:rsidR="007905DE">
        <w:fldChar w:fldCharType="separate"/>
      </w:r>
      <w:r w:rsidRPr="00731494">
        <w:fldChar w:fldCharType="end"/>
      </w:r>
      <w:bookmarkEnd w:id="3"/>
      <w:r w:rsidRPr="00731494">
        <w:rPr>
          <w:rFonts w:ascii="Arial" w:hAnsi="Arial" w:cs="Arial"/>
          <w:color w:val="000000"/>
          <w:sz w:val="18"/>
          <w:szCs w:val="18"/>
        </w:rPr>
        <w:t> z naslednjimi partnerji (navedite samo firme): ___________________________________</w:t>
      </w:r>
    </w:p>
    <w:p w14:paraId="000355E2" w14:textId="77777777" w:rsidR="00BE7E6E" w:rsidRPr="00731494" w:rsidRDefault="000416C6">
      <w:pPr>
        <w:spacing w:before="225" w:after="225" w:line="240" w:lineRule="auto"/>
      </w:pPr>
      <w:r w:rsidRPr="00731494">
        <w:fldChar w:fldCharType="begin">
          <w:ffData>
            <w:name w:val="cbox1674f7a77c4276"/>
            <w:enabled/>
            <w:calcOnExit w:val="0"/>
            <w:checkBox>
              <w:sizeAuto/>
              <w:default w:val="0"/>
            </w:checkBox>
          </w:ffData>
        </w:fldChar>
      </w:r>
      <w:bookmarkStart w:id="4" w:name="cbox1674f7a77c4276"/>
      <w:r w:rsidRPr="00731494">
        <w:instrText xml:space="preserve"> FORMCHECKBOX </w:instrText>
      </w:r>
      <w:r w:rsidR="007905DE">
        <w:fldChar w:fldCharType="separate"/>
      </w:r>
      <w:r w:rsidRPr="00731494">
        <w:fldChar w:fldCharType="end"/>
      </w:r>
      <w:bookmarkEnd w:id="4"/>
      <w:r w:rsidRPr="00731494">
        <w:rPr>
          <w:rFonts w:ascii="Arial" w:hAnsi="Arial" w:cs="Arial"/>
          <w:color w:val="000000"/>
          <w:sz w:val="18"/>
          <w:szCs w:val="18"/>
        </w:rPr>
        <w:t> z naslednjimi podizvajalci (navedite samo firme): ________________________________</w:t>
      </w:r>
    </w:p>
    <w:p w14:paraId="1B025E59" w14:textId="77777777" w:rsidR="00BE7E6E" w:rsidRPr="00731494" w:rsidRDefault="000416C6">
      <w:pPr>
        <w:spacing w:before="225" w:after="225" w:line="240" w:lineRule="auto"/>
      </w:pPr>
      <w:r w:rsidRPr="00731494">
        <w:fldChar w:fldCharType="begin">
          <w:ffData>
            <w:name w:val="cbox1674f7a77c47a5"/>
            <w:enabled/>
            <w:calcOnExit w:val="0"/>
            <w:checkBox>
              <w:sizeAuto/>
              <w:default w:val="0"/>
            </w:checkBox>
          </w:ffData>
        </w:fldChar>
      </w:r>
      <w:bookmarkStart w:id="5" w:name="cbox1674f7a77c47a5"/>
      <w:r w:rsidRPr="00731494">
        <w:instrText xml:space="preserve"> FORMCHECKBOX </w:instrText>
      </w:r>
      <w:r w:rsidR="007905DE">
        <w:fldChar w:fldCharType="separate"/>
      </w:r>
      <w:r w:rsidRPr="00731494">
        <w:fldChar w:fldCharType="end"/>
      </w:r>
      <w:bookmarkEnd w:id="5"/>
      <w:r w:rsidRPr="00731494">
        <w:rPr>
          <w:rFonts w:ascii="Arial" w:hAnsi="Arial" w:cs="Arial"/>
          <w:color w:val="000000"/>
          <w:sz w:val="18"/>
          <w:szCs w:val="18"/>
        </w:rPr>
        <w:t> z uporabo zmogljivosti naslednjih subjektov (navedite samo firme): _____________________________</w:t>
      </w:r>
    </w:p>
    <w:p w14:paraId="3C63E3A3" w14:textId="77777777" w:rsidR="00380D35" w:rsidRDefault="00380D35" w:rsidP="00380D35">
      <w:pPr>
        <w:spacing w:after="0" w:line="240" w:lineRule="auto"/>
        <w:rPr>
          <w:rFonts w:ascii="Arial" w:hAnsi="Arial" w:cs="Arial"/>
          <w:b/>
          <w:bCs/>
          <w:color w:val="000000"/>
          <w:sz w:val="18"/>
          <w:szCs w:val="18"/>
        </w:rPr>
      </w:pPr>
    </w:p>
    <w:p w14:paraId="734875FF" w14:textId="5446D4F0" w:rsidR="00380D35" w:rsidRPr="00731494" w:rsidRDefault="00380D35" w:rsidP="00380D35">
      <w:pPr>
        <w:spacing w:after="0" w:line="240" w:lineRule="auto"/>
      </w:pPr>
      <w:r w:rsidRPr="00731494">
        <w:rPr>
          <w:rFonts w:ascii="Arial" w:hAnsi="Arial" w:cs="Arial"/>
          <w:b/>
          <w:bCs/>
          <w:color w:val="000000"/>
          <w:sz w:val="18"/>
          <w:szCs w:val="18"/>
        </w:rPr>
        <w:t>II. Rok veljavnosti ponudbe</w:t>
      </w:r>
    </w:p>
    <w:p w14:paraId="3DE3AC3A" w14:textId="77777777" w:rsidR="00380D35" w:rsidRPr="00731494" w:rsidRDefault="00380D35" w:rsidP="00380D35">
      <w:pPr>
        <w:spacing w:before="225" w:after="225" w:line="240" w:lineRule="auto"/>
        <w:jc w:val="both"/>
      </w:pPr>
      <w:r w:rsidRPr="00731494">
        <w:rPr>
          <w:rFonts w:ascii="Arial" w:hAnsi="Arial" w:cs="Arial"/>
          <w:color w:val="000000"/>
          <w:sz w:val="18"/>
          <w:szCs w:val="18"/>
        </w:rPr>
        <w:t>Ponudba velja najmanj 120 dni od roka za predložitev ponudb.</w:t>
      </w:r>
    </w:p>
    <w:p w14:paraId="6252F8D2" w14:textId="77777777" w:rsidR="00380D35" w:rsidRPr="00731494" w:rsidRDefault="00380D35" w:rsidP="00380D35">
      <w:pPr>
        <w:spacing w:before="225" w:after="225" w:line="240" w:lineRule="auto"/>
        <w:jc w:val="both"/>
      </w:pPr>
      <w:r w:rsidRPr="00731494">
        <w:rPr>
          <w:rFonts w:ascii="Arial" w:hAnsi="Arial" w:cs="Arial"/>
          <w:color w:val="000000"/>
          <w:sz w:val="18"/>
          <w:szCs w:val="18"/>
        </w:rPr>
        <w:t>Ponudba mora biti veljavna najmanj do navedenega roka. Prekratka veljavnost ponudbe pomeni razlog za zavrnitev ponudbe.</w:t>
      </w:r>
    </w:p>
    <w:p w14:paraId="242082A2" w14:textId="77777777" w:rsidR="00380D35" w:rsidRDefault="00380D35" w:rsidP="00380D35">
      <w:pPr>
        <w:spacing w:before="225" w:after="225" w:line="240" w:lineRule="auto"/>
        <w:rPr>
          <w:rFonts w:ascii="Arial" w:hAnsi="Arial" w:cs="Arial"/>
          <w:color w:val="000000"/>
          <w:sz w:val="18"/>
          <w:szCs w:val="18"/>
        </w:rPr>
      </w:pPr>
    </w:p>
    <w:p w14:paraId="0E403B60" w14:textId="77777777" w:rsidR="00380D35" w:rsidRPr="00731494" w:rsidRDefault="00380D35" w:rsidP="00380D35">
      <w:pPr>
        <w:spacing w:before="225" w:after="225" w:line="240" w:lineRule="auto"/>
        <w:jc w:val="both"/>
      </w:pPr>
      <w:r w:rsidRPr="00731494">
        <w:rPr>
          <w:rFonts w:ascii="Arial" w:hAnsi="Arial" w:cs="Arial"/>
          <w:b/>
          <w:bCs/>
          <w:color w:val="000000"/>
          <w:sz w:val="18"/>
          <w:szCs w:val="18"/>
        </w:rPr>
        <w:t>I</w:t>
      </w:r>
      <w:r>
        <w:rPr>
          <w:rFonts w:ascii="Arial" w:hAnsi="Arial" w:cs="Arial"/>
          <w:b/>
          <w:bCs/>
          <w:color w:val="000000"/>
          <w:sz w:val="18"/>
          <w:szCs w:val="18"/>
        </w:rPr>
        <w:t>II</w:t>
      </w:r>
      <w:r w:rsidRPr="00731494">
        <w:rPr>
          <w:rFonts w:ascii="Arial" w:hAnsi="Arial" w:cs="Arial"/>
          <w:b/>
          <w:bCs/>
          <w:color w:val="000000"/>
          <w:sz w:val="18"/>
          <w:szCs w:val="18"/>
        </w:rPr>
        <w:t>. Podatki o plačilu</w:t>
      </w:r>
    </w:p>
    <w:p w14:paraId="51328008" w14:textId="77777777" w:rsidR="00380D35" w:rsidRPr="00731494" w:rsidRDefault="00380D35" w:rsidP="00380D35">
      <w:pPr>
        <w:spacing w:before="225" w:after="225" w:line="240" w:lineRule="auto"/>
        <w:jc w:val="both"/>
      </w:pPr>
      <w:r w:rsidRPr="00731494">
        <w:rPr>
          <w:rFonts w:ascii="Arial" w:hAnsi="Arial" w:cs="Arial"/>
          <w:color w:val="000000"/>
          <w:sz w:val="18"/>
          <w:szCs w:val="18"/>
        </w:rPr>
        <w:t>Plačila se opravijo na podlagi izdanih računov. Če ni z zakonom ali drugim predpisom določeno drugače, je rok plačila je 30 dni od datuma prejema računa. Če naročnik izpodbija del zneska, je dolžan plačati nesporni del zneska. Roki plačil podizvajalcem so enaki kot za izvajalca.</w:t>
      </w:r>
    </w:p>
    <w:p w14:paraId="1966888D" w14:textId="77777777" w:rsidR="00380D35" w:rsidRPr="00731494" w:rsidRDefault="00380D35" w:rsidP="00380D35">
      <w:pPr>
        <w:spacing w:before="225" w:after="225" w:line="240" w:lineRule="auto"/>
        <w:jc w:val="both"/>
      </w:pPr>
      <w:r w:rsidRPr="00731494">
        <w:rPr>
          <w:rFonts w:ascii="Arial" w:hAnsi="Arial" w:cs="Arial"/>
          <w:color w:val="000000"/>
          <w:sz w:val="18"/>
          <w:szCs w:val="18"/>
        </w:rPr>
        <w:t>Izvajalec izstavi račun v elektronski obliki (eRačun) preko spletnega portala UJPnet. Kot uradni prejem računa se šteje datum vnosa računa v sistem UJPnet.</w:t>
      </w:r>
    </w:p>
    <w:p w14:paraId="0D91544E" w14:textId="5EE32D77" w:rsidR="00380D35" w:rsidRDefault="00380D35" w:rsidP="00380D35">
      <w:pPr>
        <w:spacing w:after="0" w:line="240" w:lineRule="auto"/>
        <w:jc w:val="both"/>
        <w:rPr>
          <w:rFonts w:ascii="Arial" w:hAnsi="Arial" w:cs="Arial"/>
          <w:color w:val="000000"/>
          <w:sz w:val="18"/>
          <w:szCs w:val="18"/>
        </w:rPr>
      </w:pPr>
      <w:r w:rsidRPr="00731494">
        <w:rPr>
          <w:rFonts w:ascii="Arial" w:hAnsi="Arial" w:cs="Arial"/>
          <w:color w:val="000000"/>
          <w:sz w:val="18"/>
          <w:szCs w:val="18"/>
        </w:rPr>
        <w:t>Strinjamo se, da naročnik ni zavezan sprejeti nobene od ponudb, ki jih je prejel, ter da v primeru odstopa naročnika od oddaje javnega naročila ne bodo povrnjeni ponudniku nobeni stroški v zvezi z izdelavo ponudb.</w:t>
      </w:r>
    </w:p>
    <w:p w14:paraId="048FD3A0" w14:textId="77777777" w:rsidR="00380D35" w:rsidRDefault="00380D35" w:rsidP="00380D35">
      <w:pPr>
        <w:spacing w:after="0" w:line="240" w:lineRule="auto"/>
        <w:jc w:val="both"/>
        <w:rPr>
          <w:rFonts w:ascii="Arial" w:hAnsi="Arial" w:cs="Arial"/>
          <w:color w:val="000000"/>
          <w:sz w:val="18"/>
          <w:szCs w:val="18"/>
        </w:rPr>
        <w:sectPr w:rsidR="00380D35" w:rsidSect="006160BA">
          <w:footerReference w:type="default" r:id="rId22"/>
          <w:pgSz w:w="11906" w:h="16838"/>
          <w:pgMar w:top="1418" w:right="1418" w:bottom="1418" w:left="1418" w:header="567" w:footer="596" w:gutter="0"/>
          <w:cols w:space="708"/>
          <w:docGrid w:linePitch="360"/>
        </w:sectPr>
      </w:pPr>
    </w:p>
    <w:p w14:paraId="52603B31" w14:textId="075D1E0A" w:rsidR="00380D35" w:rsidRPr="00760529" w:rsidRDefault="00380D35" w:rsidP="00380D35">
      <w:pPr>
        <w:spacing w:before="225" w:after="225" w:line="240" w:lineRule="auto"/>
      </w:pPr>
      <w:r w:rsidRPr="00760529">
        <w:rPr>
          <w:rFonts w:ascii="Arial" w:hAnsi="Arial" w:cs="Arial"/>
          <w:b/>
          <w:bCs/>
          <w:color w:val="000000"/>
          <w:sz w:val="18"/>
          <w:szCs w:val="18"/>
        </w:rPr>
        <w:lastRenderedPageBreak/>
        <w:t>IV. Ponudbena cena</w:t>
      </w:r>
    </w:p>
    <w:tbl>
      <w:tblPr>
        <w:tblStyle w:val="NormalTablePHPDOCX"/>
        <w:tblW w:w="5000" w:type="pct"/>
        <w:tblInd w:w="108" w:type="dxa"/>
        <w:tblLook w:val="04A0" w:firstRow="1" w:lastRow="0" w:firstColumn="1" w:lastColumn="0" w:noHBand="0" w:noVBand="1"/>
      </w:tblPr>
      <w:tblGrid>
        <w:gridCol w:w="848"/>
        <w:gridCol w:w="4326"/>
        <w:gridCol w:w="2230"/>
        <w:gridCol w:w="2647"/>
        <w:gridCol w:w="1393"/>
        <w:gridCol w:w="2546"/>
      </w:tblGrid>
      <w:tr w:rsidR="00760529" w:rsidRPr="00760529" w14:paraId="42E52C09" w14:textId="482AFEE7" w:rsidTr="00130D88">
        <w:trPr>
          <w:trHeight w:val="753"/>
        </w:trPr>
        <w:tc>
          <w:tcPr>
            <w:tcW w:w="303" w:type="pct"/>
            <w:tcBorders>
              <w:top w:val="single" w:sz="5" w:space="0" w:color="000000"/>
              <w:left w:val="single" w:sz="5" w:space="0" w:color="000000"/>
              <w:right w:val="single" w:sz="5" w:space="0" w:color="000000"/>
            </w:tcBorders>
            <w:shd w:val="clear" w:color="auto" w:fill="D1D1D1"/>
            <w:tcMar>
              <w:top w:w="135" w:type="dxa"/>
              <w:bottom w:w="135" w:type="dxa"/>
            </w:tcMar>
            <w:vAlign w:val="center"/>
          </w:tcPr>
          <w:p w14:paraId="50CBAAAE" w14:textId="7A524811" w:rsidR="00760529" w:rsidRPr="00760529" w:rsidRDefault="00760529" w:rsidP="009E66CF">
            <w:pPr>
              <w:jc w:val="center"/>
              <w:rPr>
                <w:rFonts w:ascii="Arial" w:hAnsi="Arial" w:cs="Arial"/>
                <w:sz w:val="18"/>
                <w:szCs w:val="18"/>
              </w:rPr>
            </w:pPr>
            <w:r w:rsidRPr="00760529">
              <w:rPr>
                <w:rFonts w:ascii="Arial" w:hAnsi="Arial" w:cs="Arial"/>
                <w:b/>
                <w:bCs/>
                <w:color w:val="000000"/>
                <w:position w:val="-2"/>
                <w:sz w:val="18"/>
                <w:szCs w:val="18"/>
                <w:shd w:val="clear" w:color="auto" w:fill="D1D1D1"/>
              </w:rPr>
              <w:t>Št. sklopa:</w:t>
            </w:r>
          </w:p>
        </w:tc>
        <w:tc>
          <w:tcPr>
            <w:tcW w:w="1546" w:type="pct"/>
            <w:tcBorders>
              <w:top w:val="single" w:sz="5" w:space="0" w:color="000000"/>
              <w:left w:val="single" w:sz="5" w:space="0" w:color="000000"/>
              <w:right w:val="single" w:sz="5" w:space="0" w:color="000000"/>
            </w:tcBorders>
            <w:shd w:val="clear" w:color="auto" w:fill="D1D1D1"/>
            <w:vAlign w:val="center"/>
          </w:tcPr>
          <w:p w14:paraId="3AD9D079" w14:textId="025A7047" w:rsidR="00760529" w:rsidRPr="00760529" w:rsidRDefault="00760529" w:rsidP="009E66CF">
            <w:pPr>
              <w:jc w:val="center"/>
              <w:rPr>
                <w:rFonts w:ascii="Arial" w:hAnsi="Arial" w:cs="Arial"/>
                <w:b/>
                <w:bCs/>
                <w:color w:val="000000"/>
                <w:position w:val="-2"/>
                <w:sz w:val="18"/>
                <w:szCs w:val="18"/>
                <w:shd w:val="clear" w:color="auto" w:fill="D1D1D1"/>
              </w:rPr>
            </w:pPr>
            <w:r w:rsidRPr="00760529">
              <w:rPr>
                <w:rFonts w:ascii="Arial" w:hAnsi="Arial" w:cs="Arial"/>
                <w:b/>
                <w:bCs/>
                <w:color w:val="000000"/>
                <w:position w:val="-2"/>
                <w:sz w:val="18"/>
                <w:szCs w:val="18"/>
                <w:shd w:val="clear" w:color="auto" w:fill="D1D1D1"/>
              </w:rPr>
              <w:t>Naziv sklopa</w:t>
            </w:r>
          </w:p>
        </w:tc>
        <w:tc>
          <w:tcPr>
            <w:tcW w:w="797" w:type="pct"/>
            <w:tcBorders>
              <w:top w:val="single" w:sz="5" w:space="0" w:color="000000"/>
              <w:left w:val="single" w:sz="5" w:space="0" w:color="000000"/>
              <w:right w:val="single" w:sz="5" w:space="0" w:color="000000"/>
            </w:tcBorders>
            <w:shd w:val="clear" w:color="auto" w:fill="D1D1D1"/>
            <w:vAlign w:val="center"/>
          </w:tcPr>
          <w:p w14:paraId="4E93CE79" w14:textId="539E7424" w:rsidR="00760529" w:rsidRPr="00760529" w:rsidRDefault="00760529" w:rsidP="009E66CF">
            <w:pPr>
              <w:jc w:val="center"/>
              <w:rPr>
                <w:rFonts w:ascii="Arial" w:hAnsi="Arial" w:cs="Arial"/>
                <w:b/>
                <w:bCs/>
                <w:color w:val="000000"/>
                <w:position w:val="-2"/>
                <w:sz w:val="18"/>
                <w:szCs w:val="18"/>
                <w:shd w:val="clear" w:color="auto" w:fill="D1D1D1"/>
              </w:rPr>
            </w:pPr>
            <w:r w:rsidRPr="00760529">
              <w:rPr>
                <w:rFonts w:ascii="Arial" w:hAnsi="Arial" w:cs="Arial"/>
                <w:b/>
                <w:bCs/>
                <w:color w:val="000000"/>
                <w:position w:val="-2"/>
                <w:sz w:val="18"/>
                <w:szCs w:val="18"/>
                <w:shd w:val="clear" w:color="auto" w:fill="D1D1D1"/>
              </w:rPr>
              <w:t>Ponudbena cena za ocenjeno količino za obdobje enega leta v EUR brez DDV</w:t>
            </w:r>
          </w:p>
        </w:tc>
        <w:tc>
          <w:tcPr>
            <w:tcW w:w="946" w:type="pct"/>
            <w:tcBorders>
              <w:top w:val="single" w:sz="5" w:space="0" w:color="000000"/>
              <w:left w:val="single" w:sz="5" w:space="0" w:color="000000"/>
              <w:right w:val="single" w:sz="5" w:space="0" w:color="000000"/>
            </w:tcBorders>
            <w:shd w:val="clear" w:color="auto" w:fill="D1D1D1"/>
            <w:vAlign w:val="center"/>
          </w:tcPr>
          <w:p w14:paraId="30BDC69E" w14:textId="6847489B" w:rsidR="00760529" w:rsidRPr="00760529" w:rsidRDefault="00760529" w:rsidP="009E66CF">
            <w:pPr>
              <w:jc w:val="center"/>
              <w:rPr>
                <w:rFonts w:ascii="Arial" w:hAnsi="Arial" w:cs="Arial"/>
                <w:b/>
                <w:bCs/>
                <w:color w:val="000000"/>
                <w:position w:val="-2"/>
                <w:sz w:val="18"/>
                <w:szCs w:val="18"/>
                <w:shd w:val="clear" w:color="auto" w:fill="D1D1D1"/>
              </w:rPr>
            </w:pPr>
            <w:r w:rsidRPr="00760529">
              <w:rPr>
                <w:rFonts w:ascii="Arial" w:hAnsi="Arial" w:cs="Arial"/>
                <w:b/>
                <w:bCs/>
                <w:color w:val="000000"/>
                <w:position w:val="-2"/>
                <w:sz w:val="18"/>
                <w:szCs w:val="18"/>
                <w:shd w:val="clear" w:color="auto" w:fill="D1D1D1"/>
              </w:rPr>
              <w:t>Ponudbena cena za ocenjeno količino za celotno obdobje sklenitve pogodbe (tri (3) leta) v EUR brez DDV</w:t>
            </w:r>
          </w:p>
          <w:p w14:paraId="0F824EDB" w14:textId="757797BC" w:rsidR="00760529" w:rsidRPr="00760529" w:rsidRDefault="00760529" w:rsidP="009E66CF">
            <w:pPr>
              <w:jc w:val="center"/>
              <w:rPr>
                <w:rFonts w:ascii="Arial" w:hAnsi="Arial" w:cs="Arial"/>
                <w:i/>
                <w:iCs/>
                <w:color w:val="000000"/>
                <w:position w:val="-2"/>
                <w:sz w:val="16"/>
                <w:szCs w:val="16"/>
                <w:shd w:val="clear" w:color="auto" w:fill="D1D1D1"/>
              </w:rPr>
            </w:pPr>
            <w:r w:rsidRPr="00760529">
              <w:rPr>
                <w:rFonts w:ascii="Arial" w:hAnsi="Arial" w:cs="Arial"/>
                <w:i/>
                <w:iCs/>
                <w:color w:val="000000"/>
                <w:position w:val="-2"/>
                <w:sz w:val="16"/>
                <w:szCs w:val="16"/>
                <w:shd w:val="clear" w:color="auto" w:fill="D1D1D1"/>
              </w:rPr>
              <w:t>(relevantna za razvrstitev ponudb glede na merilo)</w:t>
            </w:r>
          </w:p>
        </w:tc>
        <w:tc>
          <w:tcPr>
            <w:tcW w:w="498" w:type="pct"/>
            <w:tcBorders>
              <w:top w:val="single" w:sz="5" w:space="0" w:color="000000"/>
              <w:left w:val="single" w:sz="5" w:space="0" w:color="000000"/>
              <w:right w:val="single" w:sz="5" w:space="0" w:color="000000"/>
            </w:tcBorders>
            <w:shd w:val="clear" w:color="auto" w:fill="D1D1D1"/>
            <w:vAlign w:val="center"/>
          </w:tcPr>
          <w:p w14:paraId="16F5949F" w14:textId="5543C231" w:rsidR="00760529" w:rsidRPr="00760529" w:rsidRDefault="00760529" w:rsidP="009E66CF">
            <w:pPr>
              <w:jc w:val="center"/>
              <w:rPr>
                <w:rFonts w:ascii="Arial" w:hAnsi="Arial" w:cs="Arial"/>
                <w:b/>
                <w:bCs/>
                <w:color w:val="000000"/>
                <w:position w:val="-2"/>
                <w:sz w:val="18"/>
                <w:szCs w:val="18"/>
                <w:shd w:val="clear" w:color="auto" w:fill="D1D1D1"/>
              </w:rPr>
            </w:pPr>
            <w:r w:rsidRPr="00760529">
              <w:rPr>
                <w:rFonts w:ascii="Arial" w:hAnsi="Arial" w:cs="Arial"/>
                <w:b/>
                <w:bCs/>
                <w:color w:val="000000"/>
                <w:position w:val="-2"/>
                <w:sz w:val="18"/>
                <w:szCs w:val="18"/>
                <w:shd w:val="clear" w:color="auto" w:fill="D1D1D1"/>
              </w:rPr>
              <w:t>DDV</w:t>
            </w:r>
          </w:p>
        </w:tc>
        <w:tc>
          <w:tcPr>
            <w:tcW w:w="910" w:type="pct"/>
            <w:tcBorders>
              <w:top w:val="single" w:sz="5" w:space="0" w:color="000000"/>
              <w:left w:val="single" w:sz="5" w:space="0" w:color="000000"/>
              <w:right w:val="single" w:sz="5" w:space="0" w:color="000000"/>
            </w:tcBorders>
            <w:shd w:val="clear" w:color="auto" w:fill="D1D1D1"/>
            <w:vAlign w:val="center"/>
          </w:tcPr>
          <w:p w14:paraId="69EF4A97" w14:textId="34D255DC" w:rsidR="00760529" w:rsidRPr="00760529" w:rsidRDefault="00760529" w:rsidP="00760529">
            <w:pPr>
              <w:jc w:val="center"/>
              <w:rPr>
                <w:rFonts w:ascii="Arial" w:hAnsi="Arial" w:cs="Arial"/>
                <w:b/>
                <w:bCs/>
                <w:color w:val="000000"/>
                <w:position w:val="-2"/>
                <w:sz w:val="18"/>
                <w:szCs w:val="18"/>
                <w:shd w:val="clear" w:color="auto" w:fill="D1D1D1"/>
              </w:rPr>
            </w:pPr>
            <w:r w:rsidRPr="00760529">
              <w:rPr>
                <w:rFonts w:ascii="Arial" w:hAnsi="Arial" w:cs="Arial"/>
                <w:b/>
                <w:bCs/>
                <w:color w:val="000000"/>
                <w:position w:val="-2"/>
                <w:sz w:val="18"/>
                <w:szCs w:val="18"/>
                <w:shd w:val="clear" w:color="auto" w:fill="D1D1D1"/>
              </w:rPr>
              <w:t>Ponudbena cena za ocenjeno količino za celotno obdobje sklenitve pogodbe (tri (3) leta) v EUR z DDV</w:t>
            </w:r>
          </w:p>
          <w:p w14:paraId="3481ACAD" w14:textId="64C80EDE" w:rsidR="00760529" w:rsidRPr="00760529" w:rsidRDefault="00760529" w:rsidP="009E66CF">
            <w:pPr>
              <w:jc w:val="center"/>
              <w:rPr>
                <w:rFonts w:ascii="Arial" w:hAnsi="Arial" w:cs="Arial"/>
                <w:b/>
                <w:bCs/>
                <w:color w:val="000000"/>
                <w:position w:val="-2"/>
                <w:sz w:val="18"/>
                <w:szCs w:val="18"/>
                <w:shd w:val="clear" w:color="auto" w:fill="D1D1D1"/>
              </w:rPr>
            </w:pPr>
          </w:p>
        </w:tc>
      </w:tr>
      <w:tr w:rsidR="00A84FE9" w:rsidRPr="00542BE3" w14:paraId="34798852" w14:textId="47E4123C"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817EDE6" w14:textId="0F1E5436" w:rsidR="00A84FE9" w:rsidRPr="00542BE3" w:rsidRDefault="00A84FE9" w:rsidP="00A84FE9">
            <w:pPr>
              <w:jc w:val="center"/>
              <w:rPr>
                <w:rFonts w:ascii="Arial" w:hAnsi="Arial" w:cs="Arial"/>
                <w:sz w:val="18"/>
                <w:szCs w:val="18"/>
                <w:highlight w:val="yellow"/>
              </w:rPr>
            </w:pPr>
            <w:r>
              <w:rPr>
                <w:rFonts w:ascii="Arial" w:hAnsi="Arial" w:cs="Arial"/>
                <w:color w:val="000000"/>
                <w:position w:val="-2"/>
                <w:sz w:val="18"/>
                <w:szCs w:val="18"/>
              </w:rPr>
              <w:t>1</w:t>
            </w:r>
          </w:p>
        </w:tc>
        <w:tc>
          <w:tcPr>
            <w:tcW w:w="1546" w:type="pct"/>
            <w:tcBorders>
              <w:top w:val="single" w:sz="5" w:space="0" w:color="000000"/>
              <w:left w:val="single" w:sz="5" w:space="0" w:color="000000"/>
              <w:bottom w:val="single" w:sz="5" w:space="0" w:color="000000"/>
              <w:right w:val="single" w:sz="5" w:space="0" w:color="000000"/>
            </w:tcBorders>
            <w:vAlign w:val="center"/>
          </w:tcPr>
          <w:p w14:paraId="67579765" w14:textId="3EB1165C"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posode in pokrovov iz porcelana</w:t>
            </w:r>
          </w:p>
        </w:tc>
        <w:tc>
          <w:tcPr>
            <w:tcW w:w="797" w:type="pct"/>
            <w:tcBorders>
              <w:top w:val="single" w:sz="5" w:space="0" w:color="000000"/>
              <w:left w:val="single" w:sz="5" w:space="0" w:color="000000"/>
              <w:bottom w:val="single" w:sz="5" w:space="0" w:color="000000"/>
              <w:right w:val="single" w:sz="5" w:space="0" w:color="000000"/>
            </w:tcBorders>
            <w:vAlign w:val="center"/>
          </w:tcPr>
          <w:p w14:paraId="2994F579"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2AE2CFAA"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5E95DAC0"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139C57E6" w14:textId="77A3B64F"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6988A379" w14:textId="6FE4CCB2"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6F75B6" w14:textId="76FE789A" w:rsidR="00A84FE9" w:rsidRPr="00542BE3" w:rsidRDefault="00A84FE9" w:rsidP="00A84FE9">
            <w:pPr>
              <w:jc w:val="center"/>
              <w:rPr>
                <w:rFonts w:ascii="Arial" w:hAnsi="Arial" w:cs="Arial"/>
                <w:sz w:val="18"/>
                <w:szCs w:val="18"/>
                <w:highlight w:val="yellow"/>
              </w:rPr>
            </w:pPr>
            <w:r>
              <w:rPr>
                <w:rFonts w:ascii="Arial" w:hAnsi="Arial" w:cs="Arial"/>
                <w:color w:val="000000"/>
                <w:position w:val="-2"/>
                <w:sz w:val="18"/>
                <w:szCs w:val="18"/>
              </w:rPr>
              <w:t>2</w:t>
            </w:r>
          </w:p>
        </w:tc>
        <w:tc>
          <w:tcPr>
            <w:tcW w:w="1546" w:type="pct"/>
            <w:tcBorders>
              <w:top w:val="single" w:sz="5" w:space="0" w:color="000000"/>
              <w:left w:val="single" w:sz="5" w:space="0" w:color="000000"/>
              <w:bottom w:val="single" w:sz="5" w:space="0" w:color="000000"/>
              <w:right w:val="single" w:sz="5" w:space="0" w:color="000000"/>
            </w:tcBorders>
            <w:vAlign w:val="center"/>
          </w:tcPr>
          <w:p w14:paraId="147B3C7E" w14:textId="2AB39520"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pokrovov (cloche) iz nerjavečega jekla</w:t>
            </w:r>
          </w:p>
        </w:tc>
        <w:tc>
          <w:tcPr>
            <w:tcW w:w="797" w:type="pct"/>
            <w:tcBorders>
              <w:top w:val="single" w:sz="5" w:space="0" w:color="000000"/>
              <w:left w:val="single" w:sz="5" w:space="0" w:color="000000"/>
              <w:bottom w:val="single" w:sz="5" w:space="0" w:color="000000"/>
              <w:right w:val="single" w:sz="5" w:space="0" w:color="000000"/>
            </w:tcBorders>
            <w:vAlign w:val="center"/>
          </w:tcPr>
          <w:p w14:paraId="743FA0EC"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33922392"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00F1CF32"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378DC712" w14:textId="442CACE6"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15A742B9" w14:textId="551AC180"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F4418F" w14:textId="269E1E93"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3</w:t>
            </w:r>
          </w:p>
        </w:tc>
        <w:tc>
          <w:tcPr>
            <w:tcW w:w="1546" w:type="pct"/>
            <w:tcBorders>
              <w:top w:val="single" w:sz="5" w:space="0" w:color="000000"/>
              <w:left w:val="single" w:sz="5" w:space="0" w:color="000000"/>
              <w:bottom w:val="single" w:sz="5" w:space="0" w:color="000000"/>
              <w:right w:val="single" w:sz="5" w:space="0" w:color="000000"/>
            </w:tcBorders>
            <w:vAlign w:val="center"/>
          </w:tcPr>
          <w:p w14:paraId="7BE94CD4" w14:textId="525A9F31"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skodelic za juho s pokrovom iz nerjavečega jekla</w:t>
            </w:r>
          </w:p>
        </w:tc>
        <w:tc>
          <w:tcPr>
            <w:tcW w:w="797" w:type="pct"/>
            <w:tcBorders>
              <w:top w:val="single" w:sz="5" w:space="0" w:color="000000"/>
              <w:left w:val="single" w:sz="5" w:space="0" w:color="000000"/>
              <w:bottom w:val="single" w:sz="5" w:space="0" w:color="000000"/>
              <w:right w:val="single" w:sz="5" w:space="0" w:color="000000"/>
            </w:tcBorders>
            <w:vAlign w:val="center"/>
          </w:tcPr>
          <w:p w14:paraId="478B7E9C"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D97CF6E"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6B411F4D"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7E7E1BAB" w14:textId="6E5919D6"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047E7CFB" w14:textId="46F87CF6" w:rsidTr="00130D88">
        <w:trPr>
          <w:trHeight w:val="26"/>
        </w:trPr>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EA63FE7" w14:textId="100F79C4"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4</w:t>
            </w:r>
          </w:p>
        </w:tc>
        <w:tc>
          <w:tcPr>
            <w:tcW w:w="1546" w:type="pct"/>
            <w:tcBorders>
              <w:top w:val="single" w:sz="5" w:space="0" w:color="000000"/>
              <w:left w:val="single" w:sz="5" w:space="0" w:color="000000"/>
              <w:bottom w:val="single" w:sz="5" w:space="0" w:color="000000"/>
              <w:right w:val="single" w:sz="5" w:space="0" w:color="000000"/>
            </w:tcBorders>
            <w:vAlign w:val="center"/>
          </w:tcPr>
          <w:p w14:paraId="5BB9E943" w14:textId="7999F90F"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individualnih termoportov za porcioniranje in transport hrane, z vložno posodo in pokrovi</w:t>
            </w:r>
          </w:p>
        </w:tc>
        <w:tc>
          <w:tcPr>
            <w:tcW w:w="797" w:type="pct"/>
            <w:tcBorders>
              <w:top w:val="single" w:sz="5" w:space="0" w:color="000000"/>
              <w:left w:val="single" w:sz="5" w:space="0" w:color="000000"/>
              <w:bottom w:val="single" w:sz="5" w:space="0" w:color="000000"/>
              <w:right w:val="single" w:sz="5" w:space="0" w:color="000000"/>
            </w:tcBorders>
            <w:vAlign w:val="center"/>
          </w:tcPr>
          <w:p w14:paraId="00B3E750"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0BCA27F3"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57892A29"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45DEBD5D" w14:textId="6D510066"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29F52F25" w14:textId="0D136404"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2A1869" w14:textId="07881088"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5</w:t>
            </w:r>
          </w:p>
        </w:tc>
        <w:tc>
          <w:tcPr>
            <w:tcW w:w="1546" w:type="pct"/>
            <w:tcBorders>
              <w:top w:val="single" w:sz="5" w:space="0" w:color="000000"/>
              <w:left w:val="single" w:sz="5" w:space="0" w:color="000000"/>
              <w:bottom w:val="single" w:sz="5" w:space="0" w:color="000000"/>
              <w:right w:val="single" w:sz="5" w:space="0" w:color="000000"/>
            </w:tcBorders>
            <w:vAlign w:val="center"/>
          </w:tcPr>
          <w:p w14:paraId="75421AFE" w14:textId="22F4A19F"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skodelic iz umetne mase</w:t>
            </w:r>
          </w:p>
        </w:tc>
        <w:tc>
          <w:tcPr>
            <w:tcW w:w="797" w:type="pct"/>
            <w:tcBorders>
              <w:top w:val="single" w:sz="5" w:space="0" w:color="000000"/>
              <w:left w:val="single" w:sz="5" w:space="0" w:color="000000"/>
              <w:bottom w:val="single" w:sz="5" w:space="0" w:color="000000"/>
              <w:right w:val="single" w:sz="5" w:space="0" w:color="000000"/>
            </w:tcBorders>
            <w:vAlign w:val="center"/>
          </w:tcPr>
          <w:p w14:paraId="52F106BB"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5DF5BB40"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6A653ABB"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3BF0AF04" w14:textId="64674F9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41BB3B7C"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F4ADC8" w14:textId="5308435D" w:rsidR="00A84FE9" w:rsidRPr="00130D88" w:rsidRDefault="00130D88" w:rsidP="00A84FE9">
            <w:pPr>
              <w:jc w:val="center"/>
              <w:rPr>
                <w:rFonts w:ascii="Arial" w:hAnsi="Arial" w:cs="Arial"/>
                <w:color w:val="000000"/>
                <w:position w:val="-2"/>
                <w:sz w:val="18"/>
                <w:szCs w:val="18"/>
              </w:rPr>
            </w:pPr>
            <w:r w:rsidRPr="00130D88">
              <w:rPr>
                <w:rFonts w:ascii="Arial" w:hAnsi="Arial" w:cs="Arial"/>
                <w:color w:val="000000"/>
                <w:position w:val="-2"/>
                <w:sz w:val="18"/>
                <w:szCs w:val="18"/>
              </w:rPr>
              <w:t>6</w:t>
            </w:r>
          </w:p>
        </w:tc>
        <w:tc>
          <w:tcPr>
            <w:tcW w:w="1546" w:type="pct"/>
            <w:tcBorders>
              <w:top w:val="single" w:sz="5" w:space="0" w:color="000000"/>
              <w:left w:val="single" w:sz="5" w:space="0" w:color="000000"/>
              <w:bottom w:val="single" w:sz="5" w:space="0" w:color="000000"/>
              <w:right w:val="single" w:sz="5" w:space="0" w:color="000000"/>
            </w:tcBorders>
            <w:vAlign w:val="center"/>
          </w:tcPr>
          <w:p w14:paraId="1CBB9DDC" w14:textId="144B1141"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pokrovov za skodelice iz umetne mase za hladni napitek</w:t>
            </w:r>
          </w:p>
        </w:tc>
        <w:tc>
          <w:tcPr>
            <w:tcW w:w="797" w:type="pct"/>
            <w:tcBorders>
              <w:top w:val="single" w:sz="5" w:space="0" w:color="000000"/>
              <w:left w:val="single" w:sz="5" w:space="0" w:color="000000"/>
              <w:bottom w:val="single" w:sz="5" w:space="0" w:color="000000"/>
              <w:right w:val="single" w:sz="5" w:space="0" w:color="000000"/>
            </w:tcBorders>
            <w:vAlign w:val="center"/>
          </w:tcPr>
          <w:p w14:paraId="7B7CAE7C"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793EC82D"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78924D39"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1FA96CAF"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6E13E614"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D39BB4" w14:textId="34283D21" w:rsidR="00A84FE9" w:rsidRPr="00130D88" w:rsidRDefault="00130D88" w:rsidP="00A84FE9">
            <w:pPr>
              <w:jc w:val="center"/>
              <w:rPr>
                <w:rFonts w:ascii="Arial" w:hAnsi="Arial" w:cs="Arial"/>
                <w:color w:val="000000"/>
                <w:position w:val="-2"/>
                <w:sz w:val="18"/>
                <w:szCs w:val="18"/>
              </w:rPr>
            </w:pPr>
            <w:r w:rsidRPr="00130D88">
              <w:rPr>
                <w:rFonts w:ascii="Arial" w:hAnsi="Arial" w:cs="Arial"/>
                <w:color w:val="000000"/>
                <w:position w:val="-2"/>
                <w:sz w:val="18"/>
                <w:szCs w:val="18"/>
              </w:rPr>
              <w:t>7</w:t>
            </w:r>
          </w:p>
        </w:tc>
        <w:tc>
          <w:tcPr>
            <w:tcW w:w="1546" w:type="pct"/>
            <w:tcBorders>
              <w:top w:val="single" w:sz="5" w:space="0" w:color="000000"/>
              <w:left w:val="single" w:sz="5" w:space="0" w:color="000000"/>
              <w:bottom w:val="single" w:sz="5" w:space="0" w:color="000000"/>
              <w:right w:val="single" w:sz="5" w:space="0" w:color="000000"/>
            </w:tcBorders>
            <w:vAlign w:val="center"/>
          </w:tcPr>
          <w:p w14:paraId="33092EAB" w14:textId="1EE19C85"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servirnih pladnjev</w:t>
            </w:r>
          </w:p>
        </w:tc>
        <w:tc>
          <w:tcPr>
            <w:tcW w:w="797" w:type="pct"/>
            <w:tcBorders>
              <w:top w:val="single" w:sz="5" w:space="0" w:color="000000"/>
              <w:left w:val="single" w:sz="5" w:space="0" w:color="000000"/>
              <w:bottom w:val="single" w:sz="5" w:space="0" w:color="000000"/>
              <w:right w:val="single" w:sz="5" w:space="0" w:color="000000"/>
            </w:tcBorders>
            <w:vAlign w:val="center"/>
          </w:tcPr>
          <w:p w14:paraId="58F3A60C"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636006B"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30BABC20"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06CFD465"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321044F3"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20F9D49" w14:textId="3CD9E38E" w:rsidR="00A84FE9" w:rsidRPr="00130D88" w:rsidRDefault="00130D88" w:rsidP="00A84FE9">
            <w:pPr>
              <w:jc w:val="center"/>
              <w:rPr>
                <w:rFonts w:ascii="Arial" w:hAnsi="Arial" w:cs="Arial"/>
                <w:color w:val="000000"/>
                <w:position w:val="-2"/>
                <w:sz w:val="18"/>
                <w:szCs w:val="18"/>
              </w:rPr>
            </w:pPr>
            <w:r w:rsidRPr="00130D88">
              <w:rPr>
                <w:rFonts w:ascii="Arial" w:hAnsi="Arial" w:cs="Arial"/>
                <w:color w:val="000000"/>
                <w:position w:val="-2"/>
                <w:sz w:val="18"/>
                <w:szCs w:val="18"/>
              </w:rPr>
              <w:t>8</w:t>
            </w:r>
          </w:p>
        </w:tc>
        <w:tc>
          <w:tcPr>
            <w:tcW w:w="1546" w:type="pct"/>
            <w:tcBorders>
              <w:top w:val="single" w:sz="5" w:space="0" w:color="000000"/>
              <w:left w:val="single" w:sz="5" w:space="0" w:color="000000"/>
              <w:bottom w:val="single" w:sz="5" w:space="0" w:color="000000"/>
              <w:right w:val="single" w:sz="5" w:space="0" w:color="000000"/>
            </w:tcBorders>
            <w:vAlign w:val="center"/>
          </w:tcPr>
          <w:p w14:paraId="2C11BD42" w14:textId="503E4CBE"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skodelic za solato</w:t>
            </w:r>
          </w:p>
        </w:tc>
        <w:tc>
          <w:tcPr>
            <w:tcW w:w="797" w:type="pct"/>
            <w:tcBorders>
              <w:top w:val="single" w:sz="5" w:space="0" w:color="000000"/>
              <w:left w:val="single" w:sz="5" w:space="0" w:color="000000"/>
              <w:bottom w:val="single" w:sz="5" w:space="0" w:color="000000"/>
              <w:right w:val="single" w:sz="5" w:space="0" w:color="000000"/>
            </w:tcBorders>
            <w:vAlign w:val="center"/>
          </w:tcPr>
          <w:p w14:paraId="035E7D5F"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5AFC48E0"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1B84AF64"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4C494606"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36E1972E"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AF27E0" w14:textId="44E0A32C" w:rsidR="00A84FE9" w:rsidRPr="00130D88" w:rsidRDefault="00130D88" w:rsidP="00A84FE9">
            <w:pPr>
              <w:jc w:val="center"/>
              <w:rPr>
                <w:rFonts w:ascii="Arial" w:hAnsi="Arial" w:cs="Arial"/>
                <w:color w:val="000000"/>
                <w:position w:val="-2"/>
                <w:sz w:val="18"/>
                <w:szCs w:val="18"/>
              </w:rPr>
            </w:pPr>
            <w:r w:rsidRPr="00130D88">
              <w:rPr>
                <w:rFonts w:ascii="Arial" w:hAnsi="Arial" w:cs="Arial"/>
                <w:color w:val="000000"/>
                <w:position w:val="-2"/>
                <w:sz w:val="18"/>
                <w:szCs w:val="18"/>
              </w:rPr>
              <w:t>9</w:t>
            </w:r>
          </w:p>
        </w:tc>
        <w:tc>
          <w:tcPr>
            <w:tcW w:w="1546" w:type="pct"/>
            <w:tcBorders>
              <w:top w:val="single" w:sz="5" w:space="0" w:color="000000"/>
              <w:left w:val="single" w:sz="5" w:space="0" w:color="000000"/>
              <w:bottom w:val="single" w:sz="5" w:space="0" w:color="000000"/>
              <w:right w:val="single" w:sz="5" w:space="0" w:color="000000"/>
            </w:tcBorders>
            <w:vAlign w:val="center"/>
          </w:tcPr>
          <w:p w14:paraId="0D999026" w14:textId="0112F83C"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izolirnih zaščit za jušno skodelico in servirni krožnik</w:t>
            </w:r>
          </w:p>
        </w:tc>
        <w:tc>
          <w:tcPr>
            <w:tcW w:w="797" w:type="pct"/>
            <w:tcBorders>
              <w:top w:val="single" w:sz="5" w:space="0" w:color="000000"/>
              <w:left w:val="single" w:sz="5" w:space="0" w:color="000000"/>
              <w:bottom w:val="single" w:sz="5" w:space="0" w:color="000000"/>
              <w:right w:val="single" w:sz="5" w:space="0" w:color="000000"/>
            </w:tcBorders>
            <w:vAlign w:val="center"/>
          </w:tcPr>
          <w:p w14:paraId="291397EA"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6FB7C23F"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77A3EDB5"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66E33E80"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32BF93A7"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61FF84" w14:textId="5FD30023" w:rsidR="00A84FE9" w:rsidRPr="00130D88" w:rsidRDefault="00A84FE9" w:rsidP="00A84FE9">
            <w:pPr>
              <w:jc w:val="center"/>
              <w:rPr>
                <w:rFonts w:ascii="Arial" w:hAnsi="Arial" w:cs="Arial"/>
                <w:color w:val="000000"/>
                <w:position w:val="-2"/>
                <w:sz w:val="18"/>
                <w:szCs w:val="18"/>
              </w:rPr>
            </w:pPr>
            <w:r w:rsidRPr="00130D88">
              <w:rPr>
                <w:rFonts w:ascii="Arial" w:hAnsi="Arial" w:cs="Arial"/>
                <w:color w:val="000000"/>
                <w:position w:val="-2"/>
                <w:sz w:val="18"/>
                <w:szCs w:val="18"/>
              </w:rPr>
              <w:t>1</w:t>
            </w:r>
            <w:r w:rsidR="00130D88" w:rsidRPr="00130D88">
              <w:rPr>
                <w:rFonts w:ascii="Arial" w:hAnsi="Arial" w:cs="Arial"/>
                <w:color w:val="000000"/>
                <w:position w:val="-2"/>
                <w:sz w:val="18"/>
                <w:szCs w:val="18"/>
              </w:rPr>
              <w:t>0</w:t>
            </w:r>
          </w:p>
        </w:tc>
        <w:tc>
          <w:tcPr>
            <w:tcW w:w="1546" w:type="pct"/>
            <w:tcBorders>
              <w:top w:val="single" w:sz="5" w:space="0" w:color="000000"/>
              <w:left w:val="single" w:sz="5" w:space="0" w:color="000000"/>
              <w:bottom w:val="single" w:sz="5" w:space="0" w:color="000000"/>
              <w:right w:val="single" w:sz="5" w:space="0" w:color="000000"/>
            </w:tcBorders>
            <w:vAlign w:val="center"/>
          </w:tcPr>
          <w:p w14:paraId="66943701" w14:textId="4FC9B5CA"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lončkov z ročajem in pokrovom</w:t>
            </w:r>
          </w:p>
        </w:tc>
        <w:tc>
          <w:tcPr>
            <w:tcW w:w="797" w:type="pct"/>
            <w:tcBorders>
              <w:top w:val="single" w:sz="5" w:space="0" w:color="000000"/>
              <w:left w:val="single" w:sz="5" w:space="0" w:color="000000"/>
              <w:bottom w:val="single" w:sz="5" w:space="0" w:color="000000"/>
              <w:right w:val="single" w:sz="5" w:space="0" w:color="000000"/>
            </w:tcBorders>
            <w:vAlign w:val="center"/>
          </w:tcPr>
          <w:p w14:paraId="5EE15361"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05488643"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4A535988"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7A9EA226"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3446D665"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F98E9DA" w14:textId="79BC640C"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lastRenderedPageBreak/>
              <w:t>1</w:t>
            </w:r>
            <w:r w:rsidR="00130D88">
              <w:rPr>
                <w:rFonts w:ascii="Arial" w:hAnsi="Arial" w:cs="Arial"/>
                <w:color w:val="000000"/>
                <w:position w:val="-2"/>
                <w:sz w:val="18"/>
                <w:szCs w:val="18"/>
              </w:rPr>
              <w:t>1</w:t>
            </w:r>
          </w:p>
        </w:tc>
        <w:tc>
          <w:tcPr>
            <w:tcW w:w="1546" w:type="pct"/>
            <w:tcBorders>
              <w:top w:val="single" w:sz="5" w:space="0" w:color="000000"/>
              <w:left w:val="single" w:sz="5" w:space="0" w:color="000000"/>
              <w:bottom w:val="single" w:sz="5" w:space="0" w:color="000000"/>
              <w:right w:val="single" w:sz="5" w:space="0" w:color="000000"/>
            </w:tcBorders>
            <w:vAlign w:val="center"/>
          </w:tcPr>
          <w:p w14:paraId="08502BB0" w14:textId="084FF5BB"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skodelic za solato s pokrovom</w:t>
            </w:r>
          </w:p>
        </w:tc>
        <w:tc>
          <w:tcPr>
            <w:tcW w:w="797" w:type="pct"/>
            <w:tcBorders>
              <w:top w:val="single" w:sz="5" w:space="0" w:color="000000"/>
              <w:left w:val="single" w:sz="5" w:space="0" w:color="000000"/>
              <w:bottom w:val="single" w:sz="5" w:space="0" w:color="000000"/>
              <w:right w:val="single" w:sz="5" w:space="0" w:color="000000"/>
            </w:tcBorders>
            <w:vAlign w:val="center"/>
          </w:tcPr>
          <w:p w14:paraId="0F924C8A"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7A8EFA3C"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5A22C12A"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02593B5B"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0BD0D81D"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83A293" w14:textId="69D0B750"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130D88">
              <w:rPr>
                <w:rFonts w:ascii="Arial" w:hAnsi="Arial" w:cs="Arial"/>
                <w:color w:val="000000"/>
                <w:position w:val="-2"/>
                <w:sz w:val="18"/>
                <w:szCs w:val="18"/>
              </w:rPr>
              <w:t>2</w:t>
            </w:r>
          </w:p>
        </w:tc>
        <w:tc>
          <w:tcPr>
            <w:tcW w:w="1546" w:type="pct"/>
            <w:tcBorders>
              <w:top w:val="single" w:sz="5" w:space="0" w:color="000000"/>
              <w:left w:val="single" w:sz="5" w:space="0" w:color="000000"/>
              <w:bottom w:val="single" w:sz="5" w:space="0" w:color="000000"/>
              <w:right w:val="single" w:sz="5" w:space="0" w:color="000000"/>
            </w:tcBorders>
            <w:vAlign w:val="center"/>
          </w:tcPr>
          <w:p w14:paraId="4700A729" w14:textId="7E92C2B9"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skodelic za juho s pokrovom</w:t>
            </w:r>
          </w:p>
        </w:tc>
        <w:tc>
          <w:tcPr>
            <w:tcW w:w="797" w:type="pct"/>
            <w:tcBorders>
              <w:top w:val="single" w:sz="5" w:space="0" w:color="000000"/>
              <w:left w:val="single" w:sz="5" w:space="0" w:color="000000"/>
              <w:bottom w:val="single" w:sz="5" w:space="0" w:color="000000"/>
              <w:right w:val="single" w:sz="5" w:space="0" w:color="000000"/>
            </w:tcBorders>
            <w:vAlign w:val="center"/>
          </w:tcPr>
          <w:p w14:paraId="172F7BDC"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3AF5D8C"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49A4874B"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47E7345E"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12A5BCD6"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14A7EF" w14:textId="5D437F6B"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130D88">
              <w:rPr>
                <w:rFonts w:ascii="Arial" w:hAnsi="Arial" w:cs="Arial"/>
                <w:color w:val="000000"/>
                <w:position w:val="-2"/>
                <w:sz w:val="18"/>
                <w:szCs w:val="18"/>
              </w:rPr>
              <w:t>3</w:t>
            </w:r>
          </w:p>
        </w:tc>
        <w:tc>
          <w:tcPr>
            <w:tcW w:w="1546" w:type="pct"/>
            <w:tcBorders>
              <w:top w:val="single" w:sz="5" w:space="0" w:color="000000"/>
              <w:left w:val="single" w:sz="5" w:space="0" w:color="000000"/>
              <w:bottom w:val="single" w:sz="5" w:space="0" w:color="000000"/>
              <w:right w:val="single" w:sz="5" w:space="0" w:color="000000"/>
            </w:tcBorders>
            <w:vAlign w:val="center"/>
          </w:tcPr>
          <w:p w14:paraId="7B7B7056" w14:textId="7C875840"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plitvih krožnikov iz umetne mase</w:t>
            </w:r>
          </w:p>
        </w:tc>
        <w:tc>
          <w:tcPr>
            <w:tcW w:w="797" w:type="pct"/>
            <w:tcBorders>
              <w:top w:val="single" w:sz="5" w:space="0" w:color="000000"/>
              <w:left w:val="single" w:sz="5" w:space="0" w:color="000000"/>
              <w:bottom w:val="single" w:sz="5" w:space="0" w:color="000000"/>
              <w:right w:val="single" w:sz="5" w:space="0" w:color="000000"/>
            </w:tcBorders>
            <w:vAlign w:val="center"/>
          </w:tcPr>
          <w:p w14:paraId="6DAA926D"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43C0401B"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416823D9"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53342614"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0BA3418D"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8EF018E" w14:textId="0EF97D06"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130D88">
              <w:rPr>
                <w:rFonts w:ascii="Arial" w:hAnsi="Arial" w:cs="Arial"/>
                <w:color w:val="000000"/>
                <w:position w:val="-2"/>
                <w:sz w:val="18"/>
                <w:szCs w:val="18"/>
              </w:rPr>
              <w:t>4</w:t>
            </w:r>
          </w:p>
        </w:tc>
        <w:tc>
          <w:tcPr>
            <w:tcW w:w="1546" w:type="pct"/>
            <w:tcBorders>
              <w:top w:val="single" w:sz="5" w:space="0" w:color="000000"/>
              <w:left w:val="single" w:sz="5" w:space="0" w:color="000000"/>
              <w:bottom w:val="single" w:sz="5" w:space="0" w:color="000000"/>
              <w:right w:val="single" w:sz="5" w:space="0" w:color="000000"/>
            </w:tcBorders>
            <w:vAlign w:val="center"/>
          </w:tcPr>
          <w:p w14:paraId="241B76C9" w14:textId="6F518E07"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pakiranega servirnega pribora s servieto za enkratno uporabo</w:t>
            </w:r>
          </w:p>
        </w:tc>
        <w:tc>
          <w:tcPr>
            <w:tcW w:w="797" w:type="pct"/>
            <w:tcBorders>
              <w:top w:val="single" w:sz="5" w:space="0" w:color="000000"/>
              <w:left w:val="single" w:sz="5" w:space="0" w:color="000000"/>
              <w:bottom w:val="single" w:sz="5" w:space="0" w:color="000000"/>
              <w:right w:val="single" w:sz="5" w:space="0" w:color="000000"/>
            </w:tcBorders>
            <w:vAlign w:val="center"/>
          </w:tcPr>
          <w:p w14:paraId="0006189D"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04EAE70D"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42AE910D"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3DFF711D"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0DAB9158"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219DEA2" w14:textId="2B32161C"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130D88">
              <w:rPr>
                <w:rFonts w:ascii="Arial" w:hAnsi="Arial" w:cs="Arial"/>
                <w:color w:val="000000"/>
                <w:position w:val="-2"/>
                <w:sz w:val="18"/>
                <w:szCs w:val="18"/>
              </w:rPr>
              <w:t>5</w:t>
            </w:r>
          </w:p>
        </w:tc>
        <w:tc>
          <w:tcPr>
            <w:tcW w:w="1546" w:type="pct"/>
            <w:tcBorders>
              <w:top w:val="single" w:sz="5" w:space="0" w:color="000000"/>
              <w:left w:val="single" w:sz="5" w:space="0" w:color="000000"/>
              <w:bottom w:val="single" w:sz="5" w:space="0" w:color="000000"/>
              <w:right w:val="single" w:sz="5" w:space="0" w:color="000000"/>
            </w:tcBorders>
            <w:vAlign w:val="center"/>
          </w:tcPr>
          <w:p w14:paraId="457ED12E" w14:textId="26C28946"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papirja za pakiranje jedilnega pribora</w:t>
            </w:r>
          </w:p>
        </w:tc>
        <w:tc>
          <w:tcPr>
            <w:tcW w:w="797" w:type="pct"/>
            <w:tcBorders>
              <w:top w:val="single" w:sz="5" w:space="0" w:color="000000"/>
              <w:left w:val="single" w:sz="5" w:space="0" w:color="000000"/>
              <w:bottom w:val="single" w:sz="5" w:space="0" w:color="000000"/>
              <w:right w:val="single" w:sz="5" w:space="0" w:color="000000"/>
            </w:tcBorders>
            <w:vAlign w:val="center"/>
          </w:tcPr>
          <w:p w14:paraId="00A0238B"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A804172"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455B83DD"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62DE8545"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5E0F9F92"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78B011" w14:textId="44A52D33" w:rsidR="00A84FE9" w:rsidRPr="00542BE3" w:rsidRDefault="00A84FE9" w:rsidP="00A84FE9">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130D88">
              <w:rPr>
                <w:rFonts w:ascii="Arial" w:hAnsi="Arial" w:cs="Arial"/>
                <w:color w:val="000000"/>
                <w:position w:val="-2"/>
                <w:sz w:val="18"/>
                <w:szCs w:val="18"/>
              </w:rPr>
              <w:t>6</w:t>
            </w:r>
          </w:p>
        </w:tc>
        <w:tc>
          <w:tcPr>
            <w:tcW w:w="1546" w:type="pct"/>
            <w:tcBorders>
              <w:top w:val="single" w:sz="5" w:space="0" w:color="000000"/>
              <w:left w:val="single" w:sz="5" w:space="0" w:color="000000"/>
              <w:bottom w:val="single" w:sz="5" w:space="0" w:color="000000"/>
              <w:right w:val="single" w:sz="5" w:space="0" w:color="000000"/>
            </w:tcBorders>
            <w:vAlign w:val="center"/>
          </w:tcPr>
          <w:p w14:paraId="55076C58" w14:textId="1018F71C"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termo občutljivega papirja za tiskanje kartic</w:t>
            </w:r>
          </w:p>
        </w:tc>
        <w:tc>
          <w:tcPr>
            <w:tcW w:w="797" w:type="pct"/>
            <w:tcBorders>
              <w:top w:val="single" w:sz="5" w:space="0" w:color="000000"/>
              <w:left w:val="single" w:sz="5" w:space="0" w:color="000000"/>
              <w:bottom w:val="single" w:sz="5" w:space="0" w:color="000000"/>
              <w:right w:val="single" w:sz="5" w:space="0" w:color="000000"/>
            </w:tcBorders>
            <w:vAlign w:val="center"/>
          </w:tcPr>
          <w:p w14:paraId="220E2D4E"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4ECCFFF"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5BF42820"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40B44032"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08CEBE5C"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0EE9E53" w14:textId="67E4DA69" w:rsidR="00A84FE9" w:rsidRDefault="00A84FE9" w:rsidP="00A84FE9">
            <w:pPr>
              <w:jc w:val="center"/>
              <w:rPr>
                <w:rFonts w:ascii="Arial" w:hAnsi="Arial" w:cs="Arial"/>
                <w:color w:val="000000"/>
                <w:position w:val="-2"/>
                <w:sz w:val="18"/>
                <w:szCs w:val="18"/>
              </w:rPr>
            </w:pPr>
            <w:r>
              <w:rPr>
                <w:rFonts w:ascii="Arial" w:hAnsi="Arial" w:cs="Arial"/>
                <w:color w:val="000000"/>
                <w:position w:val="-2"/>
                <w:sz w:val="18"/>
                <w:szCs w:val="18"/>
              </w:rPr>
              <w:t>1</w:t>
            </w:r>
            <w:r w:rsidR="00130D88">
              <w:rPr>
                <w:rFonts w:ascii="Arial" w:hAnsi="Arial" w:cs="Arial"/>
                <w:color w:val="000000"/>
                <w:position w:val="-2"/>
                <w:sz w:val="18"/>
                <w:szCs w:val="18"/>
              </w:rPr>
              <w:t>7</w:t>
            </w:r>
          </w:p>
        </w:tc>
        <w:tc>
          <w:tcPr>
            <w:tcW w:w="1546" w:type="pct"/>
            <w:tcBorders>
              <w:top w:val="single" w:sz="5" w:space="0" w:color="000000"/>
              <w:left w:val="single" w:sz="5" w:space="0" w:color="000000"/>
              <w:bottom w:val="single" w:sz="5" w:space="0" w:color="000000"/>
              <w:right w:val="single" w:sz="5" w:space="0" w:color="000000"/>
            </w:tcBorders>
            <w:vAlign w:val="center"/>
          </w:tcPr>
          <w:p w14:paraId="3D3CC293" w14:textId="28CC94E3"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jedilnega pribora</w:t>
            </w:r>
          </w:p>
        </w:tc>
        <w:tc>
          <w:tcPr>
            <w:tcW w:w="797" w:type="pct"/>
            <w:tcBorders>
              <w:top w:val="single" w:sz="5" w:space="0" w:color="000000"/>
              <w:left w:val="single" w:sz="5" w:space="0" w:color="000000"/>
              <w:bottom w:val="single" w:sz="5" w:space="0" w:color="000000"/>
              <w:right w:val="single" w:sz="5" w:space="0" w:color="000000"/>
            </w:tcBorders>
            <w:vAlign w:val="center"/>
          </w:tcPr>
          <w:p w14:paraId="5121D630"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A22CDDA"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443FD293"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5F7E3BF3"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715FA1F4"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56DA2DF" w14:textId="661C3D9D" w:rsidR="00A84FE9" w:rsidRDefault="00A84FE9" w:rsidP="00A84FE9">
            <w:pPr>
              <w:jc w:val="center"/>
              <w:rPr>
                <w:rFonts w:ascii="Arial" w:hAnsi="Arial" w:cs="Arial"/>
                <w:color w:val="000000"/>
                <w:position w:val="-2"/>
                <w:sz w:val="18"/>
                <w:szCs w:val="18"/>
              </w:rPr>
            </w:pPr>
            <w:r>
              <w:rPr>
                <w:rFonts w:ascii="Arial" w:hAnsi="Arial" w:cs="Arial"/>
                <w:color w:val="000000"/>
                <w:position w:val="-2"/>
                <w:sz w:val="18"/>
                <w:szCs w:val="18"/>
              </w:rPr>
              <w:t>1</w:t>
            </w:r>
            <w:r w:rsidR="00130D88">
              <w:rPr>
                <w:rFonts w:ascii="Arial" w:hAnsi="Arial" w:cs="Arial"/>
                <w:color w:val="000000"/>
                <w:position w:val="-2"/>
                <w:sz w:val="18"/>
                <w:szCs w:val="18"/>
              </w:rPr>
              <w:t>8</w:t>
            </w:r>
          </w:p>
        </w:tc>
        <w:tc>
          <w:tcPr>
            <w:tcW w:w="1546" w:type="pct"/>
            <w:tcBorders>
              <w:top w:val="single" w:sz="5" w:space="0" w:color="000000"/>
              <w:left w:val="single" w:sz="5" w:space="0" w:color="000000"/>
              <w:bottom w:val="single" w:sz="5" w:space="0" w:color="000000"/>
              <w:right w:val="single" w:sz="5" w:space="0" w:color="000000"/>
            </w:tcBorders>
            <w:vAlign w:val="center"/>
          </w:tcPr>
          <w:p w14:paraId="6A0E29CA" w14:textId="4B788648"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krožnikov različnih velikosti iz porcelana</w:t>
            </w:r>
          </w:p>
        </w:tc>
        <w:tc>
          <w:tcPr>
            <w:tcW w:w="797" w:type="pct"/>
            <w:tcBorders>
              <w:top w:val="single" w:sz="5" w:space="0" w:color="000000"/>
              <w:left w:val="single" w:sz="5" w:space="0" w:color="000000"/>
              <w:bottom w:val="single" w:sz="5" w:space="0" w:color="000000"/>
              <w:right w:val="single" w:sz="5" w:space="0" w:color="000000"/>
            </w:tcBorders>
            <w:vAlign w:val="center"/>
          </w:tcPr>
          <w:p w14:paraId="32801C13"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77C1E375"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6440088C"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0794C53E"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14A5F84F"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4103BE" w14:textId="6071C21E" w:rsidR="00A84FE9" w:rsidRDefault="00130D88" w:rsidP="00A84FE9">
            <w:pPr>
              <w:jc w:val="center"/>
              <w:rPr>
                <w:rFonts w:ascii="Arial" w:hAnsi="Arial" w:cs="Arial"/>
                <w:color w:val="000000"/>
                <w:position w:val="-2"/>
                <w:sz w:val="18"/>
                <w:szCs w:val="18"/>
              </w:rPr>
            </w:pPr>
            <w:r>
              <w:rPr>
                <w:rFonts w:ascii="Arial" w:hAnsi="Arial" w:cs="Arial"/>
                <w:color w:val="000000"/>
                <w:position w:val="-2"/>
                <w:sz w:val="18"/>
                <w:szCs w:val="18"/>
              </w:rPr>
              <w:t>19</w:t>
            </w:r>
          </w:p>
        </w:tc>
        <w:tc>
          <w:tcPr>
            <w:tcW w:w="1546" w:type="pct"/>
            <w:tcBorders>
              <w:top w:val="single" w:sz="5" w:space="0" w:color="000000"/>
              <w:left w:val="single" w:sz="5" w:space="0" w:color="000000"/>
              <w:bottom w:val="single" w:sz="5" w:space="0" w:color="000000"/>
              <w:right w:val="single" w:sz="5" w:space="0" w:color="000000"/>
            </w:tcBorders>
          </w:tcPr>
          <w:p w14:paraId="41394F6A" w14:textId="69C44C60"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pekačev za konvektomat pečico</w:t>
            </w:r>
          </w:p>
        </w:tc>
        <w:tc>
          <w:tcPr>
            <w:tcW w:w="797" w:type="pct"/>
            <w:tcBorders>
              <w:top w:val="single" w:sz="5" w:space="0" w:color="000000"/>
              <w:left w:val="single" w:sz="5" w:space="0" w:color="000000"/>
              <w:bottom w:val="single" w:sz="5" w:space="0" w:color="000000"/>
              <w:right w:val="single" w:sz="5" w:space="0" w:color="000000"/>
            </w:tcBorders>
            <w:vAlign w:val="center"/>
          </w:tcPr>
          <w:p w14:paraId="2CDBD0FE"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07ED5D58"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3822ADDE"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257500A1"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3AEDF5EB"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00D590" w14:textId="78F73879" w:rsidR="00A84FE9" w:rsidRDefault="00A84FE9" w:rsidP="00A84FE9">
            <w:pPr>
              <w:jc w:val="center"/>
              <w:rPr>
                <w:rFonts w:ascii="Arial" w:hAnsi="Arial" w:cs="Arial"/>
                <w:color w:val="000000"/>
                <w:position w:val="-2"/>
                <w:sz w:val="18"/>
                <w:szCs w:val="18"/>
              </w:rPr>
            </w:pPr>
            <w:r>
              <w:rPr>
                <w:rFonts w:ascii="Arial" w:hAnsi="Arial" w:cs="Arial"/>
                <w:color w:val="000000"/>
                <w:position w:val="-2"/>
                <w:sz w:val="18"/>
                <w:szCs w:val="18"/>
              </w:rPr>
              <w:t>2</w:t>
            </w:r>
            <w:r w:rsidR="00130D88">
              <w:rPr>
                <w:rFonts w:ascii="Arial" w:hAnsi="Arial" w:cs="Arial"/>
                <w:color w:val="000000"/>
                <w:position w:val="-2"/>
                <w:sz w:val="18"/>
                <w:szCs w:val="18"/>
              </w:rPr>
              <w:t>0</w:t>
            </w:r>
          </w:p>
        </w:tc>
        <w:tc>
          <w:tcPr>
            <w:tcW w:w="1546" w:type="pct"/>
            <w:tcBorders>
              <w:top w:val="single" w:sz="5" w:space="0" w:color="000000"/>
              <w:left w:val="single" w:sz="5" w:space="0" w:color="000000"/>
              <w:bottom w:val="single" w:sz="5" w:space="0" w:color="000000"/>
              <w:right w:val="single" w:sz="5" w:space="0" w:color="000000"/>
            </w:tcBorders>
          </w:tcPr>
          <w:p w14:paraId="260DF5D1" w14:textId="2AB2DF02"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steklenih kozarcev</w:t>
            </w:r>
          </w:p>
        </w:tc>
        <w:tc>
          <w:tcPr>
            <w:tcW w:w="797" w:type="pct"/>
            <w:tcBorders>
              <w:top w:val="single" w:sz="5" w:space="0" w:color="000000"/>
              <w:left w:val="single" w:sz="5" w:space="0" w:color="000000"/>
              <w:bottom w:val="single" w:sz="5" w:space="0" w:color="000000"/>
              <w:right w:val="single" w:sz="5" w:space="0" w:color="000000"/>
            </w:tcBorders>
            <w:vAlign w:val="center"/>
          </w:tcPr>
          <w:p w14:paraId="7FA26D13"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53F67FE"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3C85447B"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5FA0E7EA"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0AE2FEB0"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5C3B3A" w14:textId="59ECF3B5" w:rsidR="00A84FE9" w:rsidRDefault="00A84FE9" w:rsidP="00A84FE9">
            <w:pPr>
              <w:jc w:val="center"/>
              <w:rPr>
                <w:rFonts w:ascii="Arial" w:hAnsi="Arial" w:cs="Arial"/>
                <w:color w:val="000000"/>
                <w:position w:val="-2"/>
                <w:sz w:val="18"/>
                <w:szCs w:val="18"/>
              </w:rPr>
            </w:pPr>
            <w:r>
              <w:rPr>
                <w:rFonts w:ascii="Arial" w:hAnsi="Arial" w:cs="Arial"/>
                <w:color w:val="000000"/>
                <w:position w:val="-2"/>
                <w:sz w:val="18"/>
                <w:szCs w:val="18"/>
              </w:rPr>
              <w:t>2</w:t>
            </w:r>
            <w:r w:rsidR="00130D88">
              <w:rPr>
                <w:rFonts w:ascii="Arial" w:hAnsi="Arial" w:cs="Arial"/>
                <w:color w:val="000000"/>
                <w:position w:val="-2"/>
                <w:sz w:val="18"/>
                <w:szCs w:val="18"/>
              </w:rPr>
              <w:t>1</w:t>
            </w:r>
          </w:p>
        </w:tc>
        <w:tc>
          <w:tcPr>
            <w:tcW w:w="1546" w:type="pct"/>
            <w:tcBorders>
              <w:top w:val="single" w:sz="5" w:space="0" w:color="000000"/>
              <w:left w:val="single" w:sz="5" w:space="0" w:color="000000"/>
              <w:bottom w:val="single" w:sz="5" w:space="0" w:color="000000"/>
              <w:right w:val="single" w:sz="5" w:space="0" w:color="000000"/>
            </w:tcBorders>
          </w:tcPr>
          <w:p w14:paraId="6558F93C" w14:textId="2B222B4A" w:rsidR="00A84FE9" w:rsidRPr="00542BE3" w:rsidRDefault="00A84FE9" w:rsidP="00A84FE9">
            <w:pPr>
              <w:jc w:val="center"/>
              <w:rPr>
                <w:rFonts w:ascii="Arial" w:hAnsi="Arial" w:cs="Arial"/>
                <w:color w:val="000000"/>
                <w:position w:val="-2"/>
                <w:sz w:val="18"/>
                <w:szCs w:val="18"/>
                <w:highlight w:val="yellow"/>
              </w:rPr>
            </w:pPr>
            <w:r w:rsidRPr="00BC602F">
              <w:rPr>
                <w:rFonts w:ascii="Arial" w:hAnsi="Arial" w:cs="Arial"/>
                <w:color w:val="000000"/>
                <w:position w:val="-2"/>
                <w:sz w:val="18"/>
                <w:szCs w:val="18"/>
              </w:rPr>
              <w:t>Nakup in dobava skodelic za kavo s podstavkom</w:t>
            </w:r>
          </w:p>
        </w:tc>
        <w:tc>
          <w:tcPr>
            <w:tcW w:w="797" w:type="pct"/>
            <w:tcBorders>
              <w:top w:val="single" w:sz="5" w:space="0" w:color="000000"/>
              <w:left w:val="single" w:sz="5" w:space="0" w:color="000000"/>
              <w:bottom w:val="single" w:sz="5" w:space="0" w:color="000000"/>
              <w:right w:val="single" w:sz="5" w:space="0" w:color="000000"/>
            </w:tcBorders>
            <w:vAlign w:val="center"/>
          </w:tcPr>
          <w:p w14:paraId="3A8F10CD"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1D845354"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787D8299"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0208138F"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34719CFC"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36365D9" w14:textId="41D6D8F3" w:rsidR="00A84FE9" w:rsidRDefault="00A84FE9" w:rsidP="00A84FE9">
            <w:pPr>
              <w:jc w:val="center"/>
              <w:rPr>
                <w:rFonts w:ascii="Arial" w:hAnsi="Arial" w:cs="Arial"/>
                <w:color w:val="000000"/>
                <w:position w:val="-2"/>
                <w:sz w:val="18"/>
                <w:szCs w:val="18"/>
              </w:rPr>
            </w:pPr>
            <w:r>
              <w:rPr>
                <w:rFonts w:ascii="Arial" w:hAnsi="Arial" w:cs="Arial"/>
                <w:color w:val="000000"/>
                <w:position w:val="-2"/>
                <w:sz w:val="18"/>
                <w:szCs w:val="18"/>
              </w:rPr>
              <w:t>2</w:t>
            </w:r>
            <w:r w:rsidR="00130D88">
              <w:rPr>
                <w:rFonts w:ascii="Arial" w:hAnsi="Arial" w:cs="Arial"/>
                <w:color w:val="000000"/>
                <w:position w:val="-2"/>
                <w:sz w:val="18"/>
                <w:szCs w:val="18"/>
              </w:rPr>
              <w:t>2</w:t>
            </w:r>
          </w:p>
        </w:tc>
        <w:tc>
          <w:tcPr>
            <w:tcW w:w="1546" w:type="pct"/>
            <w:tcBorders>
              <w:top w:val="single" w:sz="5" w:space="0" w:color="000000"/>
              <w:left w:val="single" w:sz="5" w:space="0" w:color="000000"/>
              <w:bottom w:val="single" w:sz="5" w:space="0" w:color="000000"/>
              <w:right w:val="single" w:sz="5" w:space="0" w:color="000000"/>
            </w:tcBorders>
          </w:tcPr>
          <w:p w14:paraId="3746E8A2" w14:textId="1C7EAE5D" w:rsidR="00A84FE9" w:rsidRDefault="00A84FE9" w:rsidP="00A84FE9">
            <w:pPr>
              <w:jc w:val="center"/>
              <w:rPr>
                <w:rFonts w:ascii="Arial" w:hAnsi="Arial" w:cs="Arial"/>
                <w:color w:val="000000"/>
                <w:position w:val="-2"/>
                <w:sz w:val="18"/>
                <w:szCs w:val="18"/>
              </w:rPr>
            </w:pPr>
            <w:r w:rsidRPr="00BC602F">
              <w:rPr>
                <w:rFonts w:ascii="Arial" w:hAnsi="Arial" w:cs="Arial"/>
                <w:color w:val="000000"/>
                <w:position w:val="-2"/>
                <w:sz w:val="18"/>
                <w:szCs w:val="18"/>
              </w:rPr>
              <w:t>Nakup in dobava vrčev za mleko</w:t>
            </w:r>
          </w:p>
        </w:tc>
        <w:tc>
          <w:tcPr>
            <w:tcW w:w="797" w:type="pct"/>
            <w:tcBorders>
              <w:top w:val="single" w:sz="5" w:space="0" w:color="000000"/>
              <w:left w:val="single" w:sz="5" w:space="0" w:color="000000"/>
              <w:bottom w:val="single" w:sz="5" w:space="0" w:color="000000"/>
              <w:right w:val="single" w:sz="5" w:space="0" w:color="000000"/>
            </w:tcBorders>
            <w:vAlign w:val="center"/>
          </w:tcPr>
          <w:p w14:paraId="36576E89"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533855E2"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3343B052"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46CFFEDF" w14:textId="77777777" w:rsidR="00A84FE9" w:rsidRPr="00542BE3" w:rsidRDefault="00A84FE9" w:rsidP="00A84FE9">
            <w:pPr>
              <w:jc w:val="center"/>
              <w:rPr>
                <w:rFonts w:ascii="Arial" w:hAnsi="Arial" w:cs="Arial"/>
                <w:color w:val="000000"/>
                <w:position w:val="-2"/>
                <w:sz w:val="18"/>
                <w:szCs w:val="18"/>
                <w:highlight w:val="yellow"/>
              </w:rPr>
            </w:pPr>
          </w:p>
        </w:tc>
      </w:tr>
      <w:tr w:rsidR="00A84FE9" w:rsidRPr="00542BE3" w14:paraId="5DB88A0E"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86BE73" w14:textId="40178086" w:rsidR="00A84FE9" w:rsidRDefault="00A84FE9" w:rsidP="00A84FE9">
            <w:pPr>
              <w:jc w:val="center"/>
              <w:rPr>
                <w:rFonts w:ascii="Arial" w:hAnsi="Arial" w:cs="Arial"/>
                <w:color w:val="000000"/>
                <w:position w:val="-2"/>
                <w:sz w:val="18"/>
                <w:szCs w:val="18"/>
              </w:rPr>
            </w:pPr>
            <w:r>
              <w:rPr>
                <w:rFonts w:ascii="Arial" w:hAnsi="Arial" w:cs="Arial"/>
                <w:color w:val="000000"/>
                <w:position w:val="-2"/>
                <w:sz w:val="18"/>
                <w:szCs w:val="18"/>
              </w:rPr>
              <w:t>2</w:t>
            </w:r>
            <w:r w:rsidR="00130D88">
              <w:rPr>
                <w:rFonts w:ascii="Arial" w:hAnsi="Arial" w:cs="Arial"/>
                <w:color w:val="000000"/>
                <w:position w:val="-2"/>
                <w:sz w:val="18"/>
                <w:szCs w:val="18"/>
              </w:rPr>
              <w:t>3</w:t>
            </w:r>
          </w:p>
        </w:tc>
        <w:tc>
          <w:tcPr>
            <w:tcW w:w="1546" w:type="pct"/>
            <w:tcBorders>
              <w:top w:val="single" w:sz="5" w:space="0" w:color="000000"/>
              <w:left w:val="single" w:sz="5" w:space="0" w:color="000000"/>
              <w:bottom w:val="single" w:sz="5" w:space="0" w:color="000000"/>
              <w:right w:val="single" w:sz="5" w:space="0" w:color="000000"/>
            </w:tcBorders>
          </w:tcPr>
          <w:p w14:paraId="7A44F09B" w14:textId="46D48C8F" w:rsidR="00A84FE9" w:rsidRDefault="00A84FE9" w:rsidP="00A84FE9">
            <w:pPr>
              <w:jc w:val="center"/>
              <w:rPr>
                <w:rFonts w:ascii="Arial" w:hAnsi="Arial" w:cs="Arial"/>
                <w:color w:val="000000"/>
                <w:position w:val="-2"/>
                <w:sz w:val="18"/>
                <w:szCs w:val="18"/>
              </w:rPr>
            </w:pPr>
            <w:r w:rsidRPr="00BC602F">
              <w:rPr>
                <w:rFonts w:ascii="Arial" w:hAnsi="Arial" w:cs="Arial"/>
                <w:color w:val="000000"/>
                <w:position w:val="-2"/>
                <w:sz w:val="18"/>
                <w:szCs w:val="18"/>
              </w:rPr>
              <w:t>Nakup in dobava vrčev z ročajem</w:t>
            </w:r>
          </w:p>
        </w:tc>
        <w:tc>
          <w:tcPr>
            <w:tcW w:w="797" w:type="pct"/>
            <w:tcBorders>
              <w:top w:val="single" w:sz="5" w:space="0" w:color="000000"/>
              <w:left w:val="single" w:sz="5" w:space="0" w:color="000000"/>
              <w:bottom w:val="single" w:sz="5" w:space="0" w:color="000000"/>
              <w:right w:val="single" w:sz="5" w:space="0" w:color="000000"/>
            </w:tcBorders>
            <w:vAlign w:val="center"/>
          </w:tcPr>
          <w:p w14:paraId="41CF584E" w14:textId="77777777" w:rsidR="00A84FE9" w:rsidRPr="00542BE3" w:rsidRDefault="00A84FE9"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4A7B74B0" w14:textId="77777777" w:rsidR="00A84FE9" w:rsidRPr="00542BE3" w:rsidRDefault="00A84FE9"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7D38614B" w14:textId="77777777" w:rsidR="00A84FE9" w:rsidRPr="00542BE3" w:rsidRDefault="00A84FE9"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76F986E2" w14:textId="77777777" w:rsidR="00A84FE9" w:rsidRPr="00542BE3" w:rsidRDefault="00A84FE9" w:rsidP="00A84FE9">
            <w:pPr>
              <w:jc w:val="center"/>
              <w:rPr>
                <w:rFonts w:ascii="Arial" w:hAnsi="Arial" w:cs="Arial"/>
                <w:color w:val="000000"/>
                <w:position w:val="-2"/>
                <w:sz w:val="18"/>
                <w:szCs w:val="18"/>
                <w:highlight w:val="yellow"/>
              </w:rPr>
            </w:pPr>
          </w:p>
        </w:tc>
      </w:tr>
      <w:tr w:rsidR="00622531" w:rsidRPr="00542BE3" w14:paraId="4741212C" w14:textId="77777777"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8D62E2" w14:textId="75773943" w:rsidR="00622531" w:rsidRDefault="00622531" w:rsidP="00A84FE9">
            <w:pPr>
              <w:jc w:val="center"/>
              <w:rPr>
                <w:rFonts w:ascii="Arial" w:hAnsi="Arial" w:cs="Arial"/>
                <w:color w:val="000000"/>
                <w:position w:val="-2"/>
                <w:sz w:val="18"/>
                <w:szCs w:val="18"/>
              </w:rPr>
            </w:pPr>
            <w:r>
              <w:rPr>
                <w:rFonts w:ascii="Arial" w:hAnsi="Arial" w:cs="Arial"/>
                <w:color w:val="000000"/>
                <w:position w:val="-2"/>
                <w:sz w:val="18"/>
                <w:szCs w:val="18"/>
              </w:rPr>
              <w:t>24</w:t>
            </w:r>
          </w:p>
        </w:tc>
        <w:tc>
          <w:tcPr>
            <w:tcW w:w="1546" w:type="pct"/>
            <w:tcBorders>
              <w:top w:val="single" w:sz="5" w:space="0" w:color="000000"/>
              <w:left w:val="single" w:sz="5" w:space="0" w:color="000000"/>
              <w:bottom w:val="single" w:sz="5" w:space="0" w:color="000000"/>
              <w:right w:val="single" w:sz="5" w:space="0" w:color="000000"/>
            </w:tcBorders>
          </w:tcPr>
          <w:p w14:paraId="7E175ED3" w14:textId="0CA04076" w:rsidR="00622531" w:rsidRPr="00BC602F" w:rsidRDefault="00622531" w:rsidP="00A84FE9">
            <w:pPr>
              <w:jc w:val="center"/>
              <w:rPr>
                <w:rFonts w:ascii="Arial" w:hAnsi="Arial" w:cs="Arial"/>
                <w:color w:val="000000"/>
                <w:position w:val="-2"/>
                <w:sz w:val="18"/>
                <w:szCs w:val="18"/>
              </w:rPr>
            </w:pPr>
            <w:r w:rsidRPr="00E647C7">
              <w:rPr>
                <w:rFonts w:ascii="Arial" w:hAnsi="Arial" w:cs="Arial"/>
                <w:color w:val="000000"/>
                <w:position w:val="-2"/>
                <w:sz w:val="18"/>
                <w:szCs w:val="18"/>
              </w:rPr>
              <w:t>Pokrov za skodelico za topli napitek iz porcelana (zunanji transport)</w:t>
            </w:r>
          </w:p>
        </w:tc>
        <w:tc>
          <w:tcPr>
            <w:tcW w:w="797" w:type="pct"/>
            <w:tcBorders>
              <w:top w:val="single" w:sz="5" w:space="0" w:color="000000"/>
              <w:left w:val="single" w:sz="5" w:space="0" w:color="000000"/>
              <w:bottom w:val="single" w:sz="5" w:space="0" w:color="000000"/>
              <w:right w:val="single" w:sz="5" w:space="0" w:color="000000"/>
            </w:tcBorders>
            <w:vAlign w:val="center"/>
          </w:tcPr>
          <w:p w14:paraId="619DC5FA" w14:textId="77777777" w:rsidR="00622531" w:rsidRPr="00542BE3" w:rsidRDefault="00622531" w:rsidP="00A84FE9">
            <w:pPr>
              <w:jc w:val="center"/>
              <w:rPr>
                <w:rFonts w:ascii="Arial" w:hAnsi="Arial" w:cs="Arial"/>
                <w:color w:val="000000"/>
                <w:position w:val="-2"/>
                <w:sz w:val="18"/>
                <w:szCs w:val="18"/>
                <w:highlight w:val="yellow"/>
              </w:rPr>
            </w:pPr>
          </w:p>
        </w:tc>
        <w:tc>
          <w:tcPr>
            <w:tcW w:w="946" w:type="pct"/>
            <w:tcBorders>
              <w:top w:val="single" w:sz="5" w:space="0" w:color="000000"/>
              <w:left w:val="single" w:sz="5" w:space="0" w:color="000000"/>
              <w:bottom w:val="single" w:sz="5" w:space="0" w:color="000000"/>
              <w:right w:val="single" w:sz="5" w:space="0" w:color="000000"/>
            </w:tcBorders>
            <w:vAlign w:val="center"/>
          </w:tcPr>
          <w:p w14:paraId="7CC0F570" w14:textId="77777777" w:rsidR="00622531" w:rsidRPr="00542BE3" w:rsidRDefault="00622531" w:rsidP="00A84FE9">
            <w:pPr>
              <w:jc w:val="center"/>
              <w:rPr>
                <w:rFonts w:ascii="Arial" w:hAnsi="Arial" w:cs="Arial"/>
                <w:color w:val="000000"/>
                <w:position w:val="-2"/>
                <w:sz w:val="18"/>
                <w:szCs w:val="18"/>
                <w:highlight w:val="yellow"/>
              </w:rPr>
            </w:pPr>
          </w:p>
        </w:tc>
        <w:tc>
          <w:tcPr>
            <w:tcW w:w="498" w:type="pct"/>
            <w:tcBorders>
              <w:top w:val="single" w:sz="5" w:space="0" w:color="000000"/>
              <w:left w:val="single" w:sz="5" w:space="0" w:color="000000"/>
              <w:bottom w:val="single" w:sz="5" w:space="0" w:color="000000"/>
              <w:right w:val="single" w:sz="5" w:space="0" w:color="000000"/>
            </w:tcBorders>
            <w:vAlign w:val="center"/>
          </w:tcPr>
          <w:p w14:paraId="1194BFED" w14:textId="77777777" w:rsidR="00622531" w:rsidRPr="00542BE3" w:rsidRDefault="00622531" w:rsidP="00A84FE9">
            <w:pPr>
              <w:jc w:val="center"/>
              <w:rPr>
                <w:rFonts w:ascii="Arial" w:hAnsi="Arial" w:cs="Arial"/>
                <w:color w:val="000000"/>
                <w:position w:val="-2"/>
                <w:sz w:val="18"/>
                <w:szCs w:val="18"/>
                <w:highlight w:val="yellow"/>
              </w:rPr>
            </w:pPr>
          </w:p>
        </w:tc>
        <w:tc>
          <w:tcPr>
            <w:tcW w:w="910" w:type="pct"/>
            <w:tcBorders>
              <w:top w:val="single" w:sz="5" w:space="0" w:color="000000"/>
              <w:left w:val="single" w:sz="5" w:space="0" w:color="000000"/>
              <w:bottom w:val="single" w:sz="5" w:space="0" w:color="000000"/>
              <w:right w:val="single" w:sz="5" w:space="0" w:color="000000"/>
            </w:tcBorders>
            <w:vAlign w:val="center"/>
          </w:tcPr>
          <w:p w14:paraId="1293B2DA" w14:textId="77777777" w:rsidR="00622531" w:rsidRPr="00542BE3" w:rsidRDefault="00622531" w:rsidP="00A84FE9">
            <w:pPr>
              <w:jc w:val="center"/>
              <w:rPr>
                <w:rFonts w:ascii="Arial" w:hAnsi="Arial" w:cs="Arial"/>
                <w:color w:val="000000"/>
                <w:position w:val="-2"/>
                <w:sz w:val="18"/>
                <w:szCs w:val="18"/>
                <w:highlight w:val="yellow"/>
              </w:rPr>
            </w:pPr>
          </w:p>
        </w:tc>
      </w:tr>
    </w:tbl>
    <w:p w14:paraId="644B3B04" w14:textId="69A1D27A" w:rsidR="00380D35" w:rsidRPr="00760529" w:rsidRDefault="00380D35" w:rsidP="004A2111">
      <w:pPr>
        <w:spacing w:after="0" w:line="240" w:lineRule="auto"/>
        <w:rPr>
          <w:rFonts w:ascii="Arial" w:hAnsi="Arial" w:cs="Arial"/>
          <w:color w:val="000000"/>
          <w:sz w:val="18"/>
          <w:szCs w:val="18"/>
        </w:rPr>
      </w:pPr>
      <w:r w:rsidRPr="00760529">
        <w:rPr>
          <w:rFonts w:ascii="Arial" w:hAnsi="Arial" w:cs="Arial"/>
          <w:color w:val="000000"/>
          <w:sz w:val="18"/>
          <w:szCs w:val="18"/>
        </w:rPr>
        <w:t xml:space="preserve">  </w:t>
      </w:r>
    </w:p>
    <w:p w14:paraId="3524056F" w14:textId="2E61B368" w:rsidR="004A2111" w:rsidRDefault="004A2111" w:rsidP="004A2111">
      <w:pPr>
        <w:spacing w:before="225" w:after="225" w:line="240" w:lineRule="auto"/>
      </w:pPr>
      <w:r w:rsidRPr="00760529">
        <w:rPr>
          <w:rFonts w:ascii="Arial" w:hAnsi="Arial" w:cs="Arial"/>
          <w:color w:val="000000"/>
          <w:sz w:val="18"/>
          <w:szCs w:val="18"/>
        </w:rPr>
        <w:t>Zavezujemo se, da bomo dobave izvedli in izvršili skladno z zahtevami naročnika, najkasneje v rokih določenih v razpisni dokumentaciji.</w:t>
      </w:r>
      <w:r>
        <w:rPr>
          <w:rFonts w:ascii="Arial" w:hAnsi="Arial" w:cs="Arial"/>
          <w:color w:val="000000"/>
          <w:sz w:val="18"/>
          <w:szCs w:val="18"/>
        </w:rPr>
        <w:t>  </w:t>
      </w:r>
    </w:p>
    <w:p w14:paraId="1CB64D43" w14:textId="584F4296" w:rsidR="004A2111" w:rsidRDefault="004A2111" w:rsidP="009E66CF">
      <w:pPr>
        <w:spacing w:after="0" w:line="240" w:lineRule="auto"/>
        <w:jc w:val="both"/>
        <w:rPr>
          <w:rFonts w:ascii="Arial" w:hAnsi="Arial" w:cs="Arial"/>
          <w:color w:val="000000"/>
          <w:sz w:val="18"/>
          <w:szCs w:val="18"/>
        </w:rPr>
        <w:sectPr w:rsidR="004A2111" w:rsidSect="00380D35">
          <w:pgSz w:w="16838" w:h="11906" w:orient="landscape"/>
          <w:pgMar w:top="1418" w:right="1418" w:bottom="1418" w:left="1418" w:header="567" w:footer="596" w:gutter="0"/>
          <w:cols w:space="708"/>
          <w:docGrid w:linePitch="360"/>
        </w:sectPr>
      </w:pPr>
    </w:p>
    <w:p w14:paraId="275CA577" w14:textId="77777777" w:rsidR="00BE7E6E" w:rsidRPr="00731494" w:rsidRDefault="000416C6">
      <w:pPr>
        <w:spacing w:before="225" w:after="225" w:line="240" w:lineRule="auto"/>
      </w:pPr>
      <w:r w:rsidRPr="00731494">
        <w:rPr>
          <w:rFonts w:ascii="Arial" w:hAnsi="Arial" w:cs="Arial"/>
          <w:b/>
          <w:bCs/>
          <w:color w:val="000000"/>
          <w:sz w:val="18"/>
          <w:szCs w:val="18"/>
        </w:rPr>
        <w:lastRenderedPageBreak/>
        <w:t>V. Podatki o gospodarskem subjektu</w:t>
      </w:r>
    </w:p>
    <w:tbl>
      <w:tblPr>
        <w:tblStyle w:val="NormalTablePHPDOCX"/>
        <w:tblW w:w="8355" w:type="dxa"/>
        <w:tblInd w:w="108" w:type="dxa"/>
        <w:shd w:val="clear" w:color="auto" w:fill="CCCCCC"/>
        <w:tblLook w:val="04A0" w:firstRow="1" w:lastRow="0" w:firstColumn="1" w:lastColumn="0" w:noHBand="0" w:noVBand="1"/>
      </w:tblPr>
      <w:tblGrid>
        <w:gridCol w:w="3194"/>
        <w:gridCol w:w="5161"/>
      </w:tblGrid>
      <w:tr w:rsidR="00BE7E6E" w:rsidRPr="00731494" w14:paraId="111AF020"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8448D7D" w14:textId="77777777" w:rsidR="00BE7E6E" w:rsidRPr="00731494" w:rsidRDefault="000416C6">
            <w:pPr>
              <w:jc w:val="right"/>
            </w:pPr>
            <w:r w:rsidRPr="00731494">
              <w:rPr>
                <w:rFonts w:ascii="Arial" w:hAnsi="Arial" w:cs="Arial"/>
                <w:b/>
                <w:bCs/>
                <w:color w:val="000000"/>
                <w:position w:val="-2"/>
                <w:sz w:val="18"/>
                <w:szCs w:val="18"/>
                <w:shd w:val="clear" w:color="auto" w:fill="CCCCCC"/>
              </w:rPr>
              <w:t>KONTAKTNA OSEBA: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F4C448" w14:textId="77777777" w:rsidR="00BE7E6E" w:rsidRPr="00731494" w:rsidRDefault="000416C6">
            <w:r w:rsidRPr="00731494">
              <w:rPr>
                <w:rFonts w:ascii="Arial" w:hAnsi="Arial" w:cs="Arial"/>
                <w:color w:val="000000"/>
                <w:position w:val="-2"/>
                <w:sz w:val="18"/>
                <w:szCs w:val="18"/>
              </w:rPr>
              <w:t> </w:t>
            </w:r>
          </w:p>
        </w:tc>
      </w:tr>
      <w:tr w:rsidR="00BE7E6E" w:rsidRPr="00731494" w14:paraId="459C8CDF"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17AB9AA" w14:textId="77777777" w:rsidR="00BE7E6E" w:rsidRPr="00731494" w:rsidRDefault="000416C6">
            <w:pPr>
              <w:jc w:val="right"/>
            </w:pPr>
            <w:r w:rsidRPr="00731494">
              <w:rPr>
                <w:rFonts w:ascii="Arial" w:hAnsi="Arial" w:cs="Arial"/>
                <w:b/>
                <w:bCs/>
                <w:color w:val="000000"/>
                <w:position w:val="-2"/>
                <w:sz w:val="18"/>
                <w:szCs w:val="18"/>
                <w:shd w:val="clear" w:color="auto" w:fill="CCCCCC"/>
              </w:rPr>
              <w:t>E-POŠTA KONTAKTNE OSEBE: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3197E1" w14:textId="77777777" w:rsidR="00BE7E6E" w:rsidRPr="00731494" w:rsidRDefault="000416C6">
            <w:r w:rsidRPr="00731494">
              <w:rPr>
                <w:rFonts w:ascii="Arial" w:hAnsi="Arial" w:cs="Arial"/>
                <w:color w:val="000000"/>
                <w:position w:val="-2"/>
                <w:sz w:val="18"/>
                <w:szCs w:val="18"/>
              </w:rPr>
              <w:t> </w:t>
            </w:r>
          </w:p>
        </w:tc>
      </w:tr>
      <w:tr w:rsidR="00BE7E6E" w:rsidRPr="00731494" w14:paraId="3F12D5AA"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1D523DA" w14:textId="77777777" w:rsidR="00BE7E6E" w:rsidRPr="00731494" w:rsidRDefault="000416C6">
            <w:pPr>
              <w:jc w:val="right"/>
            </w:pPr>
            <w:r w:rsidRPr="00731494">
              <w:rPr>
                <w:rFonts w:ascii="Arial" w:hAnsi="Arial" w:cs="Arial"/>
                <w:b/>
                <w:bCs/>
                <w:color w:val="000000"/>
                <w:position w:val="-2"/>
                <w:sz w:val="18"/>
                <w:szCs w:val="18"/>
                <w:shd w:val="clear" w:color="auto" w:fill="CCCCCC"/>
              </w:rPr>
              <w:t>TELEFON:</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CD17B3" w14:textId="77777777" w:rsidR="00BE7E6E" w:rsidRPr="00731494" w:rsidRDefault="000416C6">
            <w:r w:rsidRPr="00731494">
              <w:rPr>
                <w:rFonts w:ascii="Arial" w:hAnsi="Arial" w:cs="Arial"/>
                <w:color w:val="000000"/>
                <w:position w:val="-2"/>
                <w:sz w:val="18"/>
                <w:szCs w:val="18"/>
              </w:rPr>
              <w:t> </w:t>
            </w:r>
          </w:p>
        </w:tc>
      </w:tr>
      <w:tr w:rsidR="00BE7E6E" w:rsidRPr="00731494" w14:paraId="31F1EB15"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09BB7F8" w14:textId="77777777" w:rsidR="00BE7E6E" w:rsidRPr="00731494" w:rsidRDefault="000416C6">
            <w:pPr>
              <w:jc w:val="right"/>
            </w:pPr>
            <w:r w:rsidRPr="00731494">
              <w:rPr>
                <w:rFonts w:ascii="Arial" w:hAnsi="Arial" w:cs="Arial"/>
                <w:b/>
                <w:bCs/>
                <w:color w:val="000000"/>
                <w:position w:val="-2"/>
                <w:sz w:val="18"/>
                <w:szCs w:val="18"/>
                <w:shd w:val="clear" w:color="auto" w:fill="CCCCCC"/>
              </w:rPr>
              <w:t>ID ZA DDV: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0ED7D70" w14:textId="77777777" w:rsidR="00BE7E6E" w:rsidRPr="00731494" w:rsidRDefault="000416C6">
            <w:r w:rsidRPr="00731494">
              <w:rPr>
                <w:rFonts w:ascii="Arial" w:hAnsi="Arial" w:cs="Arial"/>
                <w:color w:val="000000"/>
                <w:position w:val="-2"/>
                <w:sz w:val="18"/>
                <w:szCs w:val="18"/>
              </w:rPr>
              <w:t> </w:t>
            </w:r>
          </w:p>
        </w:tc>
      </w:tr>
      <w:tr w:rsidR="00BE7E6E" w:rsidRPr="00731494" w14:paraId="2AD38197"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8D463B7" w14:textId="77777777" w:rsidR="00BE7E6E" w:rsidRPr="00731494" w:rsidRDefault="000416C6">
            <w:pPr>
              <w:jc w:val="right"/>
            </w:pPr>
            <w:r w:rsidRPr="00731494">
              <w:rPr>
                <w:rFonts w:ascii="Arial" w:hAnsi="Arial" w:cs="Arial"/>
                <w:b/>
                <w:bCs/>
                <w:color w:val="000000"/>
                <w:position w:val="-2"/>
                <w:sz w:val="18"/>
                <w:szCs w:val="18"/>
                <w:shd w:val="clear" w:color="auto" w:fill="CCCCCC"/>
              </w:rPr>
              <w:t>PRISTOJNI FINANČNI URAD: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0235B6" w14:textId="77777777" w:rsidR="00BE7E6E" w:rsidRPr="00731494" w:rsidRDefault="000416C6">
            <w:r w:rsidRPr="00731494">
              <w:rPr>
                <w:rFonts w:ascii="Arial" w:hAnsi="Arial" w:cs="Arial"/>
                <w:color w:val="000000"/>
                <w:position w:val="-2"/>
                <w:sz w:val="18"/>
                <w:szCs w:val="18"/>
              </w:rPr>
              <w:t> </w:t>
            </w:r>
          </w:p>
        </w:tc>
      </w:tr>
      <w:tr w:rsidR="00BE7E6E" w:rsidRPr="00731494" w14:paraId="37B89787"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F1F4078" w14:textId="77777777" w:rsidR="00BE7E6E" w:rsidRPr="00731494" w:rsidRDefault="000416C6">
            <w:pPr>
              <w:jc w:val="right"/>
            </w:pPr>
            <w:r w:rsidRPr="00731494">
              <w:rPr>
                <w:rFonts w:ascii="Arial" w:hAnsi="Arial" w:cs="Arial"/>
                <w:b/>
                <w:bCs/>
                <w:color w:val="000000"/>
                <w:position w:val="-2"/>
                <w:sz w:val="18"/>
                <w:szCs w:val="18"/>
                <w:shd w:val="clear" w:color="auto" w:fill="CCCCCC"/>
              </w:rPr>
              <w:t>MATIČNA ŠTEVILKA: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CF9016D" w14:textId="77777777" w:rsidR="00BE7E6E" w:rsidRPr="00731494" w:rsidRDefault="000416C6">
            <w:r w:rsidRPr="00731494">
              <w:rPr>
                <w:rFonts w:ascii="Arial" w:hAnsi="Arial" w:cs="Arial"/>
                <w:color w:val="000000"/>
                <w:position w:val="-2"/>
                <w:sz w:val="18"/>
                <w:szCs w:val="18"/>
              </w:rPr>
              <w:t> </w:t>
            </w:r>
          </w:p>
        </w:tc>
      </w:tr>
      <w:tr w:rsidR="00BE7E6E" w:rsidRPr="00731494" w14:paraId="02EDD7CD"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F99E338" w14:textId="77777777" w:rsidR="00BE7E6E" w:rsidRPr="00731494" w:rsidRDefault="000416C6">
            <w:pPr>
              <w:jc w:val="right"/>
            </w:pPr>
            <w:r w:rsidRPr="00731494">
              <w:rPr>
                <w:rFonts w:ascii="Arial" w:hAnsi="Arial" w:cs="Arial"/>
                <w:b/>
                <w:bCs/>
                <w:color w:val="000000"/>
                <w:position w:val="-2"/>
                <w:sz w:val="18"/>
                <w:szCs w:val="18"/>
                <w:shd w:val="clear" w:color="auto" w:fill="CCCCCC"/>
              </w:rPr>
              <w:t>ŠTEVILKE TRANSAKCIJSKIH RAČUNOV: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DAEB8A2" w14:textId="77777777" w:rsidR="00BE7E6E" w:rsidRPr="00731494" w:rsidRDefault="000416C6">
            <w:r w:rsidRPr="00731494">
              <w:rPr>
                <w:rFonts w:ascii="Arial" w:hAnsi="Arial" w:cs="Arial"/>
                <w:color w:val="000000"/>
                <w:position w:val="-2"/>
                <w:sz w:val="18"/>
                <w:szCs w:val="18"/>
              </w:rPr>
              <w:t> </w:t>
            </w:r>
          </w:p>
        </w:tc>
      </w:tr>
      <w:tr w:rsidR="00BE7E6E" w:rsidRPr="00731494" w14:paraId="6D22ED1E"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97C88BE" w14:textId="77777777" w:rsidR="00BE7E6E" w:rsidRPr="00731494" w:rsidRDefault="000416C6">
            <w:pPr>
              <w:jc w:val="right"/>
            </w:pPr>
            <w:r w:rsidRPr="00731494">
              <w:rPr>
                <w:rFonts w:ascii="Arial" w:hAnsi="Arial" w:cs="Arial"/>
                <w:b/>
                <w:bCs/>
                <w:color w:val="000000"/>
                <w:position w:val="-2"/>
                <w:sz w:val="18"/>
                <w:szCs w:val="18"/>
                <w:shd w:val="clear" w:color="auto" w:fill="CCCCCC"/>
              </w:rPr>
              <w:t>POOBLAŠČENA OSEBA ZA PODPIS PONUDBE IN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96E6D9" w14:textId="77777777" w:rsidR="00BE7E6E" w:rsidRPr="00731494" w:rsidRDefault="000416C6">
            <w:r w:rsidRPr="00731494">
              <w:rPr>
                <w:rFonts w:ascii="Arial" w:hAnsi="Arial" w:cs="Arial"/>
                <w:color w:val="000000"/>
                <w:position w:val="-2"/>
                <w:sz w:val="18"/>
                <w:szCs w:val="18"/>
              </w:rPr>
              <w:t> </w:t>
            </w:r>
          </w:p>
        </w:tc>
      </w:tr>
      <w:tr w:rsidR="00BE7E6E" w:rsidRPr="00731494" w14:paraId="76501C40"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FEF9361" w14:textId="77777777" w:rsidR="00BE7E6E" w:rsidRPr="00731494" w:rsidRDefault="000416C6">
            <w:pPr>
              <w:jc w:val="right"/>
            </w:pPr>
            <w:r w:rsidRPr="00731494">
              <w:rPr>
                <w:rFonts w:ascii="Arial" w:hAnsi="Arial" w:cs="Arial"/>
                <w:b/>
                <w:bCs/>
                <w:color w:val="000000"/>
                <w:position w:val="-2"/>
                <w:sz w:val="18"/>
                <w:szCs w:val="18"/>
                <w:shd w:val="clear" w:color="auto" w:fill="CCCCCC"/>
              </w:rPr>
              <w:t>RAZVRSTITEV DRUŽBE PO ZGD:</w:t>
            </w:r>
            <w:r w:rsidRPr="00731494">
              <w:rPr>
                <w:rFonts w:ascii="Arial" w:hAnsi="Arial" w:cs="Arial"/>
                <w:i/>
                <w:iCs/>
                <w:color w:val="000000"/>
                <w:position w:val="-2"/>
                <w:sz w:val="18"/>
                <w:szCs w:val="18"/>
                <w:shd w:val="clear" w:color="auto" w:fill="CCCCCC"/>
              </w:rPr>
              <w:br/>
              <w:t>(mikro, majhna, srednja ali velika družba)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F5D744" w14:textId="77777777" w:rsidR="00BE7E6E" w:rsidRPr="00731494" w:rsidRDefault="000416C6">
            <w:r w:rsidRPr="00731494">
              <w:rPr>
                <w:rFonts w:ascii="Arial" w:hAnsi="Arial" w:cs="Arial"/>
                <w:color w:val="000000"/>
                <w:position w:val="-2"/>
                <w:sz w:val="18"/>
                <w:szCs w:val="18"/>
              </w:rPr>
              <w:t> </w:t>
            </w:r>
          </w:p>
        </w:tc>
      </w:tr>
      <w:tr w:rsidR="00BE7E6E" w:rsidRPr="00731494" w14:paraId="1FB275FE" w14:textId="7777777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A58A733" w14:textId="77777777" w:rsidR="00BE7E6E" w:rsidRPr="00731494" w:rsidRDefault="000416C6">
            <w:pPr>
              <w:jc w:val="right"/>
            </w:pPr>
            <w:r w:rsidRPr="00731494">
              <w:rPr>
                <w:rFonts w:ascii="Arial" w:hAnsi="Arial" w:cs="Arial"/>
                <w:b/>
                <w:bCs/>
                <w:color w:val="000000"/>
                <w:position w:val="-2"/>
                <w:sz w:val="18"/>
                <w:szCs w:val="18"/>
                <w:shd w:val="clear" w:color="auto" w:fill="CCCCCC"/>
              </w:rPr>
              <w:t>POOBLAŠČENA OSEBA ZA VROČANJE:</w:t>
            </w:r>
            <w:r w:rsidRPr="00731494">
              <w:rPr>
                <w:rFonts w:ascii="Arial" w:hAnsi="Arial" w:cs="Arial"/>
                <w:i/>
                <w:iCs/>
                <w:color w:val="000000"/>
                <w:position w:val="-2"/>
                <w:sz w:val="18"/>
                <w:szCs w:val="18"/>
                <w:shd w:val="clear" w:color="auto" w:fill="CCCCCC"/>
              </w:rPr>
              <w:br/>
              <w:t>Ime in priimek, ulica in hišna številka, kraj v Republiki Sloveniji </w:t>
            </w:r>
            <w:r w:rsidRPr="00731494">
              <w:rPr>
                <w:rFonts w:ascii="Arial" w:hAnsi="Arial" w:cs="Arial"/>
                <w:i/>
                <w:iCs/>
                <w:color w:val="000000"/>
                <w:position w:val="-2"/>
                <w:sz w:val="18"/>
                <w:szCs w:val="18"/>
                <w:shd w:val="clear" w:color="auto" w:fill="CCCCCC"/>
              </w:rPr>
              <w:br/>
              <w:t>(izpolni ponudnik, ki nima sedeža v Republiki Sloveniji)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6135BB8" w14:textId="77777777" w:rsidR="00BE7E6E" w:rsidRPr="00731494" w:rsidRDefault="000416C6">
            <w:r w:rsidRPr="00731494">
              <w:rPr>
                <w:rFonts w:ascii="Arial" w:hAnsi="Arial" w:cs="Arial"/>
                <w:color w:val="000000"/>
                <w:position w:val="-2"/>
                <w:sz w:val="18"/>
                <w:szCs w:val="18"/>
              </w:rPr>
              <w:t> </w:t>
            </w:r>
          </w:p>
        </w:tc>
      </w:tr>
    </w:tbl>
    <w:p w14:paraId="1C654414" w14:textId="77777777" w:rsidR="00BE7E6E" w:rsidRDefault="00BE7E6E"/>
    <w:p w14:paraId="5C14A652" w14:textId="77777777" w:rsidR="00BD22BD" w:rsidRPr="00731494" w:rsidRDefault="00BD22BD"/>
    <w:tbl>
      <w:tblPr>
        <w:tblStyle w:val="NormalTablePHPDOCX"/>
        <w:tblW w:w="8745" w:type="dxa"/>
        <w:tblInd w:w="108" w:type="dxa"/>
        <w:tblLook w:val="04A0" w:firstRow="1" w:lastRow="0" w:firstColumn="1" w:lastColumn="0" w:noHBand="0" w:noVBand="1"/>
      </w:tblPr>
      <w:tblGrid>
        <w:gridCol w:w="4080"/>
        <w:gridCol w:w="4665"/>
      </w:tblGrid>
      <w:tr w:rsidR="00BD22BD" w:rsidRPr="00731494" w14:paraId="6BB875FD" w14:textId="77777777" w:rsidTr="006160BA">
        <w:tc>
          <w:tcPr>
            <w:tcW w:w="4080" w:type="dxa"/>
            <w:tcMar>
              <w:top w:w="75" w:type="dxa"/>
              <w:bottom w:w="75" w:type="dxa"/>
            </w:tcMar>
            <w:vAlign w:val="center"/>
          </w:tcPr>
          <w:p w14:paraId="57F4D3EE" w14:textId="77777777" w:rsidR="00BD22BD" w:rsidRPr="00731494" w:rsidRDefault="00BD22BD" w:rsidP="006160BA">
            <w:r w:rsidRPr="00731494">
              <w:rPr>
                <w:rFonts w:ascii="Arial" w:hAnsi="Arial" w:cs="Arial"/>
                <w:color w:val="000000"/>
                <w:position w:val="-2"/>
                <w:sz w:val="18"/>
                <w:szCs w:val="18"/>
              </w:rPr>
              <w:t>Kraj in datum:</w:t>
            </w:r>
          </w:p>
        </w:tc>
        <w:tc>
          <w:tcPr>
            <w:tcW w:w="0" w:type="auto"/>
            <w:tcMar>
              <w:top w:w="75" w:type="dxa"/>
              <w:bottom w:w="75" w:type="dxa"/>
            </w:tcMar>
            <w:vAlign w:val="center"/>
          </w:tcPr>
          <w:p w14:paraId="66732DFF" w14:textId="77777777" w:rsidR="00BD22BD" w:rsidRPr="00731494" w:rsidRDefault="00BD22BD" w:rsidP="006160BA">
            <w:pPr>
              <w:jc w:val="center"/>
            </w:pPr>
            <w:r w:rsidRPr="00731494">
              <w:rPr>
                <w:rFonts w:ascii="Arial" w:hAnsi="Arial" w:cs="Arial"/>
                <w:color w:val="000000"/>
                <w:position w:val="-2"/>
                <w:sz w:val="18"/>
                <w:szCs w:val="18"/>
              </w:rPr>
              <w:t>Ime in priimek: _____________________</w:t>
            </w:r>
          </w:p>
        </w:tc>
      </w:tr>
      <w:tr w:rsidR="00BD22BD" w:rsidRPr="00731494" w14:paraId="61C569D0" w14:textId="77777777" w:rsidTr="006160BA">
        <w:tc>
          <w:tcPr>
            <w:tcW w:w="4080" w:type="dxa"/>
            <w:tcMar>
              <w:top w:w="75" w:type="dxa"/>
              <w:bottom w:w="75" w:type="dxa"/>
            </w:tcMar>
            <w:vAlign w:val="center"/>
          </w:tcPr>
          <w:p w14:paraId="1E934966" w14:textId="77777777" w:rsidR="00BD22BD" w:rsidRPr="00731494" w:rsidRDefault="00BD22BD" w:rsidP="006160BA">
            <w:r w:rsidRPr="00731494">
              <w:rPr>
                <w:rFonts w:ascii="Arial" w:hAnsi="Arial" w:cs="Arial"/>
                <w:color w:val="000000"/>
                <w:position w:val="-2"/>
                <w:sz w:val="18"/>
                <w:szCs w:val="18"/>
              </w:rPr>
              <w:t> </w:t>
            </w:r>
          </w:p>
        </w:tc>
        <w:tc>
          <w:tcPr>
            <w:tcW w:w="0" w:type="auto"/>
            <w:tcMar>
              <w:top w:w="75" w:type="dxa"/>
              <w:bottom w:w="75" w:type="dxa"/>
            </w:tcMar>
            <w:vAlign w:val="center"/>
          </w:tcPr>
          <w:p w14:paraId="1373837B" w14:textId="77777777" w:rsidR="00BD22BD" w:rsidRPr="00731494" w:rsidRDefault="00BD22BD" w:rsidP="006160BA"/>
          <w:p w14:paraId="5187CCB7" w14:textId="77777777" w:rsidR="00BD22BD" w:rsidRPr="00731494" w:rsidRDefault="00BD22BD" w:rsidP="006160BA">
            <w:pPr>
              <w:jc w:val="center"/>
            </w:pPr>
            <w:r w:rsidRPr="00731494">
              <w:rPr>
                <w:rFonts w:ascii="Arial" w:hAnsi="Arial" w:cs="Arial"/>
                <w:color w:val="000000"/>
                <w:position w:val="-2"/>
                <w:sz w:val="18"/>
                <w:szCs w:val="18"/>
              </w:rPr>
              <w:t xml:space="preserve"> (žig in podpis) </w:t>
            </w:r>
          </w:p>
        </w:tc>
      </w:tr>
    </w:tbl>
    <w:p w14:paraId="0FB21F5F" w14:textId="77777777" w:rsidR="00BE7E6E" w:rsidRDefault="00BE7E6E"/>
    <w:p w14:paraId="67051329" w14:textId="77777777" w:rsidR="00BD22BD" w:rsidRDefault="00BD22BD"/>
    <w:p w14:paraId="134FFD41" w14:textId="77777777" w:rsidR="00BD22BD" w:rsidRDefault="00BD22BD"/>
    <w:p w14:paraId="7EB36480" w14:textId="77777777" w:rsidR="00BD22BD" w:rsidRDefault="00BD22BD">
      <w:pPr>
        <w:sectPr w:rsidR="00BD22BD" w:rsidSect="006160BA">
          <w:pgSz w:w="11906" w:h="16838"/>
          <w:pgMar w:top="1418" w:right="1418" w:bottom="1418" w:left="1418" w:header="567" w:footer="596" w:gutter="0"/>
          <w:cols w:space="708"/>
          <w:docGrid w:linePitch="360"/>
        </w:sectPr>
      </w:pPr>
    </w:p>
    <w:p w14:paraId="3140BF74" w14:textId="5F54D0AF" w:rsidR="00BD22BD" w:rsidRPr="00731494" w:rsidRDefault="00BD22BD" w:rsidP="00BD22BD">
      <w:pPr>
        <w:spacing w:after="120"/>
        <w:jc w:val="right"/>
        <w:rPr>
          <w:rFonts w:ascii="Arial" w:hAnsi="Arial" w:cs="Arial"/>
          <w:sz w:val="18"/>
          <w:szCs w:val="18"/>
        </w:rPr>
      </w:pPr>
      <w:r w:rsidRPr="00731494">
        <w:rPr>
          <w:rFonts w:ascii="Arial" w:hAnsi="Arial" w:cs="Arial"/>
          <w:sz w:val="18"/>
          <w:szCs w:val="18"/>
        </w:rPr>
        <w:lastRenderedPageBreak/>
        <w:t>Obrazec št: 1</w:t>
      </w:r>
      <w:r>
        <w:rPr>
          <w:rFonts w:ascii="Arial" w:hAnsi="Arial" w:cs="Arial"/>
          <w:sz w:val="18"/>
          <w:szCs w:val="18"/>
        </w:rPr>
        <w:t>.1</w:t>
      </w:r>
    </w:p>
    <w:p w14:paraId="1BFDA1E8" w14:textId="50729863" w:rsidR="00BD22BD" w:rsidRPr="00731494" w:rsidRDefault="00BD22BD" w:rsidP="00BD22BD">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Ponudb</w:t>
      </w:r>
      <w:r>
        <w:rPr>
          <w:rFonts w:ascii="Arial" w:hAnsi="Arial" w:cs="Arial"/>
        </w:rPr>
        <w:t>eni predračun</w:t>
      </w:r>
    </w:p>
    <w:p w14:paraId="18C21B0F" w14:textId="77777777" w:rsidR="00BD22BD" w:rsidRDefault="00BD22BD"/>
    <w:tbl>
      <w:tblPr>
        <w:tblStyle w:val="NormalTablePHPDOCX"/>
        <w:tblW w:w="5000" w:type="pct"/>
        <w:tblInd w:w="-34" w:type="dxa"/>
        <w:tblLook w:val="04A0" w:firstRow="1" w:lastRow="0" w:firstColumn="1" w:lastColumn="0" w:noHBand="0" w:noVBand="1"/>
      </w:tblPr>
      <w:tblGrid>
        <w:gridCol w:w="847"/>
        <w:gridCol w:w="4289"/>
        <w:gridCol w:w="1475"/>
        <w:gridCol w:w="1475"/>
        <w:gridCol w:w="1475"/>
        <w:gridCol w:w="1477"/>
        <w:gridCol w:w="1477"/>
        <w:gridCol w:w="1475"/>
      </w:tblGrid>
      <w:tr w:rsidR="00F54698" w:rsidRPr="00760529" w14:paraId="25595B8D" w14:textId="4FB83A6E" w:rsidTr="00130D88">
        <w:trPr>
          <w:trHeight w:val="753"/>
        </w:trPr>
        <w:tc>
          <w:tcPr>
            <w:tcW w:w="303" w:type="pct"/>
            <w:tcBorders>
              <w:top w:val="single" w:sz="5" w:space="0" w:color="000000"/>
              <w:left w:val="single" w:sz="5" w:space="0" w:color="000000"/>
              <w:right w:val="single" w:sz="5" w:space="0" w:color="000000"/>
            </w:tcBorders>
            <w:shd w:val="clear" w:color="auto" w:fill="D1D1D1"/>
            <w:tcMar>
              <w:top w:w="135" w:type="dxa"/>
              <w:bottom w:w="135" w:type="dxa"/>
            </w:tcMar>
            <w:vAlign w:val="center"/>
          </w:tcPr>
          <w:p w14:paraId="187A53E8" w14:textId="77777777" w:rsidR="00F54698" w:rsidRPr="00760529" w:rsidRDefault="00F54698" w:rsidP="006160BA">
            <w:pPr>
              <w:jc w:val="center"/>
              <w:rPr>
                <w:rFonts w:ascii="Arial" w:hAnsi="Arial" w:cs="Arial"/>
                <w:sz w:val="18"/>
                <w:szCs w:val="18"/>
              </w:rPr>
            </w:pPr>
            <w:r w:rsidRPr="00760529">
              <w:rPr>
                <w:rFonts w:ascii="Arial" w:hAnsi="Arial" w:cs="Arial"/>
                <w:b/>
                <w:bCs/>
                <w:color w:val="000000"/>
                <w:position w:val="-2"/>
                <w:sz w:val="18"/>
                <w:szCs w:val="18"/>
                <w:shd w:val="clear" w:color="auto" w:fill="D1D1D1"/>
              </w:rPr>
              <w:t>Št. sklopa:</w:t>
            </w:r>
          </w:p>
        </w:tc>
        <w:tc>
          <w:tcPr>
            <w:tcW w:w="1533" w:type="pct"/>
            <w:tcBorders>
              <w:top w:val="single" w:sz="5" w:space="0" w:color="000000"/>
              <w:left w:val="single" w:sz="5" w:space="0" w:color="000000"/>
              <w:right w:val="single" w:sz="5" w:space="0" w:color="000000"/>
            </w:tcBorders>
            <w:shd w:val="clear" w:color="auto" w:fill="D1D1D1"/>
            <w:vAlign w:val="center"/>
          </w:tcPr>
          <w:p w14:paraId="27F1AF18" w14:textId="77777777" w:rsidR="00F54698" w:rsidRPr="00760529" w:rsidRDefault="00F54698" w:rsidP="00F54698">
            <w:pPr>
              <w:jc w:val="center"/>
              <w:rPr>
                <w:rFonts w:ascii="Arial" w:hAnsi="Arial" w:cs="Arial"/>
                <w:b/>
                <w:bCs/>
                <w:color w:val="000000"/>
                <w:position w:val="-2"/>
                <w:sz w:val="18"/>
                <w:szCs w:val="18"/>
                <w:shd w:val="clear" w:color="auto" w:fill="D1D1D1"/>
              </w:rPr>
            </w:pPr>
            <w:r w:rsidRPr="00760529">
              <w:rPr>
                <w:rFonts w:ascii="Arial" w:hAnsi="Arial" w:cs="Arial"/>
                <w:b/>
                <w:bCs/>
                <w:color w:val="000000"/>
                <w:position w:val="-2"/>
                <w:sz w:val="18"/>
                <w:szCs w:val="18"/>
                <w:shd w:val="clear" w:color="auto" w:fill="D1D1D1"/>
              </w:rPr>
              <w:t>Naziv sklopa</w:t>
            </w:r>
          </w:p>
        </w:tc>
        <w:tc>
          <w:tcPr>
            <w:tcW w:w="527" w:type="pct"/>
            <w:tcBorders>
              <w:top w:val="single" w:sz="5" w:space="0" w:color="000000"/>
              <w:left w:val="single" w:sz="5" w:space="0" w:color="000000"/>
              <w:right w:val="single" w:sz="5" w:space="0" w:color="000000"/>
            </w:tcBorders>
            <w:shd w:val="clear" w:color="auto" w:fill="D1D1D1"/>
            <w:vAlign w:val="center"/>
          </w:tcPr>
          <w:p w14:paraId="75162F23" w14:textId="69270931" w:rsidR="00F54698" w:rsidRPr="00760529" w:rsidRDefault="00F54698" w:rsidP="00F54698">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Artikel iz sklopa</w:t>
            </w:r>
          </w:p>
        </w:tc>
        <w:tc>
          <w:tcPr>
            <w:tcW w:w="527" w:type="pct"/>
            <w:tcBorders>
              <w:top w:val="single" w:sz="5" w:space="0" w:color="000000"/>
              <w:left w:val="single" w:sz="5" w:space="0" w:color="000000"/>
              <w:right w:val="single" w:sz="5" w:space="0" w:color="000000"/>
            </w:tcBorders>
            <w:shd w:val="clear" w:color="auto" w:fill="D1D1D1"/>
            <w:vAlign w:val="center"/>
          </w:tcPr>
          <w:p w14:paraId="6F1B451A" w14:textId="1438B8E8" w:rsidR="00F54698" w:rsidRPr="00760529" w:rsidRDefault="00F54698" w:rsidP="00F54698">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 xml:space="preserve">Ponudbena cena </w:t>
            </w:r>
            <w:r w:rsidR="00130D88">
              <w:rPr>
                <w:rFonts w:ascii="Arial" w:hAnsi="Arial" w:cs="Arial"/>
                <w:b/>
                <w:bCs/>
                <w:color w:val="000000"/>
                <w:position w:val="-2"/>
                <w:sz w:val="18"/>
                <w:szCs w:val="18"/>
                <w:shd w:val="clear" w:color="auto" w:fill="D1D1D1"/>
              </w:rPr>
              <w:t xml:space="preserve">na enoto mere </w:t>
            </w:r>
            <w:r>
              <w:rPr>
                <w:rFonts w:ascii="Arial" w:hAnsi="Arial" w:cs="Arial"/>
                <w:b/>
                <w:bCs/>
                <w:color w:val="000000"/>
                <w:position w:val="-2"/>
                <w:sz w:val="18"/>
                <w:szCs w:val="18"/>
                <w:shd w:val="clear" w:color="auto" w:fill="D1D1D1"/>
              </w:rPr>
              <w:t>v EUR brez DDV</w:t>
            </w:r>
          </w:p>
        </w:tc>
        <w:tc>
          <w:tcPr>
            <w:tcW w:w="527" w:type="pct"/>
            <w:tcBorders>
              <w:top w:val="single" w:sz="5" w:space="0" w:color="000000"/>
              <w:left w:val="single" w:sz="5" w:space="0" w:color="000000"/>
              <w:right w:val="single" w:sz="5" w:space="0" w:color="000000"/>
            </w:tcBorders>
            <w:shd w:val="clear" w:color="auto" w:fill="D1D1D1"/>
            <w:vAlign w:val="center"/>
          </w:tcPr>
          <w:p w14:paraId="0436EC29" w14:textId="5C0090D2" w:rsidR="00F54698" w:rsidRPr="00760529" w:rsidRDefault="00F54698" w:rsidP="00F54698">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Ocenjena količina</w:t>
            </w:r>
            <w:r w:rsidR="00C01742">
              <w:rPr>
                <w:rFonts w:ascii="Arial" w:hAnsi="Arial" w:cs="Arial"/>
                <w:b/>
                <w:bCs/>
                <w:color w:val="000000"/>
                <w:position w:val="-2"/>
                <w:sz w:val="18"/>
                <w:szCs w:val="18"/>
                <w:shd w:val="clear" w:color="auto" w:fill="D1D1D1"/>
              </w:rPr>
              <w:t xml:space="preserve"> enot (kosov</w:t>
            </w:r>
            <w:r w:rsidR="00130D88">
              <w:rPr>
                <w:rFonts w:ascii="Arial" w:hAnsi="Arial" w:cs="Arial"/>
                <w:b/>
                <w:bCs/>
                <w:color w:val="000000"/>
                <w:position w:val="-2"/>
                <w:sz w:val="18"/>
                <w:szCs w:val="18"/>
                <w:shd w:val="clear" w:color="auto" w:fill="D1D1D1"/>
              </w:rPr>
              <w:t>-enota mere</w:t>
            </w:r>
            <w:r w:rsidR="00C01742">
              <w:rPr>
                <w:rFonts w:ascii="Arial" w:hAnsi="Arial" w:cs="Arial"/>
                <w:b/>
                <w:bCs/>
                <w:color w:val="000000"/>
                <w:position w:val="-2"/>
                <w:sz w:val="18"/>
                <w:szCs w:val="18"/>
                <w:shd w:val="clear" w:color="auto" w:fill="D1D1D1"/>
              </w:rPr>
              <w:t>)</w:t>
            </w:r>
            <w:r>
              <w:rPr>
                <w:rFonts w:ascii="Arial" w:hAnsi="Arial" w:cs="Arial"/>
                <w:b/>
                <w:bCs/>
                <w:color w:val="000000"/>
                <w:position w:val="-2"/>
                <w:sz w:val="18"/>
                <w:szCs w:val="18"/>
                <w:shd w:val="clear" w:color="auto" w:fill="D1D1D1"/>
              </w:rPr>
              <w:t xml:space="preserve"> za obdobje enega leta</w:t>
            </w:r>
          </w:p>
        </w:tc>
        <w:tc>
          <w:tcPr>
            <w:tcW w:w="528" w:type="pct"/>
            <w:tcBorders>
              <w:top w:val="single" w:sz="5" w:space="0" w:color="000000"/>
              <w:left w:val="single" w:sz="5" w:space="0" w:color="000000"/>
              <w:right w:val="single" w:sz="5" w:space="0" w:color="000000"/>
            </w:tcBorders>
            <w:shd w:val="clear" w:color="auto" w:fill="D1D1D1"/>
            <w:vAlign w:val="center"/>
          </w:tcPr>
          <w:p w14:paraId="4A0EA228" w14:textId="75E5CBD8" w:rsidR="00F54698" w:rsidRPr="00760529" w:rsidRDefault="00F54698" w:rsidP="00F54698">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Ponudbena cena za ocenjeno količino za obdobje enega leta v EUR brez DDV</w:t>
            </w:r>
          </w:p>
        </w:tc>
        <w:tc>
          <w:tcPr>
            <w:tcW w:w="528" w:type="pct"/>
            <w:tcBorders>
              <w:top w:val="single" w:sz="5" w:space="0" w:color="000000"/>
              <w:left w:val="single" w:sz="5" w:space="0" w:color="000000"/>
              <w:right w:val="single" w:sz="5" w:space="0" w:color="000000"/>
            </w:tcBorders>
            <w:shd w:val="clear" w:color="auto" w:fill="D1D1D1"/>
            <w:vAlign w:val="center"/>
          </w:tcPr>
          <w:p w14:paraId="2E6FBA64" w14:textId="280034E0" w:rsidR="00F54698" w:rsidRPr="00760529" w:rsidRDefault="00F54698" w:rsidP="00F54698">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DDV</w:t>
            </w:r>
          </w:p>
        </w:tc>
        <w:tc>
          <w:tcPr>
            <w:tcW w:w="527" w:type="pct"/>
            <w:tcBorders>
              <w:top w:val="single" w:sz="5" w:space="0" w:color="000000"/>
              <w:left w:val="single" w:sz="5" w:space="0" w:color="000000"/>
              <w:right w:val="single" w:sz="5" w:space="0" w:color="000000"/>
            </w:tcBorders>
            <w:shd w:val="clear" w:color="auto" w:fill="D1D1D1"/>
            <w:vAlign w:val="center"/>
          </w:tcPr>
          <w:p w14:paraId="69A672F6" w14:textId="4B8C880C" w:rsidR="00F54698" w:rsidRPr="00760529" w:rsidRDefault="00F54698" w:rsidP="00F54698">
            <w:pPr>
              <w:jc w:val="center"/>
              <w:rPr>
                <w:rFonts w:ascii="Arial" w:hAnsi="Arial" w:cs="Arial"/>
                <w:b/>
                <w:bCs/>
                <w:color w:val="000000"/>
                <w:position w:val="-2"/>
                <w:sz w:val="18"/>
                <w:szCs w:val="18"/>
                <w:shd w:val="clear" w:color="auto" w:fill="D1D1D1"/>
              </w:rPr>
            </w:pPr>
            <w:r>
              <w:rPr>
                <w:rFonts w:ascii="Arial" w:hAnsi="Arial" w:cs="Arial"/>
                <w:b/>
                <w:bCs/>
                <w:color w:val="000000"/>
                <w:position w:val="-2"/>
                <w:sz w:val="18"/>
                <w:szCs w:val="18"/>
                <w:shd w:val="clear" w:color="auto" w:fill="D1D1D1"/>
              </w:rPr>
              <w:t>Ponudbena cena za ocenjeno količino za obdobje enega leta v EUR z DDV</w:t>
            </w:r>
          </w:p>
        </w:tc>
      </w:tr>
      <w:tr w:rsidR="00E443D7" w:rsidRPr="00542BE3" w14:paraId="386A6F77" w14:textId="319541E0" w:rsidTr="00130D88">
        <w:trPr>
          <w:trHeight w:val="44"/>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701A0470" w14:textId="77777777" w:rsidR="00E443D7" w:rsidRPr="00542BE3" w:rsidRDefault="00E443D7" w:rsidP="006160BA">
            <w:pPr>
              <w:jc w:val="center"/>
              <w:rPr>
                <w:rFonts w:ascii="Arial" w:hAnsi="Arial" w:cs="Arial"/>
                <w:sz w:val="18"/>
                <w:szCs w:val="18"/>
                <w:highlight w:val="yellow"/>
              </w:rPr>
            </w:pPr>
            <w:r>
              <w:rPr>
                <w:rFonts w:ascii="Arial" w:hAnsi="Arial" w:cs="Arial"/>
                <w:color w:val="000000"/>
                <w:position w:val="-2"/>
                <w:sz w:val="18"/>
                <w:szCs w:val="18"/>
              </w:rPr>
              <w:t>1</w:t>
            </w:r>
          </w:p>
        </w:tc>
        <w:tc>
          <w:tcPr>
            <w:tcW w:w="1533" w:type="pct"/>
            <w:vMerge w:val="restart"/>
            <w:tcBorders>
              <w:top w:val="single" w:sz="5" w:space="0" w:color="000000"/>
              <w:left w:val="single" w:sz="5" w:space="0" w:color="000000"/>
              <w:right w:val="single" w:sz="5" w:space="0" w:color="000000"/>
            </w:tcBorders>
            <w:vAlign w:val="center"/>
          </w:tcPr>
          <w:p w14:paraId="3129432F" w14:textId="77777777" w:rsidR="00E443D7" w:rsidRPr="00542BE3" w:rsidRDefault="00E443D7"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posode in pokrovov iz porcelana</w:t>
            </w:r>
          </w:p>
        </w:tc>
        <w:tc>
          <w:tcPr>
            <w:tcW w:w="527" w:type="pct"/>
            <w:tcBorders>
              <w:top w:val="single" w:sz="5" w:space="0" w:color="000000"/>
              <w:left w:val="single" w:sz="5" w:space="0" w:color="000000"/>
              <w:bottom w:val="single" w:sz="5" w:space="0" w:color="000000"/>
              <w:right w:val="single" w:sz="5" w:space="0" w:color="000000"/>
            </w:tcBorders>
            <w:vAlign w:val="center"/>
          </w:tcPr>
          <w:p w14:paraId="16C50375" w14:textId="228EB360" w:rsidR="00E443D7" w:rsidRDefault="00E443D7" w:rsidP="00C01742">
            <w:pPr>
              <w:jc w:val="center"/>
              <w:rPr>
                <w:rFonts w:ascii="Arial" w:hAnsi="Arial" w:cs="Arial"/>
                <w:color w:val="000000"/>
                <w:position w:val="-2"/>
                <w:sz w:val="18"/>
                <w:szCs w:val="18"/>
              </w:rPr>
            </w:pPr>
            <w:r>
              <w:rPr>
                <w:rFonts w:ascii="Arial" w:hAnsi="Arial" w:cs="Arial"/>
                <w:color w:val="000000"/>
                <w:position w:val="-2"/>
                <w:sz w:val="18"/>
                <w:szCs w:val="18"/>
              </w:rPr>
              <w:t>Skodela za enolončnico</w:t>
            </w:r>
          </w:p>
        </w:tc>
        <w:tc>
          <w:tcPr>
            <w:tcW w:w="527" w:type="pct"/>
            <w:tcBorders>
              <w:top w:val="single" w:sz="5" w:space="0" w:color="000000"/>
              <w:left w:val="single" w:sz="5" w:space="0" w:color="000000"/>
              <w:bottom w:val="single" w:sz="5" w:space="0" w:color="000000"/>
              <w:right w:val="single" w:sz="5" w:space="0" w:color="000000"/>
            </w:tcBorders>
            <w:vAlign w:val="center"/>
          </w:tcPr>
          <w:p w14:paraId="1F22705B" w14:textId="77777777" w:rsidR="00E443D7" w:rsidRDefault="00E443D7" w:rsidP="00C01742">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73D062A" w14:textId="1B7E2E59" w:rsidR="00E443D7" w:rsidRDefault="00E443D7" w:rsidP="00C01742">
            <w:pPr>
              <w:jc w:val="center"/>
              <w:rPr>
                <w:rFonts w:ascii="Arial" w:hAnsi="Arial" w:cs="Arial"/>
                <w:color w:val="000000"/>
                <w:position w:val="-2"/>
                <w:sz w:val="18"/>
                <w:szCs w:val="18"/>
              </w:rPr>
            </w:pPr>
            <w:r>
              <w:rPr>
                <w:rFonts w:ascii="Arial" w:hAnsi="Arial" w:cs="Arial"/>
                <w:color w:val="000000"/>
                <w:position w:val="-2"/>
                <w:sz w:val="18"/>
                <w:szCs w:val="18"/>
              </w:rPr>
              <w:t>500</w:t>
            </w:r>
          </w:p>
        </w:tc>
        <w:tc>
          <w:tcPr>
            <w:tcW w:w="528" w:type="pct"/>
            <w:tcBorders>
              <w:top w:val="single" w:sz="5" w:space="0" w:color="000000"/>
              <w:left w:val="single" w:sz="5" w:space="0" w:color="000000"/>
              <w:bottom w:val="single" w:sz="5" w:space="0" w:color="000000"/>
              <w:right w:val="single" w:sz="5" w:space="0" w:color="000000"/>
            </w:tcBorders>
            <w:vAlign w:val="center"/>
          </w:tcPr>
          <w:p w14:paraId="4B222816" w14:textId="77777777" w:rsidR="00E443D7" w:rsidRDefault="00E443D7" w:rsidP="00C01742">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868C1FC" w14:textId="77777777" w:rsidR="00E443D7" w:rsidRDefault="00E443D7" w:rsidP="00C01742">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60D078A" w14:textId="2E3DDFF2" w:rsidR="00E443D7" w:rsidRDefault="00E443D7" w:rsidP="00C01742">
            <w:pPr>
              <w:jc w:val="center"/>
              <w:rPr>
                <w:rFonts w:ascii="Arial" w:hAnsi="Arial" w:cs="Arial"/>
                <w:color w:val="000000"/>
                <w:position w:val="-2"/>
                <w:sz w:val="18"/>
                <w:szCs w:val="18"/>
              </w:rPr>
            </w:pPr>
          </w:p>
        </w:tc>
      </w:tr>
      <w:tr w:rsidR="00E443D7" w:rsidRPr="00542BE3" w14:paraId="1C8EDBDB" w14:textId="77777777" w:rsidTr="00130D88">
        <w:trPr>
          <w:trHeight w:val="41"/>
        </w:trPr>
        <w:tc>
          <w:tcPr>
            <w:tcW w:w="303" w:type="pct"/>
            <w:vMerge/>
            <w:tcBorders>
              <w:left w:val="single" w:sz="5" w:space="0" w:color="000000"/>
              <w:right w:val="single" w:sz="5" w:space="0" w:color="000000"/>
            </w:tcBorders>
            <w:tcMar>
              <w:top w:w="135" w:type="dxa"/>
              <w:bottom w:w="135" w:type="dxa"/>
            </w:tcMar>
            <w:vAlign w:val="center"/>
          </w:tcPr>
          <w:p w14:paraId="23E46C28" w14:textId="77777777" w:rsidR="00E443D7" w:rsidRDefault="00E443D7"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0D16120D" w14:textId="77777777" w:rsidR="00E443D7" w:rsidRDefault="00E443D7"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6" w:space="0" w:color="000000"/>
              <w:right w:val="single" w:sz="5" w:space="0" w:color="000000"/>
            </w:tcBorders>
            <w:vAlign w:val="center"/>
          </w:tcPr>
          <w:p w14:paraId="7114361D" w14:textId="6B3D0417" w:rsidR="00E443D7" w:rsidRDefault="00E443D7" w:rsidP="00C01742">
            <w:pPr>
              <w:jc w:val="center"/>
              <w:rPr>
                <w:rFonts w:ascii="Arial" w:hAnsi="Arial" w:cs="Arial"/>
                <w:color w:val="000000"/>
                <w:position w:val="-2"/>
                <w:sz w:val="18"/>
                <w:szCs w:val="18"/>
              </w:rPr>
            </w:pPr>
            <w:r>
              <w:rPr>
                <w:rFonts w:ascii="Arial" w:hAnsi="Arial" w:cs="Arial"/>
                <w:color w:val="000000"/>
                <w:position w:val="-2"/>
                <w:sz w:val="18"/>
                <w:szCs w:val="18"/>
              </w:rPr>
              <w:t>S</w:t>
            </w:r>
            <w:r w:rsidRPr="00C01742">
              <w:rPr>
                <w:rFonts w:ascii="Arial" w:hAnsi="Arial" w:cs="Arial"/>
                <w:color w:val="000000"/>
                <w:position w:val="-2"/>
                <w:sz w:val="18"/>
                <w:szCs w:val="18"/>
              </w:rPr>
              <w:t>kodelica za topli napitek z ročaji za zunanji transport</w:t>
            </w:r>
          </w:p>
        </w:tc>
        <w:tc>
          <w:tcPr>
            <w:tcW w:w="527" w:type="pct"/>
            <w:tcBorders>
              <w:top w:val="single" w:sz="5" w:space="0" w:color="000000"/>
              <w:left w:val="single" w:sz="5" w:space="0" w:color="000000"/>
              <w:bottom w:val="single" w:sz="6" w:space="0" w:color="000000"/>
              <w:right w:val="single" w:sz="5" w:space="0" w:color="000000"/>
            </w:tcBorders>
            <w:vAlign w:val="center"/>
          </w:tcPr>
          <w:p w14:paraId="2F6CF6E3" w14:textId="77777777" w:rsidR="00E443D7" w:rsidRDefault="00E443D7" w:rsidP="00C01742">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6" w:space="0" w:color="000000"/>
              <w:right w:val="single" w:sz="5" w:space="0" w:color="000000"/>
            </w:tcBorders>
            <w:vAlign w:val="center"/>
          </w:tcPr>
          <w:p w14:paraId="02484227" w14:textId="5B2D9ECD" w:rsidR="00E443D7" w:rsidRDefault="00E443D7" w:rsidP="00C01742">
            <w:pPr>
              <w:jc w:val="center"/>
              <w:rPr>
                <w:rFonts w:ascii="Arial" w:hAnsi="Arial" w:cs="Arial"/>
                <w:color w:val="000000"/>
                <w:position w:val="-2"/>
                <w:sz w:val="18"/>
                <w:szCs w:val="18"/>
              </w:rPr>
            </w:pPr>
            <w:r>
              <w:rPr>
                <w:rFonts w:ascii="Arial" w:hAnsi="Arial" w:cs="Arial"/>
                <w:color w:val="000000"/>
                <w:position w:val="-2"/>
                <w:sz w:val="18"/>
                <w:szCs w:val="18"/>
              </w:rPr>
              <w:t>150</w:t>
            </w:r>
          </w:p>
        </w:tc>
        <w:tc>
          <w:tcPr>
            <w:tcW w:w="528" w:type="pct"/>
            <w:tcBorders>
              <w:top w:val="single" w:sz="5" w:space="0" w:color="000000"/>
              <w:left w:val="single" w:sz="5" w:space="0" w:color="000000"/>
              <w:bottom w:val="single" w:sz="6" w:space="0" w:color="000000"/>
              <w:right w:val="single" w:sz="5" w:space="0" w:color="000000"/>
            </w:tcBorders>
            <w:vAlign w:val="center"/>
          </w:tcPr>
          <w:p w14:paraId="291E83EC" w14:textId="77777777" w:rsidR="00E443D7" w:rsidRDefault="00E443D7" w:rsidP="00C01742">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6" w:space="0" w:color="000000"/>
              <w:right w:val="single" w:sz="5" w:space="0" w:color="000000"/>
            </w:tcBorders>
            <w:vAlign w:val="center"/>
          </w:tcPr>
          <w:p w14:paraId="12B7BF98" w14:textId="77777777" w:rsidR="00E443D7" w:rsidRDefault="00E443D7" w:rsidP="00C01742">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6" w:space="0" w:color="000000"/>
              <w:right w:val="single" w:sz="5" w:space="0" w:color="000000"/>
            </w:tcBorders>
            <w:vAlign w:val="center"/>
          </w:tcPr>
          <w:p w14:paraId="22BF3632" w14:textId="0E4B1292" w:rsidR="00E443D7" w:rsidRDefault="00E443D7" w:rsidP="00C01742">
            <w:pPr>
              <w:jc w:val="center"/>
              <w:rPr>
                <w:rFonts w:ascii="Arial" w:hAnsi="Arial" w:cs="Arial"/>
                <w:color w:val="000000"/>
                <w:position w:val="-2"/>
                <w:sz w:val="18"/>
                <w:szCs w:val="18"/>
              </w:rPr>
            </w:pPr>
          </w:p>
        </w:tc>
      </w:tr>
      <w:tr w:rsidR="00E443D7" w:rsidRPr="00542BE3" w14:paraId="1E8AE5CD" w14:textId="77777777" w:rsidTr="00130D88">
        <w:trPr>
          <w:trHeight w:val="519"/>
        </w:trPr>
        <w:tc>
          <w:tcPr>
            <w:tcW w:w="303" w:type="pct"/>
            <w:vMerge/>
            <w:tcBorders>
              <w:left w:val="single" w:sz="5" w:space="0" w:color="000000"/>
              <w:right w:val="single" w:sz="5" w:space="0" w:color="000000"/>
            </w:tcBorders>
            <w:tcMar>
              <w:top w:w="135" w:type="dxa"/>
              <w:bottom w:w="135" w:type="dxa"/>
            </w:tcMar>
            <w:vAlign w:val="center"/>
          </w:tcPr>
          <w:p w14:paraId="72FE1F7F" w14:textId="77777777" w:rsidR="00E443D7" w:rsidRDefault="00E443D7" w:rsidP="006160BA">
            <w:pPr>
              <w:jc w:val="center"/>
              <w:rPr>
                <w:rFonts w:ascii="Arial" w:hAnsi="Arial" w:cs="Arial"/>
                <w:color w:val="000000"/>
                <w:position w:val="-2"/>
                <w:sz w:val="18"/>
                <w:szCs w:val="18"/>
              </w:rPr>
            </w:pPr>
          </w:p>
        </w:tc>
        <w:tc>
          <w:tcPr>
            <w:tcW w:w="1533" w:type="pct"/>
            <w:vMerge/>
            <w:tcBorders>
              <w:left w:val="single" w:sz="5" w:space="0" w:color="000000"/>
              <w:right w:val="single" w:sz="6" w:space="0" w:color="000000"/>
            </w:tcBorders>
            <w:vAlign w:val="center"/>
          </w:tcPr>
          <w:p w14:paraId="1A0B463F" w14:textId="77777777" w:rsidR="00E443D7" w:rsidRDefault="00E443D7" w:rsidP="006160BA">
            <w:pPr>
              <w:jc w:val="center"/>
              <w:rPr>
                <w:rFonts w:ascii="Arial" w:hAnsi="Arial" w:cs="Arial"/>
                <w:color w:val="000000"/>
                <w:position w:val="-2"/>
                <w:sz w:val="18"/>
                <w:szCs w:val="18"/>
              </w:rPr>
            </w:pPr>
          </w:p>
        </w:tc>
        <w:tc>
          <w:tcPr>
            <w:tcW w:w="527" w:type="pct"/>
            <w:tcBorders>
              <w:top w:val="single" w:sz="6" w:space="0" w:color="000000"/>
              <w:left w:val="single" w:sz="6" w:space="0" w:color="000000"/>
              <w:bottom w:val="single" w:sz="6" w:space="0" w:color="000000"/>
              <w:right w:val="single" w:sz="6" w:space="0" w:color="000000"/>
            </w:tcBorders>
            <w:vAlign w:val="center"/>
          </w:tcPr>
          <w:p w14:paraId="3D92A326" w14:textId="613DD07E" w:rsidR="00E443D7" w:rsidRDefault="00E443D7" w:rsidP="00C01742">
            <w:pPr>
              <w:jc w:val="center"/>
              <w:rPr>
                <w:rFonts w:ascii="Arial" w:hAnsi="Arial" w:cs="Arial"/>
                <w:color w:val="000000"/>
                <w:position w:val="-2"/>
                <w:sz w:val="18"/>
                <w:szCs w:val="18"/>
              </w:rPr>
            </w:pPr>
            <w:r>
              <w:rPr>
                <w:rFonts w:ascii="Arial" w:hAnsi="Arial" w:cs="Arial"/>
                <w:color w:val="000000"/>
                <w:position w:val="-2"/>
                <w:sz w:val="18"/>
                <w:szCs w:val="18"/>
              </w:rPr>
              <w:t>Pokrov za skodelo za enolončnico</w:t>
            </w:r>
          </w:p>
        </w:tc>
        <w:tc>
          <w:tcPr>
            <w:tcW w:w="527" w:type="pct"/>
            <w:tcBorders>
              <w:top w:val="single" w:sz="6" w:space="0" w:color="000000"/>
              <w:left w:val="single" w:sz="6" w:space="0" w:color="000000"/>
              <w:bottom w:val="single" w:sz="6" w:space="0" w:color="000000"/>
              <w:right w:val="single" w:sz="6" w:space="0" w:color="000000"/>
            </w:tcBorders>
            <w:vAlign w:val="center"/>
          </w:tcPr>
          <w:p w14:paraId="3D89AE7D" w14:textId="77777777" w:rsidR="00E443D7" w:rsidRDefault="00E443D7" w:rsidP="00C01742">
            <w:pPr>
              <w:jc w:val="center"/>
              <w:rPr>
                <w:rFonts w:ascii="Arial" w:hAnsi="Arial" w:cs="Arial"/>
                <w:color w:val="000000"/>
                <w:position w:val="-2"/>
                <w:sz w:val="18"/>
                <w:szCs w:val="18"/>
              </w:rPr>
            </w:pPr>
          </w:p>
        </w:tc>
        <w:tc>
          <w:tcPr>
            <w:tcW w:w="527" w:type="pct"/>
            <w:tcBorders>
              <w:top w:val="single" w:sz="6" w:space="0" w:color="000000"/>
              <w:left w:val="single" w:sz="6" w:space="0" w:color="000000"/>
              <w:bottom w:val="single" w:sz="6" w:space="0" w:color="000000"/>
              <w:right w:val="single" w:sz="6" w:space="0" w:color="000000"/>
            </w:tcBorders>
            <w:vAlign w:val="center"/>
          </w:tcPr>
          <w:p w14:paraId="65F7C866" w14:textId="30645244" w:rsidR="00E443D7" w:rsidRDefault="00C37012" w:rsidP="00C01742">
            <w:pPr>
              <w:jc w:val="center"/>
              <w:rPr>
                <w:rFonts w:ascii="Arial" w:hAnsi="Arial" w:cs="Arial"/>
                <w:color w:val="000000"/>
                <w:position w:val="-2"/>
                <w:sz w:val="18"/>
                <w:szCs w:val="18"/>
              </w:rPr>
            </w:pPr>
            <w:r>
              <w:rPr>
                <w:rFonts w:ascii="Arial" w:hAnsi="Arial" w:cs="Arial"/>
                <w:color w:val="000000"/>
                <w:position w:val="-2"/>
                <w:sz w:val="18"/>
                <w:szCs w:val="18"/>
              </w:rPr>
              <w:t>100</w:t>
            </w:r>
          </w:p>
        </w:tc>
        <w:tc>
          <w:tcPr>
            <w:tcW w:w="528" w:type="pct"/>
            <w:tcBorders>
              <w:top w:val="single" w:sz="6" w:space="0" w:color="000000"/>
              <w:left w:val="single" w:sz="6" w:space="0" w:color="000000"/>
              <w:bottom w:val="single" w:sz="6" w:space="0" w:color="000000"/>
              <w:right w:val="single" w:sz="6" w:space="0" w:color="000000"/>
            </w:tcBorders>
            <w:vAlign w:val="center"/>
          </w:tcPr>
          <w:p w14:paraId="6DCFECD5" w14:textId="77777777" w:rsidR="00E443D7" w:rsidRDefault="00E443D7" w:rsidP="00C01742">
            <w:pPr>
              <w:jc w:val="center"/>
              <w:rPr>
                <w:rFonts w:ascii="Arial" w:hAnsi="Arial" w:cs="Arial"/>
                <w:color w:val="000000"/>
                <w:position w:val="-2"/>
                <w:sz w:val="18"/>
                <w:szCs w:val="18"/>
              </w:rPr>
            </w:pPr>
          </w:p>
        </w:tc>
        <w:tc>
          <w:tcPr>
            <w:tcW w:w="528" w:type="pct"/>
            <w:tcBorders>
              <w:top w:val="single" w:sz="6" w:space="0" w:color="000000"/>
              <w:left w:val="single" w:sz="6" w:space="0" w:color="000000"/>
              <w:bottom w:val="single" w:sz="6" w:space="0" w:color="000000"/>
              <w:right w:val="single" w:sz="6" w:space="0" w:color="000000"/>
            </w:tcBorders>
            <w:vAlign w:val="center"/>
          </w:tcPr>
          <w:p w14:paraId="5CBDAA47" w14:textId="77777777" w:rsidR="00E443D7" w:rsidRDefault="00E443D7" w:rsidP="00C01742">
            <w:pPr>
              <w:jc w:val="center"/>
              <w:rPr>
                <w:rFonts w:ascii="Arial" w:hAnsi="Arial" w:cs="Arial"/>
                <w:color w:val="000000"/>
                <w:position w:val="-2"/>
                <w:sz w:val="18"/>
                <w:szCs w:val="18"/>
              </w:rPr>
            </w:pPr>
          </w:p>
        </w:tc>
        <w:tc>
          <w:tcPr>
            <w:tcW w:w="527" w:type="pct"/>
            <w:tcBorders>
              <w:top w:val="single" w:sz="6" w:space="0" w:color="000000"/>
              <w:left w:val="single" w:sz="6" w:space="0" w:color="000000"/>
              <w:bottom w:val="single" w:sz="6" w:space="0" w:color="000000"/>
              <w:right w:val="single" w:sz="6" w:space="0" w:color="000000"/>
            </w:tcBorders>
            <w:vAlign w:val="center"/>
          </w:tcPr>
          <w:p w14:paraId="733A4C38" w14:textId="77777777" w:rsidR="00E443D7" w:rsidRDefault="00E443D7" w:rsidP="00C01742">
            <w:pPr>
              <w:jc w:val="center"/>
              <w:rPr>
                <w:rFonts w:ascii="Arial" w:hAnsi="Arial" w:cs="Arial"/>
                <w:color w:val="000000"/>
                <w:position w:val="-2"/>
                <w:sz w:val="18"/>
                <w:szCs w:val="18"/>
              </w:rPr>
            </w:pPr>
          </w:p>
        </w:tc>
      </w:tr>
      <w:tr w:rsidR="00C01742" w:rsidRPr="00542BE3" w14:paraId="76E8BA45" w14:textId="77777777" w:rsidTr="00130D88">
        <w:trPr>
          <w:trHeight w:val="41"/>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2666BA3B" w14:textId="2DD91DD1" w:rsidR="00C01742" w:rsidRDefault="00C01742" w:rsidP="00C01742">
            <w:pPr>
              <w:jc w:val="right"/>
              <w:rPr>
                <w:rFonts w:ascii="Arial" w:hAnsi="Arial" w:cs="Arial"/>
                <w:color w:val="000000"/>
                <w:position w:val="-2"/>
                <w:sz w:val="18"/>
                <w:szCs w:val="18"/>
              </w:rPr>
            </w:pPr>
            <w:r>
              <w:rPr>
                <w:rFonts w:ascii="Arial" w:hAnsi="Arial" w:cs="Arial"/>
                <w:color w:val="000000"/>
                <w:position w:val="-2"/>
                <w:sz w:val="18"/>
                <w:szCs w:val="18"/>
              </w:rPr>
              <w:t>Ponudbena cena za sklop 1: »Nakup in dobava posode in pokrovov iz porcelana« SKUPAJ:</w:t>
            </w:r>
          </w:p>
        </w:tc>
        <w:tc>
          <w:tcPr>
            <w:tcW w:w="528" w:type="pct"/>
            <w:tcBorders>
              <w:top w:val="single" w:sz="5" w:space="0" w:color="000000"/>
              <w:left w:val="single" w:sz="5" w:space="0" w:color="000000"/>
              <w:bottom w:val="single" w:sz="5" w:space="0" w:color="000000"/>
              <w:right w:val="single" w:sz="5" w:space="0" w:color="000000"/>
            </w:tcBorders>
          </w:tcPr>
          <w:p w14:paraId="4E032AFF" w14:textId="77777777" w:rsidR="00C01742" w:rsidRDefault="00C01742" w:rsidP="006160BA">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tcPr>
          <w:p w14:paraId="6A955000" w14:textId="77777777" w:rsidR="00C01742" w:rsidRDefault="00C01742"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7D2B0842" w14:textId="77777777" w:rsidR="00C01742" w:rsidRDefault="00C01742" w:rsidP="006160BA">
            <w:pPr>
              <w:jc w:val="center"/>
              <w:rPr>
                <w:rFonts w:ascii="Arial" w:hAnsi="Arial" w:cs="Arial"/>
                <w:color w:val="000000"/>
                <w:position w:val="-2"/>
                <w:sz w:val="18"/>
                <w:szCs w:val="18"/>
              </w:rPr>
            </w:pPr>
          </w:p>
        </w:tc>
      </w:tr>
      <w:tr w:rsidR="00BE2F0F" w:rsidRPr="00542BE3" w14:paraId="0E7CBF96" w14:textId="7CE718D0"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42F448" w14:textId="77777777" w:rsidR="00BE2F0F" w:rsidRPr="00542BE3" w:rsidRDefault="00BE2F0F" w:rsidP="006160BA">
            <w:pPr>
              <w:jc w:val="center"/>
              <w:rPr>
                <w:rFonts w:ascii="Arial" w:hAnsi="Arial" w:cs="Arial"/>
                <w:sz w:val="18"/>
                <w:szCs w:val="18"/>
                <w:highlight w:val="yellow"/>
              </w:rPr>
            </w:pPr>
            <w:r>
              <w:rPr>
                <w:rFonts w:ascii="Arial" w:hAnsi="Arial" w:cs="Arial"/>
                <w:color w:val="000000"/>
                <w:position w:val="-2"/>
                <w:sz w:val="18"/>
                <w:szCs w:val="18"/>
              </w:rPr>
              <w:t>2</w:t>
            </w:r>
          </w:p>
        </w:tc>
        <w:tc>
          <w:tcPr>
            <w:tcW w:w="1533" w:type="pct"/>
            <w:tcBorders>
              <w:top w:val="single" w:sz="5" w:space="0" w:color="000000"/>
              <w:left w:val="single" w:sz="5" w:space="0" w:color="000000"/>
              <w:bottom w:val="single" w:sz="5" w:space="0" w:color="000000"/>
              <w:right w:val="single" w:sz="5" w:space="0" w:color="000000"/>
            </w:tcBorders>
            <w:vAlign w:val="center"/>
          </w:tcPr>
          <w:p w14:paraId="31A25602" w14:textId="77777777" w:rsidR="00BE2F0F" w:rsidRPr="00542BE3" w:rsidRDefault="00BE2F0F"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pokrovov (cloche) iz nerjavečega jekla</w:t>
            </w:r>
          </w:p>
        </w:tc>
        <w:tc>
          <w:tcPr>
            <w:tcW w:w="527" w:type="pct"/>
            <w:tcBorders>
              <w:top w:val="single" w:sz="5" w:space="0" w:color="000000"/>
              <w:left w:val="single" w:sz="5" w:space="0" w:color="000000"/>
              <w:bottom w:val="single" w:sz="5" w:space="0" w:color="000000"/>
              <w:right w:val="single" w:sz="5" w:space="0" w:color="000000"/>
            </w:tcBorders>
          </w:tcPr>
          <w:p w14:paraId="43DA6C35" w14:textId="342CD01F" w:rsidR="00BE2F0F" w:rsidRDefault="00BE2F0F" w:rsidP="006160BA">
            <w:pPr>
              <w:jc w:val="center"/>
              <w:rPr>
                <w:rFonts w:ascii="Arial" w:hAnsi="Arial" w:cs="Arial"/>
                <w:color w:val="000000"/>
                <w:position w:val="-2"/>
                <w:sz w:val="18"/>
                <w:szCs w:val="18"/>
              </w:rPr>
            </w:pPr>
            <w:r>
              <w:rPr>
                <w:rFonts w:ascii="Arial" w:hAnsi="Arial" w:cs="Arial"/>
                <w:color w:val="000000"/>
                <w:position w:val="-2"/>
                <w:sz w:val="18"/>
                <w:szCs w:val="18"/>
              </w:rPr>
              <w:t>P</w:t>
            </w:r>
            <w:r w:rsidRPr="00BE2F0F">
              <w:rPr>
                <w:rFonts w:ascii="Arial" w:hAnsi="Arial" w:cs="Arial"/>
                <w:color w:val="000000"/>
                <w:position w:val="-2"/>
                <w:sz w:val="18"/>
                <w:szCs w:val="18"/>
              </w:rPr>
              <w:t>okrov (cloche) za krožnik plitvi in skodelo za enolončnico</w:t>
            </w:r>
          </w:p>
        </w:tc>
        <w:tc>
          <w:tcPr>
            <w:tcW w:w="527" w:type="pct"/>
            <w:tcBorders>
              <w:top w:val="single" w:sz="5" w:space="0" w:color="000000"/>
              <w:left w:val="single" w:sz="5" w:space="0" w:color="000000"/>
              <w:bottom w:val="single" w:sz="5" w:space="0" w:color="000000"/>
              <w:right w:val="single" w:sz="5" w:space="0" w:color="000000"/>
            </w:tcBorders>
            <w:vAlign w:val="center"/>
          </w:tcPr>
          <w:p w14:paraId="2D7606F2" w14:textId="77777777" w:rsidR="00BE2F0F" w:rsidRDefault="00BE2F0F" w:rsidP="00BE2F0F">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3F535A7" w14:textId="45CE8C93" w:rsidR="00BE2F0F" w:rsidRDefault="00BE2F0F" w:rsidP="00BE2F0F">
            <w:pPr>
              <w:jc w:val="center"/>
              <w:rPr>
                <w:rFonts w:ascii="Arial" w:hAnsi="Arial" w:cs="Arial"/>
                <w:color w:val="000000"/>
                <w:position w:val="-2"/>
                <w:sz w:val="18"/>
                <w:szCs w:val="18"/>
              </w:rPr>
            </w:pPr>
            <w:r>
              <w:rPr>
                <w:rFonts w:ascii="Arial" w:hAnsi="Arial" w:cs="Arial"/>
                <w:color w:val="000000"/>
                <w:position w:val="-2"/>
                <w:sz w:val="18"/>
                <w:szCs w:val="18"/>
              </w:rPr>
              <w:t>50</w:t>
            </w:r>
          </w:p>
        </w:tc>
        <w:tc>
          <w:tcPr>
            <w:tcW w:w="528" w:type="pct"/>
            <w:tcBorders>
              <w:top w:val="single" w:sz="5" w:space="0" w:color="000000"/>
              <w:left w:val="single" w:sz="5" w:space="0" w:color="000000"/>
              <w:bottom w:val="single" w:sz="5" w:space="0" w:color="000000"/>
              <w:right w:val="single" w:sz="5" w:space="0" w:color="000000"/>
            </w:tcBorders>
            <w:vAlign w:val="center"/>
          </w:tcPr>
          <w:p w14:paraId="111802F0" w14:textId="77777777" w:rsidR="00BE2F0F" w:rsidRDefault="00BE2F0F" w:rsidP="00BE2F0F">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1357EA9" w14:textId="77777777" w:rsidR="00BE2F0F" w:rsidRDefault="00BE2F0F" w:rsidP="00BE2F0F">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8AFE20B" w14:textId="553DEDD8" w:rsidR="00BE2F0F" w:rsidRDefault="00BE2F0F" w:rsidP="00BE2F0F">
            <w:pPr>
              <w:jc w:val="center"/>
              <w:rPr>
                <w:rFonts w:ascii="Arial" w:hAnsi="Arial" w:cs="Arial"/>
                <w:color w:val="000000"/>
                <w:position w:val="-2"/>
                <w:sz w:val="18"/>
                <w:szCs w:val="18"/>
              </w:rPr>
            </w:pPr>
          </w:p>
        </w:tc>
      </w:tr>
      <w:tr w:rsidR="00BE2F0F" w:rsidRPr="00542BE3" w14:paraId="0C5CFF35" w14:textId="77777777" w:rsidTr="00130D88">
        <w:tc>
          <w:tcPr>
            <w:tcW w:w="3417" w:type="pct"/>
            <w:gridSpan w:val="5"/>
            <w:tcBorders>
              <w:top w:val="single" w:sz="5" w:space="0" w:color="000000"/>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2BDE3BF1" w14:textId="68008F62" w:rsidR="00BE2F0F" w:rsidRDefault="00BE2F0F" w:rsidP="00BE2F0F">
            <w:pPr>
              <w:jc w:val="right"/>
              <w:rPr>
                <w:rFonts w:ascii="Arial" w:hAnsi="Arial" w:cs="Arial"/>
                <w:color w:val="000000"/>
                <w:position w:val="-2"/>
                <w:sz w:val="18"/>
                <w:szCs w:val="18"/>
              </w:rPr>
            </w:pPr>
            <w:r>
              <w:rPr>
                <w:rFonts w:ascii="Arial" w:hAnsi="Arial" w:cs="Arial"/>
                <w:color w:val="000000"/>
                <w:position w:val="-2"/>
                <w:sz w:val="18"/>
                <w:szCs w:val="18"/>
              </w:rPr>
              <w:t>Ponudbena cena za sklop 2: »Nakup in dobava pokrovov (cloche) iz nerjavečega jekla« SKUPAJ:</w:t>
            </w:r>
          </w:p>
        </w:tc>
        <w:tc>
          <w:tcPr>
            <w:tcW w:w="528" w:type="pct"/>
            <w:tcBorders>
              <w:top w:val="single" w:sz="5" w:space="0" w:color="000000"/>
              <w:left w:val="single" w:sz="5" w:space="0" w:color="000000"/>
              <w:bottom w:val="single" w:sz="5" w:space="0" w:color="000000"/>
              <w:right w:val="single" w:sz="5" w:space="0" w:color="000000"/>
            </w:tcBorders>
          </w:tcPr>
          <w:p w14:paraId="07AE67BE" w14:textId="77777777" w:rsidR="00BE2F0F" w:rsidRDefault="00BE2F0F" w:rsidP="006160BA">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tcPr>
          <w:p w14:paraId="48CE99AC" w14:textId="77777777" w:rsidR="00BE2F0F" w:rsidRDefault="00BE2F0F"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38EA376C" w14:textId="77777777" w:rsidR="00BE2F0F" w:rsidRDefault="00BE2F0F" w:rsidP="006160BA">
            <w:pPr>
              <w:jc w:val="center"/>
              <w:rPr>
                <w:rFonts w:ascii="Arial" w:hAnsi="Arial" w:cs="Arial"/>
                <w:color w:val="000000"/>
                <w:position w:val="-2"/>
                <w:sz w:val="18"/>
                <w:szCs w:val="18"/>
              </w:rPr>
            </w:pPr>
          </w:p>
        </w:tc>
      </w:tr>
      <w:tr w:rsidR="008D1E93" w:rsidRPr="00542BE3" w14:paraId="00AD8969" w14:textId="1E7F8ADA" w:rsidTr="00130D88">
        <w:trPr>
          <w:trHeight w:val="176"/>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62CE9D08" w14:textId="77777777" w:rsidR="008D1E93" w:rsidRPr="00542BE3" w:rsidRDefault="008D1E93"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3</w:t>
            </w:r>
          </w:p>
        </w:tc>
        <w:tc>
          <w:tcPr>
            <w:tcW w:w="1533" w:type="pct"/>
            <w:vMerge w:val="restart"/>
            <w:tcBorders>
              <w:top w:val="single" w:sz="5" w:space="0" w:color="000000"/>
              <w:left w:val="single" w:sz="5" w:space="0" w:color="000000"/>
              <w:right w:val="single" w:sz="5" w:space="0" w:color="000000"/>
            </w:tcBorders>
            <w:vAlign w:val="center"/>
          </w:tcPr>
          <w:p w14:paraId="2B6B16F2" w14:textId="77777777" w:rsidR="008D1E93" w:rsidRPr="00542BE3" w:rsidRDefault="008D1E93"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skodelic za juho s pokrovom iz nerjavečega jekla</w:t>
            </w:r>
          </w:p>
        </w:tc>
        <w:tc>
          <w:tcPr>
            <w:tcW w:w="527" w:type="pct"/>
            <w:tcBorders>
              <w:top w:val="single" w:sz="5" w:space="0" w:color="000000"/>
              <w:left w:val="single" w:sz="5" w:space="0" w:color="000000"/>
              <w:bottom w:val="single" w:sz="5" w:space="0" w:color="000000"/>
              <w:right w:val="single" w:sz="5" w:space="0" w:color="000000"/>
            </w:tcBorders>
            <w:vAlign w:val="center"/>
          </w:tcPr>
          <w:p w14:paraId="7C82A540" w14:textId="7AB03DF0"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S</w:t>
            </w:r>
            <w:r w:rsidRPr="008D1E93">
              <w:rPr>
                <w:rFonts w:ascii="Arial" w:hAnsi="Arial" w:cs="Arial"/>
                <w:color w:val="000000"/>
                <w:position w:val="-2"/>
                <w:sz w:val="18"/>
                <w:szCs w:val="18"/>
              </w:rPr>
              <w:t xml:space="preserve">kodelica za juho iz </w:t>
            </w:r>
            <w:r w:rsidRPr="008D1E93">
              <w:rPr>
                <w:rFonts w:ascii="Arial" w:hAnsi="Arial" w:cs="Arial"/>
                <w:color w:val="000000"/>
                <w:position w:val="-2"/>
                <w:sz w:val="18"/>
                <w:szCs w:val="18"/>
              </w:rPr>
              <w:lastRenderedPageBreak/>
              <w:t>nerjavečega jekla</w:t>
            </w:r>
          </w:p>
        </w:tc>
        <w:tc>
          <w:tcPr>
            <w:tcW w:w="527" w:type="pct"/>
            <w:tcBorders>
              <w:top w:val="single" w:sz="5" w:space="0" w:color="000000"/>
              <w:left w:val="single" w:sz="5" w:space="0" w:color="000000"/>
              <w:bottom w:val="single" w:sz="5" w:space="0" w:color="000000"/>
              <w:right w:val="single" w:sz="5" w:space="0" w:color="000000"/>
            </w:tcBorders>
            <w:vAlign w:val="center"/>
          </w:tcPr>
          <w:p w14:paraId="3B0A73FF"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B10DF1F" w14:textId="5B6B7860"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120</w:t>
            </w:r>
          </w:p>
        </w:tc>
        <w:tc>
          <w:tcPr>
            <w:tcW w:w="528" w:type="pct"/>
            <w:tcBorders>
              <w:top w:val="single" w:sz="5" w:space="0" w:color="000000"/>
              <w:left w:val="single" w:sz="5" w:space="0" w:color="000000"/>
              <w:bottom w:val="single" w:sz="5" w:space="0" w:color="000000"/>
              <w:right w:val="single" w:sz="5" w:space="0" w:color="000000"/>
            </w:tcBorders>
            <w:vAlign w:val="center"/>
          </w:tcPr>
          <w:p w14:paraId="714C67CC"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B36FE83"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DFE9248" w14:textId="15A1D55A" w:rsidR="008D1E93" w:rsidRDefault="008D1E93" w:rsidP="008D1E93">
            <w:pPr>
              <w:jc w:val="center"/>
              <w:rPr>
                <w:rFonts w:ascii="Arial" w:hAnsi="Arial" w:cs="Arial"/>
                <w:color w:val="000000"/>
                <w:position w:val="-2"/>
                <w:sz w:val="18"/>
                <w:szCs w:val="18"/>
              </w:rPr>
            </w:pPr>
          </w:p>
        </w:tc>
      </w:tr>
      <w:tr w:rsidR="008D1E93" w:rsidRPr="00542BE3" w14:paraId="51605BE3" w14:textId="77777777" w:rsidTr="00130D88">
        <w:trPr>
          <w:trHeight w:val="176"/>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36B9F70F"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1747BDBD"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507D9CB" w14:textId="5FD70411"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P</w:t>
            </w:r>
            <w:r w:rsidRPr="008D1E93">
              <w:rPr>
                <w:rFonts w:ascii="Arial" w:hAnsi="Arial" w:cs="Arial"/>
                <w:color w:val="000000"/>
                <w:position w:val="-2"/>
                <w:sz w:val="18"/>
                <w:szCs w:val="18"/>
              </w:rPr>
              <w:t>okrov za jušno skodelico iz nerjavečega jekla</w:t>
            </w:r>
          </w:p>
        </w:tc>
        <w:tc>
          <w:tcPr>
            <w:tcW w:w="527" w:type="pct"/>
            <w:tcBorders>
              <w:top w:val="single" w:sz="5" w:space="0" w:color="000000"/>
              <w:left w:val="single" w:sz="5" w:space="0" w:color="000000"/>
              <w:bottom w:val="single" w:sz="5" w:space="0" w:color="000000"/>
              <w:right w:val="single" w:sz="5" w:space="0" w:color="000000"/>
            </w:tcBorders>
            <w:vAlign w:val="center"/>
          </w:tcPr>
          <w:p w14:paraId="793B3CB6"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094FC4A" w14:textId="1CDA623C"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800</w:t>
            </w:r>
          </w:p>
        </w:tc>
        <w:tc>
          <w:tcPr>
            <w:tcW w:w="528" w:type="pct"/>
            <w:tcBorders>
              <w:top w:val="single" w:sz="5" w:space="0" w:color="000000"/>
              <w:left w:val="single" w:sz="5" w:space="0" w:color="000000"/>
              <w:bottom w:val="single" w:sz="5" w:space="0" w:color="000000"/>
              <w:right w:val="single" w:sz="5" w:space="0" w:color="000000"/>
            </w:tcBorders>
            <w:vAlign w:val="center"/>
          </w:tcPr>
          <w:p w14:paraId="1E9F8B8F"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9B9BD58"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646B37C" w14:textId="01F66831" w:rsidR="008D1E93" w:rsidRDefault="008D1E93" w:rsidP="008D1E93">
            <w:pPr>
              <w:jc w:val="center"/>
              <w:rPr>
                <w:rFonts w:ascii="Arial" w:hAnsi="Arial" w:cs="Arial"/>
                <w:color w:val="000000"/>
                <w:position w:val="-2"/>
                <w:sz w:val="18"/>
                <w:szCs w:val="18"/>
              </w:rPr>
            </w:pPr>
          </w:p>
        </w:tc>
      </w:tr>
      <w:tr w:rsidR="008D1E93" w:rsidRPr="00542BE3" w14:paraId="67195E3E" w14:textId="77777777" w:rsidTr="00130D88">
        <w:trPr>
          <w:trHeight w:val="176"/>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09BF894D" w14:textId="3C205791" w:rsidR="008D1E93" w:rsidRDefault="008D1E93" w:rsidP="008D1E93">
            <w:pPr>
              <w:jc w:val="right"/>
              <w:rPr>
                <w:rFonts w:ascii="Arial" w:hAnsi="Arial" w:cs="Arial"/>
                <w:color w:val="000000"/>
                <w:position w:val="-2"/>
                <w:sz w:val="18"/>
                <w:szCs w:val="18"/>
              </w:rPr>
            </w:pPr>
            <w:r>
              <w:rPr>
                <w:rFonts w:ascii="Arial" w:hAnsi="Arial" w:cs="Arial"/>
                <w:color w:val="000000"/>
                <w:position w:val="-2"/>
                <w:sz w:val="18"/>
                <w:szCs w:val="18"/>
              </w:rPr>
              <w:t>Ponudbena cena za sklop 3: »Nakup in dobava skodelic za juho s pokrovom iz nerjavečega jekla«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140307C5"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34DDE44"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D54BE67" w14:textId="77777777" w:rsidR="008D1E93" w:rsidRDefault="008D1E93" w:rsidP="008D1E93">
            <w:pPr>
              <w:jc w:val="center"/>
              <w:rPr>
                <w:rFonts w:ascii="Arial" w:hAnsi="Arial" w:cs="Arial"/>
                <w:color w:val="000000"/>
                <w:position w:val="-2"/>
                <w:sz w:val="18"/>
                <w:szCs w:val="18"/>
              </w:rPr>
            </w:pPr>
          </w:p>
        </w:tc>
      </w:tr>
      <w:tr w:rsidR="008D1E93" w:rsidRPr="00542BE3" w14:paraId="79121671" w14:textId="4A3E99C4" w:rsidTr="00130D88">
        <w:trPr>
          <w:trHeight w:val="75"/>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1C7D3A3E" w14:textId="77777777" w:rsidR="008D1E93" w:rsidRPr="00542BE3" w:rsidRDefault="008D1E93"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4</w:t>
            </w:r>
          </w:p>
        </w:tc>
        <w:tc>
          <w:tcPr>
            <w:tcW w:w="1533" w:type="pct"/>
            <w:vMerge w:val="restart"/>
            <w:tcBorders>
              <w:top w:val="single" w:sz="5" w:space="0" w:color="000000"/>
              <w:left w:val="single" w:sz="5" w:space="0" w:color="000000"/>
              <w:right w:val="single" w:sz="5" w:space="0" w:color="000000"/>
            </w:tcBorders>
            <w:vAlign w:val="center"/>
          </w:tcPr>
          <w:p w14:paraId="0B301FBD" w14:textId="77777777" w:rsidR="008D1E93" w:rsidRPr="00542BE3" w:rsidRDefault="008D1E93"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individualnih termoportov za porcioniranje in transport hrane, z vložno posodo in pokrovi</w:t>
            </w:r>
          </w:p>
        </w:tc>
        <w:tc>
          <w:tcPr>
            <w:tcW w:w="527" w:type="pct"/>
            <w:tcBorders>
              <w:top w:val="single" w:sz="5" w:space="0" w:color="000000"/>
              <w:left w:val="single" w:sz="5" w:space="0" w:color="000000"/>
              <w:bottom w:val="single" w:sz="5" w:space="0" w:color="000000"/>
              <w:right w:val="single" w:sz="5" w:space="0" w:color="000000"/>
            </w:tcBorders>
            <w:vAlign w:val="center"/>
          </w:tcPr>
          <w:p w14:paraId="2108BD70" w14:textId="611342D2"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In</w:t>
            </w:r>
            <w:r w:rsidRPr="008D1E93">
              <w:rPr>
                <w:rFonts w:ascii="Arial" w:hAnsi="Arial" w:cs="Arial"/>
                <w:color w:val="000000"/>
                <w:position w:val="-2"/>
                <w:sz w:val="18"/>
                <w:szCs w:val="18"/>
              </w:rPr>
              <w:t>dividualni termoport za transport hrane brez polnilne posode (ZGORNJI IN SPODNJI DEL)</w:t>
            </w:r>
          </w:p>
        </w:tc>
        <w:tc>
          <w:tcPr>
            <w:tcW w:w="527" w:type="pct"/>
            <w:tcBorders>
              <w:top w:val="single" w:sz="5" w:space="0" w:color="000000"/>
              <w:left w:val="single" w:sz="5" w:space="0" w:color="000000"/>
              <w:bottom w:val="single" w:sz="5" w:space="0" w:color="000000"/>
              <w:right w:val="single" w:sz="5" w:space="0" w:color="000000"/>
            </w:tcBorders>
            <w:vAlign w:val="center"/>
          </w:tcPr>
          <w:p w14:paraId="67583A11"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EB889D9" w14:textId="40550FF0"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10</w:t>
            </w:r>
          </w:p>
        </w:tc>
        <w:tc>
          <w:tcPr>
            <w:tcW w:w="528" w:type="pct"/>
            <w:tcBorders>
              <w:top w:val="single" w:sz="5" w:space="0" w:color="000000"/>
              <w:left w:val="single" w:sz="5" w:space="0" w:color="000000"/>
              <w:bottom w:val="single" w:sz="5" w:space="0" w:color="000000"/>
              <w:right w:val="single" w:sz="5" w:space="0" w:color="000000"/>
            </w:tcBorders>
            <w:vAlign w:val="center"/>
          </w:tcPr>
          <w:p w14:paraId="488D2458"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9B82DFD"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E9DC43A" w14:textId="49B432AC" w:rsidR="008D1E93" w:rsidRDefault="008D1E93" w:rsidP="008D1E93">
            <w:pPr>
              <w:jc w:val="center"/>
              <w:rPr>
                <w:rFonts w:ascii="Arial" w:hAnsi="Arial" w:cs="Arial"/>
                <w:color w:val="000000"/>
                <w:position w:val="-2"/>
                <w:sz w:val="18"/>
                <w:szCs w:val="18"/>
              </w:rPr>
            </w:pPr>
          </w:p>
        </w:tc>
      </w:tr>
      <w:tr w:rsidR="008D1E93" w:rsidRPr="00542BE3" w14:paraId="31020BDB" w14:textId="77777777" w:rsidTr="00130D88">
        <w:trPr>
          <w:trHeight w:val="74"/>
        </w:trPr>
        <w:tc>
          <w:tcPr>
            <w:tcW w:w="303" w:type="pct"/>
            <w:vMerge/>
            <w:tcBorders>
              <w:left w:val="single" w:sz="5" w:space="0" w:color="000000"/>
              <w:right w:val="single" w:sz="5" w:space="0" w:color="000000"/>
            </w:tcBorders>
            <w:tcMar>
              <w:top w:w="135" w:type="dxa"/>
              <w:bottom w:w="135" w:type="dxa"/>
            </w:tcMar>
            <w:vAlign w:val="center"/>
          </w:tcPr>
          <w:p w14:paraId="42C7CECD"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06556159"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1260080" w14:textId="51E92408"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I</w:t>
            </w:r>
            <w:r w:rsidR="00C044E7">
              <w:rPr>
                <w:rFonts w:ascii="Arial" w:hAnsi="Arial" w:cs="Arial"/>
                <w:color w:val="000000"/>
                <w:position w:val="-2"/>
                <w:sz w:val="18"/>
                <w:szCs w:val="18"/>
              </w:rPr>
              <w:t>n</w:t>
            </w:r>
            <w:r w:rsidRPr="008D1E93">
              <w:rPr>
                <w:rFonts w:ascii="Arial" w:hAnsi="Arial" w:cs="Arial"/>
                <w:color w:val="000000"/>
                <w:position w:val="-2"/>
                <w:sz w:val="18"/>
                <w:szCs w:val="18"/>
              </w:rPr>
              <w:t xml:space="preserve">dividualni termoport za transport hrane brez polnilne posode </w:t>
            </w:r>
            <w:r w:rsidR="00C044E7">
              <w:rPr>
                <w:rFonts w:ascii="Arial" w:hAnsi="Arial" w:cs="Arial"/>
                <w:color w:val="000000"/>
                <w:position w:val="-2"/>
                <w:sz w:val="18"/>
                <w:szCs w:val="18"/>
              </w:rPr>
              <w:t>(</w:t>
            </w:r>
            <w:r w:rsidRPr="008D1E93">
              <w:rPr>
                <w:rFonts w:ascii="Arial" w:hAnsi="Arial" w:cs="Arial"/>
                <w:color w:val="000000"/>
                <w:position w:val="-2"/>
                <w:sz w:val="18"/>
                <w:szCs w:val="18"/>
              </w:rPr>
              <w:t>SPODNJI DEL</w:t>
            </w:r>
            <w:r w:rsidR="00C044E7">
              <w:rPr>
                <w:rFonts w:ascii="Arial" w:hAnsi="Arial" w:cs="Arial"/>
                <w:color w:val="000000"/>
                <w:position w:val="-2"/>
                <w:sz w:val="18"/>
                <w:szCs w:val="18"/>
              </w:rPr>
              <w:t>)</w:t>
            </w:r>
          </w:p>
        </w:tc>
        <w:tc>
          <w:tcPr>
            <w:tcW w:w="527" w:type="pct"/>
            <w:tcBorders>
              <w:top w:val="single" w:sz="5" w:space="0" w:color="000000"/>
              <w:left w:val="single" w:sz="5" w:space="0" w:color="000000"/>
              <w:bottom w:val="single" w:sz="5" w:space="0" w:color="000000"/>
              <w:right w:val="single" w:sz="5" w:space="0" w:color="000000"/>
            </w:tcBorders>
            <w:vAlign w:val="center"/>
          </w:tcPr>
          <w:p w14:paraId="69EE0138"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AB1AF90" w14:textId="2E742278"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70</w:t>
            </w:r>
          </w:p>
        </w:tc>
        <w:tc>
          <w:tcPr>
            <w:tcW w:w="528" w:type="pct"/>
            <w:tcBorders>
              <w:top w:val="single" w:sz="5" w:space="0" w:color="000000"/>
              <w:left w:val="single" w:sz="5" w:space="0" w:color="000000"/>
              <w:bottom w:val="single" w:sz="5" w:space="0" w:color="000000"/>
              <w:right w:val="single" w:sz="5" w:space="0" w:color="000000"/>
            </w:tcBorders>
            <w:vAlign w:val="center"/>
          </w:tcPr>
          <w:p w14:paraId="3DA90892"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8BA9A0A"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48442C4" w14:textId="5E4611CE" w:rsidR="008D1E93" w:rsidRDefault="008D1E93" w:rsidP="008D1E93">
            <w:pPr>
              <w:jc w:val="center"/>
              <w:rPr>
                <w:rFonts w:ascii="Arial" w:hAnsi="Arial" w:cs="Arial"/>
                <w:color w:val="000000"/>
                <w:position w:val="-2"/>
                <w:sz w:val="18"/>
                <w:szCs w:val="18"/>
              </w:rPr>
            </w:pPr>
          </w:p>
        </w:tc>
      </w:tr>
      <w:tr w:rsidR="008D1E93" w:rsidRPr="00542BE3" w14:paraId="69F169C4" w14:textId="77777777" w:rsidTr="00130D88">
        <w:trPr>
          <w:trHeight w:val="74"/>
        </w:trPr>
        <w:tc>
          <w:tcPr>
            <w:tcW w:w="303" w:type="pct"/>
            <w:vMerge/>
            <w:tcBorders>
              <w:left w:val="single" w:sz="5" w:space="0" w:color="000000"/>
              <w:right w:val="single" w:sz="5" w:space="0" w:color="000000"/>
            </w:tcBorders>
            <w:tcMar>
              <w:top w:w="135" w:type="dxa"/>
              <w:bottom w:w="135" w:type="dxa"/>
            </w:tcMar>
            <w:vAlign w:val="center"/>
          </w:tcPr>
          <w:p w14:paraId="368DA24E"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72986AB1"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3F897D7" w14:textId="018E06D2"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K</w:t>
            </w:r>
            <w:r w:rsidRPr="008D1E93">
              <w:rPr>
                <w:rFonts w:ascii="Arial" w:hAnsi="Arial" w:cs="Arial"/>
                <w:color w:val="000000"/>
                <w:position w:val="-2"/>
                <w:sz w:val="18"/>
                <w:szCs w:val="18"/>
              </w:rPr>
              <w:t>rožnik vogalni za glavo jed za termoport</w:t>
            </w:r>
          </w:p>
        </w:tc>
        <w:tc>
          <w:tcPr>
            <w:tcW w:w="527" w:type="pct"/>
            <w:tcBorders>
              <w:top w:val="single" w:sz="5" w:space="0" w:color="000000"/>
              <w:left w:val="single" w:sz="5" w:space="0" w:color="000000"/>
              <w:bottom w:val="single" w:sz="5" w:space="0" w:color="000000"/>
              <w:right w:val="single" w:sz="5" w:space="0" w:color="000000"/>
            </w:tcBorders>
            <w:vAlign w:val="center"/>
          </w:tcPr>
          <w:p w14:paraId="62E5E7C6"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8F97A83" w14:textId="087C0BEE"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300</w:t>
            </w:r>
          </w:p>
        </w:tc>
        <w:tc>
          <w:tcPr>
            <w:tcW w:w="528" w:type="pct"/>
            <w:tcBorders>
              <w:top w:val="single" w:sz="5" w:space="0" w:color="000000"/>
              <w:left w:val="single" w:sz="5" w:space="0" w:color="000000"/>
              <w:bottom w:val="single" w:sz="5" w:space="0" w:color="000000"/>
              <w:right w:val="single" w:sz="5" w:space="0" w:color="000000"/>
            </w:tcBorders>
            <w:vAlign w:val="center"/>
          </w:tcPr>
          <w:p w14:paraId="05DDB66E"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25AC4E56"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C41F8C4" w14:textId="59307B57" w:rsidR="008D1E93" w:rsidRDefault="008D1E93" w:rsidP="008D1E93">
            <w:pPr>
              <w:jc w:val="center"/>
              <w:rPr>
                <w:rFonts w:ascii="Arial" w:hAnsi="Arial" w:cs="Arial"/>
                <w:color w:val="000000"/>
                <w:position w:val="-2"/>
                <w:sz w:val="18"/>
                <w:szCs w:val="18"/>
              </w:rPr>
            </w:pPr>
          </w:p>
        </w:tc>
      </w:tr>
      <w:tr w:rsidR="008D1E93" w:rsidRPr="00542BE3" w14:paraId="702B6551" w14:textId="77777777" w:rsidTr="00130D88">
        <w:trPr>
          <w:trHeight w:val="74"/>
        </w:trPr>
        <w:tc>
          <w:tcPr>
            <w:tcW w:w="303" w:type="pct"/>
            <w:vMerge/>
            <w:tcBorders>
              <w:left w:val="single" w:sz="5" w:space="0" w:color="000000"/>
              <w:right w:val="single" w:sz="5" w:space="0" w:color="000000"/>
            </w:tcBorders>
            <w:tcMar>
              <w:top w:w="135" w:type="dxa"/>
              <w:bottom w:w="135" w:type="dxa"/>
            </w:tcMar>
            <w:vAlign w:val="center"/>
          </w:tcPr>
          <w:p w14:paraId="6D7379FD"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021BCD6F"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BCA83E3" w14:textId="03188153"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P</w:t>
            </w:r>
            <w:r w:rsidRPr="008D1E93">
              <w:rPr>
                <w:rFonts w:ascii="Arial" w:hAnsi="Arial" w:cs="Arial"/>
                <w:color w:val="000000"/>
                <w:position w:val="-2"/>
                <w:sz w:val="18"/>
                <w:szCs w:val="18"/>
              </w:rPr>
              <w:t>okrov vogalnega krožnika za glavo jed  za termoport</w:t>
            </w:r>
          </w:p>
        </w:tc>
        <w:tc>
          <w:tcPr>
            <w:tcW w:w="527" w:type="pct"/>
            <w:tcBorders>
              <w:top w:val="single" w:sz="5" w:space="0" w:color="000000"/>
              <w:left w:val="single" w:sz="5" w:space="0" w:color="000000"/>
              <w:bottom w:val="single" w:sz="5" w:space="0" w:color="000000"/>
              <w:right w:val="single" w:sz="5" w:space="0" w:color="000000"/>
            </w:tcBorders>
            <w:vAlign w:val="center"/>
          </w:tcPr>
          <w:p w14:paraId="233299A5"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73D2448" w14:textId="70974D51"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50</w:t>
            </w:r>
          </w:p>
        </w:tc>
        <w:tc>
          <w:tcPr>
            <w:tcW w:w="528" w:type="pct"/>
            <w:tcBorders>
              <w:top w:val="single" w:sz="5" w:space="0" w:color="000000"/>
              <w:left w:val="single" w:sz="5" w:space="0" w:color="000000"/>
              <w:bottom w:val="single" w:sz="5" w:space="0" w:color="000000"/>
              <w:right w:val="single" w:sz="5" w:space="0" w:color="000000"/>
            </w:tcBorders>
            <w:vAlign w:val="center"/>
          </w:tcPr>
          <w:p w14:paraId="2FA5DA17"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08AC6878"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FA4CBCD" w14:textId="412D23FD" w:rsidR="008D1E93" w:rsidRDefault="008D1E93" w:rsidP="008D1E93">
            <w:pPr>
              <w:jc w:val="center"/>
              <w:rPr>
                <w:rFonts w:ascii="Arial" w:hAnsi="Arial" w:cs="Arial"/>
                <w:color w:val="000000"/>
                <w:position w:val="-2"/>
                <w:sz w:val="18"/>
                <w:szCs w:val="18"/>
              </w:rPr>
            </w:pPr>
          </w:p>
        </w:tc>
      </w:tr>
      <w:tr w:rsidR="008D1E93" w:rsidRPr="00542BE3" w14:paraId="3CA7C878" w14:textId="77777777" w:rsidTr="00130D88">
        <w:trPr>
          <w:trHeight w:val="74"/>
        </w:trPr>
        <w:tc>
          <w:tcPr>
            <w:tcW w:w="303" w:type="pct"/>
            <w:vMerge/>
            <w:tcBorders>
              <w:left w:val="single" w:sz="5" w:space="0" w:color="000000"/>
              <w:right w:val="single" w:sz="5" w:space="0" w:color="000000"/>
            </w:tcBorders>
            <w:tcMar>
              <w:top w:w="135" w:type="dxa"/>
              <w:bottom w:w="135" w:type="dxa"/>
            </w:tcMar>
            <w:vAlign w:val="center"/>
          </w:tcPr>
          <w:p w14:paraId="4BDAD022"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246F7DFF"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DDD014F" w14:textId="47D3F7B4"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S</w:t>
            </w:r>
            <w:r w:rsidRPr="008D1E93">
              <w:rPr>
                <w:rFonts w:ascii="Arial" w:hAnsi="Arial" w:cs="Arial"/>
                <w:color w:val="000000"/>
                <w:position w:val="-2"/>
                <w:sz w:val="18"/>
                <w:szCs w:val="18"/>
              </w:rPr>
              <w:t>kodelica za juho za termoport</w:t>
            </w:r>
          </w:p>
        </w:tc>
        <w:tc>
          <w:tcPr>
            <w:tcW w:w="527" w:type="pct"/>
            <w:tcBorders>
              <w:top w:val="single" w:sz="5" w:space="0" w:color="000000"/>
              <w:left w:val="single" w:sz="5" w:space="0" w:color="000000"/>
              <w:bottom w:val="single" w:sz="5" w:space="0" w:color="000000"/>
              <w:right w:val="single" w:sz="5" w:space="0" w:color="000000"/>
            </w:tcBorders>
            <w:vAlign w:val="center"/>
          </w:tcPr>
          <w:p w14:paraId="628817CD"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A060717" w14:textId="719C21C0"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200</w:t>
            </w:r>
          </w:p>
        </w:tc>
        <w:tc>
          <w:tcPr>
            <w:tcW w:w="528" w:type="pct"/>
            <w:tcBorders>
              <w:top w:val="single" w:sz="5" w:space="0" w:color="000000"/>
              <w:left w:val="single" w:sz="5" w:space="0" w:color="000000"/>
              <w:bottom w:val="single" w:sz="5" w:space="0" w:color="000000"/>
              <w:right w:val="single" w:sz="5" w:space="0" w:color="000000"/>
            </w:tcBorders>
            <w:vAlign w:val="center"/>
          </w:tcPr>
          <w:p w14:paraId="744ABB3E"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1FE3B12"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4416AB7" w14:textId="660DE37C" w:rsidR="008D1E93" w:rsidRDefault="008D1E93" w:rsidP="008D1E93">
            <w:pPr>
              <w:jc w:val="center"/>
              <w:rPr>
                <w:rFonts w:ascii="Arial" w:hAnsi="Arial" w:cs="Arial"/>
                <w:color w:val="000000"/>
                <w:position w:val="-2"/>
                <w:sz w:val="18"/>
                <w:szCs w:val="18"/>
              </w:rPr>
            </w:pPr>
          </w:p>
        </w:tc>
      </w:tr>
      <w:tr w:rsidR="008D1E93" w:rsidRPr="00542BE3" w14:paraId="17698662" w14:textId="77777777" w:rsidTr="00130D88">
        <w:trPr>
          <w:trHeight w:val="74"/>
        </w:trPr>
        <w:tc>
          <w:tcPr>
            <w:tcW w:w="303" w:type="pct"/>
            <w:vMerge/>
            <w:tcBorders>
              <w:left w:val="single" w:sz="5" w:space="0" w:color="000000"/>
              <w:right w:val="single" w:sz="5" w:space="0" w:color="000000"/>
            </w:tcBorders>
            <w:tcMar>
              <w:top w:w="135" w:type="dxa"/>
              <w:bottom w:w="135" w:type="dxa"/>
            </w:tcMar>
            <w:vAlign w:val="center"/>
          </w:tcPr>
          <w:p w14:paraId="0BC28335"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4030330A"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6E05B9F" w14:textId="41A05433"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P</w:t>
            </w:r>
            <w:r w:rsidRPr="008D1E93">
              <w:rPr>
                <w:rFonts w:ascii="Arial" w:hAnsi="Arial" w:cs="Arial"/>
                <w:color w:val="000000"/>
                <w:position w:val="-2"/>
                <w:sz w:val="18"/>
                <w:szCs w:val="18"/>
              </w:rPr>
              <w:t>okrov za skodelico za juho za termopor</w:t>
            </w:r>
            <w:r>
              <w:rPr>
                <w:rFonts w:ascii="Arial" w:hAnsi="Arial" w:cs="Arial"/>
                <w:color w:val="000000"/>
                <w:position w:val="-2"/>
                <w:sz w:val="18"/>
                <w:szCs w:val="18"/>
              </w:rPr>
              <w:t>t</w:t>
            </w:r>
          </w:p>
        </w:tc>
        <w:tc>
          <w:tcPr>
            <w:tcW w:w="527" w:type="pct"/>
            <w:tcBorders>
              <w:top w:val="single" w:sz="5" w:space="0" w:color="000000"/>
              <w:left w:val="single" w:sz="5" w:space="0" w:color="000000"/>
              <w:bottom w:val="single" w:sz="5" w:space="0" w:color="000000"/>
              <w:right w:val="single" w:sz="5" w:space="0" w:color="000000"/>
            </w:tcBorders>
            <w:vAlign w:val="center"/>
          </w:tcPr>
          <w:p w14:paraId="082797E4"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1FAB0FC" w14:textId="041E6F4C"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60</w:t>
            </w:r>
          </w:p>
        </w:tc>
        <w:tc>
          <w:tcPr>
            <w:tcW w:w="528" w:type="pct"/>
            <w:tcBorders>
              <w:top w:val="single" w:sz="5" w:space="0" w:color="000000"/>
              <w:left w:val="single" w:sz="5" w:space="0" w:color="000000"/>
              <w:bottom w:val="single" w:sz="5" w:space="0" w:color="000000"/>
              <w:right w:val="single" w:sz="5" w:space="0" w:color="000000"/>
            </w:tcBorders>
            <w:vAlign w:val="center"/>
          </w:tcPr>
          <w:p w14:paraId="3964A55D"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528B753"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422D59C" w14:textId="7BD148BC" w:rsidR="008D1E93" w:rsidRDefault="008D1E93" w:rsidP="008D1E93">
            <w:pPr>
              <w:jc w:val="center"/>
              <w:rPr>
                <w:rFonts w:ascii="Arial" w:hAnsi="Arial" w:cs="Arial"/>
                <w:color w:val="000000"/>
                <w:position w:val="-2"/>
                <w:sz w:val="18"/>
                <w:szCs w:val="18"/>
              </w:rPr>
            </w:pPr>
          </w:p>
        </w:tc>
      </w:tr>
      <w:tr w:rsidR="008D1E93" w:rsidRPr="00542BE3" w14:paraId="67D0BB97" w14:textId="77777777" w:rsidTr="00130D88">
        <w:trPr>
          <w:trHeight w:val="74"/>
        </w:trPr>
        <w:tc>
          <w:tcPr>
            <w:tcW w:w="303" w:type="pct"/>
            <w:vMerge/>
            <w:tcBorders>
              <w:left w:val="single" w:sz="5" w:space="0" w:color="000000"/>
              <w:right w:val="single" w:sz="5" w:space="0" w:color="000000"/>
            </w:tcBorders>
            <w:tcMar>
              <w:top w:w="135" w:type="dxa"/>
              <w:bottom w:w="135" w:type="dxa"/>
            </w:tcMar>
            <w:vAlign w:val="center"/>
          </w:tcPr>
          <w:p w14:paraId="465526BB"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4BBBB890"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8699003" w14:textId="1CD98020"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S</w:t>
            </w:r>
            <w:r w:rsidRPr="008D1E93">
              <w:rPr>
                <w:rFonts w:ascii="Arial" w:hAnsi="Arial" w:cs="Arial"/>
                <w:color w:val="000000"/>
                <w:position w:val="-2"/>
                <w:sz w:val="18"/>
                <w:szCs w:val="18"/>
              </w:rPr>
              <w:t>kleda vogalna za solato za termoport</w:t>
            </w:r>
          </w:p>
        </w:tc>
        <w:tc>
          <w:tcPr>
            <w:tcW w:w="527" w:type="pct"/>
            <w:tcBorders>
              <w:top w:val="single" w:sz="5" w:space="0" w:color="000000"/>
              <w:left w:val="single" w:sz="5" w:space="0" w:color="000000"/>
              <w:bottom w:val="single" w:sz="5" w:space="0" w:color="000000"/>
              <w:right w:val="single" w:sz="5" w:space="0" w:color="000000"/>
            </w:tcBorders>
            <w:vAlign w:val="center"/>
          </w:tcPr>
          <w:p w14:paraId="34C6B56E"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62B1DD8" w14:textId="324287EC"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300</w:t>
            </w:r>
          </w:p>
        </w:tc>
        <w:tc>
          <w:tcPr>
            <w:tcW w:w="528" w:type="pct"/>
            <w:tcBorders>
              <w:top w:val="single" w:sz="5" w:space="0" w:color="000000"/>
              <w:left w:val="single" w:sz="5" w:space="0" w:color="000000"/>
              <w:bottom w:val="single" w:sz="5" w:space="0" w:color="000000"/>
              <w:right w:val="single" w:sz="5" w:space="0" w:color="000000"/>
            </w:tcBorders>
            <w:vAlign w:val="center"/>
          </w:tcPr>
          <w:p w14:paraId="7F24BBFC"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F4CAE8E"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BA443FA" w14:textId="5718AB1E" w:rsidR="008D1E93" w:rsidRDefault="008D1E93" w:rsidP="008D1E93">
            <w:pPr>
              <w:jc w:val="center"/>
              <w:rPr>
                <w:rFonts w:ascii="Arial" w:hAnsi="Arial" w:cs="Arial"/>
                <w:color w:val="000000"/>
                <w:position w:val="-2"/>
                <w:sz w:val="18"/>
                <w:szCs w:val="18"/>
              </w:rPr>
            </w:pPr>
          </w:p>
        </w:tc>
      </w:tr>
      <w:tr w:rsidR="008D1E93" w:rsidRPr="00542BE3" w14:paraId="0E9C8717" w14:textId="77777777" w:rsidTr="00130D88">
        <w:trPr>
          <w:trHeight w:val="74"/>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53F12A5E" w14:textId="77777777" w:rsidR="008D1E93" w:rsidRDefault="008D1E93" w:rsidP="006160BA">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65F341A5" w14:textId="77777777" w:rsidR="008D1E93" w:rsidRDefault="008D1E9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02A4D8E" w14:textId="1AAB9B9F"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P</w:t>
            </w:r>
            <w:r w:rsidRPr="008D1E93">
              <w:rPr>
                <w:rFonts w:ascii="Arial" w:hAnsi="Arial" w:cs="Arial"/>
                <w:color w:val="000000"/>
                <w:position w:val="-2"/>
                <w:sz w:val="18"/>
                <w:szCs w:val="18"/>
              </w:rPr>
              <w:t>okrov za skledo vogalno za solato za termoport</w:t>
            </w:r>
          </w:p>
        </w:tc>
        <w:tc>
          <w:tcPr>
            <w:tcW w:w="527" w:type="pct"/>
            <w:tcBorders>
              <w:top w:val="single" w:sz="5" w:space="0" w:color="000000"/>
              <w:left w:val="single" w:sz="5" w:space="0" w:color="000000"/>
              <w:bottom w:val="single" w:sz="5" w:space="0" w:color="000000"/>
              <w:right w:val="single" w:sz="5" w:space="0" w:color="000000"/>
            </w:tcBorders>
            <w:vAlign w:val="center"/>
          </w:tcPr>
          <w:p w14:paraId="31EE08AB"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3CF57EC" w14:textId="11880389" w:rsidR="008D1E93" w:rsidRDefault="008D1E93" w:rsidP="008D1E93">
            <w:pPr>
              <w:jc w:val="center"/>
              <w:rPr>
                <w:rFonts w:ascii="Arial" w:hAnsi="Arial" w:cs="Arial"/>
                <w:color w:val="000000"/>
                <w:position w:val="-2"/>
                <w:sz w:val="18"/>
                <w:szCs w:val="18"/>
              </w:rPr>
            </w:pPr>
            <w:r>
              <w:rPr>
                <w:rFonts w:ascii="Arial" w:hAnsi="Arial" w:cs="Arial"/>
                <w:color w:val="000000"/>
                <w:position w:val="-2"/>
                <w:sz w:val="18"/>
                <w:szCs w:val="18"/>
              </w:rPr>
              <w:t>100</w:t>
            </w:r>
          </w:p>
        </w:tc>
        <w:tc>
          <w:tcPr>
            <w:tcW w:w="528" w:type="pct"/>
            <w:tcBorders>
              <w:top w:val="single" w:sz="5" w:space="0" w:color="000000"/>
              <w:left w:val="single" w:sz="5" w:space="0" w:color="000000"/>
              <w:bottom w:val="single" w:sz="5" w:space="0" w:color="000000"/>
              <w:right w:val="single" w:sz="5" w:space="0" w:color="000000"/>
            </w:tcBorders>
            <w:vAlign w:val="center"/>
          </w:tcPr>
          <w:p w14:paraId="146CBD5F"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2AA9A7AD"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9925A3C" w14:textId="77777777" w:rsidR="008D1E93" w:rsidRDefault="008D1E93" w:rsidP="008D1E93">
            <w:pPr>
              <w:jc w:val="center"/>
              <w:rPr>
                <w:rFonts w:ascii="Arial" w:hAnsi="Arial" w:cs="Arial"/>
                <w:color w:val="000000"/>
                <w:position w:val="-2"/>
                <w:sz w:val="18"/>
                <w:szCs w:val="18"/>
              </w:rPr>
            </w:pPr>
          </w:p>
        </w:tc>
      </w:tr>
      <w:tr w:rsidR="008D1E93" w:rsidRPr="00542BE3" w14:paraId="302254AA" w14:textId="77777777" w:rsidTr="00130D88">
        <w:trPr>
          <w:trHeight w:val="74"/>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750E5DA8" w14:textId="45B5E7C6" w:rsidR="008D1E93" w:rsidRDefault="008D1E93" w:rsidP="008D1E93">
            <w:pPr>
              <w:jc w:val="right"/>
              <w:rPr>
                <w:rFonts w:ascii="Arial" w:hAnsi="Arial" w:cs="Arial"/>
                <w:color w:val="000000"/>
                <w:position w:val="-2"/>
                <w:sz w:val="18"/>
                <w:szCs w:val="18"/>
              </w:rPr>
            </w:pPr>
            <w:r>
              <w:rPr>
                <w:rFonts w:ascii="Arial" w:hAnsi="Arial" w:cs="Arial"/>
                <w:color w:val="000000"/>
                <w:position w:val="-2"/>
                <w:sz w:val="18"/>
                <w:szCs w:val="18"/>
              </w:rPr>
              <w:t>Ponudbena cena za sklop 4: »Nakup in dobava individualnih termoportov za porcioniranje in transport hrane, z vložno posodo in pokrovi«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432BF63C" w14:textId="77777777" w:rsidR="008D1E93" w:rsidRDefault="008D1E93" w:rsidP="008D1E9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08922D8C" w14:textId="77777777" w:rsidR="008D1E93" w:rsidRDefault="008D1E93" w:rsidP="008D1E9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AEA0DDA" w14:textId="77777777" w:rsidR="008D1E93" w:rsidRDefault="008D1E93" w:rsidP="008D1E93">
            <w:pPr>
              <w:jc w:val="center"/>
              <w:rPr>
                <w:rFonts w:ascii="Arial" w:hAnsi="Arial" w:cs="Arial"/>
                <w:color w:val="000000"/>
                <w:position w:val="-2"/>
                <w:sz w:val="18"/>
                <w:szCs w:val="18"/>
              </w:rPr>
            </w:pPr>
          </w:p>
        </w:tc>
      </w:tr>
      <w:tr w:rsidR="00FB53E3" w:rsidRPr="00542BE3" w14:paraId="203D4207" w14:textId="657DBE9C" w:rsidTr="00130D88">
        <w:trPr>
          <w:trHeight w:val="88"/>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45F3F738" w14:textId="77777777" w:rsidR="00FB53E3" w:rsidRPr="00542BE3" w:rsidRDefault="00FB53E3"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5</w:t>
            </w:r>
          </w:p>
        </w:tc>
        <w:tc>
          <w:tcPr>
            <w:tcW w:w="1533" w:type="pct"/>
            <w:vMerge w:val="restart"/>
            <w:tcBorders>
              <w:top w:val="single" w:sz="5" w:space="0" w:color="000000"/>
              <w:left w:val="single" w:sz="5" w:space="0" w:color="000000"/>
              <w:right w:val="single" w:sz="5" w:space="0" w:color="000000"/>
            </w:tcBorders>
            <w:vAlign w:val="center"/>
          </w:tcPr>
          <w:p w14:paraId="3B5FF716" w14:textId="58E38E5F" w:rsidR="00FB53E3" w:rsidRPr="00542BE3" w:rsidRDefault="008241C7" w:rsidP="006160BA">
            <w:pPr>
              <w:jc w:val="center"/>
              <w:rPr>
                <w:rFonts w:ascii="Arial" w:hAnsi="Arial" w:cs="Arial"/>
                <w:color w:val="000000"/>
                <w:position w:val="-2"/>
                <w:sz w:val="18"/>
                <w:szCs w:val="18"/>
                <w:highlight w:val="yellow"/>
              </w:rPr>
            </w:pPr>
            <w:r w:rsidRPr="008241C7">
              <w:rPr>
                <w:rFonts w:ascii="Arial" w:hAnsi="Arial" w:cs="Arial"/>
                <w:color w:val="000000"/>
                <w:position w:val="-2"/>
                <w:sz w:val="18"/>
                <w:szCs w:val="18"/>
              </w:rPr>
              <w:t>Nakup in dobava skodelic iz umetne mase</w:t>
            </w:r>
          </w:p>
        </w:tc>
        <w:tc>
          <w:tcPr>
            <w:tcW w:w="527" w:type="pct"/>
            <w:tcBorders>
              <w:top w:val="single" w:sz="5" w:space="0" w:color="000000"/>
              <w:left w:val="single" w:sz="5" w:space="0" w:color="000000"/>
              <w:bottom w:val="single" w:sz="5" w:space="0" w:color="000000"/>
              <w:right w:val="single" w:sz="5" w:space="0" w:color="000000"/>
            </w:tcBorders>
            <w:vAlign w:val="center"/>
          </w:tcPr>
          <w:p w14:paraId="687E1B46" w14:textId="36D3390A" w:rsidR="00FB53E3" w:rsidRDefault="00FB53E3" w:rsidP="00FB53E3">
            <w:pPr>
              <w:jc w:val="center"/>
              <w:rPr>
                <w:rFonts w:ascii="Arial" w:hAnsi="Arial" w:cs="Arial"/>
                <w:color w:val="000000"/>
                <w:position w:val="-2"/>
                <w:sz w:val="18"/>
                <w:szCs w:val="18"/>
              </w:rPr>
            </w:pPr>
            <w:r>
              <w:rPr>
                <w:rFonts w:ascii="Arial" w:hAnsi="Arial" w:cs="Arial"/>
                <w:color w:val="000000"/>
                <w:position w:val="-2"/>
                <w:sz w:val="18"/>
                <w:szCs w:val="18"/>
              </w:rPr>
              <w:t>S</w:t>
            </w:r>
            <w:r w:rsidRPr="00FB53E3">
              <w:rPr>
                <w:rFonts w:ascii="Arial" w:hAnsi="Arial" w:cs="Arial"/>
                <w:color w:val="000000"/>
                <w:position w:val="-2"/>
                <w:sz w:val="18"/>
                <w:szCs w:val="18"/>
              </w:rPr>
              <w:t>kodelica za topli napitek</w:t>
            </w:r>
          </w:p>
        </w:tc>
        <w:tc>
          <w:tcPr>
            <w:tcW w:w="527" w:type="pct"/>
            <w:tcBorders>
              <w:top w:val="single" w:sz="5" w:space="0" w:color="000000"/>
              <w:left w:val="single" w:sz="5" w:space="0" w:color="000000"/>
              <w:bottom w:val="single" w:sz="5" w:space="0" w:color="000000"/>
              <w:right w:val="single" w:sz="5" w:space="0" w:color="000000"/>
            </w:tcBorders>
            <w:vAlign w:val="center"/>
          </w:tcPr>
          <w:p w14:paraId="48E93CBF" w14:textId="77777777" w:rsidR="00FB53E3"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6CC4FF1" w14:textId="1B81AE48" w:rsidR="00FB53E3" w:rsidRDefault="00FB53E3" w:rsidP="00FB53E3">
            <w:pPr>
              <w:jc w:val="center"/>
              <w:rPr>
                <w:rFonts w:ascii="Arial" w:hAnsi="Arial" w:cs="Arial"/>
                <w:color w:val="000000"/>
                <w:position w:val="-2"/>
                <w:sz w:val="18"/>
                <w:szCs w:val="18"/>
              </w:rPr>
            </w:pPr>
            <w:r>
              <w:rPr>
                <w:rFonts w:ascii="Arial" w:hAnsi="Arial" w:cs="Arial"/>
                <w:color w:val="000000"/>
                <w:position w:val="-2"/>
                <w:sz w:val="18"/>
                <w:szCs w:val="18"/>
              </w:rPr>
              <w:t>1</w:t>
            </w:r>
            <w:r w:rsidR="00530986">
              <w:rPr>
                <w:rFonts w:ascii="Arial" w:hAnsi="Arial" w:cs="Arial"/>
                <w:color w:val="000000"/>
                <w:position w:val="-2"/>
                <w:sz w:val="18"/>
                <w:szCs w:val="18"/>
              </w:rPr>
              <w:t>.</w:t>
            </w:r>
            <w:r>
              <w:rPr>
                <w:rFonts w:ascii="Arial" w:hAnsi="Arial" w:cs="Arial"/>
                <w:color w:val="000000"/>
                <w:position w:val="-2"/>
                <w:sz w:val="18"/>
                <w:szCs w:val="18"/>
              </w:rPr>
              <w:t>600</w:t>
            </w:r>
          </w:p>
        </w:tc>
        <w:tc>
          <w:tcPr>
            <w:tcW w:w="528" w:type="pct"/>
            <w:tcBorders>
              <w:top w:val="single" w:sz="5" w:space="0" w:color="000000"/>
              <w:left w:val="single" w:sz="5" w:space="0" w:color="000000"/>
              <w:bottom w:val="single" w:sz="5" w:space="0" w:color="000000"/>
              <w:right w:val="single" w:sz="5" w:space="0" w:color="000000"/>
            </w:tcBorders>
            <w:vAlign w:val="center"/>
          </w:tcPr>
          <w:p w14:paraId="5723A13F" w14:textId="77777777" w:rsidR="00FB53E3" w:rsidRDefault="00FB53E3" w:rsidP="00FB53E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0CEDDFC8" w14:textId="77777777" w:rsidR="00FB53E3"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40642D6" w14:textId="1071600A" w:rsidR="00FB53E3" w:rsidRDefault="00FB53E3" w:rsidP="00FB53E3">
            <w:pPr>
              <w:jc w:val="center"/>
              <w:rPr>
                <w:rFonts w:ascii="Arial" w:hAnsi="Arial" w:cs="Arial"/>
                <w:color w:val="000000"/>
                <w:position w:val="-2"/>
                <w:sz w:val="18"/>
                <w:szCs w:val="18"/>
              </w:rPr>
            </w:pPr>
          </w:p>
        </w:tc>
      </w:tr>
      <w:tr w:rsidR="00FB53E3" w:rsidRPr="00542BE3" w14:paraId="35DF4DE8" w14:textId="77777777" w:rsidTr="00130D88">
        <w:trPr>
          <w:trHeight w:val="88"/>
        </w:trPr>
        <w:tc>
          <w:tcPr>
            <w:tcW w:w="303" w:type="pct"/>
            <w:vMerge/>
            <w:tcBorders>
              <w:left w:val="single" w:sz="5" w:space="0" w:color="000000"/>
              <w:bottom w:val="single" w:sz="4" w:space="0" w:color="auto"/>
              <w:right w:val="single" w:sz="5" w:space="0" w:color="000000"/>
            </w:tcBorders>
            <w:tcMar>
              <w:top w:w="135" w:type="dxa"/>
              <w:bottom w:w="135" w:type="dxa"/>
            </w:tcMar>
            <w:vAlign w:val="center"/>
          </w:tcPr>
          <w:p w14:paraId="64D2AA9A" w14:textId="77777777" w:rsidR="00FB53E3" w:rsidRDefault="00FB53E3" w:rsidP="006160BA">
            <w:pPr>
              <w:jc w:val="center"/>
              <w:rPr>
                <w:rFonts w:ascii="Arial" w:hAnsi="Arial" w:cs="Arial"/>
                <w:color w:val="000000"/>
                <w:position w:val="-2"/>
                <w:sz w:val="18"/>
                <w:szCs w:val="18"/>
              </w:rPr>
            </w:pPr>
          </w:p>
        </w:tc>
        <w:tc>
          <w:tcPr>
            <w:tcW w:w="1533" w:type="pct"/>
            <w:vMerge/>
            <w:tcBorders>
              <w:left w:val="single" w:sz="5" w:space="0" w:color="000000"/>
              <w:bottom w:val="single" w:sz="4" w:space="0" w:color="auto"/>
              <w:right w:val="single" w:sz="5" w:space="0" w:color="000000"/>
            </w:tcBorders>
            <w:vAlign w:val="center"/>
          </w:tcPr>
          <w:p w14:paraId="00E7C225" w14:textId="77777777" w:rsidR="00FB53E3" w:rsidRDefault="00FB53E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4" w:space="0" w:color="auto"/>
              <w:right w:val="single" w:sz="5" w:space="0" w:color="000000"/>
            </w:tcBorders>
            <w:vAlign w:val="center"/>
          </w:tcPr>
          <w:p w14:paraId="4BE93BAE" w14:textId="0DA71F41" w:rsidR="00FB53E3" w:rsidRDefault="00FB53E3" w:rsidP="00FB53E3">
            <w:pPr>
              <w:jc w:val="center"/>
              <w:rPr>
                <w:rFonts w:ascii="Arial" w:hAnsi="Arial" w:cs="Arial"/>
                <w:color w:val="000000"/>
                <w:position w:val="-2"/>
                <w:sz w:val="18"/>
                <w:szCs w:val="18"/>
              </w:rPr>
            </w:pPr>
            <w:r>
              <w:rPr>
                <w:rFonts w:ascii="Arial" w:hAnsi="Arial" w:cs="Arial"/>
                <w:color w:val="000000"/>
                <w:position w:val="-2"/>
                <w:sz w:val="18"/>
                <w:szCs w:val="18"/>
              </w:rPr>
              <w:t>S</w:t>
            </w:r>
            <w:r w:rsidRPr="00FB53E3">
              <w:rPr>
                <w:rFonts w:ascii="Arial" w:hAnsi="Arial" w:cs="Arial"/>
                <w:color w:val="000000"/>
                <w:position w:val="-2"/>
                <w:sz w:val="18"/>
                <w:szCs w:val="18"/>
              </w:rPr>
              <w:t>kodelica za hladni napitek</w:t>
            </w:r>
          </w:p>
        </w:tc>
        <w:tc>
          <w:tcPr>
            <w:tcW w:w="527" w:type="pct"/>
            <w:tcBorders>
              <w:top w:val="single" w:sz="5" w:space="0" w:color="000000"/>
              <w:left w:val="single" w:sz="5" w:space="0" w:color="000000"/>
              <w:bottom w:val="single" w:sz="4" w:space="0" w:color="auto"/>
              <w:right w:val="single" w:sz="5" w:space="0" w:color="000000"/>
            </w:tcBorders>
            <w:vAlign w:val="center"/>
          </w:tcPr>
          <w:p w14:paraId="4DA36F15" w14:textId="77777777" w:rsidR="00FB53E3"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4" w:space="0" w:color="auto"/>
              <w:right w:val="single" w:sz="5" w:space="0" w:color="000000"/>
            </w:tcBorders>
            <w:vAlign w:val="center"/>
          </w:tcPr>
          <w:p w14:paraId="11E94F8D" w14:textId="738A74D2" w:rsidR="00FB53E3" w:rsidRDefault="00FB53E3" w:rsidP="00FB53E3">
            <w:pPr>
              <w:jc w:val="center"/>
              <w:rPr>
                <w:rFonts w:ascii="Arial" w:hAnsi="Arial" w:cs="Arial"/>
                <w:color w:val="000000"/>
                <w:position w:val="-2"/>
                <w:sz w:val="18"/>
                <w:szCs w:val="18"/>
              </w:rPr>
            </w:pPr>
            <w:r>
              <w:rPr>
                <w:rFonts w:ascii="Arial" w:hAnsi="Arial" w:cs="Arial"/>
                <w:color w:val="000000"/>
                <w:position w:val="-2"/>
                <w:sz w:val="18"/>
                <w:szCs w:val="18"/>
              </w:rPr>
              <w:t>1</w:t>
            </w:r>
            <w:r w:rsidR="00530986">
              <w:rPr>
                <w:rFonts w:ascii="Arial" w:hAnsi="Arial" w:cs="Arial"/>
                <w:color w:val="000000"/>
                <w:position w:val="-2"/>
                <w:sz w:val="18"/>
                <w:szCs w:val="18"/>
              </w:rPr>
              <w:t>.</w:t>
            </w:r>
            <w:r>
              <w:rPr>
                <w:rFonts w:ascii="Arial" w:hAnsi="Arial" w:cs="Arial"/>
                <w:color w:val="000000"/>
                <w:position w:val="-2"/>
                <w:sz w:val="18"/>
                <w:szCs w:val="18"/>
              </w:rPr>
              <w:t>150</w:t>
            </w:r>
          </w:p>
        </w:tc>
        <w:tc>
          <w:tcPr>
            <w:tcW w:w="528" w:type="pct"/>
            <w:tcBorders>
              <w:top w:val="single" w:sz="5" w:space="0" w:color="000000"/>
              <w:left w:val="single" w:sz="5" w:space="0" w:color="000000"/>
              <w:bottom w:val="single" w:sz="4" w:space="0" w:color="auto"/>
              <w:right w:val="single" w:sz="5" w:space="0" w:color="000000"/>
            </w:tcBorders>
            <w:vAlign w:val="center"/>
          </w:tcPr>
          <w:p w14:paraId="3E9D7C4F" w14:textId="77777777" w:rsidR="00FB53E3" w:rsidRDefault="00FB53E3" w:rsidP="00FB53E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AB6C35B" w14:textId="77777777" w:rsidR="00FB53E3"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60FC401" w14:textId="12CFE0A1" w:rsidR="00FB53E3" w:rsidRDefault="00FB53E3" w:rsidP="00FB53E3">
            <w:pPr>
              <w:jc w:val="center"/>
              <w:rPr>
                <w:rFonts w:ascii="Arial" w:hAnsi="Arial" w:cs="Arial"/>
                <w:color w:val="000000"/>
                <w:position w:val="-2"/>
                <w:sz w:val="18"/>
                <w:szCs w:val="18"/>
              </w:rPr>
            </w:pPr>
          </w:p>
        </w:tc>
      </w:tr>
      <w:tr w:rsidR="00FB53E3" w:rsidRPr="00542BE3" w14:paraId="07B579CC" w14:textId="77777777" w:rsidTr="00130D88">
        <w:trPr>
          <w:trHeight w:val="88"/>
        </w:trPr>
        <w:tc>
          <w:tcPr>
            <w:tcW w:w="3417"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5" w:type="dxa"/>
              <w:bottom w:w="135" w:type="dxa"/>
            </w:tcMar>
            <w:vAlign w:val="center"/>
          </w:tcPr>
          <w:p w14:paraId="67EE1046" w14:textId="2CD9C035" w:rsidR="00FB53E3" w:rsidRDefault="00FB53E3" w:rsidP="00FB53E3">
            <w:pPr>
              <w:jc w:val="right"/>
              <w:rPr>
                <w:rFonts w:ascii="Arial" w:hAnsi="Arial" w:cs="Arial"/>
                <w:color w:val="000000"/>
                <w:position w:val="-2"/>
                <w:sz w:val="18"/>
                <w:szCs w:val="18"/>
              </w:rPr>
            </w:pPr>
            <w:r>
              <w:rPr>
                <w:rFonts w:ascii="Arial" w:hAnsi="Arial" w:cs="Arial"/>
                <w:color w:val="000000"/>
                <w:position w:val="-2"/>
                <w:sz w:val="18"/>
                <w:szCs w:val="18"/>
              </w:rPr>
              <w:t>Ponudbena cena za sklop 5: »</w:t>
            </w:r>
            <w:r w:rsidR="008241C7" w:rsidRPr="008241C7">
              <w:rPr>
                <w:rFonts w:ascii="Arial" w:hAnsi="Arial" w:cs="Arial"/>
                <w:color w:val="000000"/>
                <w:position w:val="-2"/>
                <w:sz w:val="18"/>
                <w:szCs w:val="18"/>
              </w:rPr>
              <w:t>Nakup in dobava skodelic iz umetne mase</w:t>
            </w:r>
            <w:r>
              <w:rPr>
                <w:rFonts w:ascii="Arial" w:hAnsi="Arial" w:cs="Arial"/>
                <w:color w:val="000000"/>
                <w:position w:val="-2"/>
                <w:sz w:val="18"/>
                <w:szCs w:val="18"/>
              </w:rPr>
              <w:t>« SKUPAJ:</w:t>
            </w:r>
          </w:p>
        </w:tc>
        <w:tc>
          <w:tcPr>
            <w:tcW w:w="528" w:type="pct"/>
            <w:tcBorders>
              <w:top w:val="single" w:sz="4" w:space="0" w:color="auto"/>
              <w:left w:val="single" w:sz="4" w:space="0" w:color="auto"/>
              <w:bottom w:val="single" w:sz="4" w:space="0" w:color="auto"/>
              <w:right w:val="single" w:sz="4" w:space="0" w:color="auto"/>
            </w:tcBorders>
            <w:vAlign w:val="center"/>
          </w:tcPr>
          <w:p w14:paraId="32F32DDD" w14:textId="77777777" w:rsidR="00FB53E3" w:rsidRDefault="00FB53E3" w:rsidP="00FB53E3">
            <w:pPr>
              <w:jc w:val="center"/>
              <w:rPr>
                <w:rFonts w:ascii="Arial" w:hAnsi="Arial" w:cs="Arial"/>
                <w:color w:val="000000"/>
                <w:position w:val="-2"/>
                <w:sz w:val="18"/>
                <w:szCs w:val="18"/>
              </w:rPr>
            </w:pPr>
          </w:p>
        </w:tc>
        <w:tc>
          <w:tcPr>
            <w:tcW w:w="528" w:type="pct"/>
            <w:tcBorders>
              <w:top w:val="single" w:sz="5" w:space="0" w:color="000000"/>
              <w:left w:val="single" w:sz="4" w:space="0" w:color="auto"/>
              <w:bottom w:val="single" w:sz="5" w:space="0" w:color="000000"/>
              <w:right w:val="single" w:sz="5" w:space="0" w:color="000000"/>
            </w:tcBorders>
            <w:vAlign w:val="center"/>
          </w:tcPr>
          <w:p w14:paraId="3633485C" w14:textId="77777777" w:rsidR="00FB53E3"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86BB96D" w14:textId="77777777" w:rsidR="00FB53E3" w:rsidRDefault="00FB53E3" w:rsidP="00FB53E3">
            <w:pPr>
              <w:jc w:val="center"/>
              <w:rPr>
                <w:rFonts w:ascii="Arial" w:hAnsi="Arial" w:cs="Arial"/>
                <w:color w:val="000000"/>
                <w:position w:val="-2"/>
                <w:sz w:val="18"/>
                <w:szCs w:val="18"/>
              </w:rPr>
            </w:pPr>
          </w:p>
        </w:tc>
      </w:tr>
      <w:tr w:rsidR="008241C7" w:rsidRPr="00542BE3" w14:paraId="0EF98771" w14:textId="77777777" w:rsidTr="00130D88">
        <w:trPr>
          <w:trHeight w:val="83"/>
        </w:trPr>
        <w:tc>
          <w:tcPr>
            <w:tcW w:w="303" w:type="pct"/>
            <w:tcBorders>
              <w:top w:val="single" w:sz="6" w:space="0" w:color="000000"/>
              <w:left w:val="single" w:sz="5" w:space="0" w:color="000000"/>
              <w:bottom w:val="single" w:sz="5" w:space="0" w:color="000000"/>
              <w:right w:val="single" w:sz="5" w:space="0" w:color="000000"/>
            </w:tcBorders>
            <w:tcMar>
              <w:top w:w="135" w:type="dxa"/>
              <w:bottom w:w="135" w:type="dxa"/>
            </w:tcMar>
            <w:vAlign w:val="center"/>
          </w:tcPr>
          <w:p w14:paraId="656864FC" w14:textId="04843FD2" w:rsidR="008241C7" w:rsidRDefault="00130D88" w:rsidP="006160BA">
            <w:pPr>
              <w:jc w:val="center"/>
              <w:rPr>
                <w:rFonts w:ascii="Arial" w:hAnsi="Arial" w:cs="Arial"/>
                <w:color w:val="000000"/>
                <w:position w:val="-2"/>
                <w:sz w:val="18"/>
                <w:szCs w:val="18"/>
              </w:rPr>
            </w:pPr>
            <w:r>
              <w:rPr>
                <w:rFonts w:ascii="Arial" w:hAnsi="Arial" w:cs="Arial"/>
                <w:color w:val="000000"/>
                <w:position w:val="-2"/>
                <w:sz w:val="18"/>
                <w:szCs w:val="18"/>
              </w:rPr>
              <w:t>6</w:t>
            </w:r>
          </w:p>
        </w:tc>
        <w:tc>
          <w:tcPr>
            <w:tcW w:w="1533" w:type="pct"/>
            <w:tcBorders>
              <w:top w:val="single" w:sz="6" w:space="0" w:color="000000"/>
              <w:left w:val="single" w:sz="5" w:space="0" w:color="000000"/>
              <w:bottom w:val="single" w:sz="5" w:space="0" w:color="000000"/>
              <w:right w:val="single" w:sz="5" w:space="0" w:color="000000"/>
            </w:tcBorders>
            <w:vAlign w:val="center"/>
          </w:tcPr>
          <w:p w14:paraId="70F702FE" w14:textId="32D1A0E8" w:rsidR="008241C7" w:rsidRDefault="008241C7" w:rsidP="006160BA">
            <w:pPr>
              <w:jc w:val="center"/>
              <w:rPr>
                <w:rFonts w:ascii="Arial" w:hAnsi="Arial" w:cs="Arial"/>
                <w:color w:val="000000"/>
                <w:position w:val="-2"/>
                <w:sz w:val="18"/>
                <w:szCs w:val="18"/>
              </w:rPr>
            </w:pPr>
            <w:r w:rsidRPr="008241C7">
              <w:rPr>
                <w:rFonts w:ascii="Arial" w:hAnsi="Arial" w:cs="Arial"/>
                <w:color w:val="000000"/>
                <w:position w:val="-2"/>
                <w:sz w:val="18"/>
                <w:szCs w:val="18"/>
              </w:rPr>
              <w:t>Nakup in dobava pokrovov za skodelice iz umetne mase za hladni napitek</w:t>
            </w:r>
          </w:p>
        </w:tc>
        <w:tc>
          <w:tcPr>
            <w:tcW w:w="527" w:type="pct"/>
            <w:tcBorders>
              <w:top w:val="single" w:sz="6" w:space="0" w:color="000000"/>
              <w:left w:val="single" w:sz="5" w:space="0" w:color="000000"/>
              <w:bottom w:val="single" w:sz="5" w:space="0" w:color="000000"/>
              <w:right w:val="single" w:sz="5" w:space="0" w:color="000000"/>
            </w:tcBorders>
            <w:vAlign w:val="center"/>
          </w:tcPr>
          <w:p w14:paraId="4F3AB63F" w14:textId="6C55852F" w:rsidR="008241C7" w:rsidRDefault="008241C7" w:rsidP="00FB53E3">
            <w:pPr>
              <w:jc w:val="center"/>
              <w:rPr>
                <w:rFonts w:ascii="Arial" w:hAnsi="Arial" w:cs="Arial"/>
                <w:color w:val="000000"/>
                <w:position w:val="-2"/>
                <w:sz w:val="18"/>
                <w:szCs w:val="18"/>
              </w:rPr>
            </w:pPr>
            <w:r w:rsidRPr="008241C7">
              <w:rPr>
                <w:rFonts w:ascii="Arial" w:hAnsi="Arial" w:cs="Arial"/>
                <w:color w:val="000000"/>
                <w:position w:val="-2"/>
                <w:sz w:val="18"/>
                <w:szCs w:val="18"/>
              </w:rPr>
              <w:t>Pokrov za skodelico za hladni napitek</w:t>
            </w:r>
          </w:p>
        </w:tc>
        <w:tc>
          <w:tcPr>
            <w:tcW w:w="527" w:type="pct"/>
            <w:tcBorders>
              <w:top w:val="single" w:sz="6" w:space="0" w:color="000000"/>
              <w:left w:val="single" w:sz="5" w:space="0" w:color="000000"/>
              <w:bottom w:val="single" w:sz="5" w:space="0" w:color="000000"/>
              <w:right w:val="single" w:sz="5" w:space="0" w:color="000000"/>
            </w:tcBorders>
            <w:vAlign w:val="center"/>
          </w:tcPr>
          <w:p w14:paraId="1A6E5EFD" w14:textId="77777777" w:rsidR="008241C7" w:rsidRDefault="008241C7" w:rsidP="00FB53E3">
            <w:pPr>
              <w:jc w:val="center"/>
              <w:rPr>
                <w:rFonts w:ascii="Arial" w:hAnsi="Arial" w:cs="Arial"/>
                <w:color w:val="000000"/>
                <w:position w:val="-2"/>
                <w:sz w:val="18"/>
                <w:szCs w:val="18"/>
              </w:rPr>
            </w:pPr>
          </w:p>
        </w:tc>
        <w:tc>
          <w:tcPr>
            <w:tcW w:w="527" w:type="pct"/>
            <w:tcBorders>
              <w:top w:val="single" w:sz="6" w:space="0" w:color="000000"/>
              <w:left w:val="single" w:sz="5" w:space="0" w:color="000000"/>
              <w:bottom w:val="single" w:sz="5" w:space="0" w:color="000000"/>
              <w:right w:val="single" w:sz="5" w:space="0" w:color="000000"/>
            </w:tcBorders>
            <w:vAlign w:val="center"/>
          </w:tcPr>
          <w:p w14:paraId="173ECA0F" w14:textId="671E5ED3" w:rsidR="008241C7" w:rsidRDefault="00D95C42" w:rsidP="00FB53E3">
            <w:pPr>
              <w:jc w:val="center"/>
              <w:rPr>
                <w:rFonts w:ascii="Arial" w:hAnsi="Arial" w:cs="Arial"/>
                <w:color w:val="000000"/>
                <w:position w:val="-2"/>
                <w:sz w:val="18"/>
                <w:szCs w:val="18"/>
              </w:rPr>
            </w:pPr>
            <w:r>
              <w:rPr>
                <w:rFonts w:ascii="Arial" w:hAnsi="Arial" w:cs="Arial"/>
                <w:color w:val="000000"/>
                <w:position w:val="-2"/>
                <w:sz w:val="18"/>
                <w:szCs w:val="18"/>
              </w:rPr>
              <w:t>1.150</w:t>
            </w:r>
          </w:p>
        </w:tc>
        <w:tc>
          <w:tcPr>
            <w:tcW w:w="528" w:type="pct"/>
            <w:tcBorders>
              <w:top w:val="single" w:sz="6" w:space="0" w:color="000000"/>
              <w:left w:val="single" w:sz="5" w:space="0" w:color="000000"/>
              <w:bottom w:val="single" w:sz="5" w:space="0" w:color="000000"/>
              <w:right w:val="single" w:sz="5" w:space="0" w:color="000000"/>
            </w:tcBorders>
            <w:vAlign w:val="center"/>
          </w:tcPr>
          <w:p w14:paraId="5EDA5320" w14:textId="77777777" w:rsidR="008241C7" w:rsidRDefault="008241C7" w:rsidP="00FB53E3">
            <w:pPr>
              <w:jc w:val="center"/>
              <w:rPr>
                <w:rFonts w:ascii="Arial" w:hAnsi="Arial" w:cs="Arial"/>
                <w:color w:val="000000"/>
                <w:position w:val="-2"/>
                <w:sz w:val="18"/>
                <w:szCs w:val="18"/>
              </w:rPr>
            </w:pPr>
          </w:p>
        </w:tc>
        <w:tc>
          <w:tcPr>
            <w:tcW w:w="528" w:type="pct"/>
            <w:tcBorders>
              <w:top w:val="single" w:sz="6" w:space="0" w:color="000000"/>
              <w:left w:val="single" w:sz="5" w:space="0" w:color="000000"/>
              <w:bottom w:val="single" w:sz="5" w:space="0" w:color="000000"/>
              <w:right w:val="single" w:sz="5" w:space="0" w:color="000000"/>
            </w:tcBorders>
            <w:vAlign w:val="center"/>
          </w:tcPr>
          <w:p w14:paraId="78B3DCDF" w14:textId="77777777" w:rsidR="008241C7" w:rsidRDefault="008241C7" w:rsidP="00FB53E3">
            <w:pPr>
              <w:jc w:val="center"/>
              <w:rPr>
                <w:rFonts w:ascii="Arial" w:hAnsi="Arial" w:cs="Arial"/>
                <w:color w:val="000000"/>
                <w:position w:val="-2"/>
                <w:sz w:val="18"/>
                <w:szCs w:val="18"/>
              </w:rPr>
            </w:pPr>
          </w:p>
        </w:tc>
        <w:tc>
          <w:tcPr>
            <w:tcW w:w="527" w:type="pct"/>
            <w:tcBorders>
              <w:top w:val="single" w:sz="6" w:space="0" w:color="000000"/>
              <w:left w:val="single" w:sz="5" w:space="0" w:color="000000"/>
              <w:bottom w:val="single" w:sz="5" w:space="0" w:color="000000"/>
              <w:right w:val="single" w:sz="5" w:space="0" w:color="000000"/>
            </w:tcBorders>
            <w:vAlign w:val="center"/>
          </w:tcPr>
          <w:p w14:paraId="272D4695" w14:textId="77777777" w:rsidR="008241C7" w:rsidRDefault="008241C7" w:rsidP="00FB53E3">
            <w:pPr>
              <w:jc w:val="center"/>
              <w:rPr>
                <w:rFonts w:ascii="Arial" w:hAnsi="Arial" w:cs="Arial"/>
                <w:color w:val="000000"/>
                <w:position w:val="-2"/>
                <w:sz w:val="18"/>
                <w:szCs w:val="18"/>
              </w:rPr>
            </w:pPr>
          </w:p>
        </w:tc>
      </w:tr>
      <w:tr w:rsidR="00D95C42" w:rsidRPr="00542BE3" w14:paraId="62F6BB59"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3A94CB0F" w14:textId="38D07CCA" w:rsidR="00D95C42" w:rsidRDefault="00D95C42" w:rsidP="00FB53E3">
            <w:pPr>
              <w:jc w:val="center"/>
              <w:rPr>
                <w:rFonts w:ascii="Arial" w:hAnsi="Arial" w:cs="Arial"/>
                <w:color w:val="000000"/>
                <w:position w:val="-2"/>
                <w:sz w:val="18"/>
                <w:szCs w:val="18"/>
              </w:rPr>
            </w:pPr>
            <w:r>
              <w:rPr>
                <w:rFonts w:ascii="Arial" w:hAnsi="Arial" w:cs="Arial"/>
                <w:color w:val="000000"/>
                <w:position w:val="-2"/>
                <w:sz w:val="18"/>
                <w:szCs w:val="18"/>
              </w:rPr>
              <w:t xml:space="preserve">Ponudbena cena za sklop </w:t>
            </w:r>
            <w:r w:rsidR="00130D88">
              <w:rPr>
                <w:rFonts w:ascii="Arial" w:hAnsi="Arial" w:cs="Arial"/>
                <w:color w:val="000000"/>
                <w:position w:val="-2"/>
                <w:sz w:val="18"/>
                <w:szCs w:val="18"/>
              </w:rPr>
              <w:t>6</w:t>
            </w:r>
            <w:r>
              <w:rPr>
                <w:rFonts w:ascii="Arial" w:hAnsi="Arial" w:cs="Arial"/>
                <w:color w:val="000000"/>
                <w:position w:val="-2"/>
                <w:sz w:val="18"/>
                <w:szCs w:val="18"/>
              </w:rPr>
              <w:t>: »</w:t>
            </w:r>
            <w:r w:rsidRPr="008241C7">
              <w:rPr>
                <w:rFonts w:ascii="Arial" w:hAnsi="Arial" w:cs="Arial"/>
                <w:color w:val="000000"/>
                <w:position w:val="-2"/>
                <w:sz w:val="18"/>
                <w:szCs w:val="18"/>
              </w:rPr>
              <w:t>Nakup in dobava pokrovov za skodelice iz umetne mase za hladni napitek</w:t>
            </w:r>
            <w:r>
              <w:rPr>
                <w:rFonts w:ascii="Arial" w:hAnsi="Arial" w:cs="Arial"/>
                <w:color w:val="000000"/>
                <w:position w:val="-2"/>
                <w:sz w:val="18"/>
                <w:szCs w:val="18"/>
              </w:rPr>
              <w:t>« SKUPAJ:</w:t>
            </w:r>
          </w:p>
        </w:tc>
        <w:tc>
          <w:tcPr>
            <w:tcW w:w="528" w:type="pct"/>
            <w:tcBorders>
              <w:top w:val="single" w:sz="5" w:space="0" w:color="000000"/>
              <w:left w:val="single" w:sz="5" w:space="0" w:color="000000"/>
              <w:bottom w:val="single" w:sz="4" w:space="0" w:color="auto"/>
              <w:right w:val="single" w:sz="5" w:space="0" w:color="000000"/>
            </w:tcBorders>
            <w:vAlign w:val="center"/>
          </w:tcPr>
          <w:p w14:paraId="793EC8DA" w14:textId="77777777" w:rsidR="00D95C42" w:rsidRDefault="00D95C42" w:rsidP="00FB53E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4" w:space="0" w:color="auto"/>
              <w:right w:val="single" w:sz="5" w:space="0" w:color="000000"/>
            </w:tcBorders>
            <w:vAlign w:val="center"/>
          </w:tcPr>
          <w:p w14:paraId="78AC3B31" w14:textId="77777777" w:rsidR="00D95C42" w:rsidRDefault="00D95C42"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4" w:space="0" w:color="auto"/>
              <w:right w:val="single" w:sz="5" w:space="0" w:color="000000"/>
            </w:tcBorders>
            <w:vAlign w:val="center"/>
          </w:tcPr>
          <w:p w14:paraId="0267CB81" w14:textId="77777777" w:rsidR="00D95C42" w:rsidRDefault="00D95C42" w:rsidP="00FB53E3">
            <w:pPr>
              <w:jc w:val="center"/>
              <w:rPr>
                <w:rFonts w:ascii="Arial" w:hAnsi="Arial" w:cs="Arial"/>
                <w:color w:val="000000"/>
                <w:position w:val="-2"/>
                <w:sz w:val="18"/>
                <w:szCs w:val="18"/>
              </w:rPr>
            </w:pPr>
          </w:p>
        </w:tc>
      </w:tr>
      <w:tr w:rsidR="008241C7" w:rsidRPr="00542BE3" w14:paraId="30103177" w14:textId="77777777" w:rsidTr="00130D88">
        <w:trPr>
          <w:trHeight w:val="77"/>
        </w:trPr>
        <w:tc>
          <w:tcPr>
            <w:tcW w:w="303" w:type="pct"/>
            <w:vMerge w:val="restart"/>
            <w:tcBorders>
              <w:left w:val="single" w:sz="5" w:space="0" w:color="000000"/>
              <w:right w:val="single" w:sz="5" w:space="0" w:color="000000"/>
            </w:tcBorders>
            <w:tcMar>
              <w:top w:w="135" w:type="dxa"/>
              <w:bottom w:w="135" w:type="dxa"/>
            </w:tcMar>
            <w:vAlign w:val="center"/>
          </w:tcPr>
          <w:p w14:paraId="4BBC2008" w14:textId="2E2D83B0" w:rsidR="008241C7" w:rsidRPr="008241C7" w:rsidRDefault="00E453C2" w:rsidP="008241C7">
            <w:pPr>
              <w:jc w:val="center"/>
              <w:rPr>
                <w:rFonts w:ascii="Arial" w:hAnsi="Arial" w:cs="Arial"/>
                <w:color w:val="000000"/>
                <w:position w:val="-2"/>
                <w:sz w:val="18"/>
                <w:szCs w:val="18"/>
              </w:rPr>
            </w:pPr>
            <w:r>
              <w:rPr>
                <w:rFonts w:ascii="Arial" w:hAnsi="Arial" w:cs="Arial"/>
                <w:color w:val="000000"/>
                <w:position w:val="-2"/>
                <w:sz w:val="18"/>
                <w:szCs w:val="18"/>
              </w:rPr>
              <w:t>7</w:t>
            </w:r>
          </w:p>
        </w:tc>
        <w:tc>
          <w:tcPr>
            <w:tcW w:w="1533" w:type="pct"/>
            <w:vMerge w:val="restart"/>
            <w:tcBorders>
              <w:left w:val="single" w:sz="5" w:space="0" w:color="000000"/>
              <w:right w:val="single" w:sz="4" w:space="0" w:color="auto"/>
            </w:tcBorders>
            <w:vAlign w:val="center"/>
          </w:tcPr>
          <w:p w14:paraId="0B25BCEF" w14:textId="68A99BEF" w:rsidR="008241C7" w:rsidRPr="008241C7" w:rsidRDefault="008241C7" w:rsidP="008241C7">
            <w:pPr>
              <w:jc w:val="center"/>
              <w:rPr>
                <w:rFonts w:ascii="Arial" w:hAnsi="Arial" w:cs="Arial"/>
                <w:color w:val="000000"/>
                <w:position w:val="-2"/>
                <w:sz w:val="18"/>
                <w:szCs w:val="18"/>
              </w:rPr>
            </w:pPr>
            <w:r w:rsidRPr="0063753F">
              <w:rPr>
                <w:rFonts w:ascii="Arial" w:hAnsi="Arial" w:cs="Arial"/>
                <w:color w:val="000000"/>
                <w:position w:val="-2"/>
                <w:sz w:val="18"/>
                <w:szCs w:val="18"/>
              </w:rPr>
              <w:t>Nakup in dobava servirnih pladnjev</w:t>
            </w:r>
          </w:p>
        </w:tc>
        <w:tc>
          <w:tcPr>
            <w:tcW w:w="527" w:type="pct"/>
            <w:tcBorders>
              <w:top w:val="single" w:sz="4" w:space="0" w:color="auto"/>
              <w:left w:val="single" w:sz="4" w:space="0" w:color="auto"/>
              <w:bottom w:val="single" w:sz="4" w:space="0" w:color="auto"/>
              <w:right w:val="single" w:sz="4" w:space="0" w:color="auto"/>
            </w:tcBorders>
            <w:vAlign w:val="center"/>
          </w:tcPr>
          <w:p w14:paraId="41CDD120" w14:textId="6F42848E" w:rsidR="008241C7" w:rsidRPr="008241C7" w:rsidRDefault="008241C7" w:rsidP="008241C7">
            <w:pPr>
              <w:jc w:val="center"/>
              <w:rPr>
                <w:rFonts w:ascii="Arial" w:hAnsi="Arial" w:cs="Arial"/>
                <w:color w:val="000000"/>
                <w:position w:val="-2"/>
                <w:sz w:val="18"/>
                <w:szCs w:val="18"/>
              </w:rPr>
            </w:pPr>
            <w:r w:rsidRPr="0063753F">
              <w:rPr>
                <w:rFonts w:ascii="Arial" w:hAnsi="Arial" w:cs="Arial"/>
                <w:color w:val="000000"/>
                <w:position w:val="-2"/>
                <w:sz w:val="18"/>
                <w:szCs w:val="18"/>
              </w:rPr>
              <w:t>Servirni pladenj            v rjavi barvi</w:t>
            </w:r>
          </w:p>
        </w:tc>
        <w:tc>
          <w:tcPr>
            <w:tcW w:w="527" w:type="pct"/>
            <w:tcBorders>
              <w:top w:val="single" w:sz="4" w:space="0" w:color="auto"/>
              <w:left w:val="single" w:sz="4" w:space="0" w:color="auto"/>
              <w:bottom w:val="single" w:sz="4" w:space="0" w:color="auto"/>
              <w:right w:val="single" w:sz="4" w:space="0" w:color="auto"/>
            </w:tcBorders>
            <w:vAlign w:val="center"/>
          </w:tcPr>
          <w:p w14:paraId="0FDC8A3A" w14:textId="77777777" w:rsidR="008241C7" w:rsidRPr="008241C7" w:rsidRDefault="008241C7" w:rsidP="008241C7">
            <w:pPr>
              <w:jc w:val="center"/>
              <w:rPr>
                <w:rFonts w:ascii="Arial" w:hAnsi="Arial" w:cs="Arial"/>
                <w:color w:val="000000"/>
                <w:position w:val="-2"/>
                <w:sz w:val="18"/>
                <w:szCs w:val="18"/>
              </w:rPr>
            </w:pPr>
          </w:p>
        </w:tc>
        <w:tc>
          <w:tcPr>
            <w:tcW w:w="527" w:type="pct"/>
            <w:tcBorders>
              <w:top w:val="single" w:sz="4" w:space="0" w:color="auto"/>
              <w:left w:val="single" w:sz="4" w:space="0" w:color="auto"/>
              <w:bottom w:val="single" w:sz="4" w:space="0" w:color="auto"/>
              <w:right w:val="single" w:sz="4" w:space="0" w:color="auto"/>
            </w:tcBorders>
            <w:vAlign w:val="center"/>
          </w:tcPr>
          <w:p w14:paraId="1AAF7F21" w14:textId="058C740B" w:rsidR="008241C7" w:rsidRPr="008241C7" w:rsidRDefault="008241C7" w:rsidP="008241C7">
            <w:pPr>
              <w:jc w:val="center"/>
              <w:rPr>
                <w:rFonts w:ascii="Arial" w:hAnsi="Arial" w:cs="Arial"/>
                <w:color w:val="000000"/>
                <w:position w:val="-2"/>
                <w:sz w:val="18"/>
                <w:szCs w:val="18"/>
              </w:rPr>
            </w:pPr>
            <w:r w:rsidRPr="0063753F">
              <w:rPr>
                <w:rFonts w:ascii="Arial" w:hAnsi="Arial" w:cs="Arial"/>
                <w:color w:val="000000"/>
                <w:position w:val="-2"/>
                <w:sz w:val="18"/>
                <w:szCs w:val="18"/>
              </w:rPr>
              <w:t>300</w:t>
            </w:r>
          </w:p>
        </w:tc>
        <w:tc>
          <w:tcPr>
            <w:tcW w:w="528" w:type="pct"/>
            <w:tcBorders>
              <w:top w:val="single" w:sz="4" w:space="0" w:color="auto"/>
              <w:left w:val="single" w:sz="4" w:space="0" w:color="auto"/>
              <w:bottom w:val="single" w:sz="4" w:space="0" w:color="auto"/>
              <w:right w:val="single" w:sz="4" w:space="0" w:color="auto"/>
            </w:tcBorders>
            <w:vAlign w:val="center"/>
          </w:tcPr>
          <w:p w14:paraId="59ACE755" w14:textId="77777777" w:rsidR="008241C7" w:rsidRDefault="008241C7" w:rsidP="008241C7">
            <w:pPr>
              <w:jc w:val="center"/>
              <w:rPr>
                <w:rFonts w:ascii="Arial" w:hAnsi="Arial" w:cs="Arial"/>
                <w:color w:val="000000"/>
                <w:position w:val="-2"/>
                <w:sz w:val="18"/>
                <w:szCs w:val="18"/>
              </w:rPr>
            </w:pPr>
          </w:p>
        </w:tc>
        <w:tc>
          <w:tcPr>
            <w:tcW w:w="528" w:type="pct"/>
            <w:tcBorders>
              <w:top w:val="single" w:sz="4" w:space="0" w:color="auto"/>
              <w:left w:val="single" w:sz="4" w:space="0" w:color="auto"/>
              <w:bottom w:val="single" w:sz="4" w:space="0" w:color="auto"/>
              <w:right w:val="single" w:sz="4" w:space="0" w:color="auto"/>
            </w:tcBorders>
            <w:vAlign w:val="center"/>
          </w:tcPr>
          <w:p w14:paraId="5933999E" w14:textId="77777777" w:rsidR="008241C7" w:rsidRDefault="008241C7" w:rsidP="008241C7">
            <w:pPr>
              <w:jc w:val="center"/>
              <w:rPr>
                <w:rFonts w:ascii="Arial" w:hAnsi="Arial" w:cs="Arial"/>
                <w:color w:val="000000"/>
                <w:position w:val="-2"/>
                <w:sz w:val="18"/>
                <w:szCs w:val="18"/>
              </w:rPr>
            </w:pPr>
          </w:p>
        </w:tc>
        <w:tc>
          <w:tcPr>
            <w:tcW w:w="527" w:type="pct"/>
            <w:tcBorders>
              <w:top w:val="single" w:sz="4" w:space="0" w:color="auto"/>
              <w:left w:val="single" w:sz="4" w:space="0" w:color="auto"/>
              <w:bottom w:val="single" w:sz="4" w:space="0" w:color="auto"/>
              <w:right w:val="single" w:sz="4" w:space="0" w:color="auto"/>
            </w:tcBorders>
            <w:vAlign w:val="center"/>
          </w:tcPr>
          <w:p w14:paraId="2B993843" w14:textId="77777777" w:rsidR="008241C7" w:rsidRDefault="008241C7" w:rsidP="008241C7">
            <w:pPr>
              <w:jc w:val="center"/>
              <w:rPr>
                <w:rFonts w:ascii="Arial" w:hAnsi="Arial" w:cs="Arial"/>
                <w:color w:val="000000"/>
                <w:position w:val="-2"/>
                <w:sz w:val="18"/>
                <w:szCs w:val="18"/>
              </w:rPr>
            </w:pPr>
          </w:p>
        </w:tc>
      </w:tr>
      <w:tr w:rsidR="008241C7" w:rsidRPr="00542BE3" w14:paraId="577955DD" w14:textId="77777777" w:rsidTr="00130D88">
        <w:trPr>
          <w:trHeight w:val="76"/>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4A009481" w14:textId="77777777" w:rsidR="008241C7" w:rsidRPr="0063753F" w:rsidRDefault="008241C7" w:rsidP="008241C7">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4" w:space="0" w:color="auto"/>
            </w:tcBorders>
            <w:vAlign w:val="center"/>
          </w:tcPr>
          <w:p w14:paraId="134DF301" w14:textId="77777777" w:rsidR="008241C7" w:rsidRPr="0063753F" w:rsidRDefault="008241C7" w:rsidP="008241C7">
            <w:pPr>
              <w:jc w:val="center"/>
              <w:rPr>
                <w:rFonts w:ascii="Arial" w:hAnsi="Arial" w:cs="Arial"/>
                <w:color w:val="000000"/>
                <w:position w:val="-2"/>
                <w:sz w:val="18"/>
                <w:szCs w:val="18"/>
              </w:rPr>
            </w:pPr>
          </w:p>
        </w:tc>
        <w:tc>
          <w:tcPr>
            <w:tcW w:w="527" w:type="pct"/>
            <w:tcBorders>
              <w:top w:val="single" w:sz="4" w:space="0" w:color="auto"/>
              <w:left w:val="single" w:sz="4" w:space="0" w:color="auto"/>
              <w:bottom w:val="single" w:sz="4" w:space="0" w:color="auto"/>
              <w:right w:val="single" w:sz="4" w:space="0" w:color="auto"/>
            </w:tcBorders>
            <w:vAlign w:val="center"/>
          </w:tcPr>
          <w:p w14:paraId="3070348C" w14:textId="65E422D6" w:rsidR="008241C7" w:rsidRPr="008241C7" w:rsidRDefault="008241C7" w:rsidP="008241C7">
            <w:pPr>
              <w:jc w:val="center"/>
              <w:rPr>
                <w:rFonts w:ascii="Arial" w:hAnsi="Arial" w:cs="Arial"/>
                <w:color w:val="000000"/>
                <w:position w:val="-2"/>
                <w:sz w:val="18"/>
                <w:szCs w:val="18"/>
              </w:rPr>
            </w:pPr>
            <w:r w:rsidRPr="0063753F">
              <w:rPr>
                <w:rFonts w:ascii="Arial" w:hAnsi="Arial" w:cs="Arial"/>
                <w:color w:val="000000"/>
                <w:position w:val="-2"/>
                <w:sz w:val="18"/>
                <w:szCs w:val="18"/>
              </w:rPr>
              <w:t>Servirni pladenj v barvi svetel granit</w:t>
            </w:r>
          </w:p>
        </w:tc>
        <w:tc>
          <w:tcPr>
            <w:tcW w:w="527" w:type="pct"/>
            <w:tcBorders>
              <w:top w:val="single" w:sz="4" w:space="0" w:color="auto"/>
              <w:left w:val="single" w:sz="4" w:space="0" w:color="auto"/>
              <w:bottom w:val="single" w:sz="4" w:space="0" w:color="auto"/>
              <w:right w:val="single" w:sz="4" w:space="0" w:color="auto"/>
            </w:tcBorders>
            <w:vAlign w:val="center"/>
          </w:tcPr>
          <w:p w14:paraId="5B9CA7C3" w14:textId="77777777" w:rsidR="008241C7" w:rsidRPr="008241C7" w:rsidRDefault="008241C7" w:rsidP="008241C7">
            <w:pPr>
              <w:jc w:val="center"/>
              <w:rPr>
                <w:rFonts w:ascii="Arial" w:hAnsi="Arial" w:cs="Arial"/>
                <w:color w:val="000000"/>
                <w:position w:val="-2"/>
                <w:sz w:val="18"/>
                <w:szCs w:val="18"/>
              </w:rPr>
            </w:pPr>
          </w:p>
        </w:tc>
        <w:tc>
          <w:tcPr>
            <w:tcW w:w="527" w:type="pct"/>
            <w:tcBorders>
              <w:top w:val="single" w:sz="4" w:space="0" w:color="auto"/>
              <w:left w:val="single" w:sz="4" w:space="0" w:color="auto"/>
              <w:bottom w:val="single" w:sz="4" w:space="0" w:color="auto"/>
              <w:right w:val="single" w:sz="4" w:space="0" w:color="auto"/>
            </w:tcBorders>
            <w:vAlign w:val="center"/>
          </w:tcPr>
          <w:p w14:paraId="23DCD9EE" w14:textId="784C6DA9" w:rsidR="008241C7" w:rsidRPr="008241C7" w:rsidRDefault="008241C7" w:rsidP="008241C7">
            <w:pPr>
              <w:jc w:val="center"/>
              <w:rPr>
                <w:rFonts w:ascii="Arial" w:hAnsi="Arial" w:cs="Arial"/>
                <w:color w:val="000000"/>
                <w:position w:val="-2"/>
                <w:sz w:val="18"/>
                <w:szCs w:val="18"/>
              </w:rPr>
            </w:pPr>
            <w:r w:rsidRPr="0063753F">
              <w:rPr>
                <w:rFonts w:ascii="Arial" w:hAnsi="Arial" w:cs="Arial"/>
                <w:color w:val="000000"/>
                <w:position w:val="-2"/>
                <w:sz w:val="18"/>
                <w:szCs w:val="18"/>
              </w:rPr>
              <w:t>50</w:t>
            </w:r>
          </w:p>
        </w:tc>
        <w:tc>
          <w:tcPr>
            <w:tcW w:w="528" w:type="pct"/>
            <w:tcBorders>
              <w:top w:val="single" w:sz="4" w:space="0" w:color="auto"/>
              <w:left w:val="single" w:sz="4" w:space="0" w:color="auto"/>
              <w:bottom w:val="single" w:sz="4" w:space="0" w:color="auto"/>
              <w:right w:val="single" w:sz="4" w:space="0" w:color="auto"/>
            </w:tcBorders>
            <w:vAlign w:val="center"/>
          </w:tcPr>
          <w:p w14:paraId="6AA13D20" w14:textId="77777777" w:rsidR="008241C7" w:rsidRDefault="008241C7" w:rsidP="008241C7">
            <w:pPr>
              <w:jc w:val="center"/>
              <w:rPr>
                <w:rFonts w:ascii="Arial" w:hAnsi="Arial" w:cs="Arial"/>
                <w:color w:val="000000"/>
                <w:position w:val="-2"/>
                <w:sz w:val="18"/>
                <w:szCs w:val="18"/>
              </w:rPr>
            </w:pPr>
          </w:p>
        </w:tc>
        <w:tc>
          <w:tcPr>
            <w:tcW w:w="528" w:type="pct"/>
            <w:tcBorders>
              <w:top w:val="single" w:sz="4" w:space="0" w:color="auto"/>
              <w:left w:val="single" w:sz="4" w:space="0" w:color="auto"/>
              <w:bottom w:val="single" w:sz="4" w:space="0" w:color="auto"/>
              <w:right w:val="single" w:sz="4" w:space="0" w:color="auto"/>
            </w:tcBorders>
            <w:vAlign w:val="center"/>
          </w:tcPr>
          <w:p w14:paraId="46B2E145" w14:textId="77777777" w:rsidR="008241C7" w:rsidRDefault="008241C7" w:rsidP="008241C7">
            <w:pPr>
              <w:jc w:val="center"/>
              <w:rPr>
                <w:rFonts w:ascii="Arial" w:hAnsi="Arial" w:cs="Arial"/>
                <w:color w:val="000000"/>
                <w:position w:val="-2"/>
                <w:sz w:val="18"/>
                <w:szCs w:val="18"/>
              </w:rPr>
            </w:pPr>
          </w:p>
        </w:tc>
        <w:tc>
          <w:tcPr>
            <w:tcW w:w="527" w:type="pct"/>
            <w:tcBorders>
              <w:top w:val="single" w:sz="4" w:space="0" w:color="auto"/>
              <w:left w:val="single" w:sz="4" w:space="0" w:color="auto"/>
              <w:bottom w:val="single" w:sz="4" w:space="0" w:color="auto"/>
              <w:right w:val="single" w:sz="4" w:space="0" w:color="auto"/>
            </w:tcBorders>
            <w:vAlign w:val="center"/>
          </w:tcPr>
          <w:p w14:paraId="5778FC71" w14:textId="77777777" w:rsidR="008241C7" w:rsidRDefault="008241C7" w:rsidP="008241C7">
            <w:pPr>
              <w:jc w:val="center"/>
              <w:rPr>
                <w:rFonts w:ascii="Arial" w:hAnsi="Arial" w:cs="Arial"/>
                <w:color w:val="000000"/>
                <w:position w:val="-2"/>
                <w:sz w:val="18"/>
                <w:szCs w:val="18"/>
              </w:rPr>
            </w:pPr>
          </w:p>
        </w:tc>
      </w:tr>
      <w:tr w:rsidR="00FB53E3" w:rsidRPr="00542BE3" w14:paraId="4A8A339E"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0C866382" w14:textId="5E7F2B93" w:rsidR="00FB53E3" w:rsidRDefault="00FB53E3" w:rsidP="00FB53E3">
            <w:pPr>
              <w:jc w:val="right"/>
              <w:rPr>
                <w:rFonts w:ascii="Arial" w:hAnsi="Arial" w:cs="Arial"/>
                <w:color w:val="000000"/>
                <w:position w:val="-2"/>
                <w:sz w:val="18"/>
                <w:szCs w:val="18"/>
              </w:rPr>
            </w:pPr>
            <w:r>
              <w:rPr>
                <w:rFonts w:ascii="Arial" w:hAnsi="Arial" w:cs="Arial"/>
                <w:color w:val="000000"/>
                <w:position w:val="-2"/>
                <w:sz w:val="18"/>
                <w:szCs w:val="18"/>
              </w:rPr>
              <w:lastRenderedPageBreak/>
              <w:t xml:space="preserve">Ponudbena cena za sklop </w:t>
            </w:r>
            <w:r w:rsidR="00E453C2">
              <w:rPr>
                <w:rFonts w:ascii="Arial" w:hAnsi="Arial" w:cs="Arial"/>
                <w:color w:val="000000"/>
                <w:position w:val="-2"/>
                <w:sz w:val="18"/>
                <w:szCs w:val="18"/>
              </w:rPr>
              <w:t>7</w:t>
            </w:r>
            <w:r>
              <w:rPr>
                <w:rFonts w:ascii="Arial" w:hAnsi="Arial" w:cs="Arial"/>
                <w:color w:val="000000"/>
                <w:position w:val="-2"/>
                <w:sz w:val="18"/>
                <w:szCs w:val="18"/>
              </w:rPr>
              <w:t>: »Nakup in dobava servirnih pladnjev«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1AA41838" w14:textId="77777777" w:rsidR="00FB53E3" w:rsidRDefault="00FB53E3" w:rsidP="00FB53E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2441D358" w14:textId="77777777" w:rsidR="00FB53E3"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C5596E3" w14:textId="77777777" w:rsidR="00FB53E3" w:rsidRDefault="00FB53E3" w:rsidP="00FB53E3">
            <w:pPr>
              <w:jc w:val="center"/>
              <w:rPr>
                <w:rFonts w:ascii="Arial" w:hAnsi="Arial" w:cs="Arial"/>
                <w:color w:val="000000"/>
                <w:position w:val="-2"/>
                <w:sz w:val="18"/>
                <w:szCs w:val="18"/>
              </w:rPr>
            </w:pPr>
          </w:p>
        </w:tc>
      </w:tr>
      <w:tr w:rsidR="00FB53E3" w:rsidRPr="00542BE3" w14:paraId="03F18ADD" w14:textId="22E98C72"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EEFB54B" w14:textId="4EC8104C" w:rsidR="00FB53E3" w:rsidRPr="0063753F" w:rsidRDefault="00E453C2" w:rsidP="006160BA">
            <w:pPr>
              <w:jc w:val="center"/>
              <w:rPr>
                <w:rFonts w:ascii="Arial" w:hAnsi="Arial" w:cs="Arial"/>
                <w:color w:val="000000"/>
                <w:position w:val="-2"/>
                <w:sz w:val="18"/>
                <w:szCs w:val="18"/>
              </w:rPr>
            </w:pPr>
            <w:r>
              <w:rPr>
                <w:rFonts w:ascii="Arial" w:hAnsi="Arial" w:cs="Arial"/>
                <w:color w:val="000000"/>
                <w:position w:val="-2"/>
                <w:sz w:val="18"/>
                <w:szCs w:val="18"/>
              </w:rPr>
              <w:t>8</w:t>
            </w:r>
          </w:p>
        </w:tc>
        <w:tc>
          <w:tcPr>
            <w:tcW w:w="1533" w:type="pct"/>
            <w:tcBorders>
              <w:top w:val="single" w:sz="5" w:space="0" w:color="000000"/>
              <w:left w:val="single" w:sz="5" w:space="0" w:color="000000"/>
              <w:bottom w:val="single" w:sz="5" w:space="0" w:color="000000"/>
              <w:right w:val="single" w:sz="5" w:space="0" w:color="000000"/>
            </w:tcBorders>
            <w:vAlign w:val="center"/>
          </w:tcPr>
          <w:p w14:paraId="1D0AAE0E" w14:textId="77777777" w:rsidR="00FB53E3" w:rsidRPr="0063753F" w:rsidRDefault="00FB53E3" w:rsidP="006160BA">
            <w:pPr>
              <w:jc w:val="center"/>
              <w:rPr>
                <w:rFonts w:ascii="Arial" w:hAnsi="Arial" w:cs="Arial"/>
                <w:color w:val="000000"/>
                <w:position w:val="-2"/>
                <w:sz w:val="18"/>
                <w:szCs w:val="18"/>
              </w:rPr>
            </w:pPr>
            <w:r w:rsidRPr="00D95C42">
              <w:rPr>
                <w:rFonts w:ascii="Arial" w:hAnsi="Arial" w:cs="Arial"/>
                <w:color w:val="000000"/>
                <w:position w:val="-2"/>
                <w:sz w:val="18"/>
                <w:szCs w:val="18"/>
              </w:rPr>
              <w:t>Nakup in dobava skodelic za solato</w:t>
            </w:r>
          </w:p>
        </w:tc>
        <w:tc>
          <w:tcPr>
            <w:tcW w:w="527" w:type="pct"/>
            <w:tcBorders>
              <w:top w:val="single" w:sz="5" w:space="0" w:color="000000"/>
              <w:left w:val="single" w:sz="5" w:space="0" w:color="000000"/>
              <w:bottom w:val="single" w:sz="5" w:space="0" w:color="000000"/>
              <w:right w:val="single" w:sz="5" w:space="0" w:color="000000"/>
            </w:tcBorders>
            <w:vAlign w:val="center"/>
          </w:tcPr>
          <w:p w14:paraId="1A15B5EB" w14:textId="1C1BE187"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Skodelica za solato</w:t>
            </w:r>
          </w:p>
        </w:tc>
        <w:tc>
          <w:tcPr>
            <w:tcW w:w="527" w:type="pct"/>
            <w:tcBorders>
              <w:top w:val="single" w:sz="5" w:space="0" w:color="000000"/>
              <w:left w:val="single" w:sz="5" w:space="0" w:color="000000"/>
              <w:bottom w:val="single" w:sz="5" w:space="0" w:color="000000"/>
              <w:right w:val="single" w:sz="5" w:space="0" w:color="000000"/>
            </w:tcBorders>
            <w:vAlign w:val="center"/>
          </w:tcPr>
          <w:p w14:paraId="4DF0AB52" w14:textId="77777777" w:rsidR="00FB53E3" w:rsidRPr="00D95C42"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4E95669" w14:textId="51F7FACD"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400</w:t>
            </w:r>
          </w:p>
        </w:tc>
        <w:tc>
          <w:tcPr>
            <w:tcW w:w="528" w:type="pct"/>
            <w:tcBorders>
              <w:top w:val="single" w:sz="5" w:space="0" w:color="000000"/>
              <w:left w:val="single" w:sz="5" w:space="0" w:color="000000"/>
              <w:bottom w:val="single" w:sz="5" w:space="0" w:color="000000"/>
              <w:right w:val="single" w:sz="5" w:space="0" w:color="000000"/>
            </w:tcBorders>
            <w:vAlign w:val="center"/>
          </w:tcPr>
          <w:p w14:paraId="26A4CA05" w14:textId="77777777" w:rsidR="00FB53E3" w:rsidRPr="0063753F" w:rsidRDefault="00FB53E3" w:rsidP="00FB53E3">
            <w:pPr>
              <w:jc w:val="center"/>
              <w:rPr>
                <w:rFonts w:ascii="Arial" w:hAnsi="Arial" w:cs="Arial"/>
                <w:color w:val="000000"/>
                <w:position w:val="-2"/>
                <w:sz w:val="18"/>
                <w:szCs w:val="18"/>
                <w:highlight w:val="yellow"/>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AE6ED6C" w14:textId="77777777" w:rsidR="00FB53E3" w:rsidRPr="0063753F" w:rsidRDefault="00FB53E3" w:rsidP="00FB53E3">
            <w:pPr>
              <w:jc w:val="center"/>
              <w:rPr>
                <w:rFonts w:ascii="Arial" w:hAnsi="Arial" w:cs="Arial"/>
                <w:color w:val="000000"/>
                <w:position w:val="-2"/>
                <w:sz w:val="18"/>
                <w:szCs w:val="18"/>
                <w:highlight w:val="yellow"/>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4BDC315" w14:textId="51E00467" w:rsidR="00FB53E3" w:rsidRPr="0063753F" w:rsidRDefault="00FB53E3" w:rsidP="00FB53E3">
            <w:pPr>
              <w:jc w:val="center"/>
              <w:rPr>
                <w:rFonts w:ascii="Arial" w:hAnsi="Arial" w:cs="Arial"/>
                <w:color w:val="000000"/>
                <w:position w:val="-2"/>
                <w:sz w:val="18"/>
                <w:szCs w:val="18"/>
                <w:highlight w:val="yellow"/>
              </w:rPr>
            </w:pPr>
          </w:p>
        </w:tc>
      </w:tr>
      <w:tr w:rsidR="00FB53E3" w:rsidRPr="00542BE3" w14:paraId="112D0F83" w14:textId="77777777" w:rsidTr="00130D88">
        <w:tc>
          <w:tcPr>
            <w:tcW w:w="3417" w:type="pct"/>
            <w:gridSpan w:val="5"/>
            <w:tcBorders>
              <w:top w:val="single" w:sz="5" w:space="0" w:color="000000"/>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26F7B20C" w14:textId="0B79FF78" w:rsidR="00FB53E3" w:rsidRPr="00D95C42" w:rsidRDefault="00FB53E3" w:rsidP="00FB53E3">
            <w:pPr>
              <w:jc w:val="right"/>
              <w:rPr>
                <w:rFonts w:ascii="Arial" w:hAnsi="Arial" w:cs="Arial"/>
                <w:color w:val="000000"/>
                <w:position w:val="-2"/>
                <w:sz w:val="18"/>
                <w:szCs w:val="18"/>
              </w:rPr>
            </w:pPr>
            <w:r w:rsidRPr="00D95C42">
              <w:rPr>
                <w:rFonts w:ascii="Arial" w:hAnsi="Arial" w:cs="Arial"/>
                <w:color w:val="000000"/>
                <w:position w:val="-2"/>
                <w:sz w:val="18"/>
                <w:szCs w:val="18"/>
              </w:rPr>
              <w:t xml:space="preserve">Ponudbena cena za sklop </w:t>
            </w:r>
            <w:r w:rsidR="00E453C2">
              <w:rPr>
                <w:rFonts w:ascii="Arial" w:hAnsi="Arial" w:cs="Arial"/>
                <w:color w:val="000000"/>
                <w:position w:val="-2"/>
                <w:sz w:val="18"/>
                <w:szCs w:val="18"/>
              </w:rPr>
              <w:t>8</w:t>
            </w:r>
            <w:r w:rsidRPr="00D95C42">
              <w:rPr>
                <w:rFonts w:ascii="Arial" w:hAnsi="Arial" w:cs="Arial"/>
                <w:color w:val="000000"/>
                <w:position w:val="-2"/>
                <w:sz w:val="18"/>
                <w:szCs w:val="18"/>
              </w:rPr>
              <w:t>: »Nakup in dobava skodelic za solato« SKUPAJ:</w:t>
            </w:r>
          </w:p>
        </w:tc>
        <w:tc>
          <w:tcPr>
            <w:tcW w:w="528" w:type="pct"/>
            <w:tcBorders>
              <w:top w:val="single" w:sz="5" w:space="0" w:color="000000"/>
              <w:left w:val="single" w:sz="5" w:space="0" w:color="000000"/>
              <w:bottom w:val="single" w:sz="5" w:space="0" w:color="000000"/>
              <w:right w:val="single" w:sz="5" w:space="0" w:color="000000"/>
            </w:tcBorders>
          </w:tcPr>
          <w:p w14:paraId="07764869" w14:textId="77777777" w:rsidR="00FB53E3" w:rsidRPr="0063753F" w:rsidRDefault="00FB53E3" w:rsidP="006160BA">
            <w:pPr>
              <w:jc w:val="center"/>
              <w:rPr>
                <w:rFonts w:ascii="Arial" w:hAnsi="Arial" w:cs="Arial"/>
                <w:color w:val="000000"/>
                <w:position w:val="-2"/>
                <w:sz w:val="18"/>
                <w:szCs w:val="18"/>
                <w:highlight w:val="yellow"/>
              </w:rPr>
            </w:pPr>
          </w:p>
        </w:tc>
        <w:tc>
          <w:tcPr>
            <w:tcW w:w="528" w:type="pct"/>
            <w:tcBorders>
              <w:top w:val="single" w:sz="5" w:space="0" w:color="000000"/>
              <w:left w:val="single" w:sz="5" w:space="0" w:color="000000"/>
              <w:bottom w:val="single" w:sz="5" w:space="0" w:color="000000"/>
              <w:right w:val="single" w:sz="5" w:space="0" w:color="000000"/>
            </w:tcBorders>
          </w:tcPr>
          <w:p w14:paraId="5FC493A6" w14:textId="77777777" w:rsidR="00FB53E3" w:rsidRPr="0063753F" w:rsidRDefault="00FB53E3" w:rsidP="006160BA">
            <w:pPr>
              <w:jc w:val="center"/>
              <w:rPr>
                <w:rFonts w:ascii="Arial" w:hAnsi="Arial" w:cs="Arial"/>
                <w:color w:val="000000"/>
                <w:position w:val="-2"/>
                <w:sz w:val="18"/>
                <w:szCs w:val="18"/>
                <w:highlight w:val="yellow"/>
              </w:rPr>
            </w:pPr>
          </w:p>
        </w:tc>
        <w:tc>
          <w:tcPr>
            <w:tcW w:w="527" w:type="pct"/>
            <w:tcBorders>
              <w:top w:val="single" w:sz="5" w:space="0" w:color="000000"/>
              <w:left w:val="single" w:sz="5" w:space="0" w:color="000000"/>
              <w:bottom w:val="single" w:sz="5" w:space="0" w:color="000000"/>
              <w:right w:val="single" w:sz="5" w:space="0" w:color="000000"/>
            </w:tcBorders>
          </w:tcPr>
          <w:p w14:paraId="1361274A" w14:textId="77777777" w:rsidR="00FB53E3" w:rsidRPr="0063753F" w:rsidRDefault="00FB53E3" w:rsidP="006160BA">
            <w:pPr>
              <w:jc w:val="center"/>
              <w:rPr>
                <w:rFonts w:ascii="Arial" w:hAnsi="Arial" w:cs="Arial"/>
                <w:color w:val="000000"/>
                <w:position w:val="-2"/>
                <w:sz w:val="18"/>
                <w:szCs w:val="18"/>
                <w:highlight w:val="yellow"/>
              </w:rPr>
            </w:pPr>
          </w:p>
        </w:tc>
      </w:tr>
      <w:tr w:rsidR="00FB53E3" w:rsidRPr="00542BE3" w14:paraId="56C3F5C3" w14:textId="2EF1FC62" w:rsidTr="00130D88">
        <w:trPr>
          <w:trHeight w:val="88"/>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6468EBBE" w14:textId="509BFC82" w:rsidR="00FB53E3" w:rsidRPr="0063753F" w:rsidRDefault="00E453C2" w:rsidP="006160BA">
            <w:pPr>
              <w:jc w:val="center"/>
              <w:rPr>
                <w:rFonts w:ascii="Arial" w:hAnsi="Arial" w:cs="Arial"/>
                <w:color w:val="000000"/>
                <w:position w:val="-2"/>
                <w:sz w:val="18"/>
                <w:szCs w:val="18"/>
              </w:rPr>
            </w:pPr>
            <w:r>
              <w:rPr>
                <w:rFonts w:ascii="Arial" w:hAnsi="Arial" w:cs="Arial"/>
                <w:color w:val="000000"/>
                <w:position w:val="-2"/>
                <w:sz w:val="18"/>
                <w:szCs w:val="18"/>
              </w:rPr>
              <w:t>9</w:t>
            </w:r>
          </w:p>
        </w:tc>
        <w:tc>
          <w:tcPr>
            <w:tcW w:w="1533" w:type="pct"/>
            <w:vMerge w:val="restart"/>
            <w:tcBorders>
              <w:top w:val="single" w:sz="5" w:space="0" w:color="000000"/>
              <w:left w:val="single" w:sz="5" w:space="0" w:color="000000"/>
              <w:right w:val="single" w:sz="5" w:space="0" w:color="000000"/>
            </w:tcBorders>
            <w:vAlign w:val="center"/>
          </w:tcPr>
          <w:p w14:paraId="2828BF5A" w14:textId="77777777" w:rsidR="00FB53E3" w:rsidRPr="0063753F" w:rsidRDefault="00FB53E3" w:rsidP="006160BA">
            <w:pPr>
              <w:jc w:val="center"/>
              <w:rPr>
                <w:rFonts w:ascii="Arial" w:hAnsi="Arial" w:cs="Arial"/>
                <w:color w:val="000000"/>
                <w:position w:val="-2"/>
                <w:sz w:val="18"/>
                <w:szCs w:val="18"/>
              </w:rPr>
            </w:pPr>
            <w:r w:rsidRPr="00D95C42">
              <w:rPr>
                <w:rFonts w:ascii="Arial" w:hAnsi="Arial" w:cs="Arial"/>
                <w:color w:val="000000"/>
                <w:position w:val="-2"/>
                <w:sz w:val="18"/>
                <w:szCs w:val="18"/>
              </w:rPr>
              <w:t xml:space="preserve">Nakup in dobava izolirnih zaščit za jušno skodelico in servirni krožnik </w:t>
            </w:r>
          </w:p>
        </w:tc>
        <w:tc>
          <w:tcPr>
            <w:tcW w:w="527" w:type="pct"/>
            <w:tcBorders>
              <w:top w:val="single" w:sz="5" w:space="0" w:color="000000"/>
              <w:left w:val="single" w:sz="5" w:space="0" w:color="000000"/>
              <w:bottom w:val="single" w:sz="5" w:space="0" w:color="000000"/>
              <w:right w:val="single" w:sz="5" w:space="0" w:color="000000"/>
            </w:tcBorders>
            <w:vAlign w:val="center"/>
          </w:tcPr>
          <w:p w14:paraId="022AC7A7" w14:textId="3FC71A6E"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Izolirni podstavek za juho</w:t>
            </w:r>
          </w:p>
        </w:tc>
        <w:tc>
          <w:tcPr>
            <w:tcW w:w="527" w:type="pct"/>
            <w:tcBorders>
              <w:top w:val="single" w:sz="5" w:space="0" w:color="000000"/>
              <w:left w:val="single" w:sz="5" w:space="0" w:color="000000"/>
              <w:bottom w:val="single" w:sz="5" w:space="0" w:color="000000"/>
              <w:right w:val="single" w:sz="5" w:space="0" w:color="000000"/>
            </w:tcBorders>
            <w:vAlign w:val="center"/>
          </w:tcPr>
          <w:p w14:paraId="3E3A05F8" w14:textId="77777777" w:rsidR="00FB53E3" w:rsidRPr="00D95C42"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303CCB1" w14:textId="13B4D3F2" w:rsidR="00FB53E3" w:rsidRPr="00D95C42" w:rsidRDefault="00C37012" w:rsidP="00FB53E3">
            <w:pPr>
              <w:jc w:val="center"/>
              <w:rPr>
                <w:rFonts w:ascii="Arial" w:hAnsi="Arial" w:cs="Arial"/>
                <w:color w:val="000000"/>
                <w:position w:val="-2"/>
                <w:sz w:val="18"/>
                <w:szCs w:val="18"/>
              </w:rPr>
            </w:pPr>
            <w:r>
              <w:rPr>
                <w:rFonts w:ascii="Arial" w:hAnsi="Arial" w:cs="Arial"/>
                <w:color w:val="000000"/>
                <w:position w:val="-2"/>
                <w:sz w:val="18"/>
                <w:szCs w:val="18"/>
              </w:rPr>
              <w:t>20</w:t>
            </w:r>
          </w:p>
        </w:tc>
        <w:tc>
          <w:tcPr>
            <w:tcW w:w="528" w:type="pct"/>
            <w:tcBorders>
              <w:top w:val="single" w:sz="5" w:space="0" w:color="000000"/>
              <w:left w:val="single" w:sz="5" w:space="0" w:color="000000"/>
              <w:bottom w:val="single" w:sz="5" w:space="0" w:color="000000"/>
              <w:right w:val="single" w:sz="5" w:space="0" w:color="000000"/>
            </w:tcBorders>
            <w:vAlign w:val="center"/>
          </w:tcPr>
          <w:p w14:paraId="53D08BB9" w14:textId="77777777" w:rsidR="00FB53E3" w:rsidRPr="0063753F" w:rsidRDefault="00FB53E3" w:rsidP="00FB53E3">
            <w:pPr>
              <w:jc w:val="center"/>
              <w:rPr>
                <w:rFonts w:ascii="Arial" w:hAnsi="Arial" w:cs="Arial"/>
                <w:color w:val="000000"/>
                <w:position w:val="-2"/>
                <w:sz w:val="18"/>
                <w:szCs w:val="18"/>
                <w:highlight w:val="yellow"/>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028D27DB" w14:textId="77777777" w:rsidR="00FB53E3" w:rsidRPr="0063753F" w:rsidRDefault="00FB53E3" w:rsidP="00FB53E3">
            <w:pPr>
              <w:jc w:val="center"/>
              <w:rPr>
                <w:rFonts w:ascii="Arial" w:hAnsi="Arial" w:cs="Arial"/>
                <w:color w:val="000000"/>
                <w:position w:val="-2"/>
                <w:sz w:val="18"/>
                <w:szCs w:val="18"/>
                <w:highlight w:val="yellow"/>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46C09E8" w14:textId="21883A21" w:rsidR="00FB53E3" w:rsidRPr="0063753F" w:rsidRDefault="00FB53E3" w:rsidP="00FB53E3">
            <w:pPr>
              <w:jc w:val="center"/>
              <w:rPr>
                <w:rFonts w:ascii="Arial" w:hAnsi="Arial" w:cs="Arial"/>
                <w:color w:val="000000"/>
                <w:position w:val="-2"/>
                <w:sz w:val="18"/>
                <w:szCs w:val="18"/>
                <w:highlight w:val="yellow"/>
              </w:rPr>
            </w:pPr>
          </w:p>
        </w:tc>
      </w:tr>
      <w:tr w:rsidR="00FB53E3" w:rsidRPr="00542BE3" w14:paraId="1CBD29DC" w14:textId="77777777" w:rsidTr="00130D88">
        <w:trPr>
          <w:trHeight w:val="88"/>
        </w:trPr>
        <w:tc>
          <w:tcPr>
            <w:tcW w:w="303" w:type="pct"/>
            <w:vMerge/>
            <w:tcBorders>
              <w:left w:val="single" w:sz="5" w:space="0" w:color="000000"/>
              <w:right w:val="single" w:sz="5" w:space="0" w:color="000000"/>
            </w:tcBorders>
            <w:tcMar>
              <w:top w:w="135" w:type="dxa"/>
              <w:bottom w:w="135" w:type="dxa"/>
            </w:tcMar>
            <w:vAlign w:val="center"/>
          </w:tcPr>
          <w:p w14:paraId="68B07CE7" w14:textId="77777777" w:rsidR="00FB53E3" w:rsidRPr="00D95C42" w:rsidRDefault="00FB53E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55B491B1" w14:textId="77777777" w:rsidR="00FB53E3" w:rsidRPr="00D95C42" w:rsidRDefault="00FB53E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CBD15F2" w14:textId="50B9B374"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Izolirni pokrov za juho</w:t>
            </w:r>
          </w:p>
        </w:tc>
        <w:tc>
          <w:tcPr>
            <w:tcW w:w="527" w:type="pct"/>
            <w:tcBorders>
              <w:top w:val="single" w:sz="5" w:space="0" w:color="000000"/>
              <w:left w:val="single" w:sz="5" w:space="0" w:color="000000"/>
              <w:bottom w:val="single" w:sz="5" w:space="0" w:color="000000"/>
              <w:right w:val="single" w:sz="5" w:space="0" w:color="000000"/>
            </w:tcBorders>
            <w:vAlign w:val="center"/>
          </w:tcPr>
          <w:p w14:paraId="4CFFA5F4" w14:textId="77777777" w:rsidR="00FB53E3" w:rsidRPr="00D95C42"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68E4E99" w14:textId="787A3926"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50</w:t>
            </w:r>
          </w:p>
        </w:tc>
        <w:tc>
          <w:tcPr>
            <w:tcW w:w="528" w:type="pct"/>
            <w:tcBorders>
              <w:top w:val="single" w:sz="5" w:space="0" w:color="000000"/>
              <w:left w:val="single" w:sz="5" w:space="0" w:color="000000"/>
              <w:bottom w:val="single" w:sz="5" w:space="0" w:color="000000"/>
              <w:right w:val="single" w:sz="5" w:space="0" w:color="000000"/>
            </w:tcBorders>
            <w:vAlign w:val="center"/>
          </w:tcPr>
          <w:p w14:paraId="1C69E59A" w14:textId="77777777" w:rsidR="00FB53E3" w:rsidRPr="0063753F" w:rsidRDefault="00FB53E3" w:rsidP="00FB53E3">
            <w:pPr>
              <w:jc w:val="center"/>
              <w:rPr>
                <w:rFonts w:ascii="Arial" w:hAnsi="Arial" w:cs="Arial"/>
                <w:color w:val="000000"/>
                <w:position w:val="-2"/>
                <w:sz w:val="18"/>
                <w:szCs w:val="18"/>
                <w:highlight w:val="yellow"/>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259A0A42" w14:textId="77777777" w:rsidR="00FB53E3" w:rsidRPr="0063753F" w:rsidRDefault="00FB53E3" w:rsidP="00FB53E3">
            <w:pPr>
              <w:jc w:val="center"/>
              <w:rPr>
                <w:rFonts w:ascii="Arial" w:hAnsi="Arial" w:cs="Arial"/>
                <w:color w:val="000000"/>
                <w:position w:val="-2"/>
                <w:sz w:val="18"/>
                <w:szCs w:val="18"/>
                <w:highlight w:val="yellow"/>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B462319" w14:textId="07E8E59B" w:rsidR="00FB53E3" w:rsidRPr="0063753F" w:rsidRDefault="00FB53E3" w:rsidP="00FB53E3">
            <w:pPr>
              <w:jc w:val="center"/>
              <w:rPr>
                <w:rFonts w:ascii="Arial" w:hAnsi="Arial" w:cs="Arial"/>
                <w:color w:val="000000"/>
                <w:position w:val="-2"/>
                <w:sz w:val="18"/>
                <w:szCs w:val="18"/>
                <w:highlight w:val="yellow"/>
              </w:rPr>
            </w:pPr>
          </w:p>
        </w:tc>
      </w:tr>
      <w:tr w:rsidR="00FB53E3" w:rsidRPr="00542BE3" w14:paraId="2E5F22EC" w14:textId="77777777" w:rsidTr="00130D88">
        <w:trPr>
          <w:trHeight w:val="88"/>
        </w:trPr>
        <w:tc>
          <w:tcPr>
            <w:tcW w:w="303" w:type="pct"/>
            <w:vMerge/>
            <w:tcBorders>
              <w:left w:val="single" w:sz="5" w:space="0" w:color="000000"/>
              <w:right w:val="single" w:sz="5" w:space="0" w:color="000000"/>
            </w:tcBorders>
            <w:tcMar>
              <w:top w:w="135" w:type="dxa"/>
              <w:bottom w:w="135" w:type="dxa"/>
            </w:tcMar>
            <w:vAlign w:val="center"/>
          </w:tcPr>
          <w:p w14:paraId="1FFBA41B" w14:textId="77777777" w:rsidR="00FB53E3" w:rsidRPr="00D95C42" w:rsidRDefault="00FB53E3" w:rsidP="006160BA">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13D368B8" w14:textId="77777777" w:rsidR="00FB53E3" w:rsidRPr="00D95C42" w:rsidRDefault="00FB53E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686E59C" w14:textId="692F2F03"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Izolirni podstavek za servirni krožnik</w:t>
            </w:r>
          </w:p>
        </w:tc>
        <w:tc>
          <w:tcPr>
            <w:tcW w:w="527" w:type="pct"/>
            <w:tcBorders>
              <w:top w:val="single" w:sz="5" w:space="0" w:color="000000"/>
              <w:left w:val="single" w:sz="5" w:space="0" w:color="000000"/>
              <w:bottom w:val="single" w:sz="5" w:space="0" w:color="000000"/>
              <w:right w:val="single" w:sz="5" w:space="0" w:color="000000"/>
            </w:tcBorders>
            <w:vAlign w:val="center"/>
          </w:tcPr>
          <w:p w14:paraId="50235AE0" w14:textId="77777777" w:rsidR="00FB53E3" w:rsidRPr="00D95C42"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7622EF8" w14:textId="6764C41A" w:rsidR="00FB53E3" w:rsidRPr="00D95C42" w:rsidRDefault="00FB53E3"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60</w:t>
            </w:r>
          </w:p>
        </w:tc>
        <w:tc>
          <w:tcPr>
            <w:tcW w:w="528" w:type="pct"/>
            <w:tcBorders>
              <w:top w:val="single" w:sz="5" w:space="0" w:color="000000"/>
              <w:left w:val="single" w:sz="5" w:space="0" w:color="000000"/>
              <w:bottom w:val="single" w:sz="5" w:space="0" w:color="000000"/>
              <w:right w:val="single" w:sz="5" w:space="0" w:color="000000"/>
            </w:tcBorders>
            <w:vAlign w:val="center"/>
          </w:tcPr>
          <w:p w14:paraId="0CB0DA01" w14:textId="77777777" w:rsidR="00FB53E3" w:rsidRPr="0063753F" w:rsidRDefault="00FB53E3" w:rsidP="00FB53E3">
            <w:pPr>
              <w:jc w:val="center"/>
              <w:rPr>
                <w:rFonts w:ascii="Arial" w:hAnsi="Arial" w:cs="Arial"/>
                <w:color w:val="000000"/>
                <w:position w:val="-2"/>
                <w:sz w:val="18"/>
                <w:szCs w:val="18"/>
                <w:highlight w:val="yellow"/>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7A82037" w14:textId="77777777" w:rsidR="00FB53E3" w:rsidRPr="0063753F" w:rsidRDefault="00FB53E3" w:rsidP="00FB53E3">
            <w:pPr>
              <w:jc w:val="center"/>
              <w:rPr>
                <w:rFonts w:ascii="Arial" w:hAnsi="Arial" w:cs="Arial"/>
                <w:color w:val="000000"/>
                <w:position w:val="-2"/>
                <w:sz w:val="18"/>
                <w:szCs w:val="18"/>
                <w:highlight w:val="yellow"/>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0650435" w14:textId="3997FB0D" w:rsidR="00FB53E3" w:rsidRPr="0063753F" w:rsidRDefault="00FB53E3" w:rsidP="00FB53E3">
            <w:pPr>
              <w:jc w:val="center"/>
              <w:rPr>
                <w:rFonts w:ascii="Arial" w:hAnsi="Arial" w:cs="Arial"/>
                <w:color w:val="000000"/>
                <w:position w:val="-2"/>
                <w:sz w:val="18"/>
                <w:szCs w:val="18"/>
                <w:highlight w:val="yellow"/>
              </w:rPr>
            </w:pPr>
          </w:p>
        </w:tc>
      </w:tr>
      <w:tr w:rsidR="00FB53E3" w:rsidRPr="00542BE3" w14:paraId="413D268D" w14:textId="77777777" w:rsidTr="00130D88">
        <w:trPr>
          <w:trHeight w:val="88"/>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12CB7E05" w14:textId="77777777" w:rsidR="00FB53E3" w:rsidRPr="00D95C42" w:rsidRDefault="00FB53E3" w:rsidP="006160BA">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23AE47D5" w14:textId="77777777" w:rsidR="00FB53E3" w:rsidRPr="00D95C42" w:rsidRDefault="00FB53E3"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894F13D" w14:textId="636BF226" w:rsidR="00FB53E3" w:rsidRPr="00D95C42" w:rsidRDefault="00E443D7"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Izolirni pokrov za servirni krožnik</w:t>
            </w:r>
          </w:p>
        </w:tc>
        <w:tc>
          <w:tcPr>
            <w:tcW w:w="527" w:type="pct"/>
            <w:tcBorders>
              <w:top w:val="single" w:sz="5" w:space="0" w:color="000000"/>
              <w:left w:val="single" w:sz="5" w:space="0" w:color="000000"/>
              <w:bottom w:val="single" w:sz="5" w:space="0" w:color="000000"/>
              <w:right w:val="single" w:sz="5" w:space="0" w:color="000000"/>
            </w:tcBorders>
            <w:vAlign w:val="center"/>
          </w:tcPr>
          <w:p w14:paraId="34F7963D" w14:textId="77777777" w:rsidR="00FB53E3" w:rsidRPr="00D95C42" w:rsidRDefault="00FB53E3"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94B7D47" w14:textId="039E0DB5" w:rsidR="00FB53E3" w:rsidRPr="00D95C42" w:rsidRDefault="00E443D7" w:rsidP="00FB53E3">
            <w:pPr>
              <w:jc w:val="center"/>
              <w:rPr>
                <w:rFonts w:ascii="Arial" w:hAnsi="Arial" w:cs="Arial"/>
                <w:color w:val="000000"/>
                <w:position w:val="-2"/>
                <w:sz w:val="18"/>
                <w:szCs w:val="18"/>
              </w:rPr>
            </w:pPr>
            <w:r w:rsidRPr="00D95C42">
              <w:rPr>
                <w:rFonts w:ascii="Arial" w:hAnsi="Arial" w:cs="Arial"/>
                <w:color w:val="000000"/>
                <w:position w:val="-2"/>
                <w:sz w:val="18"/>
                <w:szCs w:val="18"/>
              </w:rPr>
              <w:t>60</w:t>
            </w:r>
          </w:p>
        </w:tc>
        <w:tc>
          <w:tcPr>
            <w:tcW w:w="528" w:type="pct"/>
            <w:tcBorders>
              <w:top w:val="single" w:sz="5" w:space="0" w:color="000000"/>
              <w:left w:val="single" w:sz="5" w:space="0" w:color="000000"/>
              <w:bottom w:val="single" w:sz="5" w:space="0" w:color="000000"/>
              <w:right w:val="single" w:sz="5" w:space="0" w:color="000000"/>
            </w:tcBorders>
            <w:vAlign w:val="center"/>
          </w:tcPr>
          <w:p w14:paraId="0011BB7A" w14:textId="77777777" w:rsidR="00FB53E3" w:rsidRPr="0063753F" w:rsidRDefault="00FB53E3" w:rsidP="00FB53E3">
            <w:pPr>
              <w:jc w:val="center"/>
              <w:rPr>
                <w:rFonts w:ascii="Arial" w:hAnsi="Arial" w:cs="Arial"/>
                <w:color w:val="000000"/>
                <w:position w:val="-2"/>
                <w:sz w:val="18"/>
                <w:szCs w:val="18"/>
                <w:highlight w:val="yellow"/>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351F104" w14:textId="77777777" w:rsidR="00FB53E3" w:rsidRPr="0063753F" w:rsidRDefault="00FB53E3" w:rsidP="00FB53E3">
            <w:pPr>
              <w:jc w:val="center"/>
              <w:rPr>
                <w:rFonts w:ascii="Arial" w:hAnsi="Arial" w:cs="Arial"/>
                <w:color w:val="000000"/>
                <w:position w:val="-2"/>
                <w:sz w:val="18"/>
                <w:szCs w:val="18"/>
                <w:highlight w:val="yellow"/>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0066AD3" w14:textId="65863465" w:rsidR="00FB53E3" w:rsidRPr="0063753F" w:rsidRDefault="00FB53E3" w:rsidP="00FB53E3">
            <w:pPr>
              <w:jc w:val="center"/>
              <w:rPr>
                <w:rFonts w:ascii="Arial" w:hAnsi="Arial" w:cs="Arial"/>
                <w:color w:val="000000"/>
                <w:position w:val="-2"/>
                <w:sz w:val="18"/>
                <w:szCs w:val="18"/>
                <w:highlight w:val="yellow"/>
              </w:rPr>
            </w:pPr>
          </w:p>
        </w:tc>
      </w:tr>
      <w:tr w:rsidR="00E443D7" w:rsidRPr="00542BE3" w14:paraId="54E920DE" w14:textId="77777777" w:rsidTr="00130D88">
        <w:trPr>
          <w:trHeight w:val="88"/>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03B07E69" w14:textId="71043EAF" w:rsidR="00E443D7" w:rsidRDefault="00E443D7" w:rsidP="00E443D7">
            <w:pPr>
              <w:jc w:val="right"/>
              <w:rPr>
                <w:rFonts w:ascii="Arial" w:hAnsi="Arial" w:cs="Arial"/>
                <w:color w:val="000000"/>
                <w:position w:val="-2"/>
                <w:sz w:val="18"/>
                <w:szCs w:val="18"/>
              </w:rPr>
            </w:pPr>
            <w:r>
              <w:rPr>
                <w:rFonts w:ascii="Arial" w:hAnsi="Arial" w:cs="Arial"/>
                <w:color w:val="000000"/>
                <w:position w:val="-2"/>
                <w:sz w:val="18"/>
                <w:szCs w:val="18"/>
              </w:rPr>
              <w:t xml:space="preserve">Ponudbena cena za sklop </w:t>
            </w:r>
            <w:r w:rsidR="00E453C2">
              <w:rPr>
                <w:rFonts w:ascii="Arial" w:hAnsi="Arial" w:cs="Arial"/>
                <w:color w:val="000000"/>
                <w:position w:val="-2"/>
                <w:sz w:val="18"/>
                <w:szCs w:val="18"/>
              </w:rPr>
              <w:t>9</w:t>
            </w:r>
            <w:r>
              <w:rPr>
                <w:rFonts w:ascii="Arial" w:hAnsi="Arial" w:cs="Arial"/>
                <w:color w:val="000000"/>
                <w:position w:val="-2"/>
                <w:sz w:val="18"/>
                <w:szCs w:val="18"/>
              </w:rPr>
              <w:t>: »Nakup in dobava izolirnih zaščit za jušno skodelico in servirni krožnik«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24EE2450" w14:textId="77777777" w:rsidR="00E443D7" w:rsidRDefault="00E443D7" w:rsidP="00FB53E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EF3E44E" w14:textId="77777777" w:rsidR="00E443D7" w:rsidRDefault="00E443D7" w:rsidP="00FB53E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D8A7CF8" w14:textId="77777777" w:rsidR="00E443D7" w:rsidRDefault="00E443D7" w:rsidP="00FB53E3">
            <w:pPr>
              <w:jc w:val="center"/>
              <w:rPr>
                <w:rFonts w:ascii="Arial" w:hAnsi="Arial" w:cs="Arial"/>
                <w:color w:val="000000"/>
                <w:position w:val="-2"/>
                <w:sz w:val="18"/>
                <w:szCs w:val="18"/>
              </w:rPr>
            </w:pPr>
          </w:p>
        </w:tc>
      </w:tr>
      <w:tr w:rsidR="00E443D7" w:rsidRPr="00542BE3" w14:paraId="3A0DD213" w14:textId="0FC4B5A4" w:rsidTr="00130D88">
        <w:trPr>
          <w:trHeight w:val="84"/>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36B812A1" w14:textId="6A3D4F93" w:rsidR="00E443D7" w:rsidRPr="00542BE3" w:rsidRDefault="00D95C42"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0</w:t>
            </w:r>
          </w:p>
        </w:tc>
        <w:tc>
          <w:tcPr>
            <w:tcW w:w="1533" w:type="pct"/>
            <w:vMerge w:val="restart"/>
            <w:tcBorders>
              <w:top w:val="single" w:sz="5" w:space="0" w:color="000000"/>
              <w:left w:val="single" w:sz="5" w:space="0" w:color="000000"/>
              <w:right w:val="single" w:sz="5" w:space="0" w:color="000000"/>
            </w:tcBorders>
            <w:vAlign w:val="center"/>
          </w:tcPr>
          <w:p w14:paraId="4EAF8DB1" w14:textId="77777777" w:rsidR="00E443D7" w:rsidRPr="00542BE3" w:rsidRDefault="00E443D7"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lončkov z ročajem in pokrovom</w:t>
            </w:r>
          </w:p>
        </w:tc>
        <w:tc>
          <w:tcPr>
            <w:tcW w:w="527" w:type="pct"/>
            <w:tcBorders>
              <w:top w:val="single" w:sz="5" w:space="0" w:color="000000"/>
              <w:left w:val="single" w:sz="5" w:space="0" w:color="000000"/>
              <w:bottom w:val="single" w:sz="5" w:space="0" w:color="000000"/>
              <w:right w:val="single" w:sz="5" w:space="0" w:color="000000"/>
            </w:tcBorders>
            <w:vAlign w:val="center"/>
          </w:tcPr>
          <w:p w14:paraId="36D3B887" w14:textId="5C04830F"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L</w:t>
            </w:r>
            <w:r w:rsidRPr="00E443D7">
              <w:rPr>
                <w:rFonts w:ascii="Arial" w:hAnsi="Arial" w:cs="Arial"/>
                <w:color w:val="000000"/>
                <w:position w:val="-2"/>
                <w:sz w:val="18"/>
                <w:szCs w:val="18"/>
              </w:rPr>
              <w:t>onček z ročajem</w:t>
            </w:r>
          </w:p>
        </w:tc>
        <w:tc>
          <w:tcPr>
            <w:tcW w:w="527" w:type="pct"/>
            <w:tcBorders>
              <w:top w:val="single" w:sz="5" w:space="0" w:color="000000"/>
              <w:left w:val="single" w:sz="5" w:space="0" w:color="000000"/>
              <w:bottom w:val="single" w:sz="5" w:space="0" w:color="000000"/>
              <w:right w:val="single" w:sz="5" w:space="0" w:color="000000"/>
            </w:tcBorders>
            <w:vAlign w:val="center"/>
          </w:tcPr>
          <w:p w14:paraId="735AF712"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3C55A30" w14:textId="533EE92A"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200</w:t>
            </w:r>
          </w:p>
        </w:tc>
        <w:tc>
          <w:tcPr>
            <w:tcW w:w="528" w:type="pct"/>
            <w:tcBorders>
              <w:top w:val="single" w:sz="5" w:space="0" w:color="000000"/>
              <w:left w:val="single" w:sz="5" w:space="0" w:color="000000"/>
              <w:bottom w:val="single" w:sz="5" w:space="0" w:color="000000"/>
              <w:right w:val="single" w:sz="5" w:space="0" w:color="000000"/>
            </w:tcBorders>
            <w:vAlign w:val="center"/>
          </w:tcPr>
          <w:p w14:paraId="4521A573"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6D50797"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8791C70" w14:textId="3364A326" w:rsidR="00E443D7" w:rsidRDefault="00E443D7" w:rsidP="00E443D7">
            <w:pPr>
              <w:jc w:val="center"/>
              <w:rPr>
                <w:rFonts w:ascii="Arial" w:hAnsi="Arial" w:cs="Arial"/>
                <w:color w:val="000000"/>
                <w:position w:val="-2"/>
                <w:sz w:val="18"/>
                <w:szCs w:val="18"/>
              </w:rPr>
            </w:pPr>
          </w:p>
        </w:tc>
      </w:tr>
      <w:tr w:rsidR="00E443D7" w:rsidRPr="00542BE3" w14:paraId="4A869CD8" w14:textId="77777777" w:rsidTr="00130D88">
        <w:trPr>
          <w:trHeight w:val="83"/>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7B0984E6" w14:textId="77777777" w:rsidR="00E443D7" w:rsidRDefault="00E443D7" w:rsidP="006160BA">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373C671D" w14:textId="77777777" w:rsidR="00E443D7" w:rsidRDefault="00E443D7"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874C233" w14:textId="4185AE82"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P</w:t>
            </w:r>
            <w:r w:rsidRPr="00E443D7">
              <w:rPr>
                <w:rFonts w:ascii="Arial" w:hAnsi="Arial" w:cs="Arial"/>
                <w:color w:val="000000"/>
                <w:position w:val="-2"/>
                <w:sz w:val="18"/>
                <w:szCs w:val="18"/>
              </w:rPr>
              <w:t>okrov za lonček</w:t>
            </w:r>
          </w:p>
        </w:tc>
        <w:tc>
          <w:tcPr>
            <w:tcW w:w="527" w:type="pct"/>
            <w:tcBorders>
              <w:top w:val="single" w:sz="5" w:space="0" w:color="000000"/>
              <w:left w:val="single" w:sz="5" w:space="0" w:color="000000"/>
              <w:bottom w:val="single" w:sz="5" w:space="0" w:color="000000"/>
              <w:right w:val="single" w:sz="5" w:space="0" w:color="000000"/>
            </w:tcBorders>
            <w:vAlign w:val="center"/>
          </w:tcPr>
          <w:p w14:paraId="724ADFF0"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D7DE9FB" w14:textId="67E2F42D"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250</w:t>
            </w:r>
          </w:p>
        </w:tc>
        <w:tc>
          <w:tcPr>
            <w:tcW w:w="528" w:type="pct"/>
            <w:tcBorders>
              <w:top w:val="single" w:sz="5" w:space="0" w:color="000000"/>
              <w:left w:val="single" w:sz="5" w:space="0" w:color="000000"/>
              <w:bottom w:val="single" w:sz="5" w:space="0" w:color="000000"/>
              <w:right w:val="single" w:sz="5" w:space="0" w:color="000000"/>
            </w:tcBorders>
            <w:vAlign w:val="center"/>
          </w:tcPr>
          <w:p w14:paraId="22861C53"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0DF96356"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34C8B3E" w14:textId="732DA08A" w:rsidR="00E443D7" w:rsidRDefault="00E443D7" w:rsidP="00E443D7">
            <w:pPr>
              <w:jc w:val="center"/>
              <w:rPr>
                <w:rFonts w:ascii="Arial" w:hAnsi="Arial" w:cs="Arial"/>
                <w:color w:val="000000"/>
                <w:position w:val="-2"/>
                <w:sz w:val="18"/>
                <w:szCs w:val="18"/>
              </w:rPr>
            </w:pPr>
          </w:p>
        </w:tc>
      </w:tr>
      <w:tr w:rsidR="00E443D7" w:rsidRPr="00542BE3" w14:paraId="006A410D"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6DEEC10D" w14:textId="441C2EFF" w:rsidR="00E443D7" w:rsidRDefault="00E443D7" w:rsidP="00E443D7">
            <w:pPr>
              <w:jc w:val="right"/>
              <w:rPr>
                <w:rFonts w:ascii="Arial" w:hAnsi="Arial" w:cs="Arial"/>
                <w:color w:val="000000"/>
                <w:position w:val="-2"/>
                <w:sz w:val="18"/>
                <w:szCs w:val="18"/>
              </w:rPr>
            </w:pPr>
            <w:r>
              <w:rPr>
                <w:rFonts w:ascii="Arial" w:hAnsi="Arial" w:cs="Arial"/>
                <w:color w:val="000000"/>
                <w:position w:val="-2"/>
                <w:sz w:val="18"/>
                <w:szCs w:val="18"/>
              </w:rPr>
              <w:t xml:space="preserve">Ponudbena cena za sklop </w:t>
            </w:r>
            <w:r w:rsidR="00D95C42">
              <w:rPr>
                <w:rFonts w:ascii="Arial" w:hAnsi="Arial" w:cs="Arial"/>
                <w:color w:val="000000"/>
                <w:position w:val="-2"/>
                <w:sz w:val="18"/>
                <w:szCs w:val="18"/>
              </w:rPr>
              <w:t>1</w:t>
            </w:r>
            <w:r w:rsidR="00E453C2">
              <w:rPr>
                <w:rFonts w:ascii="Arial" w:hAnsi="Arial" w:cs="Arial"/>
                <w:color w:val="000000"/>
                <w:position w:val="-2"/>
                <w:sz w:val="18"/>
                <w:szCs w:val="18"/>
              </w:rPr>
              <w:t>0</w:t>
            </w:r>
            <w:r>
              <w:rPr>
                <w:rFonts w:ascii="Arial" w:hAnsi="Arial" w:cs="Arial"/>
                <w:color w:val="000000"/>
                <w:position w:val="-2"/>
                <w:sz w:val="18"/>
                <w:szCs w:val="18"/>
              </w:rPr>
              <w:t>: »Nakup in dobava lončkov z ročajem in pokrovom«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7B71116C"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BB64642"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AB22CB7" w14:textId="77777777" w:rsidR="00E443D7" w:rsidRDefault="00E443D7" w:rsidP="00E443D7">
            <w:pPr>
              <w:jc w:val="center"/>
              <w:rPr>
                <w:rFonts w:ascii="Arial" w:hAnsi="Arial" w:cs="Arial"/>
                <w:color w:val="000000"/>
                <w:position w:val="-2"/>
                <w:sz w:val="18"/>
                <w:szCs w:val="18"/>
              </w:rPr>
            </w:pPr>
          </w:p>
        </w:tc>
      </w:tr>
      <w:tr w:rsidR="00E443D7" w:rsidRPr="00542BE3" w14:paraId="0A266D95" w14:textId="2944AF95" w:rsidTr="00130D88">
        <w:trPr>
          <w:trHeight w:val="84"/>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3F4107C2" w14:textId="296A3BC8" w:rsidR="00E443D7" w:rsidRPr="00542BE3" w:rsidRDefault="00E443D7"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1</w:t>
            </w:r>
          </w:p>
        </w:tc>
        <w:tc>
          <w:tcPr>
            <w:tcW w:w="1533" w:type="pct"/>
            <w:vMerge w:val="restart"/>
            <w:tcBorders>
              <w:top w:val="single" w:sz="5" w:space="0" w:color="000000"/>
              <w:left w:val="single" w:sz="5" w:space="0" w:color="000000"/>
              <w:right w:val="single" w:sz="5" w:space="0" w:color="000000"/>
            </w:tcBorders>
            <w:vAlign w:val="center"/>
          </w:tcPr>
          <w:p w14:paraId="3CD363AF" w14:textId="77777777" w:rsidR="00E443D7" w:rsidRPr="00542BE3" w:rsidRDefault="00E443D7" w:rsidP="006160BA">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skodelic za solato s pokrovom</w:t>
            </w:r>
          </w:p>
        </w:tc>
        <w:tc>
          <w:tcPr>
            <w:tcW w:w="527" w:type="pct"/>
            <w:tcBorders>
              <w:top w:val="single" w:sz="5" w:space="0" w:color="000000"/>
              <w:left w:val="single" w:sz="5" w:space="0" w:color="000000"/>
              <w:bottom w:val="single" w:sz="5" w:space="0" w:color="000000"/>
              <w:right w:val="single" w:sz="5" w:space="0" w:color="000000"/>
            </w:tcBorders>
            <w:vAlign w:val="center"/>
          </w:tcPr>
          <w:p w14:paraId="43A7A95F" w14:textId="4C936BD5"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P</w:t>
            </w:r>
            <w:r w:rsidRPr="00E443D7">
              <w:rPr>
                <w:rFonts w:ascii="Arial" w:hAnsi="Arial" w:cs="Arial"/>
                <w:color w:val="000000"/>
                <w:position w:val="-2"/>
                <w:sz w:val="18"/>
                <w:szCs w:val="18"/>
              </w:rPr>
              <w:t xml:space="preserve">okrov skodelice za solato  </w:t>
            </w:r>
          </w:p>
        </w:tc>
        <w:tc>
          <w:tcPr>
            <w:tcW w:w="527" w:type="pct"/>
            <w:tcBorders>
              <w:top w:val="single" w:sz="5" w:space="0" w:color="000000"/>
              <w:left w:val="single" w:sz="5" w:space="0" w:color="000000"/>
              <w:bottom w:val="single" w:sz="5" w:space="0" w:color="000000"/>
              <w:right w:val="single" w:sz="5" w:space="0" w:color="000000"/>
            </w:tcBorders>
            <w:vAlign w:val="center"/>
          </w:tcPr>
          <w:p w14:paraId="12196D58"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484758C" w14:textId="34568F08"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450</w:t>
            </w:r>
          </w:p>
        </w:tc>
        <w:tc>
          <w:tcPr>
            <w:tcW w:w="528" w:type="pct"/>
            <w:tcBorders>
              <w:top w:val="single" w:sz="5" w:space="0" w:color="000000"/>
              <w:left w:val="single" w:sz="5" w:space="0" w:color="000000"/>
              <w:bottom w:val="single" w:sz="5" w:space="0" w:color="000000"/>
              <w:right w:val="single" w:sz="5" w:space="0" w:color="000000"/>
            </w:tcBorders>
            <w:vAlign w:val="center"/>
          </w:tcPr>
          <w:p w14:paraId="189E7EFD"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37A5E72"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B10B820" w14:textId="49119C58" w:rsidR="00E443D7" w:rsidRDefault="00E443D7" w:rsidP="00E443D7">
            <w:pPr>
              <w:jc w:val="center"/>
              <w:rPr>
                <w:rFonts w:ascii="Arial" w:hAnsi="Arial" w:cs="Arial"/>
                <w:color w:val="000000"/>
                <w:position w:val="-2"/>
                <w:sz w:val="18"/>
                <w:szCs w:val="18"/>
              </w:rPr>
            </w:pPr>
          </w:p>
        </w:tc>
      </w:tr>
      <w:tr w:rsidR="00E443D7" w:rsidRPr="00542BE3" w14:paraId="0ACF4D19" w14:textId="77777777" w:rsidTr="00130D88">
        <w:trPr>
          <w:trHeight w:val="83"/>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40314EF1" w14:textId="77777777" w:rsidR="00E443D7" w:rsidRDefault="00E443D7" w:rsidP="006160BA">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3EAE53C2" w14:textId="77777777" w:rsidR="00E443D7" w:rsidRDefault="00E443D7" w:rsidP="006160BA">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0845BDE" w14:textId="4883D56E"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S</w:t>
            </w:r>
            <w:r w:rsidRPr="00E443D7">
              <w:rPr>
                <w:rFonts w:ascii="Arial" w:hAnsi="Arial" w:cs="Arial"/>
                <w:color w:val="000000"/>
                <w:position w:val="-2"/>
                <w:sz w:val="18"/>
                <w:szCs w:val="18"/>
              </w:rPr>
              <w:t>kodelica za solato</w:t>
            </w:r>
          </w:p>
        </w:tc>
        <w:tc>
          <w:tcPr>
            <w:tcW w:w="527" w:type="pct"/>
            <w:tcBorders>
              <w:top w:val="single" w:sz="5" w:space="0" w:color="000000"/>
              <w:left w:val="single" w:sz="5" w:space="0" w:color="000000"/>
              <w:bottom w:val="single" w:sz="5" w:space="0" w:color="000000"/>
              <w:right w:val="single" w:sz="5" w:space="0" w:color="000000"/>
            </w:tcBorders>
            <w:vAlign w:val="center"/>
          </w:tcPr>
          <w:p w14:paraId="60C52F6F"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7B9A2B9" w14:textId="7AAD867A"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450</w:t>
            </w:r>
          </w:p>
        </w:tc>
        <w:tc>
          <w:tcPr>
            <w:tcW w:w="528" w:type="pct"/>
            <w:tcBorders>
              <w:top w:val="single" w:sz="5" w:space="0" w:color="000000"/>
              <w:left w:val="single" w:sz="5" w:space="0" w:color="000000"/>
              <w:bottom w:val="single" w:sz="5" w:space="0" w:color="000000"/>
              <w:right w:val="single" w:sz="5" w:space="0" w:color="000000"/>
            </w:tcBorders>
            <w:vAlign w:val="center"/>
          </w:tcPr>
          <w:p w14:paraId="77A44E2C"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557EC4F"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0D01C02" w14:textId="4EE489B9" w:rsidR="00E443D7" w:rsidRDefault="00E443D7" w:rsidP="00E443D7">
            <w:pPr>
              <w:jc w:val="center"/>
              <w:rPr>
                <w:rFonts w:ascii="Arial" w:hAnsi="Arial" w:cs="Arial"/>
                <w:color w:val="000000"/>
                <w:position w:val="-2"/>
                <w:sz w:val="18"/>
                <w:szCs w:val="18"/>
              </w:rPr>
            </w:pPr>
          </w:p>
        </w:tc>
      </w:tr>
      <w:tr w:rsidR="00E443D7" w:rsidRPr="00542BE3" w14:paraId="6B43D098"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405FC4C6" w14:textId="48817CF6" w:rsidR="00E443D7" w:rsidRDefault="00E443D7" w:rsidP="00E443D7">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1</w:t>
            </w:r>
            <w:r>
              <w:rPr>
                <w:rFonts w:ascii="Arial" w:hAnsi="Arial" w:cs="Arial"/>
                <w:color w:val="000000"/>
                <w:position w:val="-2"/>
                <w:sz w:val="18"/>
                <w:szCs w:val="18"/>
              </w:rPr>
              <w:t>: »Nakup in dobava skodelic za solato s pokrovom«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350CB859"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408EEB2"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5B9FDA1" w14:textId="77777777" w:rsidR="00E443D7" w:rsidRDefault="00E443D7" w:rsidP="00E443D7">
            <w:pPr>
              <w:jc w:val="center"/>
              <w:rPr>
                <w:rFonts w:ascii="Arial" w:hAnsi="Arial" w:cs="Arial"/>
                <w:color w:val="000000"/>
                <w:position w:val="-2"/>
                <w:sz w:val="18"/>
                <w:szCs w:val="18"/>
              </w:rPr>
            </w:pPr>
          </w:p>
        </w:tc>
      </w:tr>
      <w:tr w:rsidR="00E443D7" w:rsidRPr="00542BE3" w14:paraId="561E6C02" w14:textId="5B748B06" w:rsidTr="00130D88">
        <w:trPr>
          <w:trHeight w:val="84"/>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7F46B68E" w14:textId="5FAD1261" w:rsidR="00E443D7" w:rsidRPr="00542BE3" w:rsidRDefault="00E443D7"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2</w:t>
            </w:r>
          </w:p>
        </w:tc>
        <w:tc>
          <w:tcPr>
            <w:tcW w:w="1533" w:type="pct"/>
            <w:vMerge w:val="restart"/>
            <w:tcBorders>
              <w:top w:val="single" w:sz="5" w:space="0" w:color="000000"/>
              <w:left w:val="single" w:sz="5" w:space="0" w:color="000000"/>
              <w:right w:val="single" w:sz="5" w:space="0" w:color="000000"/>
            </w:tcBorders>
            <w:vAlign w:val="center"/>
          </w:tcPr>
          <w:p w14:paraId="56D66616" w14:textId="77777777" w:rsidR="00E443D7" w:rsidRPr="00542BE3" w:rsidRDefault="00E443D7"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skodelic za juho s pokrovom</w:t>
            </w:r>
          </w:p>
        </w:tc>
        <w:tc>
          <w:tcPr>
            <w:tcW w:w="527" w:type="pct"/>
            <w:tcBorders>
              <w:top w:val="single" w:sz="5" w:space="0" w:color="000000"/>
              <w:left w:val="single" w:sz="5" w:space="0" w:color="000000"/>
              <w:bottom w:val="single" w:sz="5" w:space="0" w:color="000000"/>
              <w:right w:val="single" w:sz="5" w:space="0" w:color="000000"/>
            </w:tcBorders>
            <w:vAlign w:val="center"/>
          </w:tcPr>
          <w:p w14:paraId="1F9DA5FE" w14:textId="62883CB3"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Skodelica za juho</w:t>
            </w:r>
          </w:p>
        </w:tc>
        <w:tc>
          <w:tcPr>
            <w:tcW w:w="527" w:type="pct"/>
            <w:tcBorders>
              <w:top w:val="single" w:sz="5" w:space="0" w:color="000000"/>
              <w:left w:val="single" w:sz="5" w:space="0" w:color="000000"/>
              <w:bottom w:val="single" w:sz="5" w:space="0" w:color="000000"/>
              <w:right w:val="single" w:sz="5" w:space="0" w:color="000000"/>
            </w:tcBorders>
            <w:vAlign w:val="center"/>
          </w:tcPr>
          <w:p w14:paraId="7DF5B74B"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685B706" w14:textId="1B33AB35" w:rsidR="00E443D7" w:rsidRDefault="00C37012" w:rsidP="00E443D7">
            <w:pPr>
              <w:jc w:val="center"/>
              <w:rPr>
                <w:rFonts w:ascii="Arial" w:hAnsi="Arial" w:cs="Arial"/>
                <w:color w:val="000000"/>
                <w:position w:val="-2"/>
                <w:sz w:val="18"/>
                <w:szCs w:val="18"/>
              </w:rPr>
            </w:pPr>
            <w:r>
              <w:rPr>
                <w:rFonts w:ascii="Arial" w:hAnsi="Arial" w:cs="Arial"/>
                <w:color w:val="000000"/>
                <w:position w:val="-2"/>
                <w:sz w:val="18"/>
                <w:szCs w:val="18"/>
              </w:rPr>
              <w:t>40</w:t>
            </w:r>
          </w:p>
        </w:tc>
        <w:tc>
          <w:tcPr>
            <w:tcW w:w="528" w:type="pct"/>
            <w:tcBorders>
              <w:top w:val="single" w:sz="5" w:space="0" w:color="000000"/>
              <w:left w:val="single" w:sz="5" w:space="0" w:color="000000"/>
              <w:bottom w:val="single" w:sz="5" w:space="0" w:color="000000"/>
              <w:right w:val="single" w:sz="5" w:space="0" w:color="000000"/>
            </w:tcBorders>
            <w:vAlign w:val="center"/>
          </w:tcPr>
          <w:p w14:paraId="62CB47E8" w14:textId="66662065"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2B926A3F"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106587F" w14:textId="42A3C3DC" w:rsidR="00E443D7" w:rsidRDefault="00E443D7" w:rsidP="00E443D7">
            <w:pPr>
              <w:jc w:val="center"/>
              <w:rPr>
                <w:rFonts w:ascii="Arial" w:hAnsi="Arial" w:cs="Arial"/>
                <w:color w:val="000000"/>
                <w:position w:val="-2"/>
                <w:sz w:val="18"/>
                <w:szCs w:val="18"/>
              </w:rPr>
            </w:pPr>
          </w:p>
        </w:tc>
      </w:tr>
      <w:tr w:rsidR="00E443D7" w:rsidRPr="00542BE3" w14:paraId="7596BD0C" w14:textId="77777777" w:rsidTr="00130D88">
        <w:trPr>
          <w:trHeight w:val="83"/>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173413F4" w14:textId="77777777" w:rsidR="00E443D7" w:rsidRDefault="00E443D7" w:rsidP="00E443D7">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43EE456B"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53F4A2C" w14:textId="2E27C56E"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Pokrov za skodelico za juho</w:t>
            </w:r>
          </w:p>
        </w:tc>
        <w:tc>
          <w:tcPr>
            <w:tcW w:w="527" w:type="pct"/>
            <w:tcBorders>
              <w:top w:val="single" w:sz="5" w:space="0" w:color="000000"/>
              <w:left w:val="single" w:sz="5" w:space="0" w:color="000000"/>
              <w:bottom w:val="single" w:sz="5" w:space="0" w:color="000000"/>
              <w:right w:val="single" w:sz="5" w:space="0" w:color="000000"/>
            </w:tcBorders>
            <w:vAlign w:val="center"/>
          </w:tcPr>
          <w:p w14:paraId="780D5B50"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3750A65" w14:textId="283BBDE3" w:rsidR="00E443D7" w:rsidRDefault="00C37012" w:rsidP="00E443D7">
            <w:pPr>
              <w:jc w:val="center"/>
              <w:rPr>
                <w:rFonts w:ascii="Arial" w:hAnsi="Arial" w:cs="Arial"/>
                <w:color w:val="000000"/>
                <w:position w:val="-2"/>
                <w:sz w:val="18"/>
                <w:szCs w:val="18"/>
              </w:rPr>
            </w:pPr>
            <w:r>
              <w:rPr>
                <w:rFonts w:ascii="Arial" w:hAnsi="Arial" w:cs="Arial"/>
                <w:color w:val="000000"/>
                <w:position w:val="-2"/>
                <w:sz w:val="18"/>
                <w:szCs w:val="18"/>
              </w:rPr>
              <w:t>40</w:t>
            </w:r>
          </w:p>
        </w:tc>
        <w:tc>
          <w:tcPr>
            <w:tcW w:w="528" w:type="pct"/>
            <w:tcBorders>
              <w:top w:val="single" w:sz="5" w:space="0" w:color="000000"/>
              <w:left w:val="single" w:sz="5" w:space="0" w:color="000000"/>
              <w:bottom w:val="single" w:sz="5" w:space="0" w:color="000000"/>
              <w:right w:val="single" w:sz="5" w:space="0" w:color="000000"/>
            </w:tcBorders>
            <w:vAlign w:val="center"/>
          </w:tcPr>
          <w:p w14:paraId="2C1C819C"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CA50AFF"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6E9E22E" w14:textId="3C319574" w:rsidR="00E443D7" w:rsidRDefault="00E443D7" w:rsidP="00E443D7">
            <w:pPr>
              <w:jc w:val="center"/>
              <w:rPr>
                <w:rFonts w:ascii="Arial" w:hAnsi="Arial" w:cs="Arial"/>
                <w:color w:val="000000"/>
                <w:position w:val="-2"/>
                <w:sz w:val="18"/>
                <w:szCs w:val="18"/>
              </w:rPr>
            </w:pPr>
          </w:p>
        </w:tc>
      </w:tr>
      <w:tr w:rsidR="00E443D7" w:rsidRPr="00542BE3" w14:paraId="44FE88CE"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1A869823" w14:textId="5BD5BC6A" w:rsidR="00E443D7" w:rsidRDefault="00E443D7" w:rsidP="00E443D7">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2</w:t>
            </w:r>
            <w:r>
              <w:rPr>
                <w:rFonts w:ascii="Arial" w:hAnsi="Arial" w:cs="Arial"/>
                <w:color w:val="000000"/>
                <w:position w:val="-2"/>
                <w:sz w:val="18"/>
                <w:szCs w:val="18"/>
              </w:rPr>
              <w:t>: »Nakup in dobava skodelic za juho s pokrovom«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388730EF"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56D1FD6"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66B1482" w14:textId="77777777" w:rsidR="00E443D7" w:rsidRDefault="00E443D7" w:rsidP="00E443D7">
            <w:pPr>
              <w:jc w:val="center"/>
              <w:rPr>
                <w:rFonts w:ascii="Arial" w:hAnsi="Arial" w:cs="Arial"/>
                <w:color w:val="000000"/>
                <w:position w:val="-2"/>
                <w:sz w:val="18"/>
                <w:szCs w:val="18"/>
              </w:rPr>
            </w:pPr>
          </w:p>
        </w:tc>
      </w:tr>
      <w:tr w:rsidR="00E443D7" w:rsidRPr="00542BE3" w14:paraId="121D6C0D" w14:textId="0B7DC885"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225C92" w14:textId="6411C45D" w:rsidR="00E443D7" w:rsidRPr="00542BE3" w:rsidRDefault="00E443D7"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3</w:t>
            </w:r>
          </w:p>
        </w:tc>
        <w:tc>
          <w:tcPr>
            <w:tcW w:w="1533" w:type="pct"/>
            <w:tcBorders>
              <w:top w:val="single" w:sz="5" w:space="0" w:color="000000"/>
              <w:left w:val="single" w:sz="5" w:space="0" w:color="000000"/>
              <w:bottom w:val="single" w:sz="5" w:space="0" w:color="000000"/>
              <w:right w:val="single" w:sz="5" w:space="0" w:color="000000"/>
            </w:tcBorders>
            <w:vAlign w:val="center"/>
          </w:tcPr>
          <w:p w14:paraId="094630B3" w14:textId="77777777" w:rsidR="00E443D7" w:rsidRPr="00542BE3" w:rsidRDefault="00E443D7"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plitvih krožnikov iz umetne mase</w:t>
            </w:r>
          </w:p>
        </w:tc>
        <w:tc>
          <w:tcPr>
            <w:tcW w:w="527" w:type="pct"/>
            <w:tcBorders>
              <w:top w:val="single" w:sz="5" w:space="0" w:color="000000"/>
              <w:left w:val="single" w:sz="5" w:space="0" w:color="000000"/>
              <w:bottom w:val="single" w:sz="5" w:space="0" w:color="000000"/>
              <w:right w:val="single" w:sz="5" w:space="0" w:color="000000"/>
            </w:tcBorders>
          </w:tcPr>
          <w:p w14:paraId="07786915" w14:textId="0BB17052"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Krožnik plitvi</w:t>
            </w:r>
          </w:p>
        </w:tc>
        <w:tc>
          <w:tcPr>
            <w:tcW w:w="527" w:type="pct"/>
            <w:tcBorders>
              <w:top w:val="single" w:sz="5" w:space="0" w:color="000000"/>
              <w:left w:val="single" w:sz="5" w:space="0" w:color="000000"/>
              <w:bottom w:val="single" w:sz="5" w:space="0" w:color="000000"/>
              <w:right w:val="single" w:sz="5" w:space="0" w:color="000000"/>
            </w:tcBorders>
          </w:tcPr>
          <w:p w14:paraId="3163ED66"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61972052" w14:textId="0360057B" w:rsidR="00E443D7" w:rsidRDefault="00E443D7" w:rsidP="00E443D7">
            <w:pPr>
              <w:jc w:val="center"/>
              <w:rPr>
                <w:rFonts w:ascii="Arial" w:hAnsi="Arial" w:cs="Arial"/>
                <w:color w:val="000000"/>
                <w:position w:val="-2"/>
                <w:sz w:val="18"/>
                <w:szCs w:val="18"/>
              </w:rPr>
            </w:pPr>
            <w:r>
              <w:rPr>
                <w:rFonts w:ascii="Arial" w:hAnsi="Arial" w:cs="Arial"/>
                <w:color w:val="000000"/>
                <w:position w:val="-2"/>
                <w:sz w:val="18"/>
                <w:szCs w:val="18"/>
              </w:rPr>
              <w:t>100</w:t>
            </w:r>
          </w:p>
        </w:tc>
        <w:tc>
          <w:tcPr>
            <w:tcW w:w="528" w:type="pct"/>
            <w:tcBorders>
              <w:top w:val="single" w:sz="5" w:space="0" w:color="000000"/>
              <w:left w:val="single" w:sz="5" w:space="0" w:color="000000"/>
              <w:bottom w:val="single" w:sz="5" w:space="0" w:color="000000"/>
              <w:right w:val="single" w:sz="5" w:space="0" w:color="000000"/>
            </w:tcBorders>
          </w:tcPr>
          <w:p w14:paraId="7DBFC174"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tcPr>
          <w:p w14:paraId="406D6CE9"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73825B9F" w14:textId="208773F6" w:rsidR="00E443D7" w:rsidRDefault="00E443D7" w:rsidP="00E443D7">
            <w:pPr>
              <w:jc w:val="center"/>
              <w:rPr>
                <w:rFonts w:ascii="Arial" w:hAnsi="Arial" w:cs="Arial"/>
                <w:color w:val="000000"/>
                <w:position w:val="-2"/>
                <w:sz w:val="18"/>
                <w:szCs w:val="18"/>
              </w:rPr>
            </w:pPr>
          </w:p>
        </w:tc>
      </w:tr>
      <w:tr w:rsidR="00E443D7" w:rsidRPr="00542BE3" w14:paraId="47247C34" w14:textId="77777777" w:rsidTr="00130D88">
        <w:tc>
          <w:tcPr>
            <w:tcW w:w="3417" w:type="pct"/>
            <w:gridSpan w:val="5"/>
            <w:tcBorders>
              <w:top w:val="single" w:sz="5" w:space="0" w:color="000000"/>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2BA163C8" w14:textId="5B341F96" w:rsidR="00E443D7" w:rsidRDefault="00E443D7" w:rsidP="00E443D7">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3</w:t>
            </w:r>
            <w:r>
              <w:rPr>
                <w:rFonts w:ascii="Arial" w:hAnsi="Arial" w:cs="Arial"/>
                <w:color w:val="000000"/>
                <w:position w:val="-2"/>
                <w:sz w:val="18"/>
                <w:szCs w:val="18"/>
              </w:rPr>
              <w:t>: »Nakup in dobava plitvih krožnikov iz umetne mase« SKUPAJ:</w:t>
            </w:r>
          </w:p>
        </w:tc>
        <w:tc>
          <w:tcPr>
            <w:tcW w:w="528" w:type="pct"/>
            <w:tcBorders>
              <w:top w:val="single" w:sz="5" w:space="0" w:color="000000"/>
              <w:left w:val="single" w:sz="5" w:space="0" w:color="000000"/>
              <w:bottom w:val="single" w:sz="5" w:space="0" w:color="000000"/>
              <w:right w:val="single" w:sz="5" w:space="0" w:color="000000"/>
            </w:tcBorders>
          </w:tcPr>
          <w:p w14:paraId="697DCCDD"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tcPr>
          <w:p w14:paraId="1A2938FE"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3A7C21AB" w14:textId="77777777" w:rsidR="00E443D7" w:rsidRDefault="00E443D7" w:rsidP="00E443D7">
            <w:pPr>
              <w:jc w:val="center"/>
              <w:rPr>
                <w:rFonts w:ascii="Arial" w:hAnsi="Arial" w:cs="Arial"/>
                <w:color w:val="000000"/>
                <w:position w:val="-2"/>
                <w:sz w:val="18"/>
                <w:szCs w:val="18"/>
              </w:rPr>
            </w:pPr>
          </w:p>
        </w:tc>
      </w:tr>
      <w:tr w:rsidR="00E443D7" w:rsidRPr="00542BE3" w14:paraId="0F9A7D1A" w14:textId="6B01E3A3" w:rsidTr="00130D88">
        <w:trPr>
          <w:trHeight w:val="118"/>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0DC6F875" w14:textId="6F5890FA" w:rsidR="00E443D7" w:rsidRPr="00542BE3" w:rsidRDefault="00E443D7"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4</w:t>
            </w:r>
          </w:p>
        </w:tc>
        <w:tc>
          <w:tcPr>
            <w:tcW w:w="1533" w:type="pct"/>
            <w:vMerge w:val="restart"/>
            <w:tcBorders>
              <w:top w:val="single" w:sz="5" w:space="0" w:color="000000"/>
              <w:left w:val="single" w:sz="5" w:space="0" w:color="000000"/>
              <w:right w:val="single" w:sz="5" w:space="0" w:color="000000"/>
            </w:tcBorders>
            <w:vAlign w:val="center"/>
          </w:tcPr>
          <w:p w14:paraId="253649CB" w14:textId="77777777" w:rsidR="00E443D7" w:rsidRPr="00542BE3" w:rsidRDefault="00E443D7"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pakiranega servirnega pribora s servieto za enkratno uporabo</w:t>
            </w:r>
          </w:p>
        </w:tc>
        <w:tc>
          <w:tcPr>
            <w:tcW w:w="527" w:type="pct"/>
            <w:tcBorders>
              <w:top w:val="single" w:sz="5" w:space="0" w:color="000000"/>
              <w:left w:val="single" w:sz="5" w:space="0" w:color="000000"/>
              <w:bottom w:val="single" w:sz="5" w:space="0" w:color="000000"/>
              <w:right w:val="single" w:sz="5" w:space="0" w:color="000000"/>
            </w:tcBorders>
            <w:vAlign w:val="center"/>
          </w:tcPr>
          <w:p w14:paraId="08A275E6" w14:textId="08B7B4CC" w:rsidR="00E443D7" w:rsidRDefault="00530986" w:rsidP="00E443D7">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akiran pribor s sevieto in žlico</w:t>
            </w:r>
          </w:p>
        </w:tc>
        <w:tc>
          <w:tcPr>
            <w:tcW w:w="527" w:type="pct"/>
            <w:tcBorders>
              <w:top w:val="single" w:sz="5" w:space="0" w:color="000000"/>
              <w:left w:val="single" w:sz="5" w:space="0" w:color="000000"/>
              <w:bottom w:val="single" w:sz="5" w:space="0" w:color="000000"/>
              <w:right w:val="single" w:sz="5" w:space="0" w:color="000000"/>
            </w:tcBorders>
            <w:vAlign w:val="center"/>
          </w:tcPr>
          <w:p w14:paraId="5B91B086"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F2DF8D1" w14:textId="2C5BB371" w:rsidR="00E443D7" w:rsidRDefault="00530986" w:rsidP="00E443D7">
            <w:pPr>
              <w:jc w:val="center"/>
              <w:rPr>
                <w:rFonts w:ascii="Arial" w:hAnsi="Arial" w:cs="Arial"/>
                <w:color w:val="000000"/>
                <w:position w:val="-2"/>
                <w:sz w:val="18"/>
                <w:szCs w:val="18"/>
              </w:rPr>
            </w:pPr>
            <w:r>
              <w:rPr>
                <w:rFonts w:ascii="Arial" w:hAnsi="Arial" w:cs="Arial"/>
                <w:color w:val="000000"/>
                <w:position w:val="-2"/>
                <w:sz w:val="18"/>
                <w:szCs w:val="18"/>
              </w:rPr>
              <w:t>15.000</w:t>
            </w:r>
          </w:p>
        </w:tc>
        <w:tc>
          <w:tcPr>
            <w:tcW w:w="528" w:type="pct"/>
            <w:tcBorders>
              <w:top w:val="single" w:sz="5" w:space="0" w:color="000000"/>
              <w:left w:val="single" w:sz="5" w:space="0" w:color="000000"/>
              <w:bottom w:val="single" w:sz="5" w:space="0" w:color="000000"/>
              <w:right w:val="single" w:sz="5" w:space="0" w:color="000000"/>
            </w:tcBorders>
            <w:vAlign w:val="center"/>
          </w:tcPr>
          <w:p w14:paraId="21AF5899"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EE6A3FF"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286CE3D" w14:textId="70E47D29" w:rsidR="00E443D7" w:rsidRDefault="00E443D7" w:rsidP="00E443D7">
            <w:pPr>
              <w:jc w:val="center"/>
              <w:rPr>
                <w:rFonts w:ascii="Arial" w:hAnsi="Arial" w:cs="Arial"/>
                <w:color w:val="000000"/>
                <w:position w:val="-2"/>
                <w:sz w:val="18"/>
                <w:szCs w:val="18"/>
              </w:rPr>
            </w:pPr>
          </w:p>
        </w:tc>
      </w:tr>
      <w:tr w:rsidR="00E443D7" w:rsidRPr="00542BE3" w14:paraId="2F206313" w14:textId="77777777" w:rsidTr="00130D88">
        <w:trPr>
          <w:trHeight w:val="117"/>
        </w:trPr>
        <w:tc>
          <w:tcPr>
            <w:tcW w:w="303" w:type="pct"/>
            <w:vMerge/>
            <w:tcBorders>
              <w:left w:val="single" w:sz="5" w:space="0" w:color="000000"/>
              <w:right w:val="single" w:sz="5" w:space="0" w:color="000000"/>
            </w:tcBorders>
            <w:tcMar>
              <w:top w:w="135" w:type="dxa"/>
              <w:bottom w:w="135" w:type="dxa"/>
            </w:tcMar>
            <w:vAlign w:val="center"/>
          </w:tcPr>
          <w:p w14:paraId="09BC256A" w14:textId="77777777" w:rsidR="00E443D7" w:rsidRDefault="00E443D7" w:rsidP="00E443D7">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11F40C75"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14C03FC" w14:textId="4E4176FD" w:rsidR="00E443D7" w:rsidRDefault="00530986" w:rsidP="00E443D7">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akiran pribor s sevieto, nožem in žlico</w:t>
            </w:r>
          </w:p>
        </w:tc>
        <w:tc>
          <w:tcPr>
            <w:tcW w:w="527" w:type="pct"/>
            <w:tcBorders>
              <w:top w:val="single" w:sz="5" w:space="0" w:color="000000"/>
              <w:left w:val="single" w:sz="5" w:space="0" w:color="000000"/>
              <w:bottom w:val="single" w:sz="5" w:space="0" w:color="000000"/>
              <w:right w:val="single" w:sz="5" w:space="0" w:color="000000"/>
            </w:tcBorders>
            <w:vAlign w:val="center"/>
          </w:tcPr>
          <w:p w14:paraId="6C41B5F5"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FEE68EC" w14:textId="5AD8E05A" w:rsidR="00E443D7" w:rsidRDefault="00530986" w:rsidP="00E443D7">
            <w:pPr>
              <w:jc w:val="center"/>
              <w:rPr>
                <w:rFonts w:ascii="Arial" w:hAnsi="Arial" w:cs="Arial"/>
                <w:color w:val="000000"/>
                <w:position w:val="-2"/>
                <w:sz w:val="18"/>
                <w:szCs w:val="18"/>
              </w:rPr>
            </w:pPr>
            <w:r>
              <w:rPr>
                <w:rFonts w:ascii="Arial" w:hAnsi="Arial" w:cs="Arial"/>
                <w:color w:val="000000"/>
                <w:position w:val="-2"/>
                <w:sz w:val="18"/>
                <w:szCs w:val="18"/>
              </w:rPr>
              <w:t>260.000</w:t>
            </w:r>
          </w:p>
        </w:tc>
        <w:tc>
          <w:tcPr>
            <w:tcW w:w="528" w:type="pct"/>
            <w:tcBorders>
              <w:top w:val="single" w:sz="5" w:space="0" w:color="000000"/>
              <w:left w:val="single" w:sz="5" w:space="0" w:color="000000"/>
              <w:bottom w:val="single" w:sz="5" w:space="0" w:color="000000"/>
              <w:right w:val="single" w:sz="5" w:space="0" w:color="000000"/>
            </w:tcBorders>
            <w:vAlign w:val="center"/>
          </w:tcPr>
          <w:p w14:paraId="683BF562"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F418DA9"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A8EB0C5" w14:textId="56A69FC4" w:rsidR="00E443D7" w:rsidRDefault="00E443D7" w:rsidP="00E443D7">
            <w:pPr>
              <w:jc w:val="center"/>
              <w:rPr>
                <w:rFonts w:ascii="Arial" w:hAnsi="Arial" w:cs="Arial"/>
                <w:color w:val="000000"/>
                <w:position w:val="-2"/>
                <w:sz w:val="18"/>
                <w:szCs w:val="18"/>
              </w:rPr>
            </w:pPr>
          </w:p>
        </w:tc>
      </w:tr>
      <w:tr w:rsidR="00E443D7" w:rsidRPr="00542BE3" w14:paraId="083AF912" w14:textId="77777777" w:rsidTr="00130D88">
        <w:trPr>
          <w:trHeight w:val="117"/>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0885A88C" w14:textId="77777777" w:rsidR="00E443D7" w:rsidRDefault="00E443D7" w:rsidP="00E443D7">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0A9FB1C5"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3F09B5F" w14:textId="4A6ADD7B" w:rsidR="00E443D7" w:rsidRDefault="00530986" w:rsidP="00E443D7">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akiran pribor s sevieto, vilico, nožem in žlico</w:t>
            </w:r>
          </w:p>
        </w:tc>
        <w:tc>
          <w:tcPr>
            <w:tcW w:w="527" w:type="pct"/>
            <w:tcBorders>
              <w:top w:val="single" w:sz="5" w:space="0" w:color="000000"/>
              <w:left w:val="single" w:sz="5" w:space="0" w:color="000000"/>
              <w:bottom w:val="single" w:sz="5" w:space="0" w:color="000000"/>
              <w:right w:val="single" w:sz="5" w:space="0" w:color="000000"/>
            </w:tcBorders>
            <w:vAlign w:val="center"/>
          </w:tcPr>
          <w:p w14:paraId="00856368"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84342BB" w14:textId="41202C56" w:rsidR="00E443D7" w:rsidRDefault="00530986" w:rsidP="00E443D7">
            <w:pPr>
              <w:jc w:val="center"/>
              <w:rPr>
                <w:rFonts w:ascii="Arial" w:hAnsi="Arial" w:cs="Arial"/>
                <w:color w:val="000000"/>
                <w:position w:val="-2"/>
                <w:sz w:val="18"/>
                <w:szCs w:val="18"/>
              </w:rPr>
            </w:pPr>
            <w:r>
              <w:rPr>
                <w:rFonts w:ascii="Arial" w:hAnsi="Arial" w:cs="Arial"/>
                <w:color w:val="000000"/>
                <w:position w:val="-2"/>
                <w:sz w:val="18"/>
                <w:szCs w:val="18"/>
              </w:rPr>
              <w:t>1</w:t>
            </w:r>
            <w:r w:rsidR="002A4919">
              <w:rPr>
                <w:rFonts w:ascii="Arial" w:hAnsi="Arial" w:cs="Arial"/>
                <w:color w:val="000000"/>
                <w:position w:val="-2"/>
                <w:sz w:val="18"/>
                <w:szCs w:val="18"/>
              </w:rPr>
              <w:t>7</w:t>
            </w:r>
            <w:r>
              <w:rPr>
                <w:rFonts w:ascii="Arial" w:hAnsi="Arial" w:cs="Arial"/>
                <w:color w:val="000000"/>
                <w:position w:val="-2"/>
                <w:sz w:val="18"/>
                <w:szCs w:val="18"/>
              </w:rPr>
              <w:t>.000</w:t>
            </w:r>
          </w:p>
        </w:tc>
        <w:tc>
          <w:tcPr>
            <w:tcW w:w="528" w:type="pct"/>
            <w:tcBorders>
              <w:top w:val="single" w:sz="5" w:space="0" w:color="000000"/>
              <w:left w:val="single" w:sz="5" w:space="0" w:color="000000"/>
              <w:bottom w:val="single" w:sz="5" w:space="0" w:color="000000"/>
              <w:right w:val="single" w:sz="5" w:space="0" w:color="000000"/>
            </w:tcBorders>
            <w:vAlign w:val="center"/>
          </w:tcPr>
          <w:p w14:paraId="6763D161" w14:textId="77777777" w:rsidR="00E443D7" w:rsidRDefault="00E443D7"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B646C96" w14:textId="77777777" w:rsidR="00E443D7" w:rsidRDefault="00E443D7"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B737ACE" w14:textId="572BBCA3" w:rsidR="00E443D7" w:rsidRDefault="00E443D7" w:rsidP="00E443D7">
            <w:pPr>
              <w:jc w:val="center"/>
              <w:rPr>
                <w:rFonts w:ascii="Arial" w:hAnsi="Arial" w:cs="Arial"/>
                <w:color w:val="000000"/>
                <w:position w:val="-2"/>
                <w:sz w:val="18"/>
                <w:szCs w:val="18"/>
              </w:rPr>
            </w:pPr>
          </w:p>
        </w:tc>
      </w:tr>
      <w:tr w:rsidR="00530986" w:rsidRPr="00542BE3" w14:paraId="15FAE2B4" w14:textId="77777777" w:rsidTr="00130D88">
        <w:trPr>
          <w:trHeight w:val="117"/>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6572995E" w14:textId="36791EDD" w:rsidR="00530986" w:rsidRDefault="00530986" w:rsidP="00530986">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4</w:t>
            </w:r>
            <w:r>
              <w:rPr>
                <w:rFonts w:ascii="Arial" w:hAnsi="Arial" w:cs="Arial"/>
                <w:color w:val="000000"/>
                <w:position w:val="-2"/>
                <w:sz w:val="18"/>
                <w:szCs w:val="18"/>
              </w:rPr>
              <w:t>: »Nakup in dobava pakiranega servirnega pribora s servieto za enkratno uporabo«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78729EE9" w14:textId="77777777" w:rsidR="00530986" w:rsidRDefault="00530986" w:rsidP="00E443D7">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04742D5" w14:textId="77777777" w:rsidR="00530986" w:rsidRDefault="00530986" w:rsidP="00E443D7">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8DBDEB1" w14:textId="77777777" w:rsidR="00530986" w:rsidRDefault="00530986" w:rsidP="00E443D7">
            <w:pPr>
              <w:jc w:val="center"/>
              <w:rPr>
                <w:rFonts w:ascii="Arial" w:hAnsi="Arial" w:cs="Arial"/>
                <w:color w:val="000000"/>
                <w:position w:val="-2"/>
                <w:sz w:val="18"/>
                <w:szCs w:val="18"/>
              </w:rPr>
            </w:pPr>
          </w:p>
        </w:tc>
      </w:tr>
      <w:tr w:rsidR="00530986" w:rsidRPr="00542BE3" w14:paraId="6F61F36F" w14:textId="48A2D4E6"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BE16C1" w14:textId="5C388CCF" w:rsidR="00530986" w:rsidRPr="00542BE3" w:rsidRDefault="00530986"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5</w:t>
            </w:r>
          </w:p>
        </w:tc>
        <w:tc>
          <w:tcPr>
            <w:tcW w:w="1533" w:type="pct"/>
            <w:tcBorders>
              <w:top w:val="single" w:sz="5" w:space="0" w:color="000000"/>
              <w:left w:val="single" w:sz="5" w:space="0" w:color="000000"/>
              <w:bottom w:val="single" w:sz="5" w:space="0" w:color="000000"/>
              <w:right w:val="single" w:sz="5" w:space="0" w:color="000000"/>
            </w:tcBorders>
            <w:vAlign w:val="center"/>
          </w:tcPr>
          <w:p w14:paraId="7B7BA873" w14:textId="77777777" w:rsidR="00530986" w:rsidRPr="00542BE3" w:rsidRDefault="00530986" w:rsidP="00E443D7">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papirja za pakiranje jedilnega pribora</w:t>
            </w:r>
          </w:p>
        </w:tc>
        <w:tc>
          <w:tcPr>
            <w:tcW w:w="527" w:type="pct"/>
            <w:tcBorders>
              <w:top w:val="single" w:sz="5" w:space="0" w:color="000000"/>
              <w:left w:val="single" w:sz="5" w:space="0" w:color="000000"/>
              <w:bottom w:val="single" w:sz="5" w:space="0" w:color="000000"/>
              <w:right w:val="single" w:sz="5" w:space="0" w:color="000000"/>
            </w:tcBorders>
            <w:vAlign w:val="center"/>
          </w:tcPr>
          <w:p w14:paraId="6F6F4084" w14:textId="4B7B47BF"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apir za pakiranje jedilnega pribora</w:t>
            </w:r>
          </w:p>
        </w:tc>
        <w:tc>
          <w:tcPr>
            <w:tcW w:w="527" w:type="pct"/>
            <w:tcBorders>
              <w:top w:val="single" w:sz="5" w:space="0" w:color="000000"/>
              <w:left w:val="single" w:sz="5" w:space="0" w:color="000000"/>
              <w:bottom w:val="single" w:sz="5" w:space="0" w:color="000000"/>
              <w:right w:val="single" w:sz="5" w:space="0" w:color="000000"/>
            </w:tcBorders>
            <w:vAlign w:val="center"/>
          </w:tcPr>
          <w:p w14:paraId="1A0AED7C"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0456652" w14:textId="6ADF4556"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750</w:t>
            </w:r>
          </w:p>
        </w:tc>
        <w:tc>
          <w:tcPr>
            <w:tcW w:w="528" w:type="pct"/>
            <w:tcBorders>
              <w:top w:val="single" w:sz="5" w:space="0" w:color="000000"/>
              <w:left w:val="single" w:sz="5" w:space="0" w:color="000000"/>
              <w:bottom w:val="single" w:sz="5" w:space="0" w:color="000000"/>
              <w:right w:val="single" w:sz="5" w:space="0" w:color="000000"/>
            </w:tcBorders>
            <w:vAlign w:val="center"/>
          </w:tcPr>
          <w:p w14:paraId="71731B12"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7E28616"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9CE541F" w14:textId="704703F2" w:rsidR="00530986" w:rsidRDefault="00530986" w:rsidP="00530986">
            <w:pPr>
              <w:jc w:val="center"/>
              <w:rPr>
                <w:rFonts w:ascii="Arial" w:hAnsi="Arial" w:cs="Arial"/>
                <w:color w:val="000000"/>
                <w:position w:val="-2"/>
                <w:sz w:val="18"/>
                <w:szCs w:val="18"/>
              </w:rPr>
            </w:pPr>
          </w:p>
        </w:tc>
      </w:tr>
      <w:tr w:rsidR="00530986" w:rsidRPr="00542BE3" w14:paraId="490829D8" w14:textId="77777777" w:rsidTr="00130D88">
        <w:tc>
          <w:tcPr>
            <w:tcW w:w="3417" w:type="pct"/>
            <w:gridSpan w:val="5"/>
            <w:tcBorders>
              <w:top w:val="single" w:sz="5" w:space="0" w:color="000000"/>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24665042" w14:textId="1B8F0124" w:rsidR="00530986" w:rsidRDefault="00530986" w:rsidP="00530986">
            <w:pPr>
              <w:jc w:val="right"/>
              <w:rPr>
                <w:rFonts w:ascii="Arial" w:hAnsi="Arial" w:cs="Arial"/>
                <w:color w:val="000000"/>
                <w:position w:val="-2"/>
                <w:sz w:val="18"/>
                <w:szCs w:val="18"/>
              </w:rPr>
            </w:pPr>
            <w:r>
              <w:rPr>
                <w:rFonts w:ascii="Arial" w:hAnsi="Arial" w:cs="Arial"/>
                <w:color w:val="000000"/>
                <w:position w:val="-2"/>
                <w:sz w:val="18"/>
                <w:szCs w:val="18"/>
              </w:rPr>
              <w:lastRenderedPageBreak/>
              <w:t>Ponudbena cena za sklop 1</w:t>
            </w:r>
            <w:r w:rsidR="00E453C2">
              <w:rPr>
                <w:rFonts w:ascii="Arial" w:hAnsi="Arial" w:cs="Arial"/>
                <w:color w:val="000000"/>
                <w:position w:val="-2"/>
                <w:sz w:val="18"/>
                <w:szCs w:val="18"/>
              </w:rPr>
              <w:t>5</w:t>
            </w:r>
            <w:r>
              <w:rPr>
                <w:rFonts w:ascii="Arial" w:hAnsi="Arial" w:cs="Arial"/>
                <w:color w:val="000000"/>
                <w:position w:val="-2"/>
                <w:sz w:val="18"/>
                <w:szCs w:val="18"/>
              </w:rPr>
              <w:t>: »Nakup in dobava papirja za pakiranje jedilnega pribora«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0421BC83"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D499A79"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BB7E63B" w14:textId="77777777" w:rsidR="00530986" w:rsidRDefault="00530986" w:rsidP="00530986">
            <w:pPr>
              <w:jc w:val="center"/>
              <w:rPr>
                <w:rFonts w:ascii="Arial" w:hAnsi="Arial" w:cs="Arial"/>
                <w:color w:val="000000"/>
                <w:position w:val="-2"/>
                <w:sz w:val="18"/>
                <w:szCs w:val="18"/>
              </w:rPr>
            </w:pPr>
          </w:p>
        </w:tc>
      </w:tr>
      <w:tr w:rsidR="00530986" w:rsidRPr="00542BE3" w14:paraId="3F328138" w14:textId="6B7DF78F" w:rsidTr="00130D88">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C4C9C3" w14:textId="16DC3F2B" w:rsidR="00530986" w:rsidRPr="00542BE3" w:rsidRDefault="00530986"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6</w:t>
            </w:r>
          </w:p>
        </w:tc>
        <w:tc>
          <w:tcPr>
            <w:tcW w:w="1533" w:type="pct"/>
            <w:tcBorders>
              <w:top w:val="single" w:sz="5" w:space="0" w:color="000000"/>
              <w:left w:val="single" w:sz="5" w:space="0" w:color="000000"/>
              <w:bottom w:val="single" w:sz="5" w:space="0" w:color="000000"/>
              <w:right w:val="single" w:sz="5" w:space="0" w:color="000000"/>
            </w:tcBorders>
            <w:vAlign w:val="center"/>
          </w:tcPr>
          <w:p w14:paraId="677CFF8D" w14:textId="77777777" w:rsidR="00530986" w:rsidRPr="00542BE3" w:rsidRDefault="00530986"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termo občutljivega papirja za tiskanje kartic</w:t>
            </w:r>
          </w:p>
        </w:tc>
        <w:tc>
          <w:tcPr>
            <w:tcW w:w="527" w:type="pct"/>
            <w:tcBorders>
              <w:top w:val="single" w:sz="5" w:space="0" w:color="000000"/>
              <w:left w:val="single" w:sz="5" w:space="0" w:color="000000"/>
              <w:bottom w:val="single" w:sz="5" w:space="0" w:color="000000"/>
              <w:right w:val="single" w:sz="5" w:space="0" w:color="000000"/>
            </w:tcBorders>
            <w:vAlign w:val="center"/>
          </w:tcPr>
          <w:p w14:paraId="243AE0C3" w14:textId="62B5F98C"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T</w:t>
            </w:r>
            <w:r w:rsidRPr="00530986">
              <w:rPr>
                <w:rFonts w:ascii="Arial" w:hAnsi="Arial" w:cs="Arial"/>
                <w:color w:val="000000"/>
                <w:position w:val="-2"/>
                <w:sz w:val="18"/>
                <w:szCs w:val="18"/>
              </w:rPr>
              <w:t>ermo občutljiv papir za tiskanje kartic</w:t>
            </w:r>
            <w:r>
              <w:t xml:space="preserve"> </w:t>
            </w:r>
          </w:p>
        </w:tc>
        <w:tc>
          <w:tcPr>
            <w:tcW w:w="527" w:type="pct"/>
            <w:tcBorders>
              <w:top w:val="single" w:sz="5" w:space="0" w:color="000000"/>
              <w:left w:val="single" w:sz="5" w:space="0" w:color="000000"/>
              <w:bottom w:val="single" w:sz="5" w:space="0" w:color="000000"/>
              <w:right w:val="single" w:sz="5" w:space="0" w:color="000000"/>
            </w:tcBorders>
            <w:vAlign w:val="center"/>
          </w:tcPr>
          <w:p w14:paraId="01CD59BB"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DF819F3" w14:textId="034119E1"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2.400</w:t>
            </w:r>
          </w:p>
        </w:tc>
        <w:tc>
          <w:tcPr>
            <w:tcW w:w="528" w:type="pct"/>
            <w:tcBorders>
              <w:top w:val="single" w:sz="5" w:space="0" w:color="000000"/>
              <w:left w:val="single" w:sz="5" w:space="0" w:color="000000"/>
              <w:bottom w:val="single" w:sz="5" w:space="0" w:color="000000"/>
              <w:right w:val="single" w:sz="5" w:space="0" w:color="000000"/>
            </w:tcBorders>
            <w:vAlign w:val="center"/>
          </w:tcPr>
          <w:p w14:paraId="72084FE6"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3EE2C7B"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A8F2208" w14:textId="59BF8AC0" w:rsidR="00530986" w:rsidRDefault="00530986" w:rsidP="00530986">
            <w:pPr>
              <w:jc w:val="center"/>
              <w:rPr>
                <w:rFonts w:ascii="Arial" w:hAnsi="Arial" w:cs="Arial"/>
                <w:color w:val="000000"/>
                <w:position w:val="-2"/>
                <w:sz w:val="18"/>
                <w:szCs w:val="18"/>
              </w:rPr>
            </w:pPr>
          </w:p>
        </w:tc>
      </w:tr>
      <w:tr w:rsidR="00530986" w:rsidRPr="00542BE3" w14:paraId="79B87F8B" w14:textId="77777777" w:rsidTr="00130D88">
        <w:tc>
          <w:tcPr>
            <w:tcW w:w="3417" w:type="pct"/>
            <w:gridSpan w:val="5"/>
            <w:tcBorders>
              <w:top w:val="single" w:sz="5" w:space="0" w:color="000000"/>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2019C383" w14:textId="56555FDE" w:rsidR="00530986" w:rsidRDefault="00530986" w:rsidP="00530986">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6</w:t>
            </w:r>
            <w:r>
              <w:rPr>
                <w:rFonts w:ascii="Arial" w:hAnsi="Arial" w:cs="Arial"/>
                <w:color w:val="000000"/>
                <w:position w:val="-2"/>
                <w:sz w:val="18"/>
                <w:szCs w:val="18"/>
              </w:rPr>
              <w:t>: »Nakup in dobava termo občutljivega papirja za tiskanje kartic«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176E31D6"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97AAFE3"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2BA8CCD" w14:textId="77777777" w:rsidR="00530986" w:rsidRDefault="00530986" w:rsidP="00530986">
            <w:pPr>
              <w:jc w:val="center"/>
              <w:rPr>
                <w:rFonts w:ascii="Arial" w:hAnsi="Arial" w:cs="Arial"/>
                <w:color w:val="000000"/>
                <w:position w:val="-2"/>
                <w:sz w:val="18"/>
                <w:szCs w:val="18"/>
              </w:rPr>
            </w:pPr>
          </w:p>
        </w:tc>
      </w:tr>
      <w:tr w:rsidR="009F0528" w:rsidRPr="00542BE3" w14:paraId="686BB534" w14:textId="40197B20" w:rsidTr="00130D88">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0F940681" w14:textId="03E6B0F1" w:rsidR="009F0528" w:rsidRPr="00542BE3" w:rsidRDefault="009F0528"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7</w:t>
            </w:r>
          </w:p>
        </w:tc>
        <w:tc>
          <w:tcPr>
            <w:tcW w:w="1533" w:type="pct"/>
            <w:vMerge w:val="restart"/>
            <w:tcBorders>
              <w:top w:val="single" w:sz="5" w:space="0" w:color="000000"/>
              <w:left w:val="single" w:sz="5" w:space="0" w:color="000000"/>
              <w:right w:val="single" w:sz="5" w:space="0" w:color="000000"/>
            </w:tcBorders>
            <w:vAlign w:val="center"/>
          </w:tcPr>
          <w:p w14:paraId="3CCA4F71" w14:textId="77777777" w:rsidR="009F0528" w:rsidRPr="00542BE3" w:rsidRDefault="009F0528"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jedilnega pribora</w:t>
            </w:r>
          </w:p>
        </w:tc>
        <w:tc>
          <w:tcPr>
            <w:tcW w:w="527" w:type="pct"/>
            <w:tcBorders>
              <w:top w:val="single" w:sz="5" w:space="0" w:color="000000"/>
              <w:left w:val="single" w:sz="5" w:space="0" w:color="000000"/>
              <w:bottom w:val="single" w:sz="5" w:space="0" w:color="000000"/>
              <w:right w:val="single" w:sz="5" w:space="0" w:color="000000"/>
            </w:tcBorders>
            <w:vAlign w:val="center"/>
          </w:tcPr>
          <w:p w14:paraId="2BEEC61D" w14:textId="6C6E279C" w:rsidR="009F0528" w:rsidRDefault="009F0528" w:rsidP="00530986">
            <w:pPr>
              <w:jc w:val="center"/>
              <w:rPr>
                <w:rFonts w:ascii="Arial" w:hAnsi="Arial" w:cs="Arial"/>
                <w:color w:val="000000"/>
                <w:position w:val="-2"/>
                <w:sz w:val="18"/>
                <w:szCs w:val="18"/>
              </w:rPr>
            </w:pPr>
            <w:r w:rsidRPr="00530986">
              <w:rPr>
                <w:rFonts w:ascii="Arial" w:hAnsi="Arial" w:cs="Arial"/>
                <w:color w:val="000000"/>
                <w:position w:val="-2"/>
                <w:sz w:val="18"/>
                <w:szCs w:val="18"/>
              </w:rPr>
              <w:t>Jediln</w:t>
            </w:r>
            <w:r>
              <w:rPr>
                <w:rFonts w:ascii="Arial" w:hAnsi="Arial" w:cs="Arial"/>
                <w:color w:val="000000"/>
                <w:position w:val="-2"/>
                <w:sz w:val="18"/>
                <w:szCs w:val="18"/>
              </w:rPr>
              <w:t>e vilice</w:t>
            </w:r>
          </w:p>
        </w:tc>
        <w:tc>
          <w:tcPr>
            <w:tcW w:w="527" w:type="pct"/>
            <w:tcBorders>
              <w:top w:val="single" w:sz="5" w:space="0" w:color="000000"/>
              <w:left w:val="single" w:sz="5" w:space="0" w:color="000000"/>
              <w:bottom w:val="single" w:sz="5" w:space="0" w:color="000000"/>
              <w:right w:val="single" w:sz="5" w:space="0" w:color="000000"/>
            </w:tcBorders>
            <w:vAlign w:val="center"/>
          </w:tcPr>
          <w:p w14:paraId="02330F5F"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BE151E7" w14:textId="73927457" w:rsidR="009F0528" w:rsidRDefault="009F0528" w:rsidP="00530986">
            <w:pPr>
              <w:jc w:val="center"/>
              <w:rPr>
                <w:rFonts w:ascii="Arial" w:hAnsi="Arial" w:cs="Arial"/>
                <w:color w:val="000000"/>
                <w:position w:val="-2"/>
                <w:sz w:val="18"/>
                <w:szCs w:val="18"/>
              </w:rPr>
            </w:pPr>
            <w:r>
              <w:rPr>
                <w:rFonts w:ascii="Arial" w:hAnsi="Arial" w:cs="Arial"/>
                <w:color w:val="000000"/>
                <w:position w:val="-2"/>
                <w:sz w:val="18"/>
                <w:szCs w:val="18"/>
              </w:rPr>
              <w:t>9.150</w:t>
            </w:r>
          </w:p>
        </w:tc>
        <w:tc>
          <w:tcPr>
            <w:tcW w:w="528" w:type="pct"/>
            <w:tcBorders>
              <w:top w:val="single" w:sz="5" w:space="0" w:color="000000"/>
              <w:left w:val="single" w:sz="5" w:space="0" w:color="000000"/>
              <w:bottom w:val="single" w:sz="5" w:space="0" w:color="000000"/>
              <w:right w:val="single" w:sz="5" w:space="0" w:color="000000"/>
            </w:tcBorders>
            <w:vAlign w:val="center"/>
          </w:tcPr>
          <w:p w14:paraId="0E0FF313" w14:textId="77777777" w:rsidR="009F0528" w:rsidRDefault="009F0528"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4ECD661"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C955BE2" w14:textId="57607ED6" w:rsidR="009F0528" w:rsidRDefault="009F0528" w:rsidP="00530986">
            <w:pPr>
              <w:jc w:val="center"/>
              <w:rPr>
                <w:rFonts w:ascii="Arial" w:hAnsi="Arial" w:cs="Arial"/>
                <w:color w:val="000000"/>
                <w:position w:val="-2"/>
                <w:sz w:val="18"/>
                <w:szCs w:val="18"/>
              </w:rPr>
            </w:pPr>
          </w:p>
        </w:tc>
      </w:tr>
      <w:tr w:rsidR="009F0528" w:rsidRPr="00542BE3" w14:paraId="299A5016" w14:textId="77777777" w:rsidTr="00130D88">
        <w:tc>
          <w:tcPr>
            <w:tcW w:w="303" w:type="pct"/>
            <w:vMerge/>
            <w:tcBorders>
              <w:left w:val="single" w:sz="5" w:space="0" w:color="000000"/>
              <w:right w:val="single" w:sz="5" w:space="0" w:color="000000"/>
            </w:tcBorders>
            <w:tcMar>
              <w:top w:w="135" w:type="dxa"/>
              <w:bottom w:w="135" w:type="dxa"/>
            </w:tcMar>
            <w:vAlign w:val="center"/>
          </w:tcPr>
          <w:p w14:paraId="408E6997" w14:textId="77777777" w:rsidR="009F0528" w:rsidRDefault="009F0528" w:rsidP="00530986">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3275A098"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59EBFC8" w14:textId="00588DBC" w:rsidR="009F0528" w:rsidRPr="00530986" w:rsidRDefault="009F0528" w:rsidP="00530986">
            <w:pPr>
              <w:jc w:val="center"/>
              <w:rPr>
                <w:rFonts w:ascii="Arial" w:hAnsi="Arial" w:cs="Arial"/>
                <w:color w:val="000000"/>
                <w:position w:val="-2"/>
                <w:sz w:val="18"/>
                <w:szCs w:val="18"/>
              </w:rPr>
            </w:pPr>
            <w:r w:rsidRPr="00530986">
              <w:rPr>
                <w:rFonts w:ascii="Arial" w:hAnsi="Arial" w:cs="Arial"/>
                <w:color w:val="000000"/>
                <w:position w:val="-2"/>
                <w:sz w:val="18"/>
                <w:szCs w:val="18"/>
              </w:rPr>
              <w:t>Jediln</w:t>
            </w:r>
            <w:r>
              <w:rPr>
                <w:rFonts w:ascii="Arial" w:hAnsi="Arial" w:cs="Arial"/>
                <w:color w:val="000000"/>
                <w:position w:val="-2"/>
                <w:sz w:val="18"/>
                <w:szCs w:val="18"/>
              </w:rPr>
              <w:t>e žlice</w:t>
            </w:r>
          </w:p>
        </w:tc>
        <w:tc>
          <w:tcPr>
            <w:tcW w:w="527" w:type="pct"/>
            <w:tcBorders>
              <w:top w:val="single" w:sz="5" w:space="0" w:color="000000"/>
              <w:left w:val="single" w:sz="5" w:space="0" w:color="000000"/>
              <w:bottom w:val="single" w:sz="5" w:space="0" w:color="000000"/>
              <w:right w:val="single" w:sz="5" w:space="0" w:color="000000"/>
            </w:tcBorders>
            <w:vAlign w:val="center"/>
          </w:tcPr>
          <w:p w14:paraId="16305053"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6862C82" w14:textId="5B14CE6A" w:rsidR="009F0528" w:rsidRDefault="009F0528" w:rsidP="00530986">
            <w:pPr>
              <w:jc w:val="center"/>
              <w:rPr>
                <w:rFonts w:ascii="Arial" w:hAnsi="Arial" w:cs="Arial"/>
                <w:color w:val="000000"/>
                <w:position w:val="-2"/>
                <w:sz w:val="18"/>
                <w:szCs w:val="18"/>
              </w:rPr>
            </w:pPr>
            <w:r>
              <w:rPr>
                <w:rFonts w:ascii="Arial" w:hAnsi="Arial" w:cs="Arial"/>
                <w:color w:val="000000"/>
                <w:position w:val="-2"/>
                <w:sz w:val="18"/>
                <w:szCs w:val="18"/>
              </w:rPr>
              <w:t>9.150</w:t>
            </w:r>
          </w:p>
        </w:tc>
        <w:tc>
          <w:tcPr>
            <w:tcW w:w="528" w:type="pct"/>
            <w:tcBorders>
              <w:top w:val="single" w:sz="5" w:space="0" w:color="000000"/>
              <w:left w:val="single" w:sz="5" w:space="0" w:color="000000"/>
              <w:bottom w:val="single" w:sz="5" w:space="0" w:color="000000"/>
              <w:right w:val="single" w:sz="5" w:space="0" w:color="000000"/>
            </w:tcBorders>
            <w:vAlign w:val="center"/>
          </w:tcPr>
          <w:p w14:paraId="74666571" w14:textId="77777777" w:rsidR="009F0528" w:rsidRDefault="009F0528"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74EA7AC"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F83427B" w14:textId="77777777" w:rsidR="009F0528" w:rsidRDefault="009F0528" w:rsidP="00530986">
            <w:pPr>
              <w:jc w:val="center"/>
              <w:rPr>
                <w:rFonts w:ascii="Arial" w:hAnsi="Arial" w:cs="Arial"/>
                <w:color w:val="000000"/>
                <w:position w:val="-2"/>
                <w:sz w:val="18"/>
                <w:szCs w:val="18"/>
              </w:rPr>
            </w:pPr>
          </w:p>
        </w:tc>
      </w:tr>
      <w:tr w:rsidR="009F0528" w:rsidRPr="00542BE3" w14:paraId="19CA1847" w14:textId="77777777" w:rsidTr="00130D88">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2D4E2D5C" w14:textId="77777777" w:rsidR="009F0528" w:rsidRDefault="009F0528" w:rsidP="00530986">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2B2EE496"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10410E1" w14:textId="51E91F7A" w:rsidR="009F0528" w:rsidRPr="00530986" w:rsidRDefault="009F0528" w:rsidP="00530986">
            <w:pPr>
              <w:jc w:val="center"/>
              <w:rPr>
                <w:rFonts w:ascii="Arial" w:hAnsi="Arial" w:cs="Arial"/>
                <w:color w:val="000000"/>
                <w:position w:val="-2"/>
                <w:sz w:val="18"/>
                <w:szCs w:val="18"/>
              </w:rPr>
            </w:pPr>
            <w:r>
              <w:rPr>
                <w:rFonts w:ascii="Arial" w:hAnsi="Arial" w:cs="Arial"/>
                <w:color w:val="000000"/>
                <w:position w:val="-2"/>
                <w:sz w:val="18"/>
                <w:szCs w:val="18"/>
              </w:rPr>
              <w:t>Jedilni noži</w:t>
            </w:r>
          </w:p>
        </w:tc>
        <w:tc>
          <w:tcPr>
            <w:tcW w:w="527" w:type="pct"/>
            <w:tcBorders>
              <w:top w:val="single" w:sz="5" w:space="0" w:color="000000"/>
              <w:left w:val="single" w:sz="5" w:space="0" w:color="000000"/>
              <w:bottom w:val="single" w:sz="5" w:space="0" w:color="000000"/>
              <w:right w:val="single" w:sz="5" w:space="0" w:color="000000"/>
            </w:tcBorders>
            <w:vAlign w:val="center"/>
          </w:tcPr>
          <w:p w14:paraId="54085F07"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03280D5" w14:textId="16F078B2" w:rsidR="009F0528" w:rsidRDefault="009F0528" w:rsidP="00530986">
            <w:pPr>
              <w:jc w:val="center"/>
              <w:rPr>
                <w:rFonts w:ascii="Arial" w:hAnsi="Arial" w:cs="Arial"/>
                <w:color w:val="000000"/>
                <w:position w:val="-2"/>
                <w:sz w:val="18"/>
                <w:szCs w:val="18"/>
              </w:rPr>
            </w:pPr>
            <w:r>
              <w:rPr>
                <w:rFonts w:ascii="Arial" w:hAnsi="Arial" w:cs="Arial"/>
                <w:color w:val="000000"/>
                <w:position w:val="-2"/>
                <w:sz w:val="18"/>
                <w:szCs w:val="18"/>
              </w:rPr>
              <w:t>4.</w:t>
            </w:r>
            <w:r w:rsidR="00C37012">
              <w:rPr>
                <w:rFonts w:ascii="Arial" w:hAnsi="Arial" w:cs="Arial"/>
                <w:color w:val="000000"/>
                <w:position w:val="-2"/>
                <w:sz w:val="18"/>
                <w:szCs w:val="18"/>
              </w:rPr>
              <w:t>200</w:t>
            </w:r>
          </w:p>
        </w:tc>
        <w:tc>
          <w:tcPr>
            <w:tcW w:w="528" w:type="pct"/>
            <w:tcBorders>
              <w:top w:val="single" w:sz="5" w:space="0" w:color="000000"/>
              <w:left w:val="single" w:sz="5" w:space="0" w:color="000000"/>
              <w:bottom w:val="single" w:sz="5" w:space="0" w:color="000000"/>
              <w:right w:val="single" w:sz="5" w:space="0" w:color="000000"/>
            </w:tcBorders>
            <w:vAlign w:val="center"/>
          </w:tcPr>
          <w:p w14:paraId="0C855DCC" w14:textId="77777777" w:rsidR="009F0528" w:rsidRDefault="009F0528"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36C1C98" w14:textId="77777777" w:rsidR="009F0528" w:rsidRDefault="009F0528"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591E9FC" w14:textId="77777777" w:rsidR="009F0528" w:rsidRDefault="009F0528" w:rsidP="00530986">
            <w:pPr>
              <w:jc w:val="center"/>
              <w:rPr>
                <w:rFonts w:ascii="Arial" w:hAnsi="Arial" w:cs="Arial"/>
                <w:color w:val="000000"/>
                <w:position w:val="-2"/>
                <w:sz w:val="18"/>
                <w:szCs w:val="18"/>
              </w:rPr>
            </w:pPr>
          </w:p>
        </w:tc>
      </w:tr>
      <w:tr w:rsidR="00530986" w:rsidRPr="00542BE3" w14:paraId="3E7D9B23" w14:textId="77777777" w:rsidTr="00130D88">
        <w:tc>
          <w:tcPr>
            <w:tcW w:w="3417" w:type="pct"/>
            <w:gridSpan w:val="5"/>
            <w:tcBorders>
              <w:top w:val="single" w:sz="5" w:space="0" w:color="000000"/>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0D7D7E0A" w14:textId="690B704B" w:rsidR="00530986" w:rsidRDefault="00530986" w:rsidP="00530986">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7</w:t>
            </w:r>
            <w:r>
              <w:rPr>
                <w:rFonts w:ascii="Arial" w:hAnsi="Arial" w:cs="Arial"/>
                <w:color w:val="000000"/>
                <w:position w:val="-2"/>
                <w:sz w:val="18"/>
                <w:szCs w:val="18"/>
              </w:rPr>
              <w:t>: »Nakup in dobava jedilnega pribora«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2258EE05"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8B00BFC"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4C8980B" w14:textId="77777777" w:rsidR="00530986" w:rsidRDefault="00530986" w:rsidP="00530986">
            <w:pPr>
              <w:jc w:val="center"/>
              <w:rPr>
                <w:rFonts w:ascii="Arial" w:hAnsi="Arial" w:cs="Arial"/>
                <w:color w:val="000000"/>
                <w:position w:val="-2"/>
                <w:sz w:val="18"/>
                <w:szCs w:val="18"/>
              </w:rPr>
            </w:pPr>
          </w:p>
        </w:tc>
      </w:tr>
      <w:tr w:rsidR="00530986" w:rsidRPr="00542BE3" w14:paraId="2AFAD25E" w14:textId="78F2BE19" w:rsidTr="00130D88">
        <w:trPr>
          <w:trHeight w:val="118"/>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07137A7D" w14:textId="04C267B1" w:rsidR="00530986" w:rsidRPr="00542BE3" w:rsidRDefault="00530986"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1</w:t>
            </w:r>
            <w:r w:rsidR="00E453C2">
              <w:rPr>
                <w:rFonts w:ascii="Arial" w:hAnsi="Arial" w:cs="Arial"/>
                <w:color w:val="000000"/>
                <w:position w:val="-2"/>
                <w:sz w:val="18"/>
                <w:szCs w:val="18"/>
              </w:rPr>
              <w:t>8</w:t>
            </w:r>
          </w:p>
        </w:tc>
        <w:tc>
          <w:tcPr>
            <w:tcW w:w="1533" w:type="pct"/>
            <w:vMerge w:val="restart"/>
            <w:tcBorders>
              <w:top w:val="single" w:sz="5" w:space="0" w:color="000000"/>
              <w:left w:val="single" w:sz="5" w:space="0" w:color="000000"/>
              <w:right w:val="single" w:sz="5" w:space="0" w:color="000000"/>
            </w:tcBorders>
            <w:vAlign w:val="center"/>
          </w:tcPr>
          <w:p w14:paraId="114EC4C9" w14:textId="77777777" w:rsidR="00530986" w:rsidRPr="00542BE3" w:rsidRDefault="00530986"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krožnikov različnih velikosti iz porcelana</w:t>
            </w:r>
          </w:p>
        </w:tc>
        <w:tc>
          <w:tcPr>
            <w:tcW w:w="527" w:type="pct"/>
            <w:tcBorders>
              <w:top w:val="single" w:sz="5" w:space="0" w:color="000000"/>
              <w:left w:val="single" w:sz="5" w:space="0" w:color="000000"/>
              <w:bottom w:val="single" w:sz="5" w:space="0" w:color="000000"/>
              <w:right w:val="single" w:sz="5" w:space="0" w:color="000000"/>
            </w:tcBorders>
            <w:vAlign w:val="center"/>
          </w:tcPr>
          <w:p w14:paraId="48FC5EA6" w14:textId="44CA94E8"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K</w:t>
            </w:r>
            <w:r w:rsidRPr="00530986">
              <w:rPr>
                <w:rFonts w:ascii="Arial" w:hAnsi="Arial" w:cs="Arial"/>
                <w:color w:val="000000"/>
                <w:position w:val="-2"/>
                <w:sz w:val="18"/>
                <w:szCs w:val="18"/>
              </w:rPr>
              <w:t>rožnik plitvi večji</w:t>
            </w:r>
          </w:p>
        </w:tc>
        <w:tc>
          <w:tcPr>
            <w:tcW w:w="527" w:type="pct"/>
            <w:tcBorders>
              <w:top w:val="single" w:sz="5" w:space="0" w:color="000000"/>
              <w:left w:val="single" w:sz="5" w:space="0" w:color="000000"/>
              <w:bottom w:val="single" w:sz="5" w:space="0" w:color="000000"/>
              <w:right w:val="single" w:sz="5" w:space="0" w:color="000000"/>
            </w:tcBorders>
            <w:vAlign w:val="center"/>
          </w:tcPr>
          <w:p w14:paraId="14C7DB34"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23105A6" w14:textId="4D83DA41"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1.600</w:t>
            </w:r>
          </w:p>
        </w:tc>
        <w:tc>
          <w:tcPr>
            <w:tcW w:w="528" w:type="pct"/>
            <w:tcBorders>
              <w:top w:val="single" w:sz="5" w:space="0" w:color="000000"/>
              <w:left w:val="single" w:sz="5" w:space="0" w:color="000000"/>
              <w:bottom w:val="single" w:sz="5" w:space="0" w:color="000000"/>
              <w:right w:val="single" w:sz="5" w:space="0" w:color="000000"/>
            </w:tcBorders>
            <w:vAlign w:val="center"/>
          </w:tcPr>
          <w:p w14:paraId="3DB28E24"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0603D6F2"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373AC7C" w14:textId="7ADB453E" w:rsidR="00530986" w:rsidRDefault="00530986" w:rsidP="00530986">
            <w:pPr>
              <w:jc w:val="center"/>
              <w:rPr>
                <w:rFonts w:ascii="Arial" w:hAnsi="Arial" w:cs="Arial"/>
                <w:color w:val="000000"/>
                <w:position w:val="-2"/>
                <w:sz w:val="18"/>
                <w:szCs w:val="18"/>
              </w:rPr>
            </w:pPr>
          </w:p>
        </w:tc>
      </w:tr>
      <w:tr w:rsidR="00530986" w:rsidRPr="00542BE3" w14:paraId="78048F9A" w14:textId="77777777" w:rsidTr="00130D88">
        <w:trPr>
          <w:trHeight w:val="117"/>
        </w:trPr>
        <w:tc>
          <w:tcPr>
            <w:tcW w:w="303" w:type="pct"/>
            <w:vMerge/>
            <w:tcBorders>
              <w:left w:val="single" w:sz="5" w:space="0" w:color="000000"/>
              <w:right w:val="single" w:sz="5" w:space="0" w:color="000000"/>
            </w:tcBorders>
            <w:tcMar>
              <w:top w:w="135" w:type="dxa"/>
              <w:bottom w:w="135" w:type="dxa"/>
            </w:tcMar>
            <w:vAlign w:val="center"/>
          </w:tcPr>
          <w:p w14:paraId="00A15F8A" w14:textId="77777777" w:rsidR="00530986" w:rsidRDefault="00530986" w:rsidP="00530986">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49DAE98E"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9C9A5DE" w14:textId="7D57D38A"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K</w:t>
            </w:r>
            <w:r w:rsidRPr="00530986">
              <w:rPr>
                <w:rFonts w:ascii="Arial" w:hAnsi="Arial" w:cs="Arial"/>
                <w:color w:val="000000"/>
                <w:position w:val="-2"/>
                <w:sz w:val="18"/>
                <w:szCs w:val="18"/>
              </w:rPr>
              <w:t>rožnik plitvi desertni</w:t>
            </w:r>
          </w:p>
        </w:tc>
        <w:tc>
          <w:tcPr>
            <w:tcW w:w="527" w:type="pct"/>
            <w:tcBorders>
              <w:top w:val="single" w:sz="5" w:space="0" w:color="000000"/>
              <w:left w:val="single" w:sz="5" w:space="0" w:color="000000"/>
              <w:bottom w:val="single" w:sz="5" w:space="0" w:color="000000"/>
              <w:right w:val="single" w:sz="5" w:space="0" w:color="000000"/>
            </w:tcBorders>
            <w:vAlign w:val="center"/>
          </w:tcPr>
          <w:p w14:paraId="67ECF051"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7CC35E3" w14:textId="66D41715"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600</w:t>
            </w:r>
          </w:p>
        </w:tc>
        <w:tc>
          <w:tcPr>
            <w:tcW w:w="528" w:type="pct"/>
            <w:tcBorders>
              <w:top w:val="single" w:sz="5" w:space="0" w:color="000000"/>
              <w:left w:val="single" w:sz="5" w:space="0" w:color="000000"/>
              <w:bottom w:val="single" w:sz="5" w:space="0" w:color="000000"/>
              <w:right w:val="single" w:sz="5" w:space="0" w:color="000000"/>
            </w:tcBorders>
            <w:vAlign w:val="center"/>
          </w:tcPr>
          <w:p w14:paraId="403BEC81"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5ECDCB1"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E3EBDCF" w14:textId="32AC5F1D" w:rsidR="00530986" w:rsidRDefault="00530986" w:rsidP="00530986">
            <w:pPr>
              <w:jc w:val="center"/>
              <w:rPr>
                <w:rFonts w:ascii="Arial" w:hAnsi="Arial" w:cs="Arial"/>
                <w:color w:val="000000"/>
                <w:position w:val="-2"/>
                <w:sz w:val="18"/>
                <w:szCs w:val="18"/>
              </w:rPr>
            </w:pPr>
          </w:p>
        </w:tc>
      </w:tr>
      <w:tr w:rsidR="00530986" w:rsidRPr="00542BE3" w14:paraId="70BEC705" w14:textId="77777777" w:rsidTr="00130D88">
        <w:trPr>
          <w:trHeight w:val="117"/>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62060C3E" w14:textId="77777777" w:rsidR="00530986" w:rsidRDefault="00530986" w:rsidP="00530986">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1D1085C2"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1C6F205" w14:textId="77FBBA7F"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K</w:t>
            </w:r>
            <w:r w:rsidRPr="00530986">
              <w:rPr>
                <w:rFonts w:ascii="Arial" w:hAnsi="Arial" w:cs="Arial"/>
                <w:color w:val="000000"/>
                <w:position w:val="-2"/>
                <w:sz w:val="18"/>
                <w:szCs w:val="18"/>
              </w:rPr>
              <w:t>rožnik plitvi desertni manjši</w:t>
            </w:r>
          </w:p>
        </w:tc>
        <w:tc>
          <w:tcPr>
            <w:tcW w:w="527" w:type="pct"/>
            <w:tcBorders>
              <w:top w:val="single" w:sz="5" w:space="0" w:color="000000"/>
              <w:left w:val="single" w:sz="5" w:space="0" w:color="000000"/>
              <w:bottom w:val="single" w:sz="5" w:space="0" w:color="000000"/>
              <w:right w:val="single" w:sz="5" w:space="0" w:color="000000"/>
            </w:tcBorders>
            <w:vAlign w:val="center"/>
          </w:tcPr>
          <w:p w14:paraId="283F89CD"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8964B1A" w14:textId="723BEAC1"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400</w:t>
            </w:r>
          </w:p>
        </w:tc>
        <w:tc>
          <w:tcPr>
            <w:tcW w:w="528" w:type="pct"/>
            <w:tcBorders>
              <w:top w:val="single" w:sz="5" w:space="0" w:color="000000"/>
              <w:left w:val="single" w:sz="5" w:space="0" w:color="000000"/>
              <w:bottom w:val="single" w:sz="5" w:space="0" w:color="000000"/>
              <w:right w:val="single" w:sz="5" w:space="0" w:color="000000"/>
            </w:tcBorders>
            <w:vAlign w:val="center"/>
          </w:tcPr>
          <w:p w14:paraId="28CBDED1"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02FBE82"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DE83826" w14:textId="3DB19C53" w:rsidR="00530986" w:rsidRDefault="00530986" w:rsidP="00530986">
            <w:pPr>
              <w:jc w:val="center"/>
              <w:rPr>
                <w:rFonts w:ascii="Arial" w:hAnsi="Arial" w:cs="Arial"/>
                <w:color w:val="000000"/>
                <w:position w:val="-2"/>
                <w:sz w:val="18"/>
                <w:szCs w:val="18"/>
              </w:rPr>
            </w:pPr>
          </w:p>
        </w:tc>
      </w:tr>
      <w:tr w:rsidR="00530986" w:rsidRPr="00542BE3" w14:paraId="5306416A" w14:textId="77777777" w:rsidTr="00130D88">
        <w:trPr>
          <w:trHeight w:val="117"/>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65F78569" w14:textId="643E129B" w:rsidR="00530986" w:rsidRDefault="00530986" w:rsidP="00530986">
            <w:pPr>
              <w:jc w:val="right"/>
              <w:rPr>
                <w:rFonts w:ascii="Arial" w:hAnsi="Arial" w:cs="Arial"/>
                <w:color w:val="000000"/>
                <w:position w:val="-2"/>
                <w:sz w:val="18"/>
                <w:szCs w:val="18"/>
              </w:rPr>
            </w:pPr>
            <w:r>
              <w:rPr>
                <w:rFonts w:ascii="Arial" w:hAnsi="Arial" w:cs="Arial"/>
                <w:color w:val="000000"/>
                <w:position w:val="-2"/>
                <w:sz w:val="18"/>
                <w:szCs w:val="18"/>
              </w:rPr>
              <w:t>Ponudbena cena za sklop 1</w:t>
            </w:r>
            <w:r w:rsidR="00E453C2">
              <w:rPr>
                <w:rFonts w:ascii="Arial" w:hAnsi="Arial" w:cs="Arial"/>
                <w:color w:val="000000"/>
                <w:position w:val="-2"/>
                <w:sz w:val="18"/>
                <w:szCs w:val="18"/>
              </w:rPr>
              <w:t>8</w:t>
            </w:r>
            <w:r>
              <w:rPr>
                <w:rFonts w:ascii="Arial" w:hAnsi="Arial" w:cs="Arial"/>
                <w:color w:val="000000"/>
                <w:position w:val="-2"/>
                <w:sz w:val="18"/>
                <w:szCs w:val="18"/>
              </w:rPr>
              <w:t>: »Nakup in dobava krožnikov različnih velikosti iz porcelana«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63C5F9CA"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D0CA2C2"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8CCC74B" w14:textId="77777777" w:rsidR="00530986" w:rsidRDefault="00530986" w:rsidP="00530986">
            <w:pPr>
              <w:jc w:val="center"/>
              <w:rPr>
                <w:rFonts w:ascii="Arial" w:hAnsi="Arial" w:cs="Arial"/>
                <w:color w:val="000000"/>
                <w:position w:val="-2"/>
                <w:sz w:val="18"/>
                <w:szCs w:val="18"/>
              </w:rPr>
            </w:pPr>
          </w:p>
        </w:tc>
      </w:tr>
      <w:tr w:rsidR="00530986" w:rsidRPr="00542BE3" w14:paraId="63EC51C0" w14:textId="57ACDDFF" w:rsidTr="00130D88">
        <w:trPr>
          <w:trHeight w:val="57"/>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73653650" w14:textId="46BECE82" w:rsidR="00530986" w:rsidRDefault="00E453C2" w:rsidP="00530986">
            <w:pPr>
              <w:jc w:val="center"/>
              <w:rPr>
                <w:rFonts w:ascii="Arial" w:hAnsi="Arial" w:cs="Arial"/>
                <w:color w:val="000000"/>
                <w:position w:val="-2"/>
                <w:sz w:val="18"/>
                <w:szCs w:val="18"/>
              </w:rPr>
            </w:pPr>
            <w:r>
              <w:rPr>
                <w:rFonts w:ascii="Arial" w:hAnsi="Arial" w:cs="Arial"/>
                <w:color w:val="000000"/>
                <w:position w:val="-2"/>
                <w:sz w:val="18"/>
                <w:szCs w:val="18"/>
              </w:rPr>
              <w:t>19</w:t>
            </w:r>
          </w:p>
        </w:tc>
        <w:tc>
          <w:tcPr>
            <w:tcW w:w="1533" w:type="pct"/>
            <w:vMerge w:val="restart"/>
            <w:tcBorders>
              <w:top w:val="single" w:sz="5" w:space="0" w:color="000000"/>
              <w:left w:val="single" w:sz="5" w:space="0" w:color="000000"/>
              <w:right w:val="single" w:sz="5" w:space="0" w:color="000000"/>
            </w:tcBorders>
            <w:vAlign w:val="center"/>
          </w:tcPr>
          <w:p w14:paraId="0CE196EC" w14:textId="77777777" w:rsidR="00530986" w:rsidRPr="00542BE3" w:rsidRDefault="00530986"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pekačev za konvektomat pečico</w:t>
            </w:r>
          </w:p>
        </w:tc>
        <w:tc>
          <w:tcPr>
            <w:tcW w:w="527" w:type="pct"/>
            <w:tcBorders>
              <w:top w:val="single" w:sz="5" w:space="0" w:color="000000"/>
              <w:left w:val="single" w:sz="5" w:space="0" w:color="000000"/>
              <w:bottom w:val="single" w:sz="5" w:space="0" w:color="000000"/>
              <w:right w:val="single" w:sz="5" w:space="0" w:color="000000"/>
            </w:tcBorders>
            <w:vAlign w:val="center"/>
          </w:tcPr>
          <w:p w14:paraId="0ACEBED6" w14:textId="29BA6DAC"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ekač GN 1/1 60 mm</w:t>
            </w:r>
          </w:p>
        </w:tc>
        <w:tc>
          <w:tcPr>
            <w:tcW w:w="527" w:type="pct"/>
            <w:tcBorders>
              <w:top w:val="single" w:sz="5" w:space="0" w:color="000000"/>
              <w:left w:val="single" w:sz="5" w:space="0" w:color="000000"/>
              <w:bottom w:val="single" w:sz="5" w:space="0" w:color="000000"/>
              <w:right w:val="single" w:sz="5" w:space="0" w:color="000000"/>
            </w:tcBorders>
            <w:vAlign w:val="center"/>
          </w:tcPr>
          <w:p w14:paraId="387BCBE5"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049D3DB" w14:textId="6CA5D7BA"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10</w:t>
            </w:r>
          </w:p>
        </w:tc>
        <w:tc>
          <w:tcPr>
            <w:tcW w:w="528" w:type="pct"/>
            <w:tcBorders>
              <w:top w:val="single" w:sz="5" w:space="0" w:color="000000"/>
              <w:left w:val="single" w:sz="5" w:space="0" w:color="000000"/>
              <w:bottom w:val="single" w:sz="5" w:space="0" w:color="000000"/>
              <w:right w:val="single" w:sz="5" w:space="0" w:color="000000"/>
            </w:tcBorders>
            <w:vAlign w:val="center"/>
          </w:tcPr>
          <w:p w14:paraId="2B512CDC"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432C585"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DCD6E62" w14:textId="29D27B3E" w:rsidR="00530986" w:rsidRDefault="00530986" w:rsidP="00530986">
            <w:pPr>
              <w:jc w:val="center"/>
              <w:rPr>
                <w:rFonts w:ascii="Arial" w:hAnsi="Arial" w:cs="Arial"/>
                <w:color w:val="000000"/>
                <w:position w:val="-2"/>
                <w:sz w:val="18"/>
                <w:szCs w:val="18"/>
              </w:rPr>
            </w:pPr>
          </w:p>
        </w:tc>
      </w:tr>
      <w:tr w:rsidR="00530986" w:rsidRPr="00542BE3" w14:paraId="4BA80943" w14:textId="77777777" w:rsidTr="00130D88">
        <w:trPr>
          <w:trHeight w:val="55"/>
        </w:trPr>
        <w:tc>
          <w:tcPr>
            <w:tcW w:w="303" w:type="pct"/>
            <w:vMerge/>
            <w:tcBorders>
              <w:left w:val="single" w:sz="5" w:space="0" w:color="000000"/>
              <w:right w:val="single" w:sz="5" w:space="0" w:color="000000"/>
            </w:tcBorders>
            <w:tcMar>
              <w:top w:w="135" w:type="dxa"/>
              <w:bottom w:w="135" w:type="dxa"/>
            </w:tcMar>
            <w:vAlign w:val="center"/>
          </w:tcPr>
          <w:p w14:paraId="5ED7DE9E" w14:textId="77777777" w:rsidR="00530986" w:rsidRDefault="00530986" w:rsidP="00530986">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1A843D5A"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5A9FBEB" w14:textId="4444F7D7"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ekač GN 2/1 60 mm</w:t>
            </w:r>
          </w:p>
        </w:tc>
        <w:tc>
          <w:tcPr>
            <w:tcW w:w="527" w:type="pct"/>
            <w:tcBorders>
              <w:top w:val="single" w:sz="5" w:space="0" w:color="000000"/>
              <w:left w:val="single" w:sz="5" w:space="0" w:color="000000"/>
              <w:bottom w:val="single" w:sz="5" w:space="0" w:color="000000"/>
              <w:right w:val="single" w:sz="5" w:space="0" w:color="000000"/>
            </w:tcBorders>
            <w:vAlign w:val="center"/>
          </w:tcPr>
          <w:p w14:paraId="15326DFF"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AB27A45" w14:textId="2253063A" w:rsidR="00530986" w:rsidRDefault="00C37012" w:rsidP="00530986">
            <w:pPr>
              <w:jc w:val="center"/>
              <w:rPr>
                <w:rFonts w:ascii="Arial" w:hAnsi="Arial" w:cs="Arial"/>
                <w:color w:val="000000"/>
                <w:position w:val="-2"/>
                <w:sz w:val="18"/>
                <w:szCs w:val="18"/>
              </w:rPr>
            </w:pPr>
            <w:r>
              <w:rPr>
                <w:rFonts w:ascii="Arial" w:hAnsi="Arial" w:cs="Arial"/>
                <w:color w:val="000000"/>
                <w:position w:val="-2"/>
                <w:sz w:val="18"/>
                <w:szCs w:val="18"/>
              </w:rPr>
              <w:t>64</w:t>
            </w:r>
          </w:p>
        </w:tc>
        <w:tc>
          <w:tcPr>
            <w:tcW w:w="528" w:type="pct"/>
            <w:tcBorders>
              <w:top w:val="single" w:sz="5" w:space="0" w:color="000000"/>
              <w:left w:val="single" w:sz="5" w:space="0" w:color="000000"/>
              <w:bottom w:val="single" w:sz="5" w:space="0" w:color="000000"/>
              <w:right w:val="single" w:sz="5" w:space="0" w:color="000000"/>
            </w:tcBorders>
            <w:vAlign w:val="center"/>
          </w:tcPr>
          <w:p w14:paraId="3C099078"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5F8188B"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E325307" w14:textId="34568145" w:rsidR="00530986" w:rsidRDefault="00530986" w:rsidP="00530986">
            <w:pPr>
              <w:jc w:val="center"/>
              <w:rPr>
                <w:rFonts w:ascii="Arial" w:hAnsi="Arial" w:cs="Arial"/>
                <w:color w:val="000000"/>
                <w:position w:val="-2"/>
                <w:sz w:val="18"/>
                <w:szCs w:val="18"/>
              </w:rPr>
            </w:pPr>
          </w:p>
        </w:tc>
      </w:tr>
      <w:tr w:rsidR="00530986" w:rsidRPr="00542BE3" w14:paraId="229B646A" w14:textId="77777777" w:rsidTr="00130D88">
        <w:trPr>
          <w:trHeight w:val="55"/>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08782164" w14:textId="77777777" w:rsidR="00530986" w:rsidRDefault="00530986" w:rsidP="00530986">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03A5A8D6"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E81E45C" w14:textId="2031364D"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P</w:t>
            </w:r>
            <w:r w:rsidRPr="00530986">
              <w:rPr>
                <w:rFonts w:ascii="Arial" w:hAnsi="Arial" w:cs="Arial"/>
                <w:color w:val="000000"/>
                <w:position w:val="-2"/>
                <w:sz w:val="18"/>
                <w:szCs w:val="18"/>
              </w:rPr>
              <w:t>ekač GN 2/1 40 mm</w:t>
            </w:r>
          </w:p>
        </w:tc>
        <w:tc>
          <w:tcPr>
            <w:tcW w:w="527" w:type="pct"/>
            <w:tcBorders>
              <w:top w:val="single" w:sz="5" w:space="0" w:color="000000"/>
              <w:left w:val="single" w:sz="5" w:space="0" w:color="000000"/>
              <w:bottom w:val="single" w:sz="5" w:space="0" w:color="000000"/>
              <w:right w:val="single" w:sz="5" w:space="0" w:color="000000"/>
            </w:tcBorders>
            <w:vAlign w:val="center"/>
          </w:tcPr>
          <w:p w14:paraId="48227743"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D461702" w14:textId="7691C1DD" w:rsidR="00530986" w:rsidRDefault="00530986" w:rsidP="00530986">
            <w:pPr>
              <w:jc w:val="center"/>
              <w:rPr>
                <w:rFonts w:ascii="Arial" w:hAnsi="Arial" w:cs="Arial"/>
                <w:color w:val="000000"/>
                <w:position w:val="-2"/>
                <w:sz w:val="18"/>
                <w:szCs w:val="18"/>
              </w:rPr>
            </w:pPr>
            <w:r>
              <w:rPr>
                <w:rFonts w:ascii="Arial" w:hAnsi="Arial" w:cs="Arial"/>
                <w:color w:val="000000"/>
                <w:position w:val="-2"/>
                <w:sz w:val="18"/>
                <w:szCs w:val="18"/>
              </w:rPr>
              <w:t>50</w:t>
            </w:r>
          </w:p>
        </w:tc>
        <w:tc>
          <w:tcPr>
            <w:tcW w:w="528" w:type="pct"/>
            <w:tcBorders>
              <w:top w:val="single" w:sz="5" w:space="0" w:color="000000"/>
              <w:left w:val="single" w:sz="5" w:space="0" w:color="000000"/>
              <w:bottom w:val="single" w:sz="5" w:space="0" w:color="000000"/>
              <w:right w:val="single" w:sz="5" w:space="0" w:color="000000"/>
            </w:tcBorders>
            <w:vAlign w:val="center"/>
          </w:tcPr>
          <w:p w14:paraId="34EDA77B"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C3EE7FC"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54AD35E" w14:textId="548C8973" w:rsidR="00530986" w:rsidRDefault="00530986" w:rsidP="00530986">
            <w:pPr>
              <w:jc w:val="center"/>
              <w:rPr>
                <w:rFonts w:ascii="Arial" w:hAnsi="Arial" w:cs="Arial"/>
                <w:color w:val="000000"/>
                <w:position w:val="-2"/>
                <w:sz w:val="18"/>
                <w:szCs w:val="18"/>
              </w:rPr>
            </w:pPr>
          </w:p>
        </w:tc>
      </w:tr>
      <w:tr w:rsidR="00530986" w:rsidRPr="00542BE3" w14:paraId="05325178" w14:textId="77777777" w:rsidTr="00130D88">
        <w:trPr>
          <w:trHeight w:val="55"/>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369C80B2" w14:textId="230367E9" w:rsidR="00530986" w:rsidRDefault="00530986" w:rsidP="00530986">
            <w:pPr>
              <w:jc w:val="right"/>
              <w:rPr>
                <w:rFonts w:ascii="Arial" w:hAnsi="Arial" w:cs="Arial"/>
                <w:color w:val="000000"/>
                <w:position w:val="-2"/>
                <w:sz w:val="18"/>
                <w:szCs w:val="18"/>
              </w:rPr>
            </w:pPr>
            <w:r>
              <w:rPr>
                <w:rFonts w:ascii="Arial" w:hAnsi="Arial" w:cs="Arial"/>
                <w:color w:val="000000"/>
                <w:position w:val="-2"/>
                <w:sz w:val="18"/>
                <w:szCs w:val="18"/>
              </w:rPr>
              <w:t xml:space="preserve">Ponudbena cena za sklop </w:t>
            </w:r>
            <w:r w:rsidR="00E453C2">
              <w:rPr>
                <w:rFonts w:ascii="Arial" w:hAnsi="Arial" w:cs="Arial"/>
                <w:color w:val="000000"/>
                <w:position w:val="-2"/>
                <w:sz w:val="18"/>
                <w:szCs w:val="18"/>
              </w:rPr>
              <w:t>19</w:t>
            </w:r>
            <w:r>
              <w:rPr>
                <w:rFonts w:ascii="Arial" w:hAnsi="Arial" w:cs="Arial"/>
                <w:color w:val="000000"/>
                <w:position w:val="-2"/>
                <w:sz w:val="18"/>
                <w:szCs w:val="18"/>
              </w:rPr>
              <w:t>: »Nakup in dobava pekačev za konvektomat pečico«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2D01FF9C" w14:textId="77777777" w:rsidR="00530986" w:rsidRDefault="00530986" w:rsidP="0053098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0B7E06F" w14:textId="77777777" w:rsidR="00530986" w:rsidRDefault="00530986"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929D737" w14:textId="77777777" w:rsidR="00530986" w:rsidRDefault="00530986" w:rsidP="00530986">
            <w:pPr>
              <w:jc w:val="center"/>
              <w:rPr>
                <w:rFonts w:ascii="Arial" w:hAnsi="Arial" w:cs="Arial"/>
                <w:color w:val="000000"/>
                <w:position w:val="-2"/>
                <w:sz w:val="18"/>
                <w:szCs w:val="18"/>
              </w:rPr>
            </w:pPr>
          </w:p>
        </w:tc>
      </w:tr>
      <w:tr w:rsidR="009128A3" w:rsidRPr="00542BE3" w14:paraId="04D0CAC6" w14:textId="6D106AE8" w:rsidTr="00130D88">
        <w:trPr>
          <w:trHeight w:val="57"/>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7C092BD5" w14:textId="6AE409C1" w:rsidR="009128A3" w:rsidRDefault="00D95C42" w:rsidP="00530986">
            <w:pPr>
              <w:jc w:val="center"/>
              <w:rPr>
                <w:rFonts w:ascii="Arial" w:hAnsi="Arial" w:cs="Arial"/>
                <w:color w:val="000000"/>
                <w:position w:val="-2"/>
                <w:sz w:val="18"/>
                <w:szCs w:val="18"/>
              </w:rPr>
            </w:pPr>
            <w:r>
              <w:rPr>
                <w:rFonts w:ascii="Arial" w:hAnsi="Arial" w:cs="Arial"/>
                <w:color w:val="000000"/>
                <w:position w:val="-2"/>
                <w:sz w:val="18"/>
                <w:szCs w:val="18"/>
              </w:rPr>
              <w:lastRenderedPageBreak/>
              <w:t>2</w:t>
            </w:r>
            <w:r w:rsidR="00E453C2">
              <w:rPr>
                <w:rFonts w:ascii="Arial" w:hAnsi="Arial" w:cs="Arial"/>
                <w:color w:val="000000"/>
                <w:position w:val="-2"/>
                <w:sz w:val="18"/>
                <w:szCs w:val="18"/>
              </w:rPr>
              <w:t>0</w:t>
            </w:r>
          </w:p>
        </w:tc>
        <w:tc>
          <w:tcPr>
            <w:tcW w:w="1533" w:type="pct"/>
            <w:vMerge w:val="restart"/>
            <w:tcBorders>
              <w:top w:val="single" w:sz="5" w:space="0" w:color="000000"/>
              <w:left w:val="single" w:sz="5" w:space="0" w:color="000000"/>
              <w:right w:val="single" w:sz="5" w:space="0" w:color="000000"/>
            </w:tcBorders>
            <w:vAlign w:val="center"/>
          </w:tcPr>
          <w:p w14:paraId="06E3789A" w14:textId="77777777" w:rsidR="009128A3" w:rsidRPr="00542BE3" w:rsidRDefault="009128A3"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steklenih kozarcev</w:t>
            </w:r>
          </w:p>
        </w:tc>
        <w:tc>
          <w:tcPr>
            <w:tcW w:w="527" w:type="pct"/>
            <w:tcBorders>
              <w:top w:val="single" w:sz="5" w:space="0" w:color="000000"/>
              <w:left w:val="single" w:sz="5" w:space="0" w:color="000000"/>
              <w:bottom w:val="single" w:sz="5" w:space="0" w:color="000000"/>
              <w:right w:val="single" w:sz="5" w:space="0" w:color="000000"/>
            </w:tcBorders>
            <w:vAlign w:val="center"/>
          </w:tcPr>
          <w:p w14:paraId="5752DA10" w14:textId="78551DC7"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Kozarec nizki za serviranje vode in soka</w:t>
            </w:r>
          </w:p>
        </w:tc>
        <w:tc>
          <w:tcPr>
            <w:tcW w:w="527" w:type="pct"/>
            <w:tcBorders>
              <w:top w:val="single" w:sz="5" w:space="0" w:color="000000"/>
              <w:left w:val="single" w:sz="5" w:space="0" w:color="000000"/>
              <w:bottom w:val="single" w:sz="5" w:space="0" w:color="000000"/>
              <w:right w:val="single" w:sz="5" w:space="0" w:color="000000"/>
            </w:tcBorders>
            <w:vAlign w:val="center"/>
          </w:tcPr>
          <w:p w14:paraId="208473E7"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45F2177" w14:textId="6622B66F"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6</w:t>
            </w:r>
            <w:r w:rsidR="00C37012">
              <w:rPr>
                <w:rFonts w:ascii="Arial" w:hAnsi="Arial" w:cs="Arial"/>
                <w:color w:val="000000"/>
                <w:position w:val="-2"/>
                <w:sz w:val="18"/>
                <w:szCs w:val="18"/>
              </w:rPr>
              <w:t>6</w:t>
            </w:r>
            <w:r>
              <w:rPr>
                <w:rFonts w:ascii="Arial" w:hAnsi="Arial" w:cs="Arial"/>
                <w:color w:val="000000"/>
                <w:position w:val="-2"/>
                <w:sz w:val="18"/>
                <w:szCs w:val="18"/>
              </w:rPr>
              <w:t>0</w:t>
            </w:r>
          </w:p>
        </w:tc>
        <w:tc>
          <w:tcPr>
            <w:tcW w:w="528" w:type="pct"/>
            <w:tcBorders>
              <w:top w:val="single" w:sz="5" w:space="0" w:color="000000"/>
              <w:left w:val="single" w:sz="5" w:space="0" w:color="000000"/>
              <w:bottom w:val="single" w:sz="5" w:space="0" w:color="000000"/>
              <w:right w:val="single" w:sz="5" w:space="0" w:color="000000"/>
            </w:tcBorders>
            <w:vAlign w:val="center"/>
          </w:tcPr>
          <w:p w14:paraId="20937CB8"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52451F2"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9E24729" w14:textId="620E3D4F" w:rsidR="009128A3" w:rsidRDefault="009128A3" w:rsidP="009128A3">
            <w:pPr>
              <w:jc w:val="center"/>
              <w:rPr>
                <w:rFonts w:ascii="Arial" w:hAnsi="Arial" w:cs="Arial"/>
                <w:color w:val="000000"/>
                <w:position w:val="-2"/>
                <w:sz w:val="18"/>
                <w:szCs w:val="18"/>
              </w:rPr>
            </w:pPr>
          </w:p>
        </w:tc>
      </w:tr>
      <w:tr w:rsidR="009128A3" w:rsidRPr="00542BE3" w14:paraId="5B7ECC86" w14:textId="77777777" w:rsidTr="00130D88">
        <w:trPr>
          <w:trHeight w:val="55"/>
        </w:trPr>
        <w:tc>
          <w:tcPr>
            <w:tcW w:w="303" w:type="pct"/>
            <w:vMerge/>
            <w:tcBorders>
              <w:left w:val="single" w:sz="5" w:space="0" w:color="000000"/>
              <w:right w:val="single" w:sz="5" w:space="0" w:color="000000"/>
            </w:tcBorders>
            <w:tcMar>
              <w:top w:w="135" w:type="dxa"/>
              <w:bottom w:w="135" w:type="dxa"/>
            </w:tcMar>
            <w:vAlign w:val="center"/>
          </w:tcPr>
          <w:p w14:paraId="7A62AA43" w14:textId="77777777" w:rsidR="009128A3" w:rsidRDefault="009128A3" w:rsidP="00530986">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362AB41E"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39A0C1D" w14:textId="57EAF027"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Kozarec na peclju za strežbo vin</w:t>
            </w:r>
          </w:p>
        </w:tc>
        <w:tc>
          <w:tcPr>
            <w:tcW w:w="527" w:type="pct"/>
            <w:tcBorders>
              <w:top w:val="single" w:sz="5" w:space="0" w:color="000000"/>
              <w:left w:val="single" w:sz="5" w:space="0" w:color="000000"/>
              <w:bottom w:val="single" w:sz="5" w:space="0" w:color="000000"/>
              <w:right w:val="single" w:sz="5" w:space="0" w:color="000000"/>
            </w:tcBorders>
            <w:vAlign w:val="center"/>
          </w:tcPr>
          <w:p w14:paraId="77CFA706"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4477FFF" w14:textId="6E4E1411"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400</w:t>
            </w:r>
          </w:p>
        </w:tc>
        <w:tc>
          <w:tcPr>
            <w:tcW w:w="528" w:type="pct"/>
            <w:tcBorders>
              <w:top w:val="single" w:sz="5" w:space="0" w:color="000000"/>
              <w:left w:val="single" w:sz="5" w:space="0" w:color="000000"/>
              <w:bottom w:val="single" w:sz="5" w:space="0" w:color="000000"/>
              <w:right w:val="single" w:sz="5" w:space="0" w:color="000000"/>
            </w:tcBorders>
            <w:vAlign w:val="center"/>
          </w:tcPr>
          <w:p w14:paraId="76064C59"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AABF621"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F4CAC68" w14:textId="2ECFC3DF" w:rsidR="009128A3" w:rsidRDefault="009128A3" w:rsidP="009128A3">
            <w:pPr>
              <w:jc w:val="center"/>
              <w:rPr>
                <w:rFonts w:ascii="Arial" w:hAnsi="Arial" w:cs="Arial"/>
                <w:color w:val="000000"/>
                <w:position w:val="-2"/>
                <w:sz w:val="18"/>
                <w:szCs w:val="18"/>
              </w:rPr>
            </w:pPr>
          </w:p>
        </w:tc>
      </w:tr>
      <w:tr w:rsidR="009128A3" w:rsidRPr="00542BE3" w14:paraId="50628260" w14:textId="77777777" w:rsidTr="00130D88">
        <w:trPr>
          <w:trHeight w:val="55"/>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2A791A1B" w14:textId="77777777" w:rsidR="009128A3" w:rsidRDefault="009128A3" w:rsidP="00530986">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02EB4718"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03B940E" w14:textId="2F7C73AA"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Kozarec na peclju za strežbo penin</w:t>
            </w:r>
          </w:p>
        </w:tc>
        <w:tc>
          <w:tcPr>
            <w:tcW w:w="527" w:type="pct"/>
            <w:tcBorders>
              <w:top w:val="single" w:sz="5" w:space="0" w:color="000000"/>
              <w:left w:val="single" w:sz="5" w:space="0" w:color="000000"/>
              <w:bottom w:val="single" w:sz="5" w:space="0" w:color="000000"/>
              <w:right w:val="single" w:sz="5" w:space="0" w:color="000000"/>
            </w:tcBorders>
            <w:vAlign w:val="center"/>
          </w:tcPr>
          <w:p w14:paraId="48ABAFF5"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D8A1FCB" w14:textId="1BB4B002"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400</w:t>
            </w:r>
          </w:p>
        </w:tc>
        <w:tc>
          <w:tcPr>
            <w:tcW w:w="528" w:type="pct"/>
            <w:tcBorders>
              <w:top w:val="single" w:sz="5" w:space="0" w:color="000000"/>
              <w:left w:val="single" w:sz="5" w:space="0" w:color="000000"/>
              <w:bottom w:val="single" w:sz="5" w:space="0" w:color="000000"/>
              <w:right w:val="single" w:sz="5" w:space="0" w:color="000000"/>
            </w:tcBorders>
            <w:vAlign w:val="center"/>
          </w:tcPr>
          <w:p w14:paraId="36F2AE20"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170ED360"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713098F" w14:textId="1E6FC093" w:rsidR="009128A3" w:rsidRDefault="009128A3" w:rsidP="009128A3">
            <w:pPr>
              <w:jc w:val="center"/>
              <w:rPr>
                <w:rFonts w:ascii="Arial" w:hAnsi="Arial" w:cs="Arial"/>
                <w:color w:val="000000"/>
                <w:position w:val="-2"/>
                <w:sz w:val="18"/>
                <w:szCs w:val="18"/>
              </w:rPr>
            </w:pPr>
          </w:p>
        </w:tc>
      </w:tr>
      <w:tr w:rsidR="009128A3" w:rsidRPr="00542BE3" w14:paraId="449161AE" w14:textId="77777777" w:rsidTr="00130D88">
        <w:trPr>
          <w:trHeight w:val="55"/>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598AE10D" w14:textId="2D122FF5" w:rsidR="009128A3" w:rsidRDefault="009128A3" w:rsidP="009128A3">
            <w:pPr>
              <w:jc w:val="right"/>
              <w:rPr>
                <w:rFonts w:ascii="Arial" w:hAnsi="Arial" w:cs="Arial"/>
                <w:color w:val="000000"/>
                <w:position w:val="-2"/>
                <w:sz w:val="18"/>
                <w:szCs w:val="18"/>
              </w:rPr>
            </w:pPr>
            <w:r>
              <w:rPr>
                <w:rFonts w:ascii="Arial" w:hAnsi="Arial" w:cs="Arial"/>
                <w:color w:val="000000"/>
                <w:position w:val="-2"/>
                <w:sz w:val="18"/>
                <w:szCs w:val="18"/>
              </w:rPr>
              <w:t xml:space="preserve">Ponudbena cena za sklop </w:t>
            </w:r>
            <w:r w:rsidR="00D95C42">
              <w:rPr>
                <w:rFonts w:ascii="Arial" w:hAnsi="Arial" w:cs="Arial"/>
                <w:color w:val="000000"/>
                <w:position w:val="-2"/>
                <w:sz w:val="18"/>
                <w:szCs w:val="18"/>
              </w:rPr>
              <w:t>2</w:t>
            </w:r>
            <w:r w:rsidR="00E453C2">
              <w:rPr>
                <w:rFonts w:ascii="Arial" w:hAnsi="Arial" w:cs="Arial"/>
                <w:color w:val="000000"/>
                <w:position w:val="-2"/>
                <w:sz w:val="18"/>
                <w:szCs w:val="18"/>
              </w:rPr>
              <w:t>0</w:t>
            </w:r>
            <w:r>
              <w:rPr>
                <w:rFonts w:ascii="Arial" w:hAnsi="Arial" w:cs="Arial"/>
                <w:color w:val="000000"/>
                <w:position w:val="-2"/>
                <w:sz w:val="18"/>
                <w:szCs w:val="18"/>
              </w:rPr>
              <w:t>: »Nakup in dobava steklenih kozarcev«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3FE885F7"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6683131"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634042E" w14:textId="77777777" w:rsidR="009128A3" w:rsidRDefault="009128A3" w:rsidP="009128A3">
            <w:pPr>
              <w:jc w:val="center"/>
              <w:rPr>
                <w:rFonts w:ascii="Arial" w:hAnsi="Arial" w:cs="Arial"/>
                <w:color w:val="000000"/>
                <w:position w:val="-2"/>
                <w:sz w:val="18"/>
                <w:szCs w:val="18"/>
              </w:rPr>
            </w:pPr>
          </w:p>
        </w:tc>
      </w:tr>
      <w:tr w:rsidR="009128A3" w:rsidRPr="00542BE3" w14:paraId="29400F94" w14:textId="68D0B38D" w:rsidTr="00130D88">
        <w:trPr>
          <w:trHeight w:val="44"/>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58FFBEA2" w14:textId="33EAFC4B" w:rsidR="009128A3" w:rsidRDefault="009128A3" w:rsidP="00530986">
            <w:pPr>
              <w:jc w:val="center"/>
              <w:rPr>
                <w:rFonts w:ascii="Arial" w:hAnsi="Arial" w:cs="Arial"/>
                <w:color w:val="000000"/>
                <w:position w:val="-2"/>
                <w:sz w:val="18"/>
                <w:szCs w:val="18"/>
              </w:rPr>
            </w:pPr>
            <w:r>
              <w:rPr>
                <w:rFonts w:ascii="Arial" w:hAnsi="Arial" w:cs="Arial"/>
                <w:color w:val="000000"/>
                <w:position w:val="-2"/>
                <w:sz w:val="18"/>
                <w:szCs w:val="18"/>
              </w:rPr>
              <w:t>2</w:t>
            </w:r>
            <w:r w:rsidR="00E453C2">
              <w:rPr>
                <w:rFonts w:ascii="Arial" w:hAnsi="Arial" w:cs="Arial"/>
                <w:color w:val="000000"/>
                <w:position w:val="-2"/>
                <w:sz w:val="18"/>
                <w:szCs w:val="18"/>
              </w:rPr>
              <w:t>1</w:t>
            </w:r>
          </w:p>
        </w:tc>
        <w:tc>
          <w:tcPr>
            <w:tcW w:w="1533" w:type="pct"/>
            <w:vMerge w:val="restart"/>
            <w:tcBorders>
              <w:top w:val="single" w:sz="5" w:space="0" w:color="000000"/>
              <w:left w:val="single" w:sz="5" w:space="0" w:color="000000"/>
              <w:right w:val="single" w:sz="5" w:space="0" w:color="000000"/>
            </w:tcBorders>
            <w:vAlign w:val="center"/>
          </w:tcPr>
          <w:p w14:paraId="6641293C" w14:textId="77777777" w:rsidR="009128A3" w:rsidRPr="00542BE3" w:rsidRDefault="009128A3"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skodelic za kavo s podstavkom</w:t>
            </w:r>
          </w:p>
        </w:tc>
        <w:tc>
          <w:tcPr>
            <w:tcW w:w="527" w:type="pct"/>
            <w:tcBorders>
              <w:top w:val="single" w:sz="5" w:space="0" w:color="000000"/>
              <w:left w:val="single" w:sz="5" w:space="0" w:color="000000"/>
              <w:bottom w:val="single" w:sz="5" w:space="0" w:color="000000"/>
              <w:right w:val="single" w:sz="5" w:space="0" w:color="000000"/>
            </w:tcBorders>
            <w:vAlign w:val="center"/>
          </w:tcPr>
          <w:p w14:paraId="20D33A51" w14:textId="65A34121"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Skodelica za kavo manjša</w:t>
            </w:r>
          </w:p>
        </w:tc>
        <w:tc>
          <w:tcPr>
            <w:tcW w:w="527" w:type="pct"/>
            <w:tcBorders>
              <w:top w:val="single" w:sz="5" w:space="0" w:color="000000"/>
              <w:left w:val="single" w:sz="5" w:space="0" w:color="000000"/>
              <w:bottom w:val="single" w:sz="5" w:space="0" w:color="000000"/>
              <w:right w:val="single" w:sz="5" w:space="0" w:color="000000"/>
            </w:tcBorders>
            <w:vAlign w:val="center"/>
          </w:tcPr>
          <w:p w14:paraId="6270F26A"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210C72B" w14:textId="5CBDB895"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3</w:t>
            </w:r>
            <w:r w:rsidR="00C37012">
              <w:rPr>
                <w:rFonts w:ascii="Arial" w:hAnsi="Arial" w:cs="Arial"/>
                <w:color w:val="000000"/>
                <w:position w:val="-2"/>
                <w:sz w:val="18"/>
                <w:szCs w:val="18"/>
              </w:rPr>
              <w:t>42</w:t>
            </w:r>
          </w:p>
        </w:tc>
        <w:tc>
          <w:tcPr>
            <w:tcW w:w="528" w:type="pct"/>
            <w:tcBorders>
              <w:top w:val="single" w:sz="5" w:space="0" w:color="000000"/>
              <w:left w:val="single" w:sz="5" w:space="0" w:color="000000"/>
              <w:bottom w:val="single" w:sz="5" w:space="0" w:color="000000"/>
              <w:right w:val="single" w:sz="5" w:space="0" w:color="000000"/>
            </w:tcBorders>
            <w:vAlign w:val="center"/>
          </w:tcPr>
          <w:p w14:paraId="78B57D5B"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59709DC"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9852940" w14:textId="3825E51C" w:rsidR="009128A3" w:rsidRDefault="009128A3" w:rsidP="009128A3">
            <w:pPr>
              <w:jc w:val="center"/>
              <w:rPr>
                <w:rFonts w:ascii="Arial" w:hAnsi="Arial" w:cs="Arial"/>
                <w:color w:val="000000"/>
                <w:position w:val="-2"/>
                <w:sz w:val="18"/>
                <w:szCs w:val="18"/>
              </w:rPr>
            </w:pPr>
          </w:p>
        </w:tc>
      </w:tr>
      <w:tr w:rsidR="009128A3" w:rsidRPr="00542BE3" w14:paraId="0BF76BE4" w14:textId="77777777" w:rsidTr="00130D88">
        <w:trPr>
          <w:trHeight w:val="41"/>
        </w:trPr>
        <w:tc>
          <w:tcPr>
            <w:tcW w:w="303" w:type="pct"/>
            <w:vMerge/>
            <w:tcBorders>
              <w:left w:val="single" w:sz="5" w:space="0" w:color="000000"/>
              <w:right w:val="single" w:sz="5" w:space="0" w:color="000000"/>
            </w:tcBorders>
            <w:tcMar>
              <w:top w:w="135" w:type="dxa"/>
              <w:bottom w:w="135" w:type="dxa"/>
            </w:tcMar>
            <w:vAlign w:val="center"/>
          </w:tcPr>
          <w:p w14:paraId="5D1969C8" w14:textId="77777777" w:rsidR="009128A3" w:rsidRDefault="009128A3" w:rsidP="00530986">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32FBFAB8"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24741FD" w14:textId="3B6EDA9B"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Skodelica za kavo</w:t>
            </w:r>
          </w:p>
        </w:tc>
        <w:tc>
          <w:tcPr>
            <w:tcW w:w="527" w:type="pct"/>
            <w:tcBorders>
              <w:top w:val="single" w:sz="5" w:space="0" w:color="000000"/>
              <w:left w:val="single" w:sz="5" w:space="0" w:color="000000"/>
              <w:bottom w:val="single" w:sz="5" w:space="0" w:color="000000"/>
              <w:right w:val="single" w:sz="5" w:space="0" w:color="000000"/>
            </w:tcBorders>
            <w:vAlign w:val="center"/>
          </w:tcPr>
          <w:p w14:paraId="32BB7A3A"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D4CCB86" w14:textId="71A7CAC8"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300</w:t>
            </w:r>
          </w:p>
        </w:tc>
        <w:tc>
          <w:tcPr>
            <w:tcW w:w="528" w:type="pct"/>
            <w:tcBorders>
              <w:top w:val="single" w:sz="5" w:space="0" w:color="000000"/>
              <w:left w:val="single" w:sz="5" w:space="0" w:color="000000"/>
              <w:bottom w:val="single" w:sz="5" w:space="0" w:color="000000"/>
              <w:right w:val="single" w:sz="5" w:space="0" w:color="000000"/>
            </w:tcBorders>
            <w:vAlign w:val="center"/>
          </w:tcPr>
          <w:p w14:paraId="6628C651"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54D0E2E"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7CE2F40" w14:textId="6EC40D83" w:rsidR="009128A3" w:rsidRDefault="009128A3" w:rsidP="009128A3">
            <w:pPr>
              <w:jc w:val="center"/>
              <w:rPr>
                <w:rFonts w:ascii="Arial" w:hAnsi="Arial" w:cs="Arial"/>
                <w:color w:val="000000"/>
                <w:position w:val="-2"/>
                <w:sz w:val="18"/>
                <w:szCs w:val="18"/>
              </w:rPr>
            </w:pPr>
          </w:p>
        </w:tc>
      </w:tr>
      <w:tr w:rsidR="009128A3" w:rsidRPr="00542BE3" w14:paraId="54FCAA4A" w14:textId="77777777" w:rsidTr="00130D88">
        <w:trPr>
          <w:trHeight w:val="41"/>
        </w:trPr>
        <w:tc>
          <w:tcPr>
            <w:tcW w:w="303" w:type="pct"/>
            <w:vMerge/>
            <w:tcBorders>
              <w:left w:val="single" w:sz="5" w:space="0" w:color="000000"/>
              <w:right w:val="single" w:sz="5" w:space="0" w:color="000000"/>
            </w:tcBorders>
            <w:tcMar>
              <w:top w:w="135" w:type="dxa"/>
              <w:bottom w:w="135" w:type="dxa"/>
            </w:tcMar>
            <w:vAlign w:val="center"/>
          </w:tcPr>
          <w:p w14:paraId="2DF2C1CD" w14:textId="77777777" w:rsidR="009128A3" w:rsidRDefault="009128A3" w:rsidP="00530986">
            <w:pPr>
              <w:jc w:val="center"/>
              <w:rPr>
                <w:rFonts w:ascii="Arial" w:hAnsi="Arial" w:cs="Arial"/>
                <w:color w:val="000000"/>
                <w:position w:val="-2"/>
                <w:sz w:val="18"/>
                <w:szCs w:val="18"/>
              </w:rPr>
            </w:pPr>
          </w:p>
        </w:tc>
        <w:tc>
          <w:tcPr>
            <w:tcW w:w="1533" w:type="pct"/>
            <w:vMerge/>
            <w:tcBorders>
              <w:left w:val="single" w:sz="5" w:space="0" w:color="000000"/>
              <w:right w:val="single" w:sz="5" w:space="0" w:color="000000"/>
            </w:tcBorders>
            <w:vAlign w:val="center"/>
          </w:tcPr>
          <w:p w14:paraId="5501A33F"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43C5DF1" w14:textId="06F00F4F"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Podstavek, krožnik za skodelico za kavo (manjši)</w:t>
            </w:r>
          </w:p>
        </w:tc>
        <w:tc>
          <w:tcPr>
            <w:tcW w:w="527" w:type="pct"/>
            <w:tcBorders>
              <w:top w:val="single" w:sz="5" w:space="0" w:color="000000"/>
              <w:left w:val="single" w:sz="5" w:space="0" w:color="000000"/>
              <w:bottom w:val="single" w:sz="5" w:space="0" w:color="000000"/>
              <w:right w:val="single" w:sz="5" w:space="0" w:color="000000"/>
            </w:tcBorders>
            <w:vAlign w:val="center"/>
          </w:tcPr>
          <w:p w14:paraId="0AECB4DB"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5E2E1EB" w14:textId="4D1B4BF3"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200</w:t>
            </w:r>
          </w:p>
        </w:tc>
        <w:tc>
          <w:tcPr>
            <w:tcW w:w="528" w:type="pct"/>
            <w:tcBorders>
              <w:top w:val="single" w:sz="5" w:space="0" w:color="000000"/>
              <w:left w:val="single" w:sz="5" w:space="0" w:color="000000"/>
              <w:bottom w:val="single" w:sz="5" w:space="0" w:color="000000"/>
              <w:right w:val="single" w:sz="5" w:space="0" w:color="000000"/>
            </w:tcBorders>
            <w:vAlign w:val="center"/>
          </w:tcPr>
          <w:p w14:paraId="5C01BC3A"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499EDE54"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AE0968E" w14:textId="79FE84DF" w:rsidR="009128A3" w:rsidRDefault="009128A3" w:rsidP="009128A3">
            <w:pPr>
              <w:jc w:val="center"/>
              <w:rPr>
                <w:rFonts w:ascii="Arial" w:hAnsi="Arial" w:cs="Arial"/>
                <w:color w:val="000000"/>
                <w:position w:val="-2"/>
                <w:sz w:val="18"/>
                <w:szCs w:val="18"/>
              </w:rPr>
            </w:pPr>
          </w:p>
        </w:tc>
      </w:tr>
      <w:tr w:rsidR="009128A3" w:rsidRPr="00542BE3" w14:paraId="43F14E31" w14:textId="77777777" w:rsidTr="00130D88">
        <w:trPr>
          <w:trHeight w:val="41"/>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7C1DB784" w14:textId="77777777" w:rsidR="009128A3" w:rsidRDefault="009128A3" w:rsidP="00530986">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1B162C9B"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A8D44CA" w14:textId="3A88004B"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Podstavek, krožnik za skodelico za kavo</w:t>
            </w:r>
          </w:p>
        </w:tc>
        <w:tc>
          <w:tcPr>
            <w:tcW w:w="527" w:type="pct"/>
            <w:tcBorders>
              <w:top w:val="single" w:sz="5" w:space="0" w:color="000000"/>
              <w:left w:val="single" w:sz="5" w:space="0" w:color="000000"/>
              <w:bottom w:val="single" w:sz="5" w:space="0" w:color="000000"/>
              <w:right w:val="single" w:sz="5" w:space="0" w:color="000000"/>
            </w:tcBorders>
            <w:vAlign w:val="center"/>
          </w:tcPr>
          <w:p w14:paraId="0894B242"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B873C48" w14:textId="755F1A6C"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2</w:t>
            </w:r>
            <w:r w:rsidR="00C37012">
              <w:rPr>
                <w:rFonts w:ascii="Arial" w:hAnsi="Arial" w:cs="Arial"/>
                <w:color w:val="000000"/>
                <w:position w:val="-2"/>
                <w:sz w:val="18"/>
                <w:szCs w:val="18"/>
              </w:rPr>
              <w:t>42</w:t>
            </w:r>
          </w:p>
        </w:tc>
        <w:tc>
          <w:tcPr>
            <w:tcW w:w="528" w:type="pct"/>
            <w:tcBorders>
              <w:top w:val="single" w:sz="5" w:space="0" w:color="000000"/>
              <w:left w:val="single" w:sz="5" w:space="0" w:color="000000"/>
              <w:bottom w:val="single" w:sz="5" w:space="0" w:color="000000"/>
              <w:right w:val="single" w:sz="5" w:space="0" w:color="000000"/>
            </w:tcBorders>
            <w:vAlign w:val="center"/>
          </w:tcPr>
          <w:p w14:paraId="1E2079BD"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EEB0A7F"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CB9EE21" w14:textId="03929C92" w:rsidR="009128A3" w:rsidRDefault="009128A3" w:rsidP="009128A3">
            <w:pPr>
              <w:jc w:val="center"/>
              <w:rPr>
                <w:rFonts w:ascii="Arial" w:hAnsi="Arial" w:cs="Arial"/>
                <w:color w:val="000000"/>
                <w:position w:val="-2"/>
                <w:sz w:val="18"/>
                <w:szCs w:val="18"/>
              </w:rPr>
            </w:pPr>
          </w:p>
        </w:tc>
      </w:tr>
      <w:tr w:rsidR="009128A3" w:rsidRPr="00542BE3" w14:paraId="1016946B" w14:textId="77777777" w:rsidTr="00130D88">
        <w:trPr>
          <w:trHeight w:val="41"/>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768894FF" w14:textId="4A926B7B" w:rsidR="009128A3" w:rsidRDefault="009128A3" w:rsidP="009128A3">
            <w:pPr>
              <w:jc w:val="right"/>
              <w:rPr>
                <w:rFonts w:ascii="Arial" w:hAnsi="Arial" w:cs="Arial"/>
                <w:color w:val="000000"/>
                <w:position w:val="-2"/>
                <w:sz w:val="18"/>
                <w:szCs w:val="18"/>
              </w:rPr>
            </w:pPr>
            <w:r>
              <w:rPr>
                <w:rFonts w:ascii="Arial" w:hAnsi="Arial" w:cs="Arial"/>
                <w:color w:val="000000"/>
                <w:position w:val="-2"/>
                <w:sz w:val="18"/>
                <w:szCs w:val="18"/>
              </w:rPr>
              <w:t>Ponudbena cena za sklop 2</w:t>
            </w:r>
            <w:r w:rsidR="00E453C2">
              <w:rPr>
                <w:rFonts w:ascii="Arial" w:hAnsi="Arial" w:cs="Arial"/>
                <w:color w:val="000000"/>
                <w:position w:val="-2"/>
                <w:sz w:val="18"/>
                <w:szCs w:val="18"/>
              </w:rPr>
              <w:t>1</w:t>
            </w:r>
            <w:r>
              <w:rPr>
                <w:rFonts w:ascii="Arial" w:hAnsi="Arial" w:cs="Arial"/>
                <w:color w:val="000000"/>
                <w:position w:val="-2"/>
                <w:sz w:val="18"/>
                <w:szCs w:val="18"/>
              </w:rPr>
              <w:t>: »Nakup in dobava skodelic za kavo s podstavkom«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70C8FECF"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69E434EC"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72CF26F6" w14:textId="77777777" w:rsidR="009128A3" w:rsidRDefault="009128A3" w:rsidP="009128A3">
            <w:pPr>
              <w:jc w:val="center"/>
              <w:rPr>
                <w:rFonts w:ascii="Arial" w:hAnsi="Arial" w:cs="Arial"/>
                <w:color w:val="000000"/>
                <w:position w:val="-2"/>
                <w:sz w:val="18"/>
                <w:szCs w:val="18"/>
              </w:rPr>
            </w:pPr>
          </w:p>
        </w:tc>
      </w:tr>
      <w:tr w:rsidR="009128A3" w:rsidRPr="00542BE3" w14:paraId="52D665F4" w14:textId="748C4DD8" w:rsidTr="00130D88">
        <w:trPr>
          <w:trHeight w:val="84"/>
        </w:trPr>
        <w:tc>
          <w:tcPr>
            <w:tcW w:w="303" w:type="pct"/>
            <w:vMerge w:val="restart"/>
            <w:tcBorders>
              <w:top w:val="single" w:sz="5" w:space="0" w:color="000000"/>
              <w:left w:val="single" w:sz="5" w:space="0" w:color="000000"/>
              <w:right w:val="single" w:sz="5" w:space="0" w:color="000000"/>
            </w:tcBorders>
            <w:tcMar>
              <w:top w:w="135" w:type="dxa"/>
              <w:bottom w:w="135" w:type="dxa"/>
            </w:tcMar>
            <w:vAlign w:val="center"/>
          </w:tcPr>
          <w:p w14:paraId="19A27510" w14:textId="1736D96E" w:rsidR="009128A3" w:rsidRDefault="009128A3" w:rsidP="00530986">
            <w:pPr>
              <w:jc w:val="center"/>
              <w:rPr>
                <w:rFonts w:ascii="Arial" w:hAnsi="Arial" w:cs="Arial"/>
                <w:color w:val="000000"/>
                <w:position w:val="-2"/>
                <w:sz w:val="18"/>
                <w:szCs w:val="18"/>
              </w:rPr>
            </w:pPr>
            <w:r>
              <w:rPr>
                <w:rFonts w:ascii="Arial" w:hAnsi="Arial" w:cs="Arial"/>
                <w:color w:val="000000"/>
                <w:position w:val="-2"/>
                <w:sz w:val="18"/>
                <w:szCs w:val="18"/>
              </w:rPr>
              <w:t>2</w:t>
            </w:r>
            <w:r w:rsidR="00E453C2">
              <w:rPr>
                <w:rFonts w:ascii="Arial" w:hAnsi="Arial" w:cs="Arial"/>
                <w:color w:val="000000"/>
                <w:position w:val="-2"/>
                <w:sz w:val="18"/>
                <w:szCs w:val="18"/>
              </w:rPr>
              <w:t>2</w:t>
            </w:r>
          </w:p>
        </w:tc>
        <w:tc>
          <w:tcPr>
            <w:tcW w:w="1533" w:type="pct"/>
            <w:vMerge w:val="restart"/>
            <w:tcBorders>
              <w:top w:val="single" w:sz="5" w:space="0" w:color="000000"/>
              <w:left w:val="single" w:sz="5" w:space="0" w:color="000000"/>
              <w:right w:val="single" w:sz="5" w:space="0" w:color="000000"/>
            </w:tcBorders>
            <w:vAlign w:val="center"/>
          </w:tcPr>
          <w:p w14:paraId="0871A78E" w14:textId="77777777" w:rsidR="009128A3" w:rsidRPr="00542BE3" w:rsidRDefault="009128A3"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vrčev za mleko</w:t>
            </w:r>
          </w:p>
        </w:tc>
        <w:tc>
          <w:tcPr>
            <w:tcW w:w="527" w:type="pct"/>
            <w:tcBorders>
              <w:top w:val="single" w:sz="5" w:space="0" w:color="000000"/>
              <w:left w:val="single" w:sz="5" w:space="0" w:color="000000"/>
              <w:bottom w:val="single" w:sz="5" w:space="0" w:color="000000"/>
              <w:right w:val="single" w:sz="5" w:space="0" w:color="000000"/>
            </w:tcBorders>
            <w:vAlign w:val="center"/>
          </w:tcPr>
          <w:p w14:paraId="5E6A46F7" w14:textId="6CE8DB81"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Vrček za mleko – večji</w:t>
            </w:r>
          </w:p>
        </w:tc>
        <w:tc>
          <w:tcPr>
            <w:tcW w:w="527" w:type="pct"/>
            <w:tcBorders>
              <w:top w:val="single" w:sz="5" w:space="0" w:color="000000"/>
              <w:left w:val="single" w:sz="5" w:space="0" w:color="000000"/>
              <w:bottom w:val="single" w:sz="5" w:space="0" w:color="000000"/>
              <w:right w:val="single" w:sz="5" w:space="0" w:color="000000"/>
            </w:tcBorders>
            <w:vAlign w:val="center"/>
          </w:tcPr>
          <w:p w14:paraId="2E3147D3"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39D382E" w14:textId="148A6AF1"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20</w:t>
            </w:r>
          </w:p>
        </w:tc>
        <w:tc>
          <w:tcPr>
            <w:tcW w:w="528" w:type="pct"/>
            <w:tcBorders>
              <w:top w:val="single" w:sz="5" w:space="0" w:color="000000"/>
              <w:left w:val="single" w:sz="5" w:space="0" w:color="000000"/>
              <w:bottom w:val="single" w:sz="5" w:space="0" w:color="000000"/>
              <w:right w:val="single" w:sz="5" w:space="0" w:color="000000"/>
            </w:tcBorders>
            <w:vAlign w:val="center"/>
          </w:tcPr>
          <w:p w14:paraId="3180FDFA"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C9C1B50"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5935041" w14:textId="036896B5" w:rsidR="009128A3" w:rsidRDefault="009128A3" w:rsidP="009128A3">
            <w:pPr>
              <w:jc w:val="center"/>
              <w:rPr>
                <w:rFonts w:ascii="Arial" w:hAnsi="Arial" w:cs="Arial"/>
                <w:color w:val="000000"/>
                <w:position w:val="-2"/>
                <w:sz w:val="18"/>
                <w:szCs w:val="18"/>
              </w:rPr>
            </w:pPr>
          </w:p>
        </w:tc>
      </w:tr>
      <w:tr w:rsidR="009128A3" w:rsidRPr="00542BE3" w14:paraId="7F806DF0" w14:textId="77777777" w:rsidTr="00130D88">
        <w:trPr>
          <w:trHeight w:val="83"/>
        </w:trPr>
        <w:tc>
          <w:tcPr>
            <w:tcW w:w="303" w:type="pct"/>
            <w:vMerge/>
            <w:tcBorders>
              <w:left w:val="single" w:sz="5" w:space="0" w:color="000000"/>
              <w:bottom w:val="single" w:sz="5" w:space="0" w:color="000000"/>
              <w:right w:val="single" w:sz="5" w:space="0" w:color="000000"/>
            </w:tcBorders>
            <w:tcMar>
              <w:top w:w="135" w:type="dxa"/>
              <w:bottom w:w="135" w:type="dxa"/>
            </w:tcMar>
            <w:vAlign w:val="center"/>
          </w:tcPr>
          <w:p w14:paraId="74AACC18" w14:textId="77777777" w:rsidR="009128A3" w:rsidRDefault="009128A3" w:rsidP="00530986">
            <w:pPr>
              <w:jc w:val="center"/>
              <w:rPr>
                <w:rFonts w:ascii="Arial" w:hAnsi="Arial" w:cs="Arial"/>
                <w:color w:val="000000"/>
                <w:position w:val="-2"/>
                <w:sz w:val="18"/>
                <w:szCs w:val="18"/>
              </w:rPr>
            </w:pPr>
          </w:p>
        </w:tc>
        <w:tc>
          <w:tcPr>
            <w:tcW w:w="1533" w:type="pct"/>
            <w:vMerge/>
            <w:tcBorders>
              <w:left w:val="single" w:sz="5" w:space="0" w:color="000000"/>
              <w:bottom w:val="single" w:sz="5" w:space="0" w:color="000000"/>
              <w:right w:val="single" w:sz="5" w:space="0" w:color="000000"/>
            </w:tcBorders>
            <w:vAlign w:val="center"/>
          </w:tcPr>
          <w:p w14:paraId="5764A748"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10F4B38" w14:textId="3B4FF0C0"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Vrček za mleko - manjši</w:t>
            </w:r>
          </w:p>
        </w:tc>
        <w:tc>
          <w:tcPr>
            <w:tcW w:w="527" w:type="pct"/>
            <w:tcBorders>
              <w:top w:val="single" w:sz="5" w:space="0" w:color="000000"/>
              <w:left w:val="single" w:sz="5" w:space="0" w:color="000000"/>
              <w:bottom w:val="single" w:sz="5" w:space="0" w:color="000000"/>
              <w:right w:val="single" w:sz="5" w:space="0" w:color="000000"/>
            </w:tcBorders>
            <w:vAlign w:val="center"/>
          </w:tcPr>
          <w:p w14:paraId="12C568CE"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3A5268EC" w14:textId="23DE4CC6"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20</w:t>
            </w:r>
          </w:p>
        </w:tc>
        <w:tc>
          <w:tcPr>
            <w:tcW w:w="528" w:type="pct"/>
            <w:tcBorders>
              <w:top w:val="single" w:sz="5" w:space="0" w:color="000000"/>
              <w:left w:val="single" w:sz="5" w:space="0" w:color="000000"/>
              <w:bottom w:val="single" w:sz="5" w:space="0" w:color="000000"/>
              <w:right w:val="single" w:sz="5" w:space="0" w:color="000000"/>
            </w:tcBorders>
            <w:vAlign w:val="center"/>
          </w:tcPr>
          <w:p w14:paraId="06900785"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E7D2E5D"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4B726B05" w14:textId="41C3D6AC" w:rsidR="009128A3" w:rsidRDefault="009128A3" w:rsidP="009128A3">
            <w:pPr>
              <w:jc w:val="center"/>
              <w:rPr>
                <w:rFonts w:ascii="Arial" w:hAnsi="Arial" w:cs="Arial"/>
                <w:color w:val="000000"/>
                <w:position w:val="-2"/>
                <w:sz w:val="18"/>
                <w:szCs w:val="18"/>
              </w:rPr>
            </w:pPr>
          </w:p>
        </w:tc>
      </w:tr>
      <w:tr w:rsidR="009128A3" w:rsidRPr="00542BE3" w14:paraId="1AF1FD55"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74002F6F" w14:textId="69A38699" w:rsidR="009128A3" w:rsidRDefault="009128A3" w:rsidP="009128A3">
            <w:pPr>
              <w:jc w:val="right"/>
              <w:rPr>
                <w:rFonts w:ascii="Arial" w:hAnsi="Arial" w:cs="Arial"/>
                <w:color w:val="000000"/>
                <w:position w:val="-2"/>
                <w:sz w:val="18"/>
                <w:szCs w:val="18"/>
              </w:rPr>
            </w:pPr>
            <w:r>
              <w:rPr>
                <w:rFonts w:ascii="Arial" w:hAnsi="Arial" w:cs="Arial"/>
                <w:color w:val="000000"/>
                <w:position w:val="-2"/>
                <w:sz w:val="18"/>
                <w:szCs w:val="18"/>
              </w:rPr>
              <w:lastRenderedPageBreak/>
              <w:t>Ponudbena cena za sklop 2</w:t>
            </w:r>
            <w:r w:rsidR="00E453C2">
              <w:rPr>
                <w:rFonts w:ascii="Arial" w:hAnsi="Arial" w:cs="Arial"/>
                <w:color w:val="000000"/>
                <w:position w:val="-2"/>
                <w:sz w:val="18"/>
                <w:szCs w:val="18"/>
              </w:rPr>
              <w:t>2</w:t>
            </w:r>
            <w:r>
              <w:rPr>
                <w:rFonts w:ascii="Arial" w:hAnsi="Arial" w:cs="Arial"/>
                <w:color w:val="000000"/>
                <w:position w:val="-2"/>
                <w:sz w:val="18"/>
                <w:szCs w:val="18"/>
              </w:rPr>
              <w:t>: »Nakup in dobava vrčev za mleko«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4628A558"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205BE9BA"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0122465D" w14:textId="77777777" w:rsidR="009128A3" w:rsidRDefault="009128A3" w:rsidP="009128A3">
            <w:pPr>
              <w:jc w:val="center"/>
              <w:rPr>
                <w:rFonts w:ascii="Arial" w:hAnsi="Arial" w:cs="Arial"/>
                <w:color w:val="000000"/>
                <w:position w:val="-2"/>
                <w:sz w:val="18"/>
                <w:szCs w:val="18"/>
              </w:rPr>
            </w:pPr>
          </w:p>
        </w:tc>
      </w:tr>
      <w:tr w:rsidR="009128A3" w:rsidRPr="00542BE3" w14:paraId="7A9BD982" w14:textId="3F7A9FF6" w:rsidTr="00130D88">
        <w:trPr>
          <w:trHeight w:val="84"/>
        </w:trPr>
        <w:tc>
          <w:tcPr>
            <w:tcW w:w="303" w:type="pct"/>
            <w:vMerge w:val="restart"/>
            <w:tcBorders>
              <w:top w:val="single" w:sz="6" w:space="0" w:color="000000"/>
              <w:left w:val="single" w:sz="6" w:space="0" w:color="000000"/>
              <w:bottom w:val="single" w:sz="6" w:space="0" w:color="000000"/>
              <w:right w:val="single" w:sz="6" w:space="0" w:color="000000"/>
            </w:tcBorders>
            <w:tcMar>
              <w:top w:w="135" w:type="dxa"/>
              <w:bottom w:w="135" w:type="dxa"/>
            </w:tcMar>
            <w:vAlign w:val="center"/>
          </w:tcPr>
          <w:p w14:paraId="061214D1" w14:textId="6F179DF3" w:rsidR="009128A3" w:rsidRDefault="009128A3" w:rsidP="00530986">
            <w:pPr>
              <w:jc w:val="center"/>
              <w:rPr>
                <w:rFonts w:ascii="Arial" w:hAnsi="Arial" w:cs="Arial"/>
                <w:color w:val="000000"/>
                <w:position w:val="-2"/>
                <w:sz w:val="18"/>
                <w:szCs w:val="18"/>
              </w:rPr>
            </w:pPr>
            <w:r>
              <w:rPr>
                <w:rFonts w:ascii="Arial" w:hAnsi="Arial" w:cs="Arial"/>
                <w:color w:val="000000"/>
                <w:position w:val="-2"/>
                <w:sz w:val="18"/>
                <w:szCs w:val="18"/>
              </w:rPr>
              <w:t>2</w:t>
            </w:r>
            <w:r w:rsidR="00E453C2">
              <w:rPr>
                <w:rFonts w:ascii="Arial" w:hAnsi="Arial" w:cs="Arial"/>
                <w:color w:val="000000"/>
                <w:position w:val="-2"/>
                <w:sz w:val="18"/>
                <w:szCs w:val="18"/>
              </w:rPr>
              <w:t>3</w:t>
            </w:r>
          </w:p>
        </w:tc>
        <w:tc>
          <w:tcPr>
            <w:tcW w:w="1533" w:type="pct"/>
            <w:vMerge w:val="restart"/>
            <w:tcBorders>
              <w:top w:val="single" w:sz="6" w:space="0" w:color="000000"/>
              <w:left w:val="single" w:sz="6" w:space="0" w:color="000000"/>
              <w:bottom w:val="single" w:sz="6" w:space="0" w:color="000000"/>
              <w:right w:val="single" w:sz="6" w:space="0" w:color="000000"/>
            </w:tcBorders>
            <w:vAlign w:val="center"/>
          </w:tcPr>
          <w:p w14:paraId="7EB53ADD" w14:textId="77777777" w:rsidR="009128A3" w:rsidRPr="00542BE3" w:rsidRDefault="009128A3" w:rsidP="00530986">
            <w:pPr>
              <w:jc w:val="center"/>
              <w:rPr>
                <w:rFonts w:ascii="Arial" w:hAnsi="Arial" w:cs="Arial"/>
                <w:color w:val="000000"/>
                <w:position w:val="-2"/>
                <w:sz w:val="18"/>
                <w:szCs w:val="18"/>
                <w:highlight w:val="yellow"/>
              </w:rPr>
            </w:pPr>
            <w:r>
              <w:rPr>
                <w:rFonts w:ascii="Arial" w:hAnsi="Arial" w:cs="Arial"/>
                <w:color w:val="000000"/>
                <w:position w:val="-2"/>
                <w:sz w:val="18"/>
                <w:szCs w:val="18"/>
              </w:rPr>
              <w:t>Nakup in dobava vrčev z ročajem</w:t>
            </w:r>
          </w:p>
        </w:tc>
        <w:tc>
          <w:tcPr>
            <w:tcW w:w="527" w:type="pct"/>
            <w:tcBorders>
              <w:top w:val="single" w:sz="5" w:space="0" w:color="000000"/>
              <w:left w:val="single" w:sz="6" w:space="0" w:color="000000"/>
              <w:bottom w:val="single" w:sz="5" w:space="0" w:color="000000"/>
              <w:right w:val="single" w:sz="5" w:space="0" w:color="000000"/>
            </w:tcBorders>
            <w:vAlign w:val="center"/>
          </w:tcPr>
          <w:p w14:paraId="2D0B326A" w14:textId="6C636D8E"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Termo vrč z ročajem - večji</w:t>
            </w:r>
          </w:p>
        </w:tc>
        <w:tc>
          <w:tcPr>
            <w:tcW w:w="527" w:type="pct"/>
            <w:tcBorders>
              <w:top w:val="single" w:sz="5" w:space="0" w:color="000000"/>
              <w:left w:val="single" w:sz="5" w:space="0" w:color="000000"/>
              <w:bottom w:val="single" w:sz="5" w:space="0" w:color="000000"/>
              <w:right w:val="single" w:sz="5" w:space="0" w:color="000000"/>
            </w:tcBorders>
            <w:vAlign w:val="center"/>
          </w:tcPr>
          <w:p w14:paraId="2199D364"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54F76BA" w14:textId="1A705205"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10</w:t>
            </w:r>
          </w:p>
        </w:tc>
        <w:tc>
          <w:tcPr>
            <w:tcW w:w="528" w:type="pct"/>
            <w:tcBorders>
              <w:top w:val="single" w:sz="5" w:space="0" w:color="000000"/>
              <w:left w:val="single" w:sz="5" w:space="0" w:color="000000"/>
              <w:bottom w:val="single" w:sz="5" w:space="0" w:color="000000"/>
              <w:right w:val="single" w:sz="5" w:space="0" w:color="000000"/>
            </w:tcBorders>
            <w:vAlign w:val="center"/>
          </w:tcPr>
          <w:p w14:paraId="748A7769"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F140009"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5E576BBE" w14:textId="057D2543" w:rsidR="009128A3" w:rsidRDefault="009128A3" w:rsidP="009128A3">
            <w:pPr>
              <w:jc w:val="center"/>
              <w:rPr>
                <w:rFonts w:ascii="Arial" w:hAnsi="Arial" w:cs="Arial"/>
                <w:color w:val="000000"/>
                <w:position w:val="-2"/>
                <w:sz w:val="18"/>
                <w:szCs w:val="18"/>
              </w:rPr>
            </w:pPr>
          </w:p>
        </w:tc>
      </w:tr>
      <w:tr w:rsidR="009128A3" w:rsidRPr="00542BE3" w14:paraId="57875F4F" w14:textId="77777777" w:rsidTr="00130D88">
        <w:trPr>
          <w:trHeight w:val="83"/>
        </w:trPr>
        <w:tc>
          <w:tcPr>
            <w:tcW w:w="303" w:type="pct"/>
            <w:vMerge/>
            <w:tcBorders>
              <w:top w:val="single" w:sz="6" w:space="0" w:color="000000"/>
              <w:left w:val="single" w:sz="6" w:space="0" w:color="000000"/>
              <w:bottom w:val="single" w:sz="6" w:space="0" w:color="000000"/>
              <w:right w:val="single" w:sz="6" w:space="0" w:color="000000"/>
            </w:tcBorders>
            <w:tcMar>
              <w:top w:w="135" w:type="dxa"/>
              <w:bottom w:w="135" w:type="dxa"/>
            </w:tcMar>
            <w:vAlign w:val="center"/>
          </w:tcPr>
          <w:p w14:paraId="4B618577" w14:textId="77777777" w:rsidR="009128A3" w:rsidRDefault="009128A3" w:rsidP="00530986">
            <w:pPr>
              <w:jc w:val="center"/>
              <w:rPr>
                <w:rFonts w:ascii="Arial" w:hAnsi="Arial" w:cs="Arial"/>
                <w:color w:val="000000"/>
                <w:position w:val="-2"/>
                <w:sz w:val="18"/>
                <w:szCs w:val="18"/>
              </w:rPr>
            </w:pPr>
          </w:p>
        </w:tc>
        <w:tc>
          <w:tcPr>
            <w:tcW w:w="1533" w:type="pct"/>
            <w:vMerge/>
            <w:tcBorders>
              <w:top w:val="single" w:sz="6" w:space="0" w:color="000000"/>
              <w:left w:val="single" w:sz="6" w:space="0" w:color="000000"/>
              <w:bottom w:val="single" w:sz="6" w:space="0" w:color="000000"/>
              <w:right w:val="single" w:sz="6" w:space="0" w:color="000000"/>
            </w:tcBorders>
            <w:vAlign w:val="center"/>
          </w:tcPr>
          <w:p w14:paraId="7749F234" w14:textId="77777777" w:rsidR="009128A3" w:rsidRDefault="009128A3" w:rsidP="00530986">
            <w:pPr>
              <w:jc w:val="center"/>
              <w:rPr>
                <w:rFonts w:ascii="Arial" w:hAnsi="Arial" w:cs="Arial"/>
                <w:color w:val="000000"/>
                <w:position w:val="-2"/>
                <w:sz w:val="18"/>
                <w:szCs w:val="18"/>
              </w:rPr>
            </w:pPr>
          </w:p>
        </w:tc>
        <w:tc>
          <w:tcPr>
            <w:tcW w:w="527" w:type="pct"/>
            <w:tcBorders>
              <w:top w:val="single" w:sz="5" w:space="0" w:color="000000"/>
              <w:left w:val="single" w:sz="6" w:space="0" w:color="000000"/>
              <w:bottom w:val="single" w:sz="5" w:space="0" w:color="000000"/>
              <w:right w:val="single" w:sz="5" w:space="0" w:color="000000"/>
            </w:tcBorders>
            <w:vAlign w:val="center"/>
          </w:tcPr>
          <w:p w14:paraId="0A8B4EF2" w14:textId="4759D08A"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Termo vrč z ročajem - manjši</w:t>
            </w:r>
          </w:p>
        </w:tc>
        <w:tc>
          <w:tcPr>
            <w:tcW w:w="527" w:type="pct"/>
            <w:tcBorders>
              <w:top w:val="single" w:sz="5" w:space="0" w:color="000000"/>
              <w:left w:val="single" w:sz="5" w:space="0" w:color="000000"/>
              <w:bottom w:val="single" w:sz="5" w:space="0" w:color="000000"/>
              <w:right w:val="single" w:sz="5" w:space="0" w:color="000000"/>
            </w:tcBorders>
            <w:vAlign w:val="center"/>
          </w:tcPr>
          <w:p w14:paraId="1D604261"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10DF4584" w14:textId="4A3A5E41" w:rsidR="009128A3" w:rsidRDefault="009128A3" w:rsidP="009128A3">
            <w:pPr>
              <w:jc w:val="center"/>
              <w:rPr>
                <w:rFonts w:ascii="Arial" w:hAnsi="Arial" w:cs="Arial"/>
                <w:color w:val="000000"/>
                <w:position w:val="-2"/>
                <w:sz w:val="18"/>
                <w:szCs w:val="18"/>
              </w:rPr>
            </w:pPr>
            <w:r>
              <w:rPr>
                <w:rFonts w:ascii="Arial" w:hAnsi="Arial" w:cs="Arial"/>
                <w:color w:val="000000"/>
                <w:position w:val="-2"/>
                <w:sz w:val="18"/>
                <w:szCs w:val="18"/>
              </w:rPr>
              <w:t>10</w:t>
            </w:r>
          </w:p>
        </w:tc>
        <w:tc>
          <w:tcPr>
            <w:tcW w:w="528" w:type="pct"/>
            <w:tcBorders>
              <w:top w:val="single" w:sz="5" w:space="0" w:color="000000"/>
              <w:left w:val="single" w:sz="5" w:space="0" w:color="000000"/>
              <w:bottom w:val="single" w:sz="5" w:space="0" w:color="000000"/>
              <w:right w:val="single" w:sz="5" w:space="0" w:color="000000"/>
            </w:tcBorders>
            <w:vAlign w:val="center"/>
          </w:tcPr>
          <w:p w14:paraId="607A929C"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59574EF6"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ADDBC22" w14:textId="00BDC06A" w:rsidR="009128A3" w:rsidRDefault="009128A3" w:rsidP="009128A3">
            <w:pPr>
              <w:jc w:val="center"/>
              <w:rPr>
                <w:rFonts w:ascii="Arial" w:hAnsi="Arial" w:cs="Arial"/>
                <w:color w:val="000000"/>
                <w:position w:val="-2"/>
                <w:sz w:val="18"/>
                <w:szCs w:val="18"/>
              </w:rPr>
            </w:pPr>
          </w:p>
        </w:tc>
      </w:tr>
      <w:tr w:rsidR="009128A3" w:rsidRPr="00542BE3" w14:paraId="6B644BE8" w14:textId="77777777" w:rsidTr="00130D88">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39AEB730" w14:textId="1DF9FF28" w:rsidR="009128A3" w:rsidRDefault="009128A3" w:rsidP="009128A3">
            <w:pPr>
              <w:jc w:val="right"/>
              <w:rPr>
                <w:rFonts w:ascii="Arial" w:hAnsi="Arial" w:cs="Arial"/>
                <w:color w:val="000000"/>
                <w:position w:val="-2"/>
                <w:sz w:val="18"/>
                <w:szCs w:val="18"/>
              </w:rPr>
            </w:pPr>
            <w:r>
              <w:rPr>
                <w:rFonts w:ascii="Arial" w:hAnsi="Arial" w:cs="Arial"/>
                <w:color w:val="000000"/>
                <w:position w:val="-2"/>
                <w:sz w:val="18"/>
                <w:szCs w:val="18"/>
              </w:rPr>
              <w:t>Ponudbena cena za sklop 2</w:t>
            </w:r>
            <w:r w:rsidR="00E453C2">
              <w:rPr>
                <w:rFonts w:ascii="Arial" w:hAnsi="Arial" w:cs="Arial"/>
                <w:color w:val="000000"/>
                <w:position w:val="-2"/>
                <w:sz w:val="18"/>
                <w:szCs w:val="18"/>
              </w:rPr>
              <w:t>3</w:t>
            </w:r>
            <w:r>
              <w:rPr>
                <w:rFonts w:ascii="Arial" w:hAnsi="Arial" w:cs="Arial"/>
                <w:color w:val="000000"/>
                <w:position w:val="-2"/>
                <w:sz w:val="18"/>
                <w:szCs w:val="18"/>
              </w:rPr>
              <w:t>: »Nakup in dobava vrčev z ročajem«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7EB671F8" w14:textId="77777777" w:rsidR="009128A3" w:rsidRDefault="009128A3" w:rsidP="009128A3">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383F2683" w14:textId="77777777" w:rsidR="009128A3" w:rsidRDefault="009128A3" w:rsidP="009128A3">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69B54D53" w14:textId="77777777" w:rsidR="009128A3" w:rsidRDefault="009128A3" w:rsidP="009128A3">
            <w:pPr>
              <w:jc w:val="center"/>
              <w:rPr>
                <w:rFonts w:ascii="Arial" w:hAnsi="Arial" w:cs="Arial"/>
                <w:color w:val="000000"/>
                <w:position w:val="-2"/>
                <w:sz w:val="18"/>
                <w:szCs w:val="18"/>
              </w:rPr>
            </w:pPr>
          </w:p>
        </w:tc>
      </w:tr>
      <w:tr w:rsidR="00622531" w14:paraId="305FFFAA" w14:textId="77777777" w:rsidTr="00622531">
        <w:tc>
          <w:tcPr>
            <w:tcW w:w="30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21792AE" w14:textId="75B616B0" w:rsidR="00622531" w:rsidRPr="00542BE3" w:rsidRDefault="00622531" w:rsidP="00622531">
            <w:pPr>
              <w:jc w:val="center"/>
              <w:rPr>
                <w:rFonts w:ascii="Arial" w:hAnsi="Arial" w:cs="Arial"/>
                <w:color w:val="000000"/>
                <w:position w:val="-2"/>
                <w:sz w:val="18"/>
                <w:szCs w:val="18"/>
                <w:highlight w:val="yellow"/>
              </w:rPr>
            </w:pPr>
            <w:r w:rsidRPr="00622531">
              <w:rPr>
                <w:rFonts w:ascii="Arial" w:hAnsi="Arial" w:cs="Arial"/>
                <w:color w:val="000000"/>
                <w:position w:val="-2"/>
                <w:sz w:val="18"/>
                <w:szCs w:val="18"/>
              </w:rPr>
              <w:t>24</w:t>
            </w:r>
          </w:p>
        </w:tc>
        <w:tc>
          <w:tcPr>
            <w:tcW w:w="1533" w:type="pct"/>
            <w:tcBorders>
              <w:top w:val="single" w:sz="5" w:space="0" w:color="000000"/>
              <w:left w:val="single" w:sz="5" w:space="0" w:color="000000"/>
              <w:bottom w:val="single" w:sz="5" w:space="0" w:color="000000"/>
              <w:right w:val="single" w:sz="5" w:space="0" w:color="000000"/>
            </w:tcBorders>
            <w:vAlign w:val="center"/>
          </w:tcPr>
          <w:p w14:paraId="2D62D14A" w14:textId="29B8A0A0" w:rsidR="00622531" w:rsidRPr="00542BE3" w:rsidRDefault="00622531" w:rsidP="00622531">
            <w:pPr>
              <w:jc w:val="center"/>
              <w:rPr>
                <w:rFonts w:ascii="Arial" w:hAnsi="Arial" w:cs="Arial"/>
                <w:color w:val="000000"/>
                <w:position w:val="-2"/>
                <w:sz w:val="18"/>
                <w:szCs w:val="18"/>
                <w:highlight w:val="yellow"/>
              </w:rPr>
            </w:pPr>
            <w:r w:rsidRPr="00E647C7">
              <w:rPr>
                <w:rFonts w:ascii="Arial" w:hAnsi="Arial" w:cs="Arial"/>
                <w:color w:val="000000"/>
                <w:position w:val="-2"/>
                <w:sz w:val="18"/>
                <w:szCs w:val="18"/>
              </w:rPr>
              <w:t>Pokrov za skodelico za topli napitek iz porcelana (zunanji transport)</w:t>
            </w:r>
          </w:p>
        </w:tc>
        <w:tc>
          <w:tcPr>
            <w:tcW w:w="527" w:type="pct"/>
            <w:tcBorders>
              <w:top w:val="single" w:sz="5" w:space="0" w:color="000000"/>
              <w:left w:val="single" w:sz="5" w:space="0" w:color="000000"/>
              <w:bottom w:val="single" w:sz="5" w:space="0" w:color="000000"/>
              <w:right w:val="single" w:sz="5" w:space="0" w:color="000000"/>
            </w:tcBorders>
          </w:tcPr>
          <w:p w14:paraId="4303C093" w14:textId="1AA43B8A" w:rsidR="00622531" w:rsidRDefault="00C130BA" w:rsidP="00622531">
            <w:pPr>
              <w:jc w:val="center"/>
              <w:rPr>
                <w:rFonts w:ascii="Arial" w:hAnsi="Arial" w:cs="Arial"/>
                <w:color w:val="000000"/>
                <w:position w:val="-2"/>
                <w:sz w:val="18"/>
                <w:szCs w:val="18"/>
              </w:rPr>
            </w:pPr>
            <w:r w:rsidRPr="00E647C7">
              <w:rPr>
                <w:rFonts w:ascii="Arial" w:hAnsi="Arial" w:cs="Arial"/>
                <w:color w:val="000000"/>
                <w:position w:val="-2"/>
                <w:sz w:val="18"/>
                <w:szCs w:val="18"/>
              </w:rPr>
              <w:t>Pokrov za skodelico za topli napitek iz porcelana (zunanji transport)</w:t>
            </w:r>
          </w:p>
        </w:tc>
        <w:tc>
          <w:tcPr>
            <w:tcW w:w="527" w:type="pct"/>
            <w:tcBorders>
              <w:top w:val="single" w:sz="5" w:space="0" w:color="000000"/>
              <w:left w:val="single" w:sz="5" w:space="0" w:color="000000"/>
              <w:bottom w:val="single" w:sz="5" w:space="0" w:color="000000"/>
              <w:right w:val="single" w:sz="5" w:space="0" w:color="000000"/>
            </w:tcBorders>
          </w:tcPr>
          <w:p w14:paraId="01FFA631" w14:textId="77777777" w:rsidR="00622531" w:rsidRDefault="00622531" w:rsidP="00622531">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479750A9" w14:textId="77777777" w:rsidR="00622531" w:rsidRDefault="00622531" w:rsidP="00622531">
            <w:pPr>
              <w:jc w:val="center"/>
              <w:rPr>
                <w:rFonts w:ascii="Arial" w:hAnsi="Arial" w:cs="Arial"/>
                <w:color w:val="000000"/>
                <w:position w:val="-2"/>
                <w:sz w:val="18"/>
                <w:szCs w:val="18"/>
              </w:rPr>
            </w:pPr>
            <w:r>
              <w:rPr>
                <w:rFonts w:ascii="Arial" w:hAnsi="Arial" w:cs="Arial"/>
                <w:color w:val="000000"/>
                <w:position w:val="-2"/>
                <w:sz w:val="18"/>
                <w:szCs w:val="18"/>
              </w:rPr>
              <w:t>100</w:t>
            </w:r>
          </w:p>
        </w:tc>
        <w:tc>
          <w:tcPr>
            <w:tcW w:w="528" w:type="pct"/>
            <w:tcBorders>
              <w:top w:val="single" w:sz="5" w:space="0" w:color="000000"/>
              <w:left w:val="single" w:sz="5" w:space="0" w:color="000000"/>
              <w:bottom w:val="single" w:sz="5" w:space="0" w:color="000000"/>
              <w:right w:val="single" w:sz="5" w:space="0" w:color="000000"/>
            </w:tcBorders>
          </w:tcPr>
          <w:p w14:paraId="12FE3958" w14:textId="77777777" w:rsidR="00622531" w:rsidRDefault="00622531" w:rsidP="00622531">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tcPr>
          <w:p w14:paraId="3DEA9632" w14:textId="77777777" w:rsidR="00622531" w:rsidRDefault="00622531" w:rsidP="00622531">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tcPr>
          <w:p w14:paraId="6B90E2F7" w14:textId="77777777" w:rsidR="00622531" w:rsidRDefault="00622531" w:rsidP="00622531">
            <w:pPr>
              <w:jc w:val="center"/>
              <w:rPr>
                <w:rFonts w:ascii="Arial" w:hAnsi="Arial" w:cs="Arial"/>
                <w:color w:val="000000"/>
                <w:position w:val="-2"/>
                <w:sz w:val="18"/>
                <w:szCs w:val="18"/>
              </w:rPr>
            </w:pPr>
          </w:p>
        </w:tc>
      </w:tr>
      <w:tr w:rsidR="00C130BA" w14:paraId="00E65FA0" w14:textId="77777777" w:rsidTr="00CA44A6">
        <w:trPr>
          <w:trHeight w:val="83"/>
        </w:trPr>
        <w:tc>
          <w:tcPr>
            <w:tcW w:w="3417" w:type="pct"/>
            <w:gridSpan w:val="5"/>
            <w:tcBorders>
              <w:left w:val="single" w:sz="5" w:space="0" w:color="000000"/>
              <w:bottom w:val="single" w:sz="5" w:space="0" w:color="000000"/>
              <w:right w:val="single" w:sz="5" w:space="0" w:color="000000"/>
            </w:tcBorders>
            <w:shd w:val="clear" w:color="auto" w:fill="D9D9D9" w:themeFill="background1" w:themeFillShade="D9"/>
            <w:tcMar>
              <w:top w:w="135" w:type="dxa"/>
              <w:bottom w:w="135" w:type="dxa"/>
            </w:tcMar>
            <w:vAlign w:val="center"/>
          </w:tcPr>
          <w:p w14:paraId="64772E40" w14:textId="788AB1BC" w:rsidR="00C130BA" w:rsidRDefault="00C130BA" w:rsidP="00CA44A6">
            <w:pPr>
              <w:jc w:val="right"/>
              <w:rPr>
                <w:rFonts w:ascii="Arial" w:hAnsi="Arial" w:cs="Arial"/>
                <w:color w:val="000000"/>
                <w:position w:val="-2"/>
                <w:sz w:val="18"/>
                <w:szCs w:val="18"/>
              </w:rPr>
            </w:pPr>
            <w:r>
              <w:rPr>
                <w:rFonts w:ascii="Arial" w:hAnsi="Arial" w:cs="Arial"/>
                <w:color w:val="000000"/>
                <w:position w:val="-2"/>
                <w:sz w:val="18"/>
                <w:szCs w:val="18"/>
              </w:rPr>
              <w:t>Ponudbena cena za sklop 24: »</w:t>
            </w:r>
            <w:r w:rsidRPr="00E647C7">
              <w:rPr>
                <w:rFonts w:ascii="Arial" w:hAnsi="Arial" w:cs="Arial"/>
                <w:color w:val="000000"/>
                <w:position w:val="-2"/>
                <w:sz w:val="18"/>
                <w:szCs w:val="18"/>
              </w:rPr>
              <w:t>Pokrov za skodelico za topli napitek iz porcelana (zunanji transport)</w:t>
            </w:r>
            <w:r>
              <w:rPr>
                <w:rFonts w:ascii="Arial" w:hAnsi="Arial" w:cs="Arial"/>
                <w:color w:val="000000"/>
                <w:position w:val="-2"/>
                <w:sz w:val="18"/>
                <w:szCs w:val="18"/>
              </w:rPr>
              <w:t>« SKUPAJ:</w:t>
            </w:r>
          </w:p>
        </w:tc>
        <w:tc>
          <w:tcPr>
            <w:tcW w:w="528" w:type="pct"/>
            <w:tcBorders>
              <w:top w:val="single" w:sz="5" w:space="0" w:color="000000"/>
              <w:left w:val="single" w:sz="5" w:space="0" w:color="000000"/>
              <w:bottom w:val="single" w:sz="5" w:space="0" w:color="000000"/>
              <w:right w:val="single" w:sz="5" w:space="0" w:color="000000"/>
            </w:tcBorders>
            <w:vAlign w:val="center"/>
          </w:tcPr>
          <w:p w14:paraId="4B363BFE" w14:textId="77777777" w:rsidR="00C130BA" w:rsidRDefault="00C130BA" w:rsidP="00CA44A6">
            <w:pPr>
              <w:jc w:val="center"/>
              <w:rPr>
                <w:rFonts w:ascii="Arial" w:hAnsi="Arial" w:cs="Arial"/>
                <w:color w:val="000000"/>
                <w:position w:val="-2"/>
                <w:sz w:val="18"/>
                <w:szCs w:val="18"/>
              </w:rPr>
            </w:pPr>
          </w:p>
        </w:tc>
        <w:tc>
          <w:tcPr>
            <w:tcW w:w="528" w:type="pct"/>
            <w:tcBorders>
              <w:top w:val="single" w:sz="5" w:space="0" w:color="000000"/>
              <w:left w:val="single" w:sz="5" w:space="0" w:color="000000"/>
              <w:bottom w:val="single" w:sz="5" w:space="0" w:color="000000"/>
              <w:right w:val="single" w:sz="5" w:space="0" w:color="000000"/>
            </w:tcBorders>
            <w:vAlign w:val="center"/>
          </w:tcPr>
          <w:p w14:paraId="7AA86AF1" w14:textId="77777777" w:rsidR="00C130BA" w:rsidRDefault="00C130BA" w:rsidP="00CA44A6">
            <w:pPr>
              <w:jc w:val="center"/>
              <w:rPr>
                <w:rFonts w:ascii="Arial" w:hAnsi="Arial" w:cs="Arial"/>
                <w:color w:val="000000"/>
                <w:position w:val="-2"/>
                <w:sz w:val="18"/>
                <w:szCs w:val="18"/>
              </w:rPr>
            </w:pPr>
          </w:p>
        </w:tc>
        <w:tc>
          <w:tcPr>
            <w:tcW w:w="527" w:type="pct"/>
            <w:tcBorders>
              <w:top w:val="single" w:sz="5" w:space="0" w:color="000000"/>
              <w:left w:val="single" w:sz="5" w:space="0" w:color="000000"/>
              <w:bottom w:val="single" w:sz="5" w:space="0" w:color="000000"/>
              <w:right w:val="single" w:sz="5" w:space="0" w:color="000000"/>
            </w:tcBorders>
            <w:vAlign w:val="center"/>
          </w:tcPr>
          <w:p w14:paraId="2A1BA06E" w14:textId="77777777" w:rsidR="00C130BA" w:rsidRDefault="00C130BA" w:rsidP="00CA44A6">
            <w:pPr>
              <w:jc w:val="center"/>
              <w:rPr>
                <w:rFonts w:ascii="Arial" w:hAnsi="Arial" w:cs="Arial"/>
                <w:color w:val="000000"/>
                <w:position w:val="-2"/>
                <w:sz w:val="18"/>
                <w:szCs w:val="18"/>
              </w:rPr>
            </w:pPr>
          </w:p>
        </w:tc>
      </w:tr>
    </w:tbl>
    <w:p w14:paraId="2D268125" w14:textId="77777777" w:rsidR="00C130BA" w:rsidRDefault="00C130BA" w:rsidP="00BD22BD">
      <w:pPr>
        <w:tabs>
          <w:tab w:val="left" w:pos="3382"/>
        </w:tabs>
      </w:pPr>
    </w:p>
    <w:p w14:paraId="4B8D1235" w14:textId="77777777" w:rsidR="00C130BA" w:rsidRDefault="00C130BA" w:rsidP="00BD22BD">
      <w:pPr>
        <w:tabs>
          <w:tab w:val="left" w:pos="3382"/>
        </w:tabs>
      </w:pPr>
    </w:p>
    <w:p w14:paraId="6DB08CAE" w14:textId="77777777" w:rsidR="00C130BA" w:rsidRDefault="00C130BA" w:rsidP="00BD22BD">
      <w:pPr>
        <w:tabs>
          <w:tab w:val="left" w:pos="3382"/>
        </w:tabs>
      </w:pPr>
    </w:p>
    <w:p w14:paraId="3076831E" w14:textId="77777777" w:rsidR="00C130BA" w:rsidRDefault="00C130BA" w:rsidP="00BD22BD">
      <w:pPr>
        <w:tabs>
          <w:tab w:val="left" w:pos="3382"/>
        </w:tabs>
      </w:pPr>
    </w:p>
    <w:p w14:paraId="4AC0290D" w14:textId="77777777" w:rsidR="00C130BA" w:rsidRDefault="00C130BA" w:rsidP="00BD22BD">
      <w:pPr>
        <w:tabs>
          <w:tab w:val="left" w:pos="3382"/>
        </w:tabs>
      </w:pPr>
    </w:p>
    <w:p w14:paraId="391411DB" w14:textId="4D90E579" w:rsidR="009128A3" w:rsidRDefault="00BD22BD" w:rsidP="00BD22BD">
      <w:pPr>
        <w:tabs>
          <w:tab w:val="left" w:pos="3382"/>
        </w:tabs>
      </w:pPr>
      <w:r>
        <w:tab/>
      </w:r>
    </w:p>
    <w:tbl>
      <w:tblPr>
        <w:tblStyle w:val="NormalTablePHPDOCX"/>
        <w:tblW w:w="14175" w:type="dxa"/>
        <w:tblInd w:w="108" w:type="dxa"/>
        <w:tblLook w:val="04A0" w:firstRow="1" w:lastRow="0" w:firstColumn="1" w:lastColumn="0" w:noHBand="0" w:noVBand="1"/>
      </w:tblPr>
      <w:tblGrid>
        <w:gridCol w:w="8647"/>
        <w:gridCol w:w="5528"/>
      </w:tblGrid>
      <w:tr w:rsidR="009128A3" w:rsidRPr="00731494" w14:paraId="563E718C" w14:textId="77777777" w:rsidTr="009128A3">
        <w:tc>
          <w:tcPr>
            <w:tcW w:w="8647" w:type="dxa"/>
            <w:tcMar>
              <w:top w:w="75" w:type="dxa"/>
              <w:bottom w:w="75" w:type="dxa"/>
            </w:tcMar>
            <w:vAlign w:val="center"/>
          </w:tcPr>
          <w:p w14:paraId="51FDCBA9" w14:textId="77777777" w:rsidR="009128A3" w:rsidRPr="00731494" w:rsidRDefault="009128A3" w:rsidP="006160BA">
            <w:r w:rsidRPr="00731494">
              <w:rPr>
                <w:rFonts w:ascii="Arial" w:hAnsi="Arial" w:cs="Arial"/>
                <w:color w:val="000000"/>
                <w:position w:val="-2"/>
                <w:sz w:val="18"/>
                <w:szCs w:val="18"/>
              </w:rPr>
              <w:t>Kraj in datum:</w:t>
            </w:r>
          </w:p>
        </w:tc>
        <w:tc>
          <w:tcPr>
            <w:tcW w:w="5528" w:type="dxa"/>
            <w:tcMar>
              <w:top w:w="75" w:type="dxa"/>
              <w:bottom w:w="75" w:type="dxa"/>
            </w:tcMar>
            <w:vAlign w:val="center"/>
          </w:tcPr>
          <w:p w14:paraId="107AE8B7" w14:textId="77777777" w:rsidR="009128A3" w:rsidRPr="00731494" w:rsidRDefault="009128A3" w:rsidP="006160BA">
            <w:pPr>
              <w:jc w:val="center"/>
            </w:pPr>
            <w:r w:rsidRPr="00731494">
              <w:rPr>
                <w:rFonts w:ascii="Arial" w:hAnsi="Arial" w:cs="Arial"/>
                <w:color w:val="000000"/>
                <w:position w:val="-2"/>
                <w:sz w:val="18"/>
                <w:szCs w:val="18"/>
              </w:rPr>
              <w:t>Ime in priimek: _____________________</w:t>
            </w:r>
          </w:p>
        </w:tc>
      </w:tr>
      <w:tr w:rsidR="009128A3" w:rsidRPr="00731494" w14:paraId="66A66FF2" w14:textId="77777777" w:rsidTr="009128A3">
        <w:tc>
          <w:tcPr>
            <w:tcW w:w="8647" w:type="dxa"/>
            <w:tcMar>
              <w:top w:w="75" w:type="dxa"/>
              <w:bottom w:w="75" w:type="dxa"/>
            </w:tcMar>
            <w:vAlign w:val="center"/>
          </w:tcPr>
          <w:p w14:paraId="3496E320" w14:textId="77777777" w:rsidR="009128A3" w:rsidRPr="00731494" w:rsidRDefault="009128A3" w:rsidP="006160BA">
            <w:r w:rsidRPr="00731494">
              <w:rPr>
                <w:rFonts w:ascii="Arial" w:hAnsi="Arial" w:cs="Arial"/>
                <w:color w:val="000000"/>
                <w:position w:val="-2"/>
                <w:sz w:val="18"/>
                <w:szCs w:val="18"/>
              </w:rPr>
              <w:t> </w:t>
            </w:r>
          </w:p>
        </w:tc>
        <w:tc>
          <w:tcPr>
            <w:tcW w:w="5528" w:type="dxa"/>
            <w:tcMar>
              <w:top w:w="75" w:type="dxa"/>
              <w:bottom w:w="75" w:type="dxa"/>
            </w:tcMar>
            <w:vAlign w:val="center"/>
          </w:tcPr>
          <w:p w14:paraId="1B93FF3F" w14:textId="77777777" w:rsidR="009128A3" w:rsidRPr="00731494" w:rsidRDefault="009128A3" w:rsidP="006160BA"/>
          <w:p w14:paraId="17B3C558" w14:textId="6BAEB2FF" w:rsidR="009128A3" w:rsidRPr="00731494" w:rsidRDefault="009128A3" w:rsidP="006160BA">
            <w:pPr>
              <w:jc w:val="center"/>
            </w:pPr>
            <w:r>
              <w:rPr>
                <w:rFonts w:ascii="Arial" w:hAnsi="Arial" w:cs="Arial"/>
                <w:color w:val="000000"/>
                <w:position w:val="-2"/>
                <w:sz w:val="18"/>
                <w:szCs w:val="18"/>
              </w:rPr>
              <w:t xml:space="preserve">                        </w:t>
            </w:r>
            <w:r w:rsidRPr="00731494">
              <w:rPr>
                <w:rFonts w:ascii="Arial" w:hAnsi="Arial" w:cs="Arial"/>
                <w:color w:val="000000"/>
                <w:position w:val="-2"/>
                <w:sz w:val="18"/>
                <w:szCs w:val="18"/>
              </w:rPr>
              <w:t xml:space="preserve"> (žig in podpis) </w:t>
            </w:r>
          </w:p>
        </w:tc>
      </w:tr>
    </w:tbl>
    <w:p w14:paraId="3AE0AA5F" w14:textId="7B9FB5F2" w:rsidR="00BD22BD" w:rsidRDefault="00BD22BD" w:rsidP="00BD22BD">
      <w:pPr>
        <w:tabs>
          <w:tab w:val="left" w:pos="3382"/>
        </w:tabs>
        <w:sectPr w:rsidR="00BD22BD" w:rsidSect="00BD22BD">
          <w:pgSz w:w="16838" w:h="11906" w:orient="landscape"/>
          <w:pgMar w:top="1418" w:right="1418" w:bottom="1418" w:left="1418" w:header="567" w:footer="596" w:gutter="0"/>
          <w:cols w:space="708"/>
          <w:docGrid w:linePitch="360"/>
        </w:sectPr>
      </w:pPr>
    </w:p>
    <w:p w14:paraId="302EBB07" w14:textId="77777777" w:rsidR="009A6465" w:rsidRPr="00731494" w:rsidRDefault="000416C6" w:rsidP="006160BA">
      <w:pPr>
        <w:spacing w:after="0"/>
        <w:jc w:val="right"/>
        <w:rPr>
          <w:rFonts w:ascii="Arial" w:hAnsi="Arial" w:cs="Arial"/>
          <w:sz w:val="18"/>
          <w:szCs w:val="18"/>
        </w:rPr>
      </w:pPr>
      <w:r w:rsidRPr="00731494">
        <w:rPr>
          <w:rFonts w:ascii="Arial" w:hAnsi="Arial" w:cs="Arial"/>
          <w:sz w:val="18"/>
          <w:szCs w:val="18"/>
        </w:rPr>
        <w:lastRenderedPageBreak/>
        <w:t>Obrazec št: 2</w:t>
      </w:r>
    </w:p>
    <w:p w14:paraId="0BC9CDF8" w14:textId="77777777" w:rsidR="009A6465" w:rsidRPr="00731494" w:rsidRDefault="009A6465" w:rsidP="006160BA"/>
    <w:p w14:paraId="57EF4F13" w14:textId="77777777" w:rsidR="009A6465" w:rsidRPr="00731494" w:rsidRDefault="000416C6" w:rsidP="006160BA">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Krovna izjava</w:t>
      </w:r>
    </w:p>
    <w:p w14:paraId="12B97DA6" w14:textId="77777777" w:rsidR="009A6465" w:rsidRPr="00731494" w:rsidRDefault="009A6465" w:rsidP="006160BA">
      <w:pPr>
        <w:spacing w:after="120"/>
        <w:rPr>
          <w:rFonts w:ascii="Arial" w:hAnsi="Arial" w:cs="Arial"/>
        </w:rPr>
      </w:pPr>
    </w:p>
    <w:p w14:paraId="7115F270" w14:textId="221B1259" w:rsidR="00BE7E6E" w:rsidRPr="008A2ED2" w:rsidRDefault="000416C6">
      <w:pPr>
        <w:spacing w:before="225" w:after="225" w:line="240" w:lineRule="auto"/>
        <w:jc w:val="both"/>
      </w:pPr>
      <w:r w:rsidRPr="008A2ED2">
        <w:rPr>
          <w:rFonts w:ascii="Arial" w:hAnsi="Arial" w:cs="Arial"/>
          <w:color w:val="000000"/>
          <w:sz w:val="18"/>
          <w:szCs w:val="18"/>
        </w:rPr>
        <w:t xml:space="preserve">V zvezi z javnim naročilom </w:t>
      </w:r>
      <w:r w:rsidRPr="008A2ED2">
        <w:rPr>
          <w:rFonts w:ascii="Arial" w:hAnsi="Arial" w:cs="Arial"/>
          <w:b/>
          <w:bCs/>
          <w:color w:val="000000"/>
          <w:sz w:val="18"/>
          <w:szCs w:val="18"/>
        </w:rPr>
        <w:t>»</w:t>
      </w:r>
      <w:r w:rsidR="00542BE3" w:rsidRPr="00542BE3">
        <w:rPr>
          <w:rFonts w:ascii="Arial" w:hAnsi="Arial" w:cs="Arial"/>
          <w:b/>
          <w:bCs/>
          <w:color w:val="000000"/>
          <w:sz w:val="18"/>
          <w:szCs w:val="18"/>
        </w:rPr>
        <w:t>Nakup servirne posode za potrebe kuhinje UKC Ljubljana</w:t>
      </w:r>
      <w:r w:rsidR="00435805" w:rsidRPr="008A2ED2">
        <w:rPr>
          <w:rFonts w:ascii="Arial" w:hAnsi="Arial" w:cs="Arial"/>
          <w:b/>
          <w:bCs/>
          <w:color w:val="000000"/>
          <w:sz w:val="18"/>
          <w:szCs w:val="18"/>
        </w:rPr>
        <w:t>«</w:t>
      </w:r>
    </w:p>
    <w:p w14:paraId="7202A82C" w14:textId="77777777" w:rsidR="00BE7E6E" w:rsidRPr="008A2ED2" w:rsidRDefault="000416C6">
      <w:pPr>
        <w:spacing w:before="225" w:after="225" w:line="240" w:lineRule="auto"/>
        <w:jc w:val="both"/>
      </w:pPr>
      <w:r w:rsidRPr="008A2ED2">
        <w:rPr>
          <w:rFonts w:ascii="Arial" w:hAnsi="Arial" w:cs="Arial"/>
          <w:color w:val="000000"/>
          <w:sz w:val="18"/>
          <w:szCs w:val="18"/>
          <w:u w:val="single"/>
        </w:rPr>
        <w:t>____________________________________</w:t>
      </w:r>
      <w:r w:rsidRPr="008A2ED2">
        <w:rPr>
          <w:rFonts w:ascii="Arial" w:hAnsi="Arial" w:cs="Arial"/>
          <w:color w:val="000000"/>
          <w:sz w:val="18"/>
          <w:szCs w:val="18"/>
        </w:rPr>
        <w:t>,</w:t>
      </w:r>
    </w:p>
    <w:p w14:paraId="6AFA98FE" w14:textId="77777777" w:rsidR="00BE7E6E" w:rsidRPr="008A2ED2" w:rsidRDefault="000416C6">
      <w:pPr>
        <w:spacing w:before="225" w:after="225" w:line="240" w:lineRule="auto"/>
        <w:jc w:val="both"/>
      </w:pPr>
      <w:r w:rsidRPr="008A2ED2">
        <w:rPr>
          <w:rFonts w:ascii="Arial" w:hAnsi="Arial" w:cs="Arial"/>
          <w:i/>
          <w:iCs/>
          <w:color w:val="000000"/>
          <w:sz w:val="18"/>
          <w:szCs w:val="18"/>
        </w:rPr>
        <w:t>(naziv ponudnika, partnerja v skupni ponudbi)</w:t>
      </w:r>
    </w:p>
    <w:p w14:paraId="2ACC2F9A" w14:textId="77777777" w:rsidR="00BE7E6E" w:rsidRPr="008A2ED2" w:rsidRDefault="000416C6">
      <w:pPr>
        <w:spacing w:before="225" w:after="225" w:line="240" w:lineRule="auto"/>
        <w:jc w:val="both"/>
      </w:pPr>
      <w:r w:rsidRPr="008A2ED2">
        <w:rPr>
          <w:rFonts w:ascii="Arial" w:hAnsi="Arial" w:cs="Arial"/>
          <w:color w:val="000000"/>
          <w:sz w:val="18"/>
          <w:szCs w:val="18"/>
        </w:rPr>
        <w:t>s polno odgovornostjo izjavljamo, da:</w:t>
      </w:r>
    </w:p>
    <w:tbl>
      <w:tblPr>
        <w:tblStyle w:val="NormalTablePHPDOCX"/>
        <w:tblW w:w="0" w:type="auto"/>
        <w:tblInd w:w="108" w:type="dxa"/>
        <w:tblLook w:val="04A0" w:firstRow="1" w:lastRow="0" w:firstColumn="1" w:lastColumn="0" w:noHBand="0" w:noVBand="1"/>
      </w:tblPr>
      <w:tblGrid>
        <w:gridCol w:w="8962"/>
      </w:tblGrid>
      <w:tr w:rsidR="00BE7E6E" w:rsidRPr="00731494" w14:paraId="3682DDE0" w14:textId="77777777">
        <w:tc>
          <w:tcPr>
            <w:tcW w:w="0" w:type="auto"/>
            <w:tcMar>
              <w:top w:w="0" w:type="auto"/>
              <w:bottom w:w="0" w:type="auto"/>
            </w:tcMar>
          </w:tcPr>
          <w:p w14:paraId="764AED00"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vse kopije dokumentov, ki so priloženi ponudbi, ustrezajo originalom;</w:t>
            </w:r>
          </w:p>
          <w:p w14:paraId="337312D6"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60A65CB4"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vse navedbe iz ponudbe ustrezajo dejanskemu stanju - ponudnik naročniku daje pooblastilo, da jih preveri pri pristojnih organih, za kar bomo na naročnikovo zahtevo predložili ustrezna pooblastila, če jih bo ta zahteval;</w:t>
            </w:r>
          </w:p>
          <w:p w14:paraId="693F51BC"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v celoti sprejemamo pogoje javnega razpisa in vse pogoje, navedene v razpisni dokumentaciji, pod katerimi dajemo svojo ponudbo, ter soglašamo, da bodo ti pogoji v celoti sestavni del pogodbe;</w:t>
            </w:r>
          </w:p>
          <w:p w14:paraId="3D2F8C2A"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smo pri pripravi ponudbe in bomo pri izvajanju pogodbe spoštovali obveznosti, ki izhajajo iz predpisov o varstvu pri delu, zaposlovanju in delovnih pogojih, veljavnih v Republiki Sloveniji;</w:t>
            </w:r>
          </w:p>
          <w:p w14:paraId="6420EC31"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smo zanesljiv ponudnik, sposoben upravljanja, z izkušnjami, ugledom in zaposlenimi, ki so sposobni izvesti razpisana dela, ter da razpolagamo z zadostnimi tehničnimi in kadrovskimi zmogljivostmi za izvedbo javnega naročila;</w:t>
            </w:r>
          </w:p>
          <w:p w14:paraId="5E11F1D6"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bomo vsa zahtevana dela izvajali strokovno in kvalitetno po pravilih stroke v skladu z veljavnimi predpisi (zakoni, pravilniki, standardi, tehničnimi soglasji), tehničnimi navodili, priporočili in normativi ter okoljevarstvenimi predpisi;</w:t>
            </w:r>
          </w:p>
          <w:p w14:paraId="71777701"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bomo javno naročilo izvajali s strokovno usposobljenimi delavci oziroma kadrom;</w:t>
            </w:r>
          </w:p>
          <w:p w14:paraId="0F1D6085"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bomo v primeru zamenjave priglašenih podizvajalcev ali priglašenih kadrov pred njihovo menjavo pridobili pisno soglasje naročnika;</w:t>
            </w:r>
          </w:p>
          <w:p w14:paraId="750C8B3B"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bomo v primeru uvedbe novih podizvajalcev, ki niso priglašeni v ponudbi, predhodno pridobili pisno soglasje naročnika;</w:t>
            </w:r>
          </w:p>
          <w:p w14:paraId="7D464A1F"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bodo vsi novi podizvajalci, ki niso navedeni v ponudbi, izpolnjevali vse naročnikove pogoje, ki jih morajo izpolnjevati podizvajalci;</w:t>
            </w:r>
          </w:p>
          <w:p w14:paraId="0C96727D"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02B2D631"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bodo vsi zamenjani kadri ob morebitni menjavi izpolnjevali kadrovske pogoje, ki jih je določil naročnik v razpisni dokumentaciji;</w:t>
            </w:r>
          </w:p>
          <w:p w14:paraId="21CFD2CB"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se v celoti strinjamo in sprejemamo pogoje naročnika, navedene v tej razpisni dokumentaciji, da po njih dajemo svojo ponudbo za izvedbo razpisnih del ter da pod navedenimi pogoji pristopamo k izvedbi predmeta javnega naročila;</w:t>
            </w:r>
          </w:p>
          <w:p w14:paraId="3CD68A0B"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bomo predložili vsa zahtevana zavarovanja posla;</w:t>
            </w:r>
          </w:p>
          <w:p w14:paraId="0D7A9FBE"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smo ob izdelavi ponudbe pregledali vso razpoložljivo razpisno dokumentacijo;</w:t>
            </w:r>
          </w:p>
          <w:p w14:paraId="344EE409"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smo v celoti seznanjeni z vso relevantno zakonodajo, ki se upošteva pri oddaji tega javnega naročila;</w:t>
            </w:r>
          </w:p>
          <w:p w14:paraId="518F06F5"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smo v celoti seznanjeni z obsegom in zahtevnostjo javnega naročila;</w:t>
            </w:r>
          </w:p>
          <w:p w14:paraId="770ACF19"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bomo vse prevzete obveznosti izpolnili v predpisani količini, kvaliteti in rokih, kot to izhaja iz razpisne dokumentacije za oddajo tega javnega naročila;</w:t>
            </w:r>
          </w:p>
          <w:p w14:paraId="74B7FA13"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smo pri sestavi ponudbe upoštevali obveznosti do svojih morebitnih podizvajalcev;</w:t>
            </w:r>
          </w:p>
          <w:p w14:paraId="51019ED1"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za nas ne obstaja absolutna prepoved poslovanja z naročnikom, kot izhaja iz 35. člena ZIntPK;</w:t>
            </w:r>
          </w:p>
          <w:p w14:paraId="463691C4" w14:textId="77777777" w:rsidR="00BE7E6E" w:rsidRPr="008A2ED2" w:rsidRDefault="000416C6" w:rsidP="00310BC2">
            <w:pPr>
              <w:numPr>
                <w:ilvl w:val="0"/>
                <w:numId w:val="4"/>
              </w:numPr>
              <w:jc w:val="both"/>
              <w:rPr>
                <w:rFonts w:ascii="Arial" w:hAnsi="Arial" w:cs="Arial"/>
                <w:color w:val="000000"/>
                <w:sz w:val="18"/>
                <w:szCs w:val="18"/>
              </w:rPr>
            </w:pPr>
            <w:r w:rsidRPr="008A2ED2">
              <w:rPr>
                <w:rFonts w:ascii="Arial" w:hAnsi="Arial" w:cs="Arial"/>
                <w:color w:val="000000"/>
                <w:sz w:val="18"/>
                <w:szCs w:val="18"/>
              </w:rPr>
              <w:t>so navedeni podatki v ponudbi in prilogah resnični in verodostojni.</w:t>
            </w:r>
          </w:p>
        </w:tc>
      </w:tr>
    </w:tbl>
    <w:p w14:paraId="5586B3C3" w14:textId="77777777" w:rsidR="00BE7E6E" w:rsidRPr="00731494" w:rsidRDefault="000416C6">
      <w:pPr>
        <w:spacing w:before="225" w:after="225" w:line="240" w:lineRule="auto"/>
        <w:jc w:val="both"/>
      </w:pPr>
      <w:r w:rsidRPr="00731494">
        <w:rPr>
          <w:rFonts w:ascii="Arial" w:hAnsi="Arial" w:cs="Arial"/>
          <w:color w:val="000000"/>
          <w:sz w:val="18"/>
          <w:szCs w:val="18"/>
        </w:rPr>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962"/>
      </w:tblGrid>
      <w:tr w:rsidR="00BE7E6E" w:rsidRPr="00731494" w14:paraId="5E68CA61" w14:textId="77777777">
        <w:tc>
          <w:tcPr>
            <w:tcW w:w="0" w:type="auto"/>
            <w:tcMar>
              <w:top w:w="0" w:type="auto"/>
              <w:bottom w:w="0" w:type="auto"/>
            </w:tcMar>
          </w:tcPr>
          <w:p w14:paraId="2BAB346E"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imamo dovoljenje za opravljanje dejavnosti, ki je predmet javnega naročila,</w:t>
            </w:r>
          </w:p>
          <w:p w14:paraId="62072BB6"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lastRenderedPageBreak/>
              <w:t>smo vpisani v sodni, poklicni oziroma poslovni register v državi sedeža,</w:t>
            </w:r>
          </w:p>
          <w:p w14:paraId="4824D775"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gospodarski subjekt ali oseba, ki je članica upravnega, vodstvenega ali nadzornega organa tega gospodarskega subjekta ali ki ima pooblastila za njegovo zastopanje ali odločanje ali nadzor v njem, ni bil pravnomočno obsojen zaradi storitve kaznivega dejanja naštetega v prvem odstavku 75. člena ZJN-3,</w:t>
            </w:r>
          </w:p>
          <w:p w14:paraId="486A8463"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nismo izločeni iz postopkov javnih naročil zaradi uvrstitve v evidenco gospodarskih subjektov z izrečenimi stranskimi sankcijami izločitve iz postopkov javnega naročanj,</w:t>
            </w:r>
          </w:p>
          <w:p w14:paraId="39659E7C"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da nad gospodarskim subjektom ni bil začet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0A7DD0B2"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17BBE162"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nimamo nepredloženih obračunov davčnih odtegljajev za dohodke iz delovnega razmerja za obdobje zadnjih petih let do dne oddaje ponudbe ali prijave,</w:t>
            </w:r>
          </w:p>
          <w:p w14:paraId="1DC2203B"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3B5B30AE"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z drugimi gospodarskimi subjekti nismo sklenili dogovora, katerega cilj ali učinek je preprečevati, omejevati ali izkrivljati konkurenco,</w:t>
            </w:r>
          </w:p>
          <w:p w14:paraId="3467545C"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nismo bili s pravnomočno sodbo v katerikoli državi obsojeni za prestopek v zvezi s poklicnim ravnanjem,</w:t>
            </w:r>
          </w:p>
          <w:p w14:paraId="7B1C1C65"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pri dajanju informacij v tem ali predhodnih postopkih, nismo namerno podali zavajajoče razlage ali teh informacij nismo zagotovili,</w:t>
            </w:r>
          </w:p>
          <w:p w14:paraId="007A39C5"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poslovni subjekt ni povezan s funkcionarjem in po njenem vedenju ni povezan z družinskim članom funkcionarja naročnika na način, določen v prvem odstavku 35. člena ZIntPK,</w:t>
            </w:r>
          </w:p>
          <w:p w14:paraId="6C06DD68" w14:textId="77777777" w:rsidR="00BE7E6E" w:rsidRPr="00731494" w:rsidRDefault="000416C6" w:rsidP="00310BC2">
            <w:pPr>
              <w:numPr>
                <w:ilvl w:val="0"/>
                <w:numId w:val="5"/>
              </w:numPr>
              <w:jc w:val="both"/>
              <w:rPr>
                <w:rFonts w:ascii="Arial" w:hAnsi="Arial" w:cs="Arial"/>
                <w:color w:val="000000"/>
                <w:sz w:val="18"/>
                <w:szCs w:val="18"/>
              </w:rPr>
            </w:pPr>
            <w:r w:rsidRPr="00731494">
              <w:rPr>
                <w:rFonts w:ascii="Arial" w:hAnsi="Arial" w:cs="Arial"/>
                <w:color w:val="000000"/>
                <w:sz w:val="18"/>
                <w:szCs w:val="18"/>
              </w:rPr>
              <w:t>izpolnjujemo vse ostale pogoje za izvedbo naročila, ki jih določa razpisna dokumentacija.</w:t>
            </w:r>
          </w:p>
        </w:tc>
      </w:tr>
    </w:tbl>
    <w:p w14:paraId="7528CA52" w14:textId="77777777" w:rsidR="00BE7E6E" w:rsidRPr="00731494" w:rsidRDefault="000416C6">
      <w:pPr>
        <w:spacing w:before="225" w:after="225" w:line="240" w:lineRule="auto"/>
        <w:jc w:val="both"/>
      </w:pPr>
      <w:r w:rsidRPr="00731494">
        <w:rPr>
          <w:rFonts w:ascii="Arial" w:hAnsi="Arial" w:cs="Arial"/>
          <w:color w:val="000000"/>
          <w:sz w:val="18"/>
          <w:szCs w:val="18"/>
          <w:u w:val="single"/>
        </w:rPr>
        <w:lastRenderedPageBreak/>
        <w:t>S podpisom te izjave izjavljamo, da izpolnjujemo vse pogoje iz razpisne dokumentacije, za katere je navedeno, da se izpolnjevanje izkazuje s podpisom te izjave!</w:t>
      </w:r>
    </w:p>
    <w:p w14:paraId="38E698E3" w14:textId="67D912ED" w:rsidR="00BE7E6E" w:rsidRPr="00731494" w:rsidRDefault="000416C6">
      <w:pPr>
        <w:spacing w:before="225" w:after="225" w:line="240" w:lineRule="auto"/>
        <w:jc w:val="both"/>
      </w:pPr>
      <w:r w:rsidRPr="00731494">
        <w:rPr>
          <w:rFonts w:ascii="Arial" w:hAnsi="Arial" w:cs="Arial"/>
          <w:color w:val="000000"/>
          <w:sz w:val="18"/>
          <w:szCs w:val="18"/>
        </w:rPr>
        <w:t>Spodaj podpisani dajem/o uradno soglasje, da </w:t>
      </w:r>
      <w:r w:rsidRPr="00731494">
        <w:rPr>
          <w:rFonts w:ascii="Arial" w:hAnsi="Arial" w:cs="Arial"/>
          <w:b/>
          <w:bCs/>
          <w:color w:val="000000"/>
          <w:sz w:val="18"/>
          <w:szCs w:val="18"/>
        </w:rPr>
        <w:t>UNIVERZITETNI KLINIČNI CENTER LJUBLJANA, Zaloška cesta 2, 1000 Ljubljana</w:t>
      </w:r>
      <w:r w:rsidRPr="00731494">
        <w:rPr>
          <w:rFonts w:ascii="Arial" w:hAnsi="Arial" w:cs="Arial"/>
          <w:color w:val="000000"/>
          <w:sz w:val="18"/>
          <w:szCs w:val="18"/>
        </w:rPr>
        <w:t xml:space="preserve">  v zvezi z oddajo javnega naročila </w:t>
      </w:r>
      <w:r w:rsidR="00435805" w:rsidRPr="00731494">
        <w:rPr>
          <w:rFonts w:ascii="Arial" w:hAnsi="Arial" w:cs="Arial"/>
          <w:color w:val="000000"/>
          <w:sz w:val="18"/>
          <w:szCs w:val="18"/>
        </w:rPr>
        <w:t>z naslovom:</w:t>
      </w:r>
      <w:r w:rsidRPr="00731494">
        <w:rPr>
          <w:rFonts w:ascii="Arial" w:hAnsi="Arial" w:cs="Arial"/>
          <w:color w:val="000000"/>
          <w:sz w:val="18"/>
          <w:szCs w:val="18"/>
        </w:rPr>
        <w:t> </w:t>
      </w:r>
      <w:r w:rsidR="00542BE3" w:rsidRPr="00542BE3">
        <w:rPr>
          <w:rFonts w:ascii="Arial" w:hAnsi="Arial" w:cs="Arial"/>
          <w:b/>
          <w:bCs/>
          <w:color w:val="000000"/>
          <w:sz w:val="18"/>
          <w:szCs w:val="18"/>
        </w:rPr>
        <w:t>Nakup servirne posode za potrebe kuhinje UKC Ljubljana</w:t>
      </w:r>
      <w:r w:rsidRPr="00731494">
        <w:rPr>
          <w:rFonts w:ascii="Arial" w:hAnsi="Arial" w:cs="Arial"/>
          <w:b/>
          <w:bCs/>
          <w:color w:val="000000"/>
          <w:sz w:val="18"/>
          <w:szCs w:val="18"/>
        </w:rPr>
        <w:t>, objavljen na Portalu javnih naročil pod številko _____________ </w:t>
      </w:r>
      <w:r w:rsidRPr="00731494">
        <w:rPr>
          <w:rFonts w:ascii="Arial" w:hAnsi="Arial" w:cs="Arial"/>
          <w:color w:val="000000"/>
          <w:sz w:val="18"/>
          <w:szCs w:val="18"/>
        </w:rPr>
        <w:t>pridobi podatke za preveritev ponudbe v skladu 89. členom ZJN-3 v enotnem informacijskem sistemu – eDosje iz devetega odstavka 77. člena ZJN-3.</w:t>
      </w:r>
    </w:p>
    <w:p w14:paraId="018401ED" w14:textId="77777777" w:rsidR="00BE7E6E" w:rsidRPr="00731494" w:rsidRDefault="000416C6">
      <w:pPr>
        <w:spacing w:before="225" w:after="225" w:line="240" w:lineRule="auto"/>
        <w:jc w:val="both"/>
      </w:pPr>
      <w:r w:rsidRPr="00731494">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BE7E6E" w:rsidRPr="00731494" w14:paraId="18636F70" w14:textId="77777777">
        <w:tc>
          <w:tcPr>
            <w:tcW w:w="2500" w:type="pct"/>
            <w:tcMar>
              <w:top w:w="75" w:type="dxa"/>
              <w:bottom w:w="75" w:type="dxa"/>
            </w:tcMar>
            <w:vAlign w:val="center"/>
          </w:tcPr>
          <w:p w14:paraId="404AA32F" w14:textId="77777777" w:rsidR="00BE7E6E" w:rsidRPr="00731494" w:rsidRDefault="000416C6">
            <w:r w:rsidRPr="00731494">
              <w:rPr>
                <w:rFonts w:ascii="Arial" w:hAnsi="Arial" w:cs="Arial"/>
                <w:color w:val="000000"/>
                <w:position w:val="-2"/>
                <w:sz w:val="18"/>
                <w:szCs w:val="18"/>
              </w:rPr>
              <w:t>Kraj in datum:</w:t>
            </w:r>
          </w:p>
        </w:tc>
        <w:tc>
          <w:tcPr>
            <w:tcW w:w="0" w:type="auto"/>
            <w:tcMar>
              <w:top w:w="75" w:type="dxa"/>
              <w:bottom w:w="75" w:type="dxa"/>
            </w:tcMar>
            <w:vAlign w:val="center"/>
          </w:tcPr>
          <w:p w14:paraId="0A6323DC" w14:textId="77777777" w:rsidR="00BE7E6E" w:rsidRPr="00731494" w:rsidRDefault="000416C6">
            <w:r w:rsidRPr="00731494">
              <w:rPr>
                <w:rFonts w:ascii="Arial" w:hAnsi="Arial" w:cs="Arial"/>
                <w:color w:val="000000"/>
                <w:position w:val="-2"/>
                <w:sz w:val="18"/>
                <w:szCs w:val="18"/>
              </w:rPr>
              <w:t>Ime in priimek: _____________________</w:t>
            </w:r>
          </w:p>
        </w:tc>
      </w:tr>
      <w:tr w:rsidR="00BE7E6E" w:rsidRPr="00731494" w14:paraId="1721102E" w14:textId="77777777">
        <w:tc>
          <w:tcPr>
            <w:tcW w:w="2500" w:type="pct"/>
            <w:tcMar>
              <w:top w:w="75" w:type="dxa"/>
              <w:bottom w:w="75" w:type="dxa"/>
            </w:tcMar>
            <w:vAlign w:val="center"/>
          </w:tcPr>
          <w:p w14:paraId="39B6DE39" w14:textId="77777777" w:rsidR="00BE7E6E" w:rsidRPr="00731494" w:rsidRDefault="000416C6">
            <w:r w:rsidRPr="00731494">
              <w:rPr>
                <w:rFonts w:ascii="Arial" w:hAnsi="Arial" w:cs="Arial"/>
                <w:color w:val="000000"/>
                <w:position w:val="-2"/>
                <w:sz w:val="18"/>
                <w:szCs w:val="18"/>
              </w:rPr>
              <w:t> </w:t>
            </w:r>
          </w:p>
        </w:tc>
        <w:tc>
          <w:tcPr>
            <w:tcW w:w="0" w:type="auto"/>
            <w:tcMar>
              <w:top w:w="75" w:type="dxa"/>
              <w:bottom w:w="75" w:type="dxa"/>
            </w:tcMar>
            <w:vAlign w:val="center"/>
          </w:tcPr>
          <w:p w14:paraId="377815F0" w14:textId="77777777" w:rsidR="00BE7E6E" w:rsidRPr="00731494" w:rsidRDefault="00BE7E6E"/>
          <w:p w14:paraId="14EE5AE0" w14:textId="77777777" w:rsidR="00BE7E6E" w:rsidRPr="00731494" w:rsidRDefault="000416C6">
            <w:pPr>
              <w:jc w:val="center"/>
            </w:pPr>
            <w:r w:rsidRPr="00731494">
              <w:rPr>
                <w:rFonts w:ascii="Arial" w:hAnsi="Arial" w:cs="Arial"/>
                <w:color w:val="A9A9A9"/>
                <w:position w:val="-2"/>
                <w:sz w:val="18"/>
                <w:szCs w:val="18"/>
              </w:rPr>
              <w:t>(žig in podpis)</w:t>
            </w:r>
          </w:p>
        </w:tc>
      </w:tr>
    </w:tbl>
    <w:p w14:paraId="6A766F27" w14:textId="77777777" w:rsidR="00BE7E6E" w:rsidRPr="00731494" w:rsidRDefault="000416C6">
      <w:pPr>
        <w:spacing w:before="225" w:after="225" w:line="240" w:lineRule="auto"/>
        <w:jc w:val="both"/>
      </w:pPr>
      <w:r w:rsidRPr="00731494">
        <w:rPr>
          <w:rFonts w:ascii="Arial" w:hAnsi="Arial" w:cs="Arial"/>
          <w:color w:val="000000"/>
          <w:sz w:val="18"/>
          <w:szCs w:val="18"/>
        </w:rPr>
        <w:t> </w:t>
      </w:r>
    </w:p>
    <w:p w14:paraId="5C931F15" w14:textId="77777777" w:rsidR="00BE7E6E" w:rsidRPr="00731494" w:rsidRDefault="00BE7E6E">
      <w:pPr>
        <w:sectPr w:rsidR="00BE7E6E" w:rsidRPr="00731494" w:rsidSect="006160BA">
          <w:footerReference w:type="default" r:id="rId23"/>
          <w:pgSz w:w="11906" w:h="16838"/>
          <w:pgMar w:top="1418" w:right="1418" w:bottom="1418" w:left="1418" w:header="567" w:footer="596" w:gutter="0"/>
          <w:cols w:space="708"/>
          <w:docGrid w:linePitch="360"/>
        </w:sectPr>
      </w:pPr>
    </w:p>
    <w:p w14:paraId="131C4265" w14:textId="77777777" w:rsidR="009A6465" w:rsidRPr="00731494" w:rsidRDefault="000416C6" w:rsidP="006160BA">
      <w:pPr>
        <w:spacing w:after="0"/>
        <w:jc w:val="right"/>
        <w:rPr>
          <w:rFonts w:ascii="Arial" w:hAnsi="Arial" w:cs="Arial"/>
          <w:sz w:val="18"/>
          <w:szCs w:val="18"/>
        </w:rPr>
      </w:pPr>
      <w:r w:rsidRPr="00731494">
        <w:rPr>
          <w:rFonts w:ascii="Arial" w:hAnsi="Arial" w:cs="Arial"/>
          <w:sz w:val="18"/>
          <w:szCs w:val="18"/>
        </w:rPr>
        <w:lastRenderedPageBreak/>
        <w:t>Obrazec št: 3</w:t>
      </w:r>
    </w:p>
    <w:p w14:paraId="3E2BE765" w14:textId="77777777" w:rsidR="009A6465" w:rsidRPr="00731494" w:rsidRDefault="009A6465" w:rsidP="006160BA"/>
    <w:p w14:paraId="3558EB34" w14:textId="77777777" w:rsidR="009A6465" w:rsidRPr="00731494" w:rsidRDefault="000416C6" w:rsidP="006160BA">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ESPD</w:t>
      </w:r>
    </w:p>
    <w:p w14:paraId="2F43F7BE" w14:textId="77777777" w:rsidR="009A6465" w:rsidRPr="00731494" w:rsidRDefault="009A6465" w:rsidP="006160BA">
      <w:pPr>
        <w:spacing w:after="120"/>
        <w:rPr>
          <w:rFonts w:ascii="Arial" w:hAnsi="Arial" w:cs="Arial"/>
        </w:rPr>
      </w:pPr>
    </w:p>
    <w:p w14:paraId="5D84034C" w14:textId="77777777" w:rsidR="00BE7E6E" w:rsidRPr="00731494" w:rsidRDefault="000416C6">
      <w:pPr>
        <w:spacing w:before="225" w:after="225" w:line="240" w:lineRule="auto"/>
        <w:jc w:val="both"/>
      </w:pPr>
      <w:r w:rsidRPr="00731494">
        <w:rPr>
          <w:rFonts w:ascii="Arial" w:hAnsi="Arial" w:cs="Arial"/>
          <w:color w:val="000000"/>
          <w:sz w:val="18"/>
          <w:szCs w:val="18"/>
        </w:rPr>
        <w:t>Ponudnik pri elektronski oddaji ponudbe v razdelek »ESPD – ponudnik« uvozi *.xml obliko datoteke obrazca ESPD, ki je priložen razpisni dokumentaciji.</w:t>
      </w:r>
    </w:p>
    <w:p w14:paraId="2C7F5B32" w14:textId="77777777" w:rsidR="00BE7E6E" w:rsidRPr="00731494" w:rsidRDefault="000416C6">
      <w:pPr>
        <w:spacing w:before="225" w:after="225" w:line="240" w:lineRule="auto"/>
        <w:jc w:val="both"/>
      </w:pPr>
      <w:r w:rsidRPr="00731494">
        <w:rPr>
          <w:rFonts w:ascii="Arial" w:hAnsi="Arial" w:cs="Arial"/>
          <w:color w:val="000000"/>
          <w:sz w:val="18"/>
          <w:szCs w:val="18"/>
        </w:rPr>
        <w:t>Na portalu e-JN je na spletni povezavi https://ejn.gov.si/espd/ dostopna aplikacija za ESDP, s katero se zagotavlja brezplačna elektronska storitev ESPD. Gospodarski subjekt v to aplikacijo uvozi s strani naročnika pripravljen ESPD ali enega od svojih predhodno izpolnjenih ESPD, ga izpolni s svojimi osnovnimi poslovnimi podatki in podatki o načinu predložitve ponudbe (samostojna ponudba, ponudba s sklicevanjem na zmogljivosti drugih gospodarskih subjektov, ponudba s podizvajalci, ponudba za en, več ali vse sklope) ter se opredeli do zahtevanih pogojev za sodelovanje in uporabljenih razlogov za izključitev. Gospodarski subjekt z ESPD soglaša tudi, da se njegov status preveri v posamezni uradni evidenci in da se preverjanje izvede v enotnem informacijskem sistemu (aplikacija e-Dosje).</w:t>
      </w:r>
    </w:p>
    <w:p w14:paraId="2CDA45D0" w14:textId="77777777" w:rsidR="00BE7E6E" w:rsidRPr="00731494" w:rsidRDefault="000416C6">
      <w:pPr>
        <w:spacing w:before="225" w:after="225" w:line="240" w:lineRule="auto"/>
        <w:jc w:val="both"/>
      </w:pPr>
      <w:r w:rsidRPr="00731494">
        <w:rPr>
          <w:rFonts w:ascii="Arial" w:hAnsi="Arial" w:cs="Arial"/>
          <w:color w:val="000000"/>
          <w:sz w:val="18"/>
          <w:szCs w:val="18"/>
        </w:rPr>
        <w:t>Za uporabo aplikacije ESPD, ki v okviru portala javnih naročil zagotavlja elektronsko storitev ESPD, registracija uporabnika ni potrebna. Dostop do aplikacije je mogoč v vseh najbolj razširjenih spletnih brskalnikih (npr. Microsoft Edge, Google Chrome, Mozilla Firefox). Gospodarski subjekt lahko ESPD pripravlja oziroma izpolnjuje postopoma. To stori tako, da ESPD po zaključku vsakokratne priprave oziroma izpolnjevanja izvozi in shrani na svojem računalniku ali drugem elektronskem mediju (.xml oblika).</w:t>
      </w:r>
    </w:p>
    <w:p w14:paraId="4CB4FC53" w14:textId="77777777" w:rsidR="00BE7E6E" w:rsidRPr="00731494" w:rsidRDefault="00BE7E6E">
      <w:pPr>
        <w:sectPr w:rsidR="00BE7E6E" w:rsidRPr="00731494" w:rsidSect="006160BA">
          <w:footerReference w:type="default" r:id="rId24"/>
          <w:pgSz w:w="11906" w:h="16838"/>
          <w:pgMar w:top="1418" w:right="1418" w:bottom="1418" w:left="1418" w:header="567" w:footer="596" w:gutter="0"/>
          <w:cols w:space="708"/>
          <w:docGrid w:linePitch="360"/>
        </w:sectPr>
      </w:pPr>
    </w:p>
    <w:p w14:paraId="5640EC18" w14:textId="77777777" w:rsidR="009A6465" w:rsidRPr="00731494" w:rsidRDefault="000416C6" w:rsidP="006160BA">
      <w:pPr>
        <w:spacing w:after="0"/>
        <w:jc w:val="right"/>
        <w:rPr>
          <w:rFonts w:ascii="Arial" w:hAnsi="Arial" w:cs="Arial"/>
          <w:sz w:val="18"/>
          <w:szCs w:val="18"/>
        </w:rPr>
      </w:pPr>
      <w:r w:rsidRPr="00731494">
        <w:rPr>
          <w:rFonts w:ascii="Arial" w:hAnsi="Arial" w:cs="Arial"/>
          <w:sz w:val="18"/>
          <w:szCs w:val="18"/>
        </w:rPr>
        <w:lastRenderedPageBreak/>
        <w:t>Obrazec št: 4</w:t>
      </w:r>
    </w:p>
    <w:p w14:paraId="13AE3CCC" w14:textId="77777777" w:rsidR="009A6465" w:rsidRPr="00731494" w:rsidRDefault="009A6465" w:rsidP="006160BA"/>
    <w:p w14:paraId="1E5F1D0D" w14:textId="77777777" w:rsidR="009A6465" w:rsidRPr="00731494" w:rsidRDefault="000416C6" w:rsidP="006160BA">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Seznam članov organov in zastopnikov gospodarskega subjekta</w:t>
      </w:r>
    </w:p>
    <w:p w14:paraId="41EA4561" w14:textId="77777777" w:rsidR="009A6465" w:rsidRPr="00731494" w:rsidRDefault="009A6465" w:rsidP="006160BA">
      <w:pPr>
        <w:spacing w:after="120"/>
        <w:rPr>
          <w:rFonts w:ascii="Arial" w:hAnsi="Arial" w:cs="Arial"/>
        </w:rPr>
      </w:pPr>
    </w:p>
    <w:p w14:paraId="537462EB" w14:textId="77777777" w:rsidR="00BE7E6E" w:rsidRPr="00731494" w:rsidRDefault="000416C6">
      <w:pPr>
        <w:spacing w:before="225" w:after="225" w:line="240" w:lineRule="auto"/>
        <w:jc w:val="center"/>
      </w:pPr>
      <w:r w:rsidRPr="00731494">
        <w:rPr>
          <w:rFonts w:ascii="Arial" w:hAnsi="Arial" w:cs="Arial"/>
          <w:b/>
          <w:bCs/>
          <w:color w:val="000000"/>
          <w:sz w:val="18"/>
          <w:szCs w:val="18"/>
        </w:rPr>
        <w:t>SEZNAM ČLANOV ORGANOV IN ZASTOPNIKOV GOSPODARSKEGA SUBJEKTA</w:t>
      </w:r>
    </w:p>
    <w:p w14:paraId="3303B28E" w14:textId="77777777" w:rsidR="00BE7E6E" w:rsidRPr="00731494" w:rsidRDefault="000416C6">
      <w:pPr>
        <w:spacing w:before="225" w:after="225" w:line="240" w:lineRule="auto"/>
        <w:jc w:val="both"/>
      </w:pPr>
      <w:r w:rsidRPr="00731494">
        <w:rPr>
          <w:rFonts w:ascii="Arial" w:hAnsi="Arial" w:cs="Arial"/>
          <w:color w:val="000000"/>
          <w:sz w:val="18"/>
          <w:szCs w:val="18"/>
        </w:rPr>
        <w:t>za gospodarski subjekt</w:t>
      </w:r>
    </w:p>
    <w:tbl>
      <w:tblPr>
        <w:tblStyle w:val="TableGridPHPDOCX"/>
        <w:tblW w:w="8734"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330"/>
        <w:gridCol w:w="6404"/>
      </w:tblGrid>
      <w:tr w:rsidR="00BE7E6E" w:rsidRPr="00731494" w14:paraId="1BBA7787"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E5BB9E" w14:textId="77777777" w:rsidR="00BE7E6E" w:rsidRPr="00731494" w:rsidRDefault="000416C6">
            <w:pPr>
              <w:jc w:val="right"/>
            </w:pPr>
            <w:r w:rsidRPr="00731494">
              <w:rPr>
                <w:rFonts w:ascii="Arial" w:hAnsi="Arial" w:cs="Arial"/>
                <w:color w:val="000000"/>
                <w:position w:val="-2"/>
                <w:sz w:val="18"/>
                <w:szCs w:val="18"/>
              </w:rPr>
              <w:t>Naziv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5B618F" w14:textId="77777777" w:rsidR="00BE7E6E" w:rsidRPr="00731494" w:rsidRDefault="000416C6">
            <w:r w:rsidRPr="00731494">
              <w:rPr>
                <w:rFonts w:ascii="Arial" w:hAnsi="Arial" w:cs="Arial"/>
                <w:color w:val="000000"/>
                <w:position w:val="-2"/>
                <w:sz w:val="18"/>
                <w:szCs w:val="18"/>
              </w:rPr>
              <w:t> </w:t>
            </w:r>
          </w:p>
        </w:tc>
      </w:tr>
      <w:tr w:rsidR="00BE7E6E" w:rsidRPr="00731494" w14:paraId="3B4A2FA8"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8841F2" w14:textId="77777777" w:rsidR="00BE7E6E" w:rsidRPr="00731494" w:rsidRDefault="000416C6">
            <w:pPr>
              <w:jc w:val="right"/>
            </w:pPr>
            <w:r w:rsidRPr="00731494">
              <w:rPr>
                <w:rFonts w:ascii="Arial" w:hAnsi="Arial" w:cs="Arial"/>
                <w:color w:val="000000"/>
                <w:position w:val="-2"/>
                <w:sz w:val="18"/>
                <w:szCs w:val="18"/>
              </w:rPr>
              <w:t>Sedež gospodarskega subjekta: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56BAD5" w14:textId="77777777" w:rsidR="00BE7E6E" w:rsidRPr="00731494" w:rsidRDefault="000416C6">
            <w:r w:rsidRPr="00731494">
              <w:rPr>
                <w:rFonts w:ascii="Arial" w:hAnsi="Arial" w:cs="Arial"/>
                <w:color w:val="000000"/>
                <w:position w:val="-2"/>
                <w:sz w:val="18"/>
                <w:szCs w:val="18"/>
              </w:rPr>
              <w:t> </w:t>
            </w:r>
          </w:p>
        </w:tc>
      </w:tr>
      <w:tr w:rsidR="00BE7E6E" w:rsidRPr="00731494" w14:paraId="488744A2"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13154D" w14:textId="77777777" w:rsidR="00BE7E6E" w:rsidRPr="00731494" w:rsidRDefault="000416C6">
            <w:pPr>
              <w:jc w:val="right"/>
            </w:pPr>
            <w:r w:rsidRPr="00731494">
              <w:rPr>
                <w:rFonts w:ascii="Arial" w:hAnsi="Arial" w:cs="Arial"/>
                <w:color w:val="000000"/>
                <w:position w:val="-2"/>
                <w:sz w:val="18"/>
                <w:szCs w:val="18"/>
              </w:rPr>
              <w:t>Matična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24F992" w14:textId="77777777" w:rsidR="00BE7E6E" w:rsidRPr="00731494" w:rsidRDefault="000416C6">
            <w:r w:rsidRPr="00731494">
              <w:rPr>
                <w:rFonts w:ascii="Arial" w:hAnsi="Arial" w:cs="Arial"/>
                <w:color w:val="000000"/>
                <w:position w:val="-2"/>
                <w:sz w:val="18"/>
                <w:szCs w:val="18"/>
              </w:rPr>
              <w:t> </w:t>
            </w:r>
          </w:p>
        </w:tc>
      </w:tr>
      <w:tr w:rsidR="00BE7E6E" w:rsidRPr="00731494" w14:paraId="723EBB29" w14:textId="77777777">
        <w:tc>
          <w:tcPr>
            <w:tcW w:w="233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60D897" w14:textId="77777777" w:rsidR="00BE7E6E" w:rsidRPr="00731494" w:rsidRDefault="000416C6">
            <w:pPr>
              <w:jc w:val="right"/>
            </w:pPr>
            <w:r w:rsidRPr="00731494">
              <w:rPr>
                <w:rFonts w:ascii="Arial" w:hAnsi="Arial" w:cs="Arial"/>
                <w:color w:val="000000"/>
                <w:position w:val="-2"/>
                <w:sz w:val="18"/>
                <w:szCs w:val="18"/>
              </w:rPr>
              <w:t>Davčna številka: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661D540" w14:textId="77777777" w:rsidR="00BE7E6E" w:rsidRPr="00731494" w:rsidRDefault="000416C6">
            <w:r w:rsidRPr="00731494">
              <w:rPr>
                <w:rFonts w:ascii="Arial" w:hAnsi="Arial" w:cs="Arial"/>
                <w:color w:val="000000"/>
                <w:position w:val="-2"/>
                <w:sz w:val="18"/>
                <w:szCs w:val="18"/>
              </w:rPr>
              <w:t> </w:t>
            </w:r>
          </w:p>
        </w:tc>
      </w:tr>
    </w:tbl>
    <w:p w14:paraId="6B9EF599" w14:textId="77777777" w:rsidR="00BE7E6E" w:rsidRPr="00731494" w:rsidRDefault="000416C6">
      <w:pPr>
        <w:spacing w:before="225" w:after="225" w:line="240" w:lineRule="auto"/>
        <w:jc w:val="both"/>
      </w:pPr>
      <w:r w:rsidRPr="00731494">
        <w:rPr>
          <w:rFonts w:ascii="Arial" w:hAnsi="Arial" w:cs="Arial"/>
          <w:color w:val="000000"/>
          <w:sz w:val="18"/>
          <w:szCs w:val="18"/>
        </w:rPr>
        <w:t> </w:t>
      </w:r>
    </w:p>
    <w:p w14:paraId="4C40E964" w14:textId="77777777" w:rsidR="00BE7E6E" w:rsidRPr="00731494" w:rsidRDefault="000416C6">
      <w:pPr>
        <w:spacing w:before="225" w:after="225" w:line="240" w:lineRule="auto"/>
        <w:jc w:val="both"/>
      </w:pPr>
      <w:r w:rsidRPr="00731494">
        <w:rPr>
          <w:rFonts w:ascii="Arial" w:hAnsi="Arial" w:cs="Arial"/>
          <w:b/>
          <w:bCs/>
          <w:color w:val="000000"/>
          <w:sz w:val="18"/>
          <w:szCs w:val="18"/>
        </w:rPr>
        <w:t>SEZNAM</w:t>
      </w:r>
    </w:p>
    <w:tbl>
      <w:tblPr>
        <w:tblStyle w:val="TableGridPHPDOCX"/>
        <w:tblW w:w="8625"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524"/>
        <w:gridCol w:w="3844"/>
        <w:gridCol w:w="2257"/>
      </w:tblGrid>
      <w:tr w:rsidR="00BE7E6E" w:rsidRPr="00731494" w14:paraId="3D1F9D2C"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1467013" w14:textId="77777777" w:rsidR="00BE7E6E" w:rsidRPr="00731494" w:rsidRDefault="000416C6">
            <w:r w:rsidRPr="00731494">
              <w:rPr>
                <w:rFonts w:ascii="Arial" w:hAnsi="Arial" w:cs="Arial"/>
                <w:color w:val="000000"/>
                <w:position w:val="-2"/>
                <w:sz w:val="18"/>
                <w:szCs w:val="18"/>
              </w:rPr>
              <w:t>Ime in priimek</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646856F" w14:textId="77777777" w:rsidR="00BE7E6E" w:rsidRPr="00731494" w:rsidRDefault="000416C6">
            <w:r w:rsidRPr="00731494">
              <w:rPr>
                <w:rFonts w:ascii="Arial" w:hAnsi="Arial" w:cs="Arial"/>
                <w:color w:val="000000"/>
                <w:position w:val="-2"/>
                <w:sz w:val="18"/>
                <w:szCs w:val="18"/>
              </w:rPr>
              <w:t>Funkcija v gospodarskem subjektu</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A79C8F8" w14:textId="77777777" w:rsidR="00BE7E6E" w:rsidRPr="00731494" w:rsidRDefault="000416C6">
            <w:r w:rsidRPr="00731494">
              <w:rPr>
                <w:rFonts w:ascii="Arial" w:hAnsi="Arial" w:cs="Arial"/>
                <w:color w:val="000000"/>
                <w:position w:val="-2"/>
                <w:sz w:val="18"/>
                <w:szCs w:val="18"/>
              </w:rPr>
              <w:t>EMŠO*</w:t>
            </w:r>
          </w:p>
        </w:tc>
      </w:tr>
      <w:tr w:rsidR="00BE7E6E" w:rsidRPr="00731494" w14:paraId="08F72598"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0DD7AFA"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BC38211"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6619754" w14:textId="77777777" w:rsidR="00BE7E6E" w:rsidRPr="00731494" w:rsidRDefault="000416C6">
            <w:r w:rsidRPr="00731494">
              <w:rPr>
                <w:rFonts w:ascii="Arial" w:hAnsi="Arial" w:cs="Arial"/>
                <w:color w:val="000000"/>
                <w:position w:val="-2"/>
                <w:sz w:val="18"/>
                <w:szCs w:val="18"/>
              </w:rPr>
              <w:t> </w:t>
            </w:r>
          </w:p>
        </w:tc>
      </w:tr>
      <w:tr w:rsidR="00BE7E6E" w:rsidRPr="00731494" w14:paraId="05C26F05"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C69F4EA"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7E56D6D"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7A3E630" w14:textId="77777777" w:rsidR="00BE7E6E" w:rsidRPr="00731494" w:rsidRDefault="000416C6">
            <w:r w:rsidRPr="00731494">
              <w:rPr>
                <w:rFonts w:ascii="Arial" w:hAnsi="Arial" w:cs="Arial"/>
                <w:color w:val="000000"/>
                <w:position w:val="-2"/>
                <w:sz w:val="18"/>
                <w:szCs w:val="18"/>
              </w:rPr>
              <w:t> </w:t>
            </w:r>
          </w:p>
        </w:tc>
      </w:tr>
      <w:tr w:rsidR="00BE7E6E" w:rsidRPr="00731494" w14:paraId="79E4868C"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F29D368"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A00649"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01DFFA0" w14:textId="77777777" w:rsidR="00BE7E6E" w:rsidRPr="00731494" w:rsidRDefault="000416C6">
            <w:r w:rsidRPr="00731494">
              <w:rPr>
                <w:rFonts w:ascii="Arial" w:hAnsi="Arial" w:cs="Arial"/>
                <w:color w:val="000000"/>
                <w:position w:val="-2"/>
                <w:sz w:val="18"/>
                <w:szCs w:val="18"/>
              </w:rPr>
              <w:t> </w:t>
            </w:r>
          </w:p>
        </w:tc>
      </w:tr>
      <w:tr w:rsidR="00BE7E6E" w:rsidRPr="00731494" w14:paraId="51529FE2"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F0A9880"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4895937"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4307058" w14:textId="77777777" w:rsidR="00BE7E6E" w:rsidRPr="00731494" w:rsidRDefault="000416C6">
            <w:r w:rsidRPr="00731494">
              <w:rPr>
                <w:rFonts w:ascii="Arial" w:hAnsi="Arial" w:cs="Arial"/>
                <w:color w:val="000000"/>
                <w:position w:val="-2"/>
                <w:sz w:val="18"/>
                <w:szCs w:val="18"/>
              </w:rPr>
              <w:t> </w:t>
            </w:r>
          </w:p>
        </w:tc>
      </w:tr>
      <w:tr w:rsidR="00BE7E6E" w:rsidRPr="00731494" w14:paraId="619D3405"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9CC789E"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43C253B"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26D2E7C" w14:textId="77777777" w:rsidR="00BE7E6E" w:rsidRPr="00731494" w:rsidRDefault="000416C6">
            <w:r w:rsidRPr="00731494">
              <w:rPr>
                <w:rFonts w:ascii="Arial" w:hAnsi="Arial" w:cs="Arial"/>
                <w:color w:val="000000"/>
                <w:position w:val="-2"/>
                <w:sz w:val="18"/>
                <w:szCs w:val="18"/>
              </w:rPr>
              <w:t> </w:t>
            </w:r>
          </w:p>
        </w:tc>
      </w:tr>
      <w:tr w:rsidR="00BE7E6E" w:rsidRPr="00731494" w14:paraId="1F8D01D7"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6E19016"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66187E3"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6A6FEE3" w14:textId="77777777" w:rsidR="00BE7E6E" w:rsidRPr="00731494" w:rsidRDefault="000416C6">
            <w:r w:rsidRPr="00731494">
              <w:rPr>
                <w:rFonts w:ascii="Arial" w:hAnsi="Arial" w:cs="Arial"/>
                <w:color w:val="000000"/>
                <w:position w:val="-2"/>
                <w:sz w:val="18"/>
                <w:szCs w:val="18"/>
              </w:rPr>
              <w:t> </w:t>
            </w:r>
          </w:p>
        </w:tc>
      </w:tr>
      <w:tr w:rsidR="00BE7E6E" w:rsidRPr="00731494" w14:paraId="43EA3683"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F8C517E"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51F5E69"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F75C3ED" w14:textId="77777777" w:rsidR="00BE7E6E" w:rsidRPr="00731494" w:rsidRDefault="000416C6">
            <w:r w:rsidRPr="00731494">
              <w:rPr>
                <w:rFonts w:ascii="Arial" w:hAnsi="Arial" w:cs="Arial"/>
                <w:color w:val="000000"/>
                <w:position w:val="-2"/>
                <w:sz w:val="18"/>
                <w:szCs w:val="18"/>
              </w:rPr>
              <w:t> </w:t>
            </w:r>
          </w:p>
        </w:tc>
      </w:tr>
      <w:tr w:rsidR="00BE7E6E" w:rsidRPr="00731494" w14:paraId="6F07C162"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B3A0A26"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CA3FD04"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A2E588C" w14:textId="77777777" w:rsidR="00BE7E6E" w:rsidRPr="00731494" w:rsidRDefault="000416C6">
            <w:r w:rsidRPr="00731494">
              <w:rPr>
                <w:rFonts w:ascii="Arial" w:hAnsi="Arial" w:cs="Arial"/>
                <w:color w:val="000000"/>
                <w:position w:val="-2"/>
                <w:sz w:val="18"/>
                <w:szCs w:val="18"/>
              </w:rPr>
              <w:t> </w:t>
            </w:r>
          </w:p>
        </w:tc>
      </w:tr>
      <w:tr w:rsidR="00BE7E6E" w:rsidRPr="00731494" w14:paraId="2655D329" w14:textId="77777777">
        <w:tc>
          <w:tcPr>
            <w:tcW w:w="226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792B43B" w14:textId="77777777" w:rsidR="00BE7E6E" w:rsidRPr="00731494" w:rsidRDefault="000416C6">
            <w:r w:rsidRPr="00731494">
              <w:rPr>
                <w:rFonts w:ascii="Arial" w:hAnsi="Arial" w:cs="Arial"/>
                <w:color w:val="000000"/>
                <w:position w:val="-2"/>
                <w:sz w:val="18"/>
                <w:szCs w:val="18"/>
              </w:rPr>
              <w:t> </w:t>
            </w:r>
          </w:p>
        </w:tc>
        <w:tc>
          <w:tcPr>
            <w:tcW w:w="3450"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218F700" w14:textId="77777777" w:rsidR="00BE7E6E" w:rsidRPr="00731494" w:rsidRDefault="000416C6">
            <w:r w:rsidRPr="00731494">
              <w:rPr>
                <w:rFonts w:ascii="Arial" w:hAnsi="Arial" w:cs="Arial"/>
                <w:color w:val="000000"/>
                <w:position w:val="-2"/>
                <w:sz w:val="18"/>
                <w:szCs w:val="18"/>
              </w:rPr>
              <w:t> </w:t>
            </w:r>
          </w:p>
        </w:tc>
        <w:tc>
          <w:tcPr>
            <w:tcW w:w="202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2C8A459" w14:textId="77777777" w:rsidR="00BE7E6E" w:rsidRPr="00731494" w:rsidRDefault="000416C6">
            <w:r w:rsidRPr="00731494">
              <w:rPr>
                <w:rFonts w:ascii="Arial" w:hAnsi="Arial" w:cs="Arial"/>
                <w:color w:val="000000"/>
                <w:position w:val="-2"/>
                <w:sz w:val="18"/>
                <w:szCs w:val="18"/>
              </w:rPr>
              <w:t> </w:t>
            </w:r>
          </w:p>
        </w:tc>
      </w:tr>
    </w:tbl>
    <w:p w14:paraId="459283CB" w14:textId="77777777" w:rsidR="00BE7E6E" w:rsidRPr="00731494" w:rsidRDefault="000416C6">
      <w:pPr>
        <w:spacing w:before="225" w:after="225" w:line="240" w:lineRule="auto"/>
        <w:jc w:val="both"/>
      </w:pPr>
      <w:r w:rsidRPr="00731494">
        <w:rPr>
          <w:rFonts w:ascii="Arial" w:hAnsi="Arial" w:cs="Arial"/>
          <w:color w:val="000000"/>
          <w:sz w:val="18"/>
          <w:szCs w:val="18"/>
        </w:rPr>
        <w:t>* podatek je potreben za preverbo v e-Dosje</w:t>
      </w:r>
    </w:p>
    <w:p w14:paraId="20D6C98E" w14:textId="77777777" w:rsidR="00BE7E6E" w:rsidRPr="00731494" w:rsidRDefault="000416C6">
      <w:pPr>
        <w:spacing w:before="225" w:after="225" w:line="240" w:lineRule="auto"/>
        <w:jc w:val="both"/>
      </w:pPr>
      <w:r w:rsidRPr="00731494">
        <w:rPr>
          <w:rFonts w:ascii="Arial" w:hAnsi="Arial" w:cs="Arial"/>
          <w:color w:val="000000"/>
          <w:sz w:val="18"/>
          <w:szCs w:val="18"/>
        </w:rPr>
        <w:t>Naročnik si pridržuje pravico, da v sklopu preverjanje ponudbe, zahteva dopolnitev ponudbe z overjeno izjavo gospodarskega subjekta in fizičnih oseb, da je pogoj izpolnjen na dan oddaje ponudbe oziroma pooblastilo za pridobitev podatkov iz Kazenske evidence, če bo navedeno potrebno (npr. zaradi nedelovanja sistema e-Dosje).</w:t>
      </w:r>
    </w:p>
    <w:tbl>
      <w:tblPr>
        <w:tblStyle w:val="NormalTablePHPDOCX"/>
        <w:tblW w:w="5000" w:type="pct"/>
        <w:tblInd w:w="108" w:type="dxa"/>
        <w:tblLook w:val="04A0" w:firstRow="1" w:lastRow="0" w:firstColumn="1" w:lastColumn="0" w:noHBand="0" w:noVBand="1"/>
      </w:tblPr>
      <w:tblGrid>
        <w:gridCol w:w="4535"/>
        <w:gridCol w:w="4535"/>
      </w:tblGrid>
      <w:tr w:rsidR="00BE7E6E" w:rsidRPr="00731494" w14:paraId="689F271A" w14:textId="77777777">
        <w:tc>
          <w:tcPr>
            <w:tcW w:w="2500" w:type="pct"/>
            <w:tcMar>
              <w:top w:w="75" w:type="dxa"/>
              <w:bottom w:w="75" w:type="dxa"/>
            </w:tcMar>
            <w:vAlign w:val="center"/>
          </w:tcPr>
          <w:p w14:paraId="6AFF1903" w14:textId="77777777" w:rsidR="00BE7E6E" w:rsidRPr="00731494" w:rsidRDefault="000416C6">
            <w:r w:rsidRPr="00731494">
              <w:rPr>
                <w:rFonts w:ascii="Arial" w:hAnsi="Arial" w:cs="Arial"/>
                <w:color w:val="000000"/>
                <w:position w:val="-2"/>
                <w:sz w:val="18"/>
                <w:szCs w:val="18"/>
              </w:rPr>
              <w:t>Kraj in datum:</w:t>
            </w:r>
          </w:p>
        </w:tc>
        <w:tc>
          <w:tcPr>
            <w:tcW w:w="0" w:type="auto"/>
            <w:tcMar>
              <w:top w:w="75" w:type="dxa"/>
              <w:bottom w:w="75" w:type="dxa"/>
            </w:tcMar>
            <w:vAlign w:val="center"/>
          </w:tcPr>
          <w:p w14:paraId="576F6C6B" w14:textId="77777777" w:rsidR="00BE7E6E" w:rsidRPr="00731494" w:rsidRDefault="000416C6">
            <w:r w:rsidRPr="00731494">
              <w:rPr>
                <w:rFonts w:ascii="Arial" w:hAnsi="Arial" w:cs="Arial"/>
                <w:color w:val="000000"/>
                <w:position w:val="-2"/>
                <w:sz w:val="18"/>
                <w:szCs w:val="18"/>
              </w:rPr>
              <w:t>Ime in priimek: _____________________</w:t>
            </w:r>
          </w:p>
        </w:tc>
      </w:tr>
      <w:tr w:rsidR="00BE7E6E" w:rsidRPr="00731494" w14:paraId="7AAC1BDD" w14:textId="77777777">
        <w:tc>
          <w:tcPr>
            <w:tcW w:w="2500" w:type="pct"/>
            <w:tcMar>
              <w:top w:w="75" w:type="dxa"/>
              <w:bottom w:w="75" w:type="dxa"/>
            </w:tcMar>
            <w:vAlign w:val="center"/>
          </w:tcPr>
          <w:p w14:paraId="3CABEF4E" w14:textId="77777777" w:rsidR="00BE7E6E" w:rsidRPr="00731494" w:rsidRDefault="000416C6">
            <w:r w:rsidRPr="00731494">
              <w:rPr>
                <w:rFonts w:ascii="Arial" w:hAnsi="Arial" w:cs="Arial"/>
                <w:color w:val="000000"/>
                <w:position w:val="-2"/>
                <w:sz w:val="18"/>
                <w:szCs w:val="18"/>
              </w:rPr>
              <w:t> </w:t>
            </w:r>
          </w:p>
        </w:tc>
        <w:tc>
          <w:tcPr>
            <w:tcW w:w="0" w:type="auto"/>
            <w:tcMar>
              <w:top w:w="75" w:type="dxa"/>
              <w:bottom w:w="75" w:type="dxa"/>
            </w:tcMar>
            <w:vAlign w:val="center"/>
          </w:tcPr>
          <w:p w14:paraId="2B085B87" w14:textId="77777777" w:rsidR="00BE7E6E" w:rsidRPr="00731494" w:rsidRDefault="000416C6">
            <w:pPr>
              <w:jc w:val="center"/>
            </w:pPr>
            <w:r w:rsidRPr="00731494">
              <w:rPr>
                <w:rFonts w:ascii="Arial" w:hAnsi="Arial" w:cs="Arial"/>
                <w:color w:val="A9A9A9"/>
                <w:position w:val="-2"/>
                <w:sz w:val="18"/>
                <w:szCs w:val="18"/>
              </w:rPr>
              <w:t>(podpis)</w:t>
            </w:r>
          </w:p>
        </w:tc>
      </w:tr>
    </w:tbl>
    <w:p w14:paraId="37B5D49D" w14:textId="77777777" w:rsidR="00BE7E6E" w:rsidRPr="00731494" w:rsidRDefault="000416C6">
      <w:pPr>
        <w:spacing w:before="225" w:after="225" w:line="240" w:lineRule="auto"/>
        <w:jc w:val="both"/>
      </w:pPr>
      <w:r w:rsidRPr="00731494">
        <w:rPr>
          <w:rFonts w:ascii="Arial" w:hAnsi="Arial" w:cs="Arial"/>
          <w:color w:val="000000"/>
          <w:sz w:val="18"/>
          <w:szCs w:val="18"/>
        </w:rPr>
        <w:t> </w:t>
      </w:r>
    </w:p>
    <w:p w14:paraId="16C6C578" w14:textId="2EF0DD18" w:rsidR="00CF2BF2" w:rsidRPr="00731494" w:rsidRDefault="000416C6" w:rsidP="006C257E">
      <w:pPr>
        <w:spacing w:before="225" w:after="225" w:line="240" w:lineRule="auto"/>
        <w:jc w:val="both"/>
        <w:sectPr w:rsidR="00CF2BF2" w:rsidRPr="00731494" w:rsidSect="006160BA">
          <w:footerReference w:type="default" r:id="rId25"/>
          <w:pgSz w:w="11906" w:h="16838"/>
          <w:pgMar w:top="1418" w:right="1418" w:bottom="1418" w:left="1418" w:header="567" w:footer="596" w:gutter="0"/>
          <w:cols w:space="708"/>
          <w:docGrid w:linePitch="360"/>
        </w:sectPr>
      </w:pPr>
      <w:r w:rsidRPr="00731494">
        <w:rPr>
          <w:rFonts w:ascii="Arial" w:hAnsi="Arial" w:cs="Arial"/>
          <w:b/>
          <w:bCs/>
          <w:i/>
          <w:iCs/>
          <w:color w:val="000000"/>
          <w:sz w:val="18"/>
          <w:szCs w:val="18"/>
          <w:u w:val="single"/>
        </w:rPr>
        <w:t>V primeru nastopa s partnerji in/ali podizvajalci, je potrebno seznam predložiti tudi za PARTNERJE in PODIZVAJALCE</w:t>
      </w:r>
    </w:p>
    <w:p w14:paraId="70DE2381" w14:textId="77777777" w:rsidR="009A6465" w:rsidRDefault="000416C6" w:rsidP="006160BA">
      <w:pPr>
        <w:spacing w:after="0"/>
        <w:jc w:val="right"/>
        <w:rPr>
          <w:rFonts w:ascii="Arial" w:hAnsi="Arial" w:cs="Arial"/>
          <w:sz w:val="18"/>
          <w:szCs w:val="18"/>
        </w:rPr>
      </w:pPr>
      <w:r w:rsidRPr="00731494">
        <w:rPr>
          <w:rFonts w:ascii="Arial" w:hAnsi="Arial" w:cs="Arial"/>
          <w:sz w:val="18"/>
          <w:szCs w:val="18"/>
        </w:rPr>
        <w:lastRenderedPageBreak/>
        <w:t>Obrazec št: 6</w:t>
      </w:r>
    </w:p>
    <w:p w14:paraId="79DCBDB5" w14:textId="77777777" w:rsidR="00224808" w:rsidRDefault="00224808" w:rsidP="006160BA">
      <w:pPr>
        <w:spacing w:after="0"/>
        <w:jc w:val="right"/>
        <w:rPr>
          <w:rFonts w:ascii="Arial" w:hAnsi="Arial" w:cs="Arial"/>
          <w:sz w:val="18"/>
          <w:szCs w:val="18"/>
        </w:rPr>
      </w:pPr>
    </w:p>
    <w:p w14:paraId="177FE203" w14:textId="77777777" w:rsidR="00224808" w:rsidRPr="00731494" w:rsidRDefault="00224808" w:rsidP="006160BA">
      <w:pPr>
        <w:spacing w:after="0"/>
        <w:jc w:val="right"/>
        <w:rPr>
          <w:rFonts w:ascii="Arial" w:hAnsi="Arial" w:cs="Arial"/>
          <w:sz w:val="18"/>
          <w:szCs w:val="18"/>
        </w:rPr>
      </w:pPr>
    </w:p>
    <w:p w14:paraId="45FBB2B3" w14:textId="77777777" w:rsidR="00224808" w:rsidRDefault="00224808" w:rsidP="00224808">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menične izjave za dobro izvedbo</w:t>
      </w:r>
    </w:p>
    <w:p w14:paraId="640356CA" w14:textId="77777777" w:rsidR="00224808" w:rsidRDefault="00224808" w:rsidP="00224808">
      <w:pPr>
        <w:spacing w:after="120"/>
        <w:rPr>
          <w:rFonts w:ascii="Arial" w:hAnsi="Arial" w:cs="Arial"/>
        </w:rPr>
      </w:pPr>
    </w:p>
    <w:p w14:paraId="6F257472" w14:textId="77777777" w:rsidR="00224808" w:rsidRDefault="00224808" w:rsidP="00224808">
      <w:pPr>
        <w:spacing w:before="225" w:after="225" w:line="240" w:lineRule="auto"/>
        <w:jc w:val="center"/>
      </w:pPr>
      <w:r>
        <w:rPr>
          <w:rFonts w:ascii="Arial" w:hAnsi="Arial" w:cs="Arial"/>
          <w:b/>
          <w:bCs/>
          <w:color w:val="000000"/>
          <w:sz w:val="24"/>
          <w:szCs w:val="24"/>
        </w:rPr>
        <w:t>MENIČNA IZJAVA</w:t>
      </w:r>
    </w:p>
    <w:p w14:paraId="0AF13D4B" w14:textId="77777777" w:rsidR="00224808" w:rsidRDefault="00224808" w:rsidP="00224808">
      <w:pPr>
        <w:spacing w:before="225" w:after="225" w:line="240" w:lineRule="auto"/>
        <w:jc w:val="center"/>
      </w:pPr>
      <w:r>
        <w:rPr>
          <w:rFonts w:ascii="Arial" w:hAnsi="Arial" w:cs="Arial"/>
          <w:color w:val="000000"/>
          <w:sz w:val="21"/>
          <w:szCs w:val="21"/>
        </w:rPr>
        <w:t>s pooblastilom za izpolnitev in unovčenje menice</w:t>
      </w:r>
    </w:p>
    <w:p w14:paraId="63C90DBB" w14:textId="77777777" w:rsidR="00224808" w:rsidRDefault="00224808" w:rsidP="00224808">
      <w:pPr>
        <w:spacing w:before="225" w:after="225" w:line="240" w:lineRule="auto"/>
        <w:jc w:val="both"/>
      </w:pPr>
      <w:r>
        <w:rPr>
          <w:rFonts w:ascii="Arial" w:hAnsi="Arial" w:cs="Arial"/>
          <w:color w:val="000000"/>
          <w:sz w:val="18"/>
          <w:szCs w:val="18"/>
        </w:rPr>
        <w:t> </w:t>
      </w:r>
    </w:p>
    <w:p w14:paraId="3320B492" w14:textId="5EE5FA60" w:rsidR="00224808" w:rsidRDefault="00224808" w:rsidP="00224808">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Naročniku </w:t>
      </w:r>
      <w:r w:rsidRPr="001155E2">
        <w:rPr>
          <w:rFonts w:ascii="Arial" w:hAnsi="Arial" w:cs="Arial"/>
          <w:color w:val="000000"/>
          <w:sz w:val="18"/>
          <w:szCs w:val="18"/>
        </w:rPr>
        <w:t>UNIVERZITETNI KLINIČNI CENTER LJUBLJANA, Zaloška cesta 2, 1000 Ljubljana</w:t>
      </w:r>
      <w:r>
        <w:rPr>
          <w:rFonts w:ascii="Arial" w:hAnsi="Arial" w:cs="Arial"/>
          <w:color w:val="000000"/>
          <w:sz w:val="18"/>
          <w:szCs w:val="18"/>
        </w:rPr>
        <w:t xml:space="preserve">, kot zavarovanje za </w:t>
      </w:r>
      <w:r>
        <w:rPr>
          <w:rFonts w:ascii="Arial" w:hAnsi="Arial" w:cs="Arial"/>
          <w:b/>
          <w:bCs/>
          <w:color w:val="000000"/>
          <w:sz w:val="18"/>
          <w:szCs w:val="18"/>
        </w:rPr>
        <w:t>dobro izvedbo pogodbenih obveznosti,</w:t>
      </w:r>
      <w:r>
        <w:rPr>
          <w:rFonts w:ascii="Arial" w:hAnsi="Arial" w:cs="Arial"/>
          <w:color w:val="000000"/>
          <w:sz w:val="18"/>
          <w:szCs w:val="18"/>
        </w:rPr>
        <w:t xml:space="preserve"> ki so opredeljena v javnem naročilu:</w:t>
      </w:r>
    </w:p>
    <w:p w14:paraId="6BAE3751" w14:textId="77777777" w:rsidR="00224808" w:rsidRDefault="00224808" w:rsidP="00224808">
      <w:pPr>
        <w:spacing w:before="225" w:after="225" w:line="240" w:lineRule="auto"/>
        <w:jc w:val="both"/>
      </w:pPr>
    </w:p>
    <w:p w14:paraId="491D7017" w14:textId="77777777" w:rsidR="00542BE3" w:rsidRPr="00432E71" w:rsidRDefault="00542BE3" w:rsidP="00542BE3">
      <w:pPr>
        <w:pStyle w:val="Noga"/>
        <w:jc w:val="center"/>
        <w:rPr>
          <w:rFonts w:ascii="Arial" w:hAnsi="Arial" w:cs="Arial"/>
          <w:b/>
          <w:bCs/>
          <w:sz w:val="18"/>
          <w:szCs w:val="18"/>
        </w:rPr>
      </w:pPr>
      <w:r w:rsidRPr="00856B33">
        <w:rPr>
          <w:rFonts w:ascii="Arial" w:hAnsi="Arial" w:cs="Arial"/>
          <w:b/>
          <w:bCs/>
          <w:sz w:val="18"/>
          <w:szCs w:val="18"/>
        </w:rPr>
        <w:t xml:space="preserve">Nakup </w:t>
      </w:r>
      <w:r>
        <w:rPr>
          <w:rFonts w:ascii="Arial" w:hAnsi="Arial" w:cs="Arial"/>
          <w:b/>
          <w:bCs/>
          <w:sz w:val="18"/>
          <w:szCs w:val="18"/>
        </w:rPr>
        <w:t>servirne posode za potrebe kuhinje UKC Ljubljana</w:t>
      </w:r>
    </w:p>
    <w:p w14:paraId="34FC23C6" w14:textId="77777777" w:rsidR="00224808" w:rsidRDefault="00224808" w:rsidP="00224808">
      <w:pPr>
        <w:spacing w:before="225" w:after="225" w:line="240" w:lineRule="auto"/>
        <w:jc w:val="center"/>
        <w:rPr>
          <w:rFonts w:ascii="Arial" w:hAnsi="Arial" w:cs="Arial"/>
          <w:color w:val="000000"/>
          <w:sz w:val="18"/>
          <w:szCs w:val="18"/>
        </w:rPr>
      </w:pPr>
      <w:r>
        <w:rPr>
          <w:rFonts w:ascii="Arial" w:hAnsi="Arial" w:cs="Arial"/>
          <w:b/>
          <w:bCs/>
          <w:color w:val="000000"/>
          <w:sz w:val="18"/>
          <w:szCs w:val="18"/>
        </w:rPr>
        <w:t>za sklop: ______</w:t>
      </w:r>
    </w:p>
    <w:p w14:paraId="47F522B2" w14:textId="77777777" w:rsidR="00224808" w:rsidRPr="001155E2" w:rsidRDefault="00224808" w:rsidP="00224808">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2240D03F" w14:textId="158D0ADA" w:rsidR="00224808" w:rsidRDefault="00224808" w:rsidP="00224808">
      <w:pPr>
        <w:spacing w:before="225" w:after="225" w:line="240" w:lineRule="auto"/>
        <w:jc w:val="both"/>
      </w:pPr>
      <w:r>
        <w:rPr>
          <w:rFonts w:ascii="Arial" w:hAnsi="Arial" w:cs="Arial"/>
          <w:color w:val="000000"/>
          <w:sz w:val="18"/>
          <w:szCs w:val="18"/>
        </w:rPr>
        <w:t xml:space="preserve">Naročnika </w:t>
      </w:r>
      <w:r w:rsidRPr="001155E2">
        <w:rPr>
          <w:rFonts w:ascii="Arial" w:hAnsi="Arial" w:cs="Arial"/>
          <w:color w:val="000000"/>
          <w:sz w:val="18"/>
          <w:szCs w:val="18"/>
        </w:rPr>
        <w:t>UNIVERZITETNI KLINIČNI CENTER LJUBLJANA,</w:t>
      </w:r>
      <w:r>
        <w:rPr>
          <w:rFonts w:ascii="Arial" w:hAnsi="Arial" w:cs="Arial"/>
          <w:color w:val="000000"/>
          <w:sz w:val="18"/>
          <w:szCs w:val="18"/>
        </w:rPr>
        <w:t xml:space="preserve"> pooblaščamo, da izpolni priloženo menico z zneskom v višini </w:t>
      </w:r>
      <w:r>
        <w:rPr>
          <w:rFonts w:ascii="Arial" w:hAnsi="Arial" w:cs="Arial"/>
          <w:b/>
          <w:bCs/>
          <w:color w:val="000000"/>
          <w:sz w:val="18"/>
          <w:szCs w:val="18"/>
        </w:rPr>
        <w:t xml:space="preserve">10,00 % pogodbene vrednosti z DDV, kar znaša </w:t>
      </w:r>
      <w:r>
        <w:rPr>
          <w:rFonts w:ascii="Arial" w:hAnsi="Arial" w:cs="Arial"/>
          <w:b/>
          <w:bCs/>
          <w:color w:val="000000"/>
          <w:sz w:val="18"/>
          <w:szCs w:val="18"/>
          <w:u w:val="single"/>
        </w:rPr>
        <w:t>__________</w:t>
      </w:r>
    </w:p>
    <w:p w14:paraId="2B81C29A" w14:textId="77777777" w:rsidR="00224808" w:rsidRDefault="00224808" w:rsidP="00224808">
      <w:pPr>
        <w:spacing w:before="225" w:after="225" w:line="240" w:lineRule="auto"/>
        <w:jc w:val="both"/>
      </w:pPr>
      <w:r>
        <w:rPr>
          <w:rFonts w:ascii="Arial" w:hAnsi="Arial" w:cs="Arial"/>
          <w:color w:val="000000"/>
          <w:sz w:val="18"/>
          <w:szCs w:val="18"/>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2C134CE3" w14:textId="77777777" w:rsidR="00224808" w:rsidRDefault="00224808" w:rsidP="00224808">
      <w:pPr>
        <w:spacing w:before="225" w:after="225" w:line="240" w:lineRule="auto"/>
        <w:jc w:val="both"/>
      </w:pPr>
      <w:r>
        <w:rPr>
          <w:rFonts w:ascii="Arial" w:hAnsi="Arial" w:cs="Arial"/>
          <w:color w:val="000000"/>
          <w:sz w:val="18"/>
          <w:szCs w:val="18"/>
        </w:rPr>
        <w:t>Menična izjava je veljavna od njenega podpisa do izteka roka veljavnosti zavarovanja za dobro izvedbo po predmetnem naročilu, t.j. najkasneje do ____________.</w:t>
      </w:r>
    </w:p>
    <w:p w14:paraId="7B796A1E" w14:textId="77777777" w:rsidR="00224808" w:rsidRDefault="00224808" w:rsidP="00224808">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7BE8EFF0" w14:textId="77777777" w:rsidR="00224808" w:rsidRDefault="00224808" w:rsidP="00224808">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3249D1BC" w14:textId="77777777" w:rsidR="00224808" w:rsidRDefault="00224808" w:rsidP="00224808">
      <w:pPr>
        <w:spacing w:before="225" w:after="225" w:line="240" w:lineRule="auto"/>
        <w:jc w:val="both"/>
      </w:pPr>
      <w:r>
        <w:rPr>
          <w:rFonts w:ascii="Arial" w:hAnsi="Arial" w:cs="Arial"/>
          <w:color w:val="000000"/>
          <w:sz w:val="18"/>
          <w:szCs w:val="18"/>
        </w:rPr>
        <w:t> </w:t>
      </w:r>
    </w:p>
    <w:p w14:paraId="54FFE366" w14:textId="77777777" w:rsidR="00224808" w:rsidRDefault="00224808" w:rsidP="00224808">
      <w:pPr>
        <w:spacing w:before="225" w:after="225" w:line="240" w:lineRule="auto"/>
        <w:jc w:val="both"/>
      </w:pPr>
      <w:r>
        <w:rPr>
          <w:rFonts w:ascii="Arial" w:hAnsi="Arial" w:cs="Arial"/>
          <w:color w:val="000000"/>
          <w:sz w:val="18"/>
          <w:szCs w:val="18"/>
        </w:rPr>
        <w:t>Priloga: </w:t>
      </w:r>
    </w:p>
    <w:p w14:paraId="77C3B28B" w14:textId="77777777" w:rsidR="00224808" w:rsidRDefault="00224808" w:rsidP="00224808">
      <w:pPr>
        <w:spacing w:before="225" w:after="225" w:line="240" w:lineRule="auto"/>
        <w:jc w:val="both"/>
      </w:pPr>
      <w:r>
        <w:rPr>
          <w:rFonts w:ascii="Arial" w:hAnsi="Arial" w:cs="Arial"/>
          <w:color w:val="000000"/>
          <w:sz w:val="18"/>
          <w:szCs w:val="18"/>
        </w:rPr>
        <w:t>- bianco menica, podpisana in žigosana</w:t>
      </w:r>
    </w:p>
    <w:p w14:paraId="29A56D51" w14:textId="77777777" w:rsidR="00224808" w:rsidRDefault="00224808" w:rsidP="00224808">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224808" w14:paraId="340B47F2" w14:textId="77777777" w:rsidTr="006160BA">
        <w:tc>
          <w:tcPr>
            <w:tcW w:w="2500" w:type="pct"/>
            <w:tcMar>
              <w:top w:w="75" w:type="dxa"/>
              <w:bottom w:w="75" w:type="dxa"/>
            </w:tcMar>
            <w:vAlign w:val="center"/>
          </w:tcPr>
          <w:p w14:paraId="4A5F88C7" w14:textId="77777777" w:rsidR="00224808" w:rsidRDefault="00224808" w:rsidP="006160BA">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4E0F17A7" w14:textId="77777777" w:rsidR="00224808" w:rsidRDefault="00224808" w:rsidP="006160BA">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224808" w14:paraId="4FFCD915" w14:textId="77777777" w:rsidTr="006160BA">
        <w:tc>
          <w:tcPr>
            <w:tcW w:w="2500" w:type="pct"/>
            <w:tcMar>
              <w:top w:w="75" w:type="dxa"/>
              <w:bottom w:w="75" w:type="dxa"/>
            </w:tcMar>
            <w:vAlign w:val="center"/>
          </w:tcPr>
          <w:p w14:paraId="2FD3E66E" w14:textId="77777777" w:rsidR="00224808" w:rsidRDefault="00224808" w:rsidP="006160BA">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6F3BE9CB" w14:textId="77777777" w:rsidR="00224808" w:rsidRDefault="00224808" w:rsidP="006160BA"/>
          <w:p w14:paraId="6884F6CC" w14:textId="77777777" w:rsidR="00224808" w:rsidRDefault="00224808" w:rsidP="006160BA">
            <w:pPr>
              <w:jc w:val="center"/>
            </w:pPr>
            <w:r>
              <w:rPr>
                <w:rFonts w:ascii="Arial" w:hAnsi="Arial" w:cs="Arial"/>
                <w:color w:val="A9A9A9"/>
                <w:position w:val="-2"/>
                <w:sz w:val="18"/>
                <w:szCs w:val="18"/>
              </w:rPr>
              <w:t>(žig in podpis)</w:t>
            </w:r>
          </w:p>
        </w:tc>
      </w:tr>
    </w:tbl>
    <w:p w14:paraId="3220E6D4" w14:textId="77777777" w:rsidR="00224808" w:rsidRDefault="00224808" w:rsidP="00224808">
      <w:pPr>
        <w:rPr>
          <w:rFonts w:ascii="Arial" w:hAnsi="Arial" w:cs="Arial"/>
          <w:sz w:val="18"/>
          <w:szCs w:val="18"/>
        </w:rPr>
      </w:pPr>
    </w:p>
    <w:p w14:paraId="33441195" w14:textId="77777777" w:rsidR="00224808" w:rsidRDefault="00224808" w:rsidP="00224808">
      <w:pPr>
        <w:spacing w:after="0"/>
        <w:jc w:val="right"/>
        <w:rPr>
          <w:rFonts w:ascii="Arial" w:hAnsi="Arial" w:cs="Arial"/>
          <w:sz w:val="18"/>
          <w:szCs w:val="18"/>
        </w:rPr>
      </w:pPr>
    </w:p>
    <w:p w14:paraId="316FCEC1" w14:textId="77777777" w:rsidR="00BE7E6E" w:rsidRPr="00731494" w:rsidRDefault="00BE7E6E">
      <w:pPr>
        <w:sectPr w:rsidR="00BE7E6E" w:rsidRPr="00731494" w:rsidSect="006160BA">
          <w:footerReference w:type="default" r:id="rId26"/>
          <w:pgSz w:w="11906" w:h="16838"/>
          <w:pgMar w:top="1418" w:right="1418" w:bottom="1418" w:left="1418" w:header="567" w:footer="596" w:gutter="0"/>
          <w:cols w:space="708"/>
          <w:docGrid w:linePitch="360"/>
        </w:sectPr>
      </w:pPr>
    </w:p>
    <w:p w14:paraId="34BE26CD" w14:textId="23F6493A" w:rsidR="0027203B" w:rsidRPr="00731494" w:rsidRDefault="0027203B" w:rsidP="0027203B">
      <w:pPr>
        <w:spacing w:after="0"/>
        <w:jc w:val="right"/>
        <w:rPr>
          <w:rFonts w:ascii="Arial" w:hAnsi="Arial" w:cs="Arial"/>
          <w:sz w:val="18"/>
          <w:szCs w:val="18"/>
        </w:rPr>
      </w:pPr>
      <w:r w:rsidRPr="00731494">
        <w:rPr>
          <w:rFonts w:ascii="Arial" w:hAnsi="Arial" w:cs="Arial"/>
          <w:sz w:val="18"/>
          <w:szCs w:val="18"/>
        </w:rPr>
        <w:lastRenderedPageBreak/>
        <w:t xml:space="preserve">Obrazec št: </w:t>
      </w:r>
      <w:r w:rsidR="00427408">
        <w:rPr>
          <w:rFonts w:ascii="Arial" w:hAnsi="Arial" w:cs="Arial"/>
          <w:sz w:val="18"/>
          <w:szCs w:val="18"/>
        </w:rPr>
        <w:t>7</w:t>
      </w:r>
    </w:p>
    <w:p w14:paraId="7DE36015" w14:textId="77777777" w:rsidR="0027203B" w:rsidRPr="00731494" w:rsidRDefault="0027203B" w:rsidP="0027203B"/>
    <w:p w14:paraId="16EA0F20" w14:textId="77777777" w:rsidR="0027203B" w:rsidRPr="00731494" w:rsidRDefault="0027203B" w:rsidP="0027203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Izjava zastopnika podizvajalca v zvezi z izpolnjevanjem obveznih pogojev za podizvajalce</w:t>
      </w:r>
    </w:p>
    <w:p w14:paraId="2C52FE17" w14:textId="77777777" w:rsidR="0027203B" w:rsidRPr="00731494" w:rsidRDefault="0027203B" w:rsidP="0027203B">
      <w:pPr>
        <w:spacing w:after="120"/>
        <w:rPr>
          <w:rFonts w:ascii="Arial" w:hAnsi="Arial" w:cs="Arial"/>
        </w:rPr>
      </w:pPr>
    </w:p>
    <w:p w14:paraId="06EA8C6E" w14:textId="77777777" w:rsidR="0027203B" w:rsidRPr="00731494" w:rsidRDefault="0027203B" w:rsidP="0027203B">
      <w:pPr>
        <w:spacing w:before="225" w:after="225" w:line="240" w:lineRule="auto"/>
        <w:jc w:val="both"/>
      </w:pPr>
      <w:r w:rsidRPr="00731494">
        <w:rPr>
          <w:rFonts w:ascii="Arial" w:hAnsi="Arial" w:cs="Arial"/>
          <w:color w:val="000000"/>
          <w:sz w:val="18"/>
          <w:szCs w:val="18"/>
        </w:rPr>
        <w:t>Pod kazensko in materialno odgovornostjo izjavljamo, da naša družba, </w:t>
      </w:r>
      <w:r w:rsidRPr="00731494">
        <w:rPr>
          <w:rFonts w:ascii="Arial" w:hAnsi="Arial" w:cs="Arial"/>
          <w:color w:val="000000"/>
          <w:sz w:val="18"/>
          <w:szCs w:val="18"/>
          <w:u w:val="single"/>
        </w:rPr>
        <w:t>_______________</w:t>
      </w:r>
      <w:r w:rsidRPr="00731494">
        <w:rPr>
          <w:rFonts w:ascii="Arial" w:hAnsi="Arial" w:cs="Arial"/>
          <w:color w:val="000000"/>
          <w:sz w:val="18"/>
          <w:szCs w:val="18"/>
        </w:rPr>
        <w:t>(Firma), </w:t>
      </w:r>
      <w:r w:rsidRPr="00731494">
        <w:rPr>
          <w:rFonts w:ascii="Arial" w:hAnsi="Arial" w:cs="Arial"/>
          <w:color w:val="000000"/>
          <w:sz w:val="18"/>
          <w:szCs w:val="18"/>
          <w:u w:val="single"/>
        </w:rPr>
        <w:t>_________________</w:t>
      </w:r>
      <w:r w:rsidRPr="00731494">
        <w:rPr>
          <w:rFonts w:ascii="Arial" w:hAnsi="Arial" w:cs="Arial"/>
          <w:color w:val="000000"/>
          <w:sz w:val="18"/>
          <w:szCs w:val="18"/>
        </w:rPr>
        <w:t>(Naslov), matična številka: </w:t>
      </w:r>
      <w:r w:rsidRPr="00731494">
        <w:rPr>
          <w:rFonts w:ascii="Arial" w:hAnsi="Arial" w:cs="Arial"/>
          <w:color w:val="000000"/>
          <w:sz w:val="18"/>
          <w:szCs w:val="18"/>
          <w:u w:val="single"/>
        </w:rPr>
        <w:t>_______________</w:t>
      </w:r>
      <w:r w:rsidRPr="00731494">
        <w:rPr>
          <w:rFonts w:ascii="Arial" w:hAnsi="Arial" w:cs="Arial"/>
          <w:color w:val="000000"/>
          <w:sz w:val="18"/>
          <w:szCs w:val="18"/>
        </w:rPr>
        <w:t> ni bila pravnomočno obsojena zaradi kaznivih dejanj, ki so našteta v prvem odstavku 75. člena ZJN-3.</w:t>
      </w:r>
    </w:p>
    <w:p w14:paraId="6F1A03CB" w14:textId="77777777" w:rsidR="0027203B" w:rsidRPr="00731494" w:rsidRDefault="0027203B" w:rsidP="0027203B">
      <w:pPr>
        <w:spacing w:before="225" w:after="225" w:line="240" w:lineRule="auto"/>
        <w:jc w:val="both"/>
      </w:pPr>
      <w:r w:rsidRPr="00731494">
        <w:rPr>
          <w:rFonts w:ascii="Arial" w:hAnsi="Arial" w:cs="Arial"/>
          <w:color w:val="000000"/>
          <w:sz w:val="18"/>
          <w:szCs w:val="18"/>
        </w:rPr>
        <w:t>Obenem izjavljamo, da:</w:t>
      </w:r>
    </w:p>
    <w:tbl>
      <w:tblPr>
        <w:tblStyle w:val="NormalTablePHPDOCX"/>
        <w:tblW w:w="0" w:type="auto"/>
        <w:tblInd w:w="108" w:type="dxa"/>
        <w:tblLook w:val="04A0" w:firstRow="1" w:lastRow="0" w:firstColumn="1" w:lastColumn="0" w:noHBand="0" w:noVBand="1"/>
      </w:tblPr>
      <w:tblGrid>
        <w:gridCol w:w="8962"/>
      </w:tblGrid>
      <w:tr w:rsidR="0027203B" w:rsidRPr="00731494" w14:paraId="1BFEE67C" w14:textId="77777777" w:rsidTr="006160BA">
        <w:tc>
          <w:tcPr>
            <w:tcW w:w="0" w:type="auto"/>
            <w:tcMar>
              <w:top w:w="0" w:type="auto"/>
              <w:bottom w:w="0" w:type="auto"/>
            </w:tcMar>
          </w:tcPr>
          <w:p w14:paraId="5410668D"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v skladu s predpisi države, v kateri imamo sedež, nimamo zapadlih, neplačanih obveznih dajatev in drugih denarnih nedavčnih obveznosti v skladu z zakonom, ki ureja finančno upravo, ki jih pobira davčni organ v skladu s predpisi države, v vrednosti 50 EUR ali več,</w:t>
            </w:r>
          </w:p>
          <w:p w14:paraId="143B06F7"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nimamo nepredloženih obračunov davčnih odtegljajev za dohodke iz delovnega razmerja za obdobje zadnjih petih let do dne oddaje ponudbe ali prijave,</w:t>
            </w:r>
          </w:p>
          <w:p w14:paraId="3787001B"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nismo izločeni iz postopkov oddaje javnih naročil zaradi uvrstitve v evidenco gospodarskih subjektov z izrečenimi stranskimi sankcijami izločitve iz postopkov oddaje javnih naročil,</w:t>
            </w:r>
          </w:p>
          <w:p w14:paraId="511BE57F"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3640233C"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smo vpisani v poklicni oziroma poslovni register v državi sedeža,</w:t>
            </w:r>
          </w:p>
          <w:p w14:paraId="5594966D"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405BC770" w14:textId="77777777" w:rsidR="0027203B" w:rsidRPr="00731494" w:rsidRDefault="0027203B" w:rsidP="00310BC2">
            <w:pPr>
              <w:numPr>
                <w:ilvl w:val="0"/>
                <w:numId w:val="13"/>
              </w:numPr>
              <w:jc w:val="both"/>
              <w:rPr>
                <w:rFonts w:ascii="Arial" w:hAnsi="Arial" w:cs="Arial"/>
                <w:color w:val="000000"/>
                <w:sz w:val="18"/>
                <w:szCs w:val="18"/>
              </w:rPr>
            </w:pPr>
            <w:r w:rsidRPr="00731494">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1CDCF1E0" w14:textId="77777777" w:rsidR="0027203B" w:rsidRPr="00731494" w:rsidRDefault="0027203B" w:rsidP="0027203B">
      <w:pPr>
        <w:spacing w:before="225" w:after="225" w:line="240" w:lineRule="auto"/>
        <w:jc w:val="both"/>
      </w:pPr>
      <w:r w:rsidRPr="00731494">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6337D525"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27203B" w:rsidRPr="00731494" w14:paraId="22026DDB" w14:textId="77777777" w:rsidTr="006160BA">
        <w:tc>
          <w:tcPr>
            <w:tcW w:w="2500" w:type="pct"/>
            <w:tcMar>
              <w:top w:w="75" w:type="dxa"/>
              <w:bottom w:w="75" w:type="dxa"/>
            </w:tcMar>
            <w:vAlign w:val="center"/>
          </w:tcPr>
          <w:p w14:paraId="6FF8E42D" w14:textId="77777777" w:rsidR="0027203B" w:rsidRPr="00731494" w:rsidRDefault="0027203B" w:rsidP="006160BA">
            <w:r w:rsidRPr="00731494">
              <w:rPr>
                <w:rFonts w:ascii="Arial" w:hAnsi="Arial" w:cs="Arial"/>
                <w:color w:val="000000"/>
                <w:position w:val="-2"/>
                <w:sz w:val="18"/>
                <w:szCs w:val="18"/>
              </w:rPr>
              <w:t>Kraj in datum:</w:t>
            </w:r>
          </w:p>
        </w:tc>
        <w:tc>
          <w:tcPr>
            <w:tcW w:w="0" w:type="auto"/>
            <w:tcMar>
              <w:top w:w="75" w:type="dxa"/>
              <w:bottom w:w="75" w:type="dxa"/>
            </w:tcMar>
            <w:vAlign w:val="center"/>
          </w:tcPr>
          <w:p w14:paraId="3A56763A" w14:textId="77777777" w:rsidR="0027203B" w:rsidRPr="00731494" w:rsidRDefault="0027203B" w:rsidP="006160BA">
            <w:r w:rsidRPr="00731494">
              <w:rPr>
                <w:rFonts w:ascii="Arial" w:hAnsi="Arial" w:cs="Arial"/>
                <w:color w:val="000000"/>
                <w:position w:val="-2"/>
                <w:sz w:val="18"/>
                <w:szCs w:val="18"/>
              </w:rPr>
              <w:t>Ime in priimek: _____________________</w:t>
            </w:r>
          </w:p>
        </w:tc>
      </w:tr>
      <w:tr w:rsidR="0027203B" w:rsidRPr="00731494" w14:paraId="7B993A45" w14:textId="77777777" w:rsidTr="006160BA">
        <w:tc>
          <w:tcPr>
            <w:tcW w:w="2500" w:type="pct"/>
            <w:tcMar>
              <w:top w:w="75" w:type="dxa"/>
              <w:bottom w:w="75" w:type="dxa"/>
            </w:tcMar>
            <w:vAlign w:val="center"/>
          </w:tcPr>
          <w:p w14:paraId="523D3BC8" w14:textId="77777777" w:rsidR="0027203B" w:rsidRPr="00731494" w:rsidRDefault="0027203B" w:rsidP="006160BA">
            <w:r w:rsidRPr="00731494">
              <w:rPr>
                <w:rFonts w:ascii="Arial" w:hAnsi="Arial" w:cs="Arial"/>
                <w:color w:val="000000"/>
                <w:position w:val="-2"/>
                <w:sz w:val="18"/>
                <w:szCs w:val="18"/>
              </w:rPr>
              <w:t> </w:t>
            </w:r>
          </w:p>
        </w:tc>
        <w:tc>
          <w:tcPr>
            <w:tcW w:w="0" w:type="auto"/>
            <w:tcMar>
              <w:top w:w="75" w:type="dxa"/>
              <w:bottom w:w="75" w:type="dxa"/>
            </w:tcMar>
            <w:vAlign w:val="center"/>
          </w:tcPr>
          <w:p w14:paraId="122B3D9A" w14:textId="77777777" w:rsidR="0027203B" w:rsidRPr="00731494" w:rsidRDefault="0027203B" w:rsidP="006160BA"/>
          <w:p w14:paraId="1FE6FD89" w14:textId="77777777" w:rsidR="0027203B" w:rsidRPr="00731494" w:rsidRDefault="0027203B" w:rsidP="006160BA">
            <w:pPr>
              <w:jc w:val="center"/>
            </w:pPr>
            <w:r w:rsidRPr="00731494">
              <w:rPr>
                <w:rFonts w:ascii="Arial" w:hAnsi="Arial" w:cs="Arial"/>
                <w:color w:val="A9A9A9"/>
                <w:position w:val="-2"/>
                <w:sz w:val="18"/>
                <w:szCs w:val="18"/>
              </w:rPr>
              <w:t>(žig in podpis)</w:t>
            </w:r>
          </w:p>
        </w:tc>
      </w:tr>
    </w:tbl>
    <w:p w14:paraId="405D7089"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p w14:paraId="5BB32131" w14:textId="77777777" w:rsidR="0027203B" w:rsidRPr="00731494" w:rsidRDefault="0027203B" w:rsidP="0027203B">
      <w:pPr>
        <w:spacing w:before="525" w:after="225" w:line="240" w:lineRule="auto"/>
        <w:jc w:val="both"/>
      </w:pPr>
      <w:r w:rsidRPr="00731494">
        <w:rPr>
          <w:rFonts w:ascii="Arial" w:hAnsi="Arial" w:cs="Arial"/>
          <w:color w:val="000000"/>
          <w:sz w:val="18"/>
          <w:szCs w:val="18"/>
        </w:rPr>
        <w:t> </w:t>
      </w:r>
    </w:p>
    <w:p w14:paraId="020D4473" w14:textId="77777777" w:rsidR="0027203B" w:rsidRPr="00731494" w:rsidRDefault="0027203B" w:rsidP="0027203B">
      <w:pPr>
        <w:sectPr w:rsidR="0027203B" w:rsidRPr="00731494" w:rsidSect="0027203B">
          <w:footerReference w:type="default" r:id="rId27"/>
          <w:pgSz w:w="11906" w:h="16838"/>
          <w:pgMar w:top="1418" w:right="1418" w:bottom="1418" w:left="1418" w:header="567" w:footer="596" w:gutter="0"/>
          <w:cols w:space="708"/>
          <w:docGrid w:linePitch="360"/>
        </w:sectPr>
      </w:pPr>
    </w:p>
    <w:p w14:paraId="5207959E" w14:textId="3A63F83C" w:rsidR="0027203B" w:rsidRPr="00731494" w:rsidRDefault="0027203B" w:rsidP="0027203B">
      <w:pPr>
        <w:spacing w:after="0"/>
        <w:jc w:val="right"/>
        <w:rPr>
          <w:rFonts w:ascii="Arial" w:hAnsi="Arial" w:cs="Arial"/>
          <w:sz w:val="18"/>
          <w:szCs w:val="18"/>
        </w:rPr>
      </w:pPr>
      <w:r w:rsidRPr="00731494">
        <w:rPr>
          <w:rFonts w:ascii="Arial" w:hAnsi="Arial" w:cs="Arial"/>
          <w:sz w:val="18"/>
          <w:szCs w:val="18"/>
        </w:rPr>
        <w:lastRenderedPageBreak/>
        <w:t xml:space="preserve">Obrazec št: </w:t>
      </w:r>
      <w:r w:rsidR="00427408">
        <w:rPr>
          <w:rFonts w:ascii="Arial" w:hAnsi="Arial" w:cs="Arial"/>
          <w:sz w:val="18"/>
          <w:szCs w:val="18"/>
        </w:rPr>
        <w:t>8</w:t>
      </w:r>
    </w:p>
    <w:p w14:paraId="08039DD4" w14:textId="77777777" w:rsidR="0027203B" w:rsidRPr="00731494" w:rsidRDefault="0027203B" w:rsidP="0027203B"/>
    <w:p w14:paraId="0DCA86D1" w14:textId="77777777" w:rsidR="0027203B" w:rsidRPr="00731494" w:rsidRDefault="0027203B" w:rsidP="0027203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Izjava podizvajalca</w:t>
      </w:r>
    </w:p>
    <w:p w14:paraId="2DA2A744" w14:textId="77777777" w:rsidR="0027203B" w:rsidRPr="00731494" w:rsidRDefault="0027203B" w:rsidP="0027203B">
      <w:pPr>
        <w:spacing w:after="120"/>
        <w:rPr>
          <w:rFonts w:ascii="Arial" w:hAnsi="Arial" w:cs="Arial"/>
        </w:rPr>
      </w:pPr>
    </w:p>
    <w:p w14:paraId="53F79D0A" w14:textId="444DA004" w:rsidR="0027203B" w:rsidRPr="00731494" w:rsidRDefault="0027203B" w:rsidP="0027203B">
      <w:pPr>
        <w:spacing w:before="225" w:after="225" w:line="240" w:lineRule="auto"/>
        <w:jc w:val="both"/>
      </w:pPr>
      <w:r w:rsidRPr="00731494">
        <w:rPr>
          <w:rFonts w:ascii="Arial" w:hAnsi="Arial" w:cs="Arial"/>
          <w:color w:val="000000"/>
          <w:sz w:val="18"/>
          <w:szCs w:val="18"/>
        </w:rPr>
        <w:t xml:space="preserve">V zvezi z javnim naročilom </w:t>
      </w:r>
      <w:r w:rsidRPr="00224808">
        <w:rPr>
          <w:rFonts w:ascii="Arial" w:hAnsi="Arial" w:cs="Arial"/>
          <w:b/>
          <w:bCs/>
          <w:color w:val="000000"/>
          <w:sz w:val="18"/>
          <w:szCs w:val="18"/>
        </w:rPr>
        <w:t>»</w:t>
      </w:r>
      <w:r w:rsidR="00542BE3" w:rsidRPr="00542BE3">
        <w:rPr>
          <w:rFonts w:ascii="Arial" w:hAnsi="Arial" w:cs="Arial"/>
          <w:b/>
          <w:bCs/>
          <w:color w:val="000000"/>
          <w:sz w:val="18"/>
          <w:szCs w:val="18"/>
        </w:rPr>
        <w:t>Nakup servirne posode za potrebe kuhinje UKC Ljubljana</w:t>
      </w:r>
      <w:r w:rsidRPr="00224808">
        <w:rPr>
          <w:rFonts w:ascii="Arial" w:hAnsi="Arial" w:cs="Arial"/>
          <w:b/>
          <w:bCs/>
          <w:color w:val="000000"/>
          <w:sz w:val="18"/>
          <w:szCs w:val="18"/>
        </w:rPr>
        <w:t>«</w:t>
      </w:r>
      <w:r w:rsidRPr="00731494">
        <w:rPr>
          <w:rFonts w:ascii="Arial" w:hAnsi="Arial" w:cs="Arial"/>
          <w:color w:val="000000"/>
          <w:sz w:val="18"/>
          <w:szCs w:val="18"/>
        </w:rPr>
        <w:t>,</w:t>
      </w:r>
    </w:p>
    <w:p w14:paraId="5D507175" w14:textId="77777777" w:rsidR="0027203B" w:rsidRPr="00731494" w:rsidRDefault="0027203B" w:rsidP="0027203B">
      <w:pPr>
        <w:spacing w:before="225" w:after="225" w:line="240" w:lineRule="auto"/>
        <w:jc w:val="both"/>
      </w:pPr>
      <w:r w:rsidRPr="00731494">
        <w:rPr>
          <w:rFonts w:ascii="Arial" w:hAnsi="Arial" w:cs="Arial"/>
          <w:color w:val="000000"/>
          <w:sz w:val="18"/>
          <w:szCs w:val="18"/>
        </w:rPr>
        <w:t>izjavljamo, da bomo v primeru izbire gospodarskega subjekta sodelovali pri izvedbi predmeta javnega naročila z deli v vrednosti _______________ EUR v skladu z razpisnimi pogoji.</w:t>
      </w:r>
    </w:p>
    <w:p w14:paraId="721D73C3" w14:textId="77777777" w:rsidR="0027203B" w:rsidRPr="00731494" w:rsidRDefault="0027203B" w:rsidP="0027203B">
      <w:pPr>
        <w:spacing w:before="225" w:after="225" w:line="240" w:lineRule="auto"/>
        <w:jc w:val="both"/>
      </w:pPr>
      <w:r w:rsidRPr="00731494">
        <w:rPr>
          <w:rFonts w:ascii="Arial" w:hAnsi="Arial" w:cs="Arial"/>
          <w:color w:val="000000"/>
          <w:sz w:val="18"/>
          <w:szCs w:val="18"/>
        </w:rPr>
        <w:t>Izjavljamo (ustrezno označi):</w:t>
      </w:r>
    </w:p>
    <w:p w14:paraId="6EEEED02"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 DA zahtevamo izvedbo neposrednih plačil, in zato podajamo soglasje, da sme naročnik namesto glavnega izvajalca poravnati obveznosti glavnega izvajalca, ki nastanejo pri izvajanju javnega naročila do nas kot podizvajalca.</w:t>
      </w:r>
    </w:p>
    <w:p w14:paraId="5F075897"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 NE zahtevamo izvedbe neposrednih plačil.</w:t>
      </w:r>
    </w:p>
    <w:p w14:paraId="37DE843B"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p w14:paraId="6E838A12"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27203B" w:rsidRPr="00731494" w14:paraId="2B5D4C3C" w14:textId="77777777" w:rsidTr="006160BA">
        <w:tc>
          <w:tcPr>
            <w:tcW w:w="2500" w:type="pct"/>
            <w:tcMar>
              <w:top w:w="75" w:type="dxa"/>
              <w:bottom w:w="75" w:type="dxa"/>
            </w:tcMar>
            <w:vAlign w:val="center"/>
          </w:tcPr>
          <w:p w14:paraId="4754CF0C" w14:textId="77777777" w:rsidR="0027203B" w:rsidRPr="00731494" w:rsidRDefault="0027203B" w:rsidP="006160BA">
            <w:r w:rsidRPr="00731494">
              <w:rPr>
                <w:rFonts w:ascii="Arial" w:hAnsi="Arial" w:cs="Arial"/>
                <w:color w:val="000000"/>
                <w:position w:val="-2"/>
                <w:sz w:val="18"/>
                <w:szCs w:val="18"/>
              </w:rPr>
              <w:t>Kraj in datum:</w:t>
            </w:r>
          </w:p>
        </w:tc>
        <w:tc>
          <w:tcPr>
            <w:tcW w:w="0" w:type="auto"/>
            <w:tcMar>
              <w:top w:w="75" w:type="dxa"/>
              <w:bottom w:w="75" w:type="dxa"/>
            </w:tcMar>
            <w:vAlign w:val="center"/>
          </w:tcPr>
          <w:p w14:paraId="1B97D89A" w14:textId="77777777" w:rsidR="0027203B" w:rsidRPr="00731494" w:rsidRDefault="0027203B" w:rsidP="006160BA">
            <w:r w:rsidRPr="00731494">
              <w:rPr>
                <w:rFonts w:ascii="Arial" w:hAnsi="Arial" w:cs="Arial"/>
                <w:color w:val="000000"/>
                <w:position w:val="-2"/>
                <w:sz w:val="18"/>
                <w:szCs w:val="18"/>
              </w:rPr>
              <w:t>Ime in priimek: _____________________</w:t>
            </w:r>
          </w:p>
        </w:tc>
      </w:tr>
      <w:tr w:rsidR="0027203B" w:rsidRPr="00731494" w14:paraId="3CE965F8" w14:textId="77777777" w:rsidTr="006160BA">
        <w:tc>
          <w:tcPr>
            <w:tcW w:w="2500" w:type="pct"/>
            <w:tcMar>
              <w:top w:w="75" w:type="dxa"/>
              <w:bottom w:w="75" w:type="dxa"/>
            </w:tcMar>
            <w:vAlign w:val="center"/>
          </w:tcPr>
          <w:p w14:paraId="35426DCB" w14:textId="77777777" w:rsidR="0027203B" w:rsidRPr="00731494" w:rsidRDefault="0027203B" w:rsidP="006160BA">
            <w:r w:rsidRPr="00731494">
              <w:rPr>
                <w:rFonts w:ascii="Arial" w:hAnsi="Arial" w:cs="Arial"/>
                <w:color w:val="000000"/>
                <w:position w:val="-2"/>
                <w:sz w:val="18"/>
                <w:szCs w:val="18"/>
              </w:rPr>
              <w:t> </w:t>
            </w:r>
          </w:p>
        </w:tc>
        <w:tc>
          <w:tcPr>
            <w:tcW w:w="0" w:type="auto"/>
            <w:tcMar>
              <w:top w:w="75" w:type="dxa"/>
              <w:bottom w:w="75" w:type="dxa"/>
            </w:tcMar>
            <w:vAlign w:val="center"/>
          </w:tcPr>
          <w:p w14:paraId="507ACFF9" w14:textId="77777777" w:rsidR="0027203B" w:rsidRPr="00731494" w:rsidRDefault="0027203B" w:rsidP="006160BA"/>
          <w:p w14:paraId="12896B63" w14:textId="77777777" w:rsidR="0027203B" w:rsidRPr="00731494" w:rsidRDefault="0027203B" w:rsidP="006160BA">
            <w:pPr>
              <w:jc w:val="center"/>
            </w:pPr>
            <w:r w:rsidRPr="00731494">
              <w:rPr>
                <w:rFonts w:ascii="Arial" w:hAnsi="Arial" w:cs="Arial"/>
                <w:color w:val="A9A9A9"/>
                <w:position w:val="-2"/>
                <w:sz w:val="18"/>
                <w:szCs w:val="18"/>
              </w:rPr>
              <w:t>(žig in podpis)</w:t>
            </w:r>
          </w:p>
        </w:tc>
      </w:tr>
    </w:tbl>
    <w:p w14:paraId="60F9ACFD"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p w14:paraId="656E5434"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p w14:paraId="54A1371D"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p w14:paraId="47CC46C6" w14:textId="77777777" w:rsidR="0027203B" w:rsidRPr="00731494" w:rsidRDefault="0027203B" w:rsidP="0027203B">
      <w:pPr>
        <w:spacing w:before="225" w:after="225" w:line="240" w:lineRule="auto"/>
        <w:jc w:val="both"/>
      </w:pPr>
      <w:r w:rsidRPr="00731494">
        <w:rPr>
          <w:rFonts w:ascii="Arial" w:hAnsi="Arial" w:cs="Arial"/>
          <w:b/>
          <w:bCs/>
          <w:i/>
          <w:iCs/>
          <w:color w:val="000000"/>
          <w:sz w:val="18"/>
          <w:szCs w:val="18"/>
          <w:u w:val="single"/>
        </w:rPr>
        <w:t>Opomba:</w:t>
      </w:r>
    </w:p>
    <w:p w14:paraId="02C401B6" w14:textId="77777777" w:rsidR="0027203B" w:rsidRPr="00731494" w:rsidRDefault="0027203B" w:rsidP="0027203B">
      <w:pPr>
        <w:spacing w:before="225" w:after="225" w:line="240" w:lineRule="auto"/>
        <w:jc w:val="both"/>
      </w:pPr>
      <w:r w:rsidRPr="00731494">
        <w:rPr>
          <w:rFonts w:ascii="Arial" w:hAnsi="Arial" w:cs="Arial"/>
          <w:i/>
          <w:iCs/>
          <w:color w:val="000000"/>
          <w:sz w:val="18"/>
          <w:szCs w:val="18"/>
        </w:rPr>
        <w:t>V primeru večjega števila podizvajalcev se obrazec fotokopira.</w:t>
      </w:r>
    </w:p>
    <w:p w14:paraId="3482462F" w14:textId="77777777" w:rsidR="0027203B" w:rsidRPr="00731494" w:rsidRDefault="0027203B" w:rsidP="0027203B">
      <w:pPr>
        <w:sectPr w:rsidR="0027203B" w:rsidRPr="00731494" w:rsidSect="0027203B">
          <w:footerReference w:type="default" r:id="rId28"/>
          <w:pgSz w:w="11906" w:h="16838"/>
          <w:pgMar w:top="1418" w:right="1418" w:bottom="1418" w:left="1418" w:header="567" w:footer="596" w:gutter="0"/>
          <w:cols w:space="708"/>
          <w:docGrid w:linePitch="360"/>
        </w:sectPr>
      </w:pPr>
    </w:p>
    <w:p w14:paraId="04CB5338" w14:textId="2836D82F" w:rsidR="0027203B" w:rsidRPr="00731494" w:rsidRDefault="0027203B" w:rsidP="0027203B">
      <w:pPr>
        <w:spacing w:after="0"/>
        <w:jc w:val="right"/>
        <w:rPr>
          <w:rFonts w:ascii="Arial" w:hAnsi="Arial" w:cs="Arial"/>
          <w:sz w:val="18"/>
          <w:szCs w:val="18"/>
        </w:rPr>
      </w:pPr>
      <w:r w:rsidRPr="00731494">
        <w:rPr>
          <w:rFonts w:ascii="Arial" w:hAnsi="Arial" w:cs="Arial"/>
          <w:sz w:val="18"/>
          <w:szCs w:val="18"/>
        </w:rPr>
        <w:lastRenderedPageBreak/>
        <w:t xml:space="preserve">Obrazec št: </w:t>
      </w:r>
      <w:r w:rsidR="00427408">
        <w:rPr>
          <w:rFonts w:ascii="Arial" w:hAnsi="Arial" w:cs="Arial"/>
          <w:sz w:val="18"/>
          <w:szCs w:val="18"/>
        </w:rPr>
        <w:t>9</w:t>
      </w:r>
    </w:p>
    <w:p w14:paraId="0744432B" w14:textId="77777777" w:rsidR="0027203B" w:rsidRPr="00731494" w:rsidRDefault="0027203B" w:rsidP="0027203B"/>
    <w:p w14:paraId="60D18875" w14:textId="77777777" w:rsidR="0027203B" w:rsidRPr="00731494" w:rsidRDefault="0027203B" w:rsidP="0027203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Izjava o nastopu s podizvajalci</w:t>
      </w:r>
    </w:p>
    <w:p w14:paraId="616CE76A" w14:textId="77777777" w:rsidR="0027203B" w:rsidRPr="00731494" w:rsidRDefault="0027203B" w:rsidP="0027203B">
      <w:pPr>
        <w:spacing w:after="120"/>
        <w:rPr>
          <w:rFonts w:ascii="Arial" w:hAnsi="Arial" w:cs="Arial"/>
        </w:rPr>
      </w:pPr>
    </w:p>
    <w:p w14:paraId="29F6B177" w14:textId="056EDE04" w:rsidR="0027203B" w:rsidRPr="00731494" w:rsidRDefault="0027203B" w:rsidP="0027203B">
      <w:pPr>
        <w:spacing w:before="225" w:after="225" w:line="240" w:lineRule="auto"/>
        <w:jc w:val="both"/>
      </w:pPr>
      <w:r w:rsidRPr="00731494">
        <w:rPr>
          <w:rFonts w:ascii="Arial" w:hAnsi="Arial" w:cs="Arial"/>
          <w:color w:val="000000"/>
          <w:sz w:val="18"/>
          <w:szCs w:val="18"/>
        </w:rPr>
        <w:t xml:space="preserve">Pri izvedbi javnega naročila </w:t>
      </w:r>
      <w:r w:rsidRPr="00224808">
        <w:rPr>
          <w:rFonts w:ascii="Arial" w:hAnsi="Arial" w:cs="Arial"/>
          <w:b/>
          <w:bCs/>
          <w:color w:val="000000"/>
          <w:sz w:val="18"/>
          <w:szCs w:val="18"/>
        </w:rPr>
        <w:t>»</w:t>
      </w:r>
      <w:r w:rsidR="00542BE3" w:rsidRPr="00542BE3">
        <w:rPr>
          <w:rFonts w:ascii="Arial" w:hAnsi="Arial" w:cs="Arial"/>
          <w:b/>
          <w:bCs/>
          <w:color w:val="000000"/>
          <w:sz w:val="18"/>
          <w:szCs w:val="18"/>
        </w:rPr>
        <w:t>Nakup servirne posode za potrebe kuhinje UKC Ljubljana</w:t>
      </w:r>
      <w:r w:rsidRPr="00224808">
        <w:rPr>
          <w:rFonts w:ascii="Arial" w:hAnsi="Arial" w:cs="Arial"/>
          <w:b/>
          <w:bCs/>
          <w:color w:val="000000"/>
          <w:sz w:val="18"/>
          <w:szCs w:val="18"/>
        </w:rPr>
        <w:t>«</w:t>
      </w:r>
      <w:r w:rsidRPr="00731494">
        <w:rPr>
          <w:rFonts w:ascii="Arial" w:hAnsi="Arial" w:cs="Arial"/>
          <w:color w:val="000000"/>
          <w:sz w:val="18"/>
          <w:szCs w:val="18"/>
        </w:rPr>
        <w:t>,</w:t>
      </w:r>
    </w:p>
    <w:p w14:paraId="7802E18B" w14:textId="77777777" w:rsidR="0027203B" w:rsidRPr="00731494" w:rsidRDefault="0027203B" w:rsidP="0027203B">
      <w:pPr>
        <w:spacing w:before="225" w:after="225" w:line="240" w:lineRule="auto"/>
        <w:jc w:val="both"/>
      </w:pPr>
      <w:r w:rsidRPr="00731494">
        <w:rPr>
          <w:rFonts w:ascii="Arial" w:hAnsi="Arial" w:cs="Arial"/>
          <w:color w:val="000000"/>
          <w:sz w:val="18"/>
          <w:szCs w:val="18"/>
        </w:rPr>
        <w:t>izjavljamo, da (ustrezno označi in izpolni):</w:t>
      </w:r>
    </w:p>
    <w:p w14:paraId="21937DFF" w14:textId="77777777" w:rsidR="0027203B" w:rsidRPr="00731494" w:rsidRDefault="0027203B" w:rsidP="0027203B">
      <w:pPr>
        <w:spacing w:before="225" w:after="225" w:line="240" w:lineRule="auto"/>
        <w:jc w:val="both"/>
      </w:pPr>
      <w:r w:rsidRPr="00731494">
        <w:rPr>
          <w:rFonts w:ascii="Arial" w:hAnsi="Arial" w:cs="Arial"/>
          <w:b/>
          <w:bCs/>
          <w:color w:val="000000"/>
          <w:sz w:val="18"/>
          <w:szCs w:val="18"/>
        </w:rPr>
        <w:t>[   ] ne nastopamo s podizvajalci</w:t>
      </w:r>
    </w:p>
    <w:p w14:paraId="325553B7" w14:textId="77777777" w:rsidR="0027203B" w:rsidRPr="00731494" w:rsidRDefault="0027203B" w:rsidP="0027203B">
      <w:pPr>
        <w:spacing w:before="225" w:after="225" w:line="240" w:lineRule="auto"/>
        <w:jc w:val="both"/>
      </w:pPr>
      <w:r w:rsidRPr="00731494">
        <w:rPr>
          <w:rFonts w:ascii="Arial" w:hAnsi="Arial" w:cs="Arial"/>
          <w:b/>
          <w:bCs/>
          <w:color w:val="000000"/>
          <w:sz w:val="18"/>
          <w:szCs w:val="18"/>
        </w:rPr>
        <w:t>[   ] nastopamo z naslednjimi podizvajalci:</w:t>
      </w:r>
    </w:p>
    <w:tbl>
      <w:tblPr>
        <w:tblStyle w:val="TableGridPHPDOCX"/>
        <w:tblW w:w="8430" w:type="dxa"/>
        <w:tblCellSpacing w:w="15" w:type="dxa"/>
        <w:tblInd w:w="15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033"/>
        <w:gridCol w:w="6397"/>
      </w:tblGrid>
      <w:tr w:rsidR="0027203B" w:rsidRPr="00731494" w14:paraId="721004C9" w14:textId="77777777" w:rsidTr="006160BA">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0E79502D" w14:textId="77777777" w:rsidR="0027203B" w:rsidRPr="00731494" w:rsidRDefault="0027203B" w:rsidP="006160BA">
            <w:pPr>
              <w:jc w:val="right"/>
            </w:pPr>
            <w:r w:rsidRPr="00731494">
              <w:rPr>
                <w:rFonts w:ascii="Arial" w:hAnsi="Arial" w:cs="Arial"/>
                <w:b/>
                <w:bCs/>
                <w:color w:val="000000"/>
                <w:position w:val="-2"/>
                <w:sz w:val="18"/>
                <w:szCs w:val="18"/>
                <w:shd w:val="clear" w:color="auto" w:fill="D1D1D1"/>
              </w:rPr>
              <w:t>Podizvajalec 1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5F0586C4" w14:textId="77777777" w:rsidR="0027203B" w:rsidRPr="00731494" w:rsidRDefault="0027203B" w:rsidP="006160BA">
            <w:r w:rsidRPr="00731494">
              <w:rPr>
                <w:rFonts w:ascii="Arial" w:hAnsi="Arial" w:cs="Arial"/>
                <w:color w:val="000000"/>
                <w:position w:val="-2"/>
                <w:sz w:val="18"/>
                <w:szCs w:val="18"/>
              </w:rPr>
              <w:t> </w:t>
            </w:r>
          </w:p>
        </w:tc>
      </w:tr>
      <w:tr w:rsidR="0027203B" w:rsidRPr="00731494" w14:paraId="30636A24" w14:textId="77777777" w:rsidTr="006160BA">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6B948F53" w14:textId="77777777" w:rsidR="0027203B" w:rsidRPr="00731494" w:rsidRDefault="0027203B" w:rsidP="006160BA">
            <w:pPr>
              <w:jc w:val="right"/>
            </w:pPr>
            <w:r w:rsidRPr="00731494">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3D4B4A2E"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Opis del, ki jih bo izvedel podizvajalec:</w:t>
            </w:r>
          </w:p>
          <w:p w14:paraId="0C699743"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 </w:t>
            </w:r>
          </w:p>
          <w:p w14:paraId="49DCA2EE"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 končne ponudbe vrednosti, ki jo bo izvedel podizvajalec: ____</w:t>
            </w:r>
          </w:p>
        </w:tc>
      </w:tr>
      <w:tr w:rsidR="0027203B" w:rsidRPr="00731494" w14:paraId="485ABB37" w14:textId="77777777" w:rsidTr="006160BA">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70EBAD35" w14:textId="77777777" w:rsidR="0027203B" w:rsidRPr="00731494" w:rsidRDefault="0027203B" w:rsidP="006160BA">
            <w:pPr>
              <w:jc w:val="right"/>
            </w:pPr>
            <w:r w:rsidRPr="00731494">
              <w:rPr>
                <w:rFonts w:ascii="Arial" w:hAnsi="Arial" w:cs="Arial"/>
                <w:b/>
                <w:bCs/>
                <w:color w:val="000000"/>
                <w:position w:val="-2"/>
                <w:sz w:val="18"/>
                <w:szCs w:val="18"/>
                <w:shd w:val="clear" w:color="auto" w:fill="D1D1D1"/>
              </w:rPr>
              <w:t>Podizvajalec 2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1C60CB0F" w14:textId="77777777" w:rsidR="0027203B" w:rsidRPr="00731494" w:rsidRDefault="0027203B" w:rsidP="006160BA">
            <w:r w:rsidRPr="00731494">
              <w:rPr>
                <w:rFonts w:ascii="Arial" w:hAnsi="Arial" w:cs="Arial"/>
                <w:color w:val="000000"/>
                <w:position w:val="-2"/>
                <w:sz w:val="18"/>
                <w:szCs w:val="18"/>
              </w:rPr>
              <w:t> </w:t>
            </w:r>
          </w:p>
        </w:tc>
      </w:tr>
      <w:tr w:rsidR="0027203B" w:rsidRPr="00731494" w14:paraId="576FEB6A" w14:textId="77777777" w:rsidTr="006160BA">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5BCD12BB" w14:textId="77777777" w:rsidR="0027203B" w:rsidRPr="00731494" w:rsidRDefault="0027203B" w:rsidP="006160BA">
            <w:pPr>
              <w:jc w:val="right"/>
            </w:pPr>
            <w:r w:rsidRPr="00731494">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65548365"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Opis del, ki jih bo izvedel podizvajalec:</w:t>
            </w:r>
          </w:p>
          <w:p w14:paraId="7641B65E"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 </w:t>
            </w:r>
          </w:p>
          <w:p w14:paraId="51FE3DF1"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 končne ponudbe vrednosti, ki jo bo izvedel podizvajalec: ____</w:t>
            </w:r>
          </w:p>
          <w:p w14:paraId="219B21E4" w14:textId="77777777" w:rsidR="0027203B" w:rsidRPr="00731494" w:rsidRDefault="0027203B" w:rsidP="006160BA">
            <w:pPr>
              <w:spacing w:before="135" w:after="135"/>
              <w:jc w:val="both"/>
              <w:textAlignment w:val="center"/>
            </w:pPr>
            <w:r w:rsidRPr="00731494">
              <w:rPr>
                <w:rFonts w:ascii="Arial" w:hAnsi="Arial" w:cs="Arial"/>
                <w:color w:val="000000"/>
                <w:position w:val="-2"/>
                <w:sz w:val="18"/>
                <w:szCs w:val="18"/>
              </w:rPr>
              <w:t> </w:t>
            </w:r>
          </w:p>
        </w:tc>
      </w:tr>
    </w:tbl>
    <w:p w14:paraId="7BA71533" w14:textId="77777777" w:rsidR="0027203B" w:rsidRPr="00731494" w:rsidRDefault="0027203B" w:rsidP="0027203B">
      <w:pPr>
        <w:spacing w:before="225" w:after="225" w:line="240" w:lineRule="auto"/>
        <w:jc w:val="both"/>
      </w:pPr>
      <w:r w:rsidRPr="00731494">
        <w:rPr>
          <w:rFonts w:ascii="Arial" w:hAnsi="Arial" w:cs="Arial"/>
          <w:color w:val="000000"/>
          <w:sz w:val="18"/>
          <w:szCs w:val="18"/>
        </w:rPr>
        <w:t>Izjavljamo, da bomo ob morebitni zamenjavi podizvajalca ali uvedbi novega podizvajalca, ki ni priglašen v ponudbeni/prijavni dokumentaciji, predhodno pridobili pisno soglasje naročnika. Seznanjeni smo z dejstvom, da ima naročnik, če ponudnik ne bo priglasil vseh podizvajalcev, iz tega razloga pravico krivdno odpovedati sklenjeno pogodbo, če naknadno ugotovi, da ponudnik nastopa s podizvajalci ali s podizvajalci, ki jih ponudnik ni priglasil.</w:t>
      </w:r>
    </w:p>
    <w:p w14:paraId="53E5419C" w14:textId="77777777" w:rsidR="0027203B" w:rsidRPr="00731494" w:rsidRDefault="0027203B" w:rsidP="0027203B">
      <w:pPr>
        <w:spacing w:before="225" w:after="225" w:line="240" w:lineRule="auto"/>
        <w:jc w:val="both"/>
      </w:pPr>
      <w:r w:rsidRPr="00731494">
        <w:rPr>
          <w:rFonts w:ascii="Arial" w:hAnsi="Arial" w:cs="Arial"/>
          <w:color w:val="000000"/>
          <w:sz w:val="18"/>
          <w:szCs w:val="18"/>
        </w:rPr>
        <w:t> </w:t>
      </w:r>
    </w:p>
    <w:tbl>
      <w:tblPr>
        <w:tblStyle w:val="NormalTablePHPDOCX"/>
        <w:tblW w:w="8745" w:type="dxa"/>
        <w:tblInd w:w="108" w:type="dxa"/>
        <w:tblLook w:val="04A0" w:firstRow="1" w:lastRow="0" w:firstColumn="1" w:lastColumn="0" w:noHBand="0" w:noVBand="1"/>
      </w:tblPr>
      <w:tblGrid>
        <w:gridCol w:w="4080"/>
        <w:gridCol w:w="4665"/>
      </w:tblGrid>
      <w:tr w:rsidR="0027203B" w:rsidRPr="00731494" w14:paraId="1FDD751A" w14:textId="77777777" w:rsidTr="006160BA">
        <w:tc>
          <w:tcPr>
            <w:tcW w:w="4080" w:type="dxa"/>
            <w:tcMar>
              <w:top w:w="135" w:type="dxa"/>
              <w:bottom w:w="135" w:type="dxa"/>
            </w:tcMar>
            <w:vAlign w:val="center"/>
          </w:tcPr>
          <w:p w14:paraId="1D12CFB9" w14:textId="77777777" w:rsidR="0027203B" w:rsidRPr="00731494" w:rsidRDefault="0027203B" w:rsidP="006160BA">
            <w:r w:rsidRPr="00731494">
              <w:rPr>
                <w:rFonts w:ascii="Arial" w:hAnsi="Arial" w:cs="Arial"/>
                <w:color w:val="000000"/>
                <w:position w:val="-2"/>
                <w:sz w:val="18"/>
                <w:szCs w:val="18"/>
              </w:rPr>
              <w:t>Kraj in datum:</w:t>
            </w:r>
          </w:p>
        </w:tc>
        <w:tc>
          <w:tcPr>
            <w:tcW w:w="0" w:type="auto"/>
            <w:tcMar>
              <w:top w:w="135" w:type="dxa"/>
              <w:bottom w:w="135" w:type="dxa"/>
            </w:tcMar>
            <w:vAlign w:val="center"/>
          </w:tcPr>
          <w:p w14:paraId="75B79BB5" w14:textId="77777777" w:rsidR="0027203B" w:rsidRPr="00731494" w:rsidRDefault="0027203B" w:rsidP="006160BA">
            <w:r w:rsidRPr="00731494">
              <w:rPr>
                <w:rFonts w:ascii="Arial" w:hAnsi="Arial" w:cs="Arial"/>
                <w:color w:val="000000"/>
                <w:position w:val="-2"/>
                <w:sz w:val="18"/>
                <w:szCs w:val="18"/>
              </w:rPr>
              <w:t>Ime in priimek: _____________________</w:t>
            </w:r>
          </w:p>
        </w:tc>
      </w:tr>
      <w:tr w:rsidR="0027203B" w:rsidRPr="00731494" w14:paraId="2FB1C42E" w14:textId="77777777" w:rsidTr="006160BA">
        <w:tc>
          <w:tcPr>
            <w:tcW w:w="4080" w:type="dxa"/>
            <w:tcMar>
              <w:top w:w="135" w:type="dxa"/>
              <w:bottom w:w="135" w:type="dxa"/>
            </w:tcMar>
            <w:vAlign w:val="center"/>
          </w:tcPr>
          <w:p w14:paraId="0DE23426" w14:textId="77777777" w:rsidR="0027203B" w:rsidRPr="00731494" w:rsidRDefault="0027203B" w:rsidP="006160BA">
            <w:r w:rsidRPr="00731494">
              <w:rPr>
                <w:rFonts w:ascii="Arial" w:hAnsi="Arial" w:cs="Arial"/>
                <w:color w:val="000000"/>
                <w:position w:val="-2"/>
                <w:sz w:val="18"/>
                <w:szCs w:val="18"/>
              </w:rPr>
              <w:t> </w:t>
            </w:r>
          </w:p>
        </w:tc>
        <w:tc>
          <w:tcPr>
            <w:tcW w:w="0" w:type="auto"/>
            <w:tcMar>
              <w:top w:w="135" w:type="dxa"/>
              <w:bottom w:w="135" w:type="dxa"/>
            </w:tcMar>
            <w:vAlign w:val="center"/>
          </w:tcPr>
          <w:p w14:paraId="39F75725" w14:textId="77777777" w:rsidR="0027203B" w:rsidRPr="00731494" w:rsidRDefault="0027203B" w:rsidP="006160BA"/>
          <w:p w14:paraId="60D6E8E7" w14:textId="77777777" w:rsidR="0027203B" w:rsidRPr="00731494" w:rsidRDefault="0027203B" w:rsidP="006160BA">
            <w:pPr>
              <w:jc w:val="center"/>
            </w:pPr>
            <w:r w:rsidRPr="00731494">
              <w:rPr>
                <w:rFonts w:ascii="Arial" w:hAnsi="Arial" w:cs="Arial"/>
                <w:color w:val="A9A9A9"/>
                <w:position w:val="-2"/>
                <w:sz w:val="18"/>
                <w:szCs w:val="18"/>
              </w:rPr>
              <w:t>(žig in podpis)</w:t>
            </w:r>
          </w:p>
        </w:tc>
      </w:tr>
    </w:tbl>
    <w:p w14:paraId="51BFDF84" w14:textId="77777777" w:rsidR="0027203B" w:rsidRPr="00731494" w:rsidRDefault="0027203B" w:rsidP="0027203B">
      <w:pPr>
        <w:spacing w:before="225" w:after="225" w:line="240" w:lineRule="auto"/>
        <w:jc w:val="both"/>
      </w:pPr>
      <w:r w:rsidRPr="00731494">
        <w:rPr>
          <w:rFonts w:ascii="Arial" w:hAnsi="Arial" w:cs="Arial"/>
          <w:i/>
          <w:iCs/>
          <w:color w:val="000000"/>
          <w:sz w:val="18"/>
          <w:szCs w:val="18"/>
          <w:u w:val="single"/>
        </w:rPr>
        <w:t>Opomba: </w:t>
      </w:r>
      <w:r w:rsidRPr="00731494">
        <w:rPr>
          <w:rFonts w:ascii="Arial" w:hAnsi="Arial" w:cs="Arial"/>
          <w:i/>
          <w:iCs/>
          <w:color w:val="000000"/>
          <w:sz w:val="18"/>
          <w:szCs w:val="18"/>
        </w:rPr>
        <w:br/>
        <w:t>V primeru, da ponudnik nastopa z več podizvajalci, se obrazec ustrezno razmnoži.</w:t>
      </w:r>
    </w:p>
    <w:p w14:paraId="66A17771" w14:textId="77777777" w:rsidR="0027203B" w:rsidRPr="00731494" w:rsidRDefault="0027203B">
      <w:pPr>
        <w:rPr>
          <w:rFonts w:ascii="Arial" w:hAnsi="Arial" w:cs="Arial"/>
          <w:sz w:val="18"/>
          <w:szCs w:val="18"/>
        </w:rPr>
      </w:pPr>
      <w:r w:rsidRPr="00731494">
        <w:rPr>
          <w:rFonts w:ascii="Arial" w:hAnsi="Arial" w:cs="Arial"/>
          <w:sz w:val="18"/>
          <w:szCs w:val="18"/>
        </w:rPr>
        <w:br w:type="page"/>
      </w:r>
    </w:p>
    <w:p w14:paraId="7F2974AE" w14:textId="5B105A5D" w:rsidR="009A6465" w:rsidRPr="00731494" w:rsidRDefault="000416C6" w:rsidP="006160BA">
      <w:pPr>
        <w:spacing w:after="0"/>
        <w:jc w:val="right"/>
        <w:rPr>
          <w:rFonts w:ascii="Arial" w:hAnsi="Arial" w:cs="Arial"/>
          <w:sz w:val="18"/>
          <w:szCs w:val="18"/>
        </w:rPr>
      </w:pPr>
      <w:r w:rsidRPr="00731494">
        <w:rPr>
          <w:rFonts w:ascii="Arial" w:hAnsi="Arial" w:cs="Arial"/>
          <w:sz w:val="18"/>
          <w:szCs w:val="18"/>
        </w:rPr>
        <w:lastRenderedPageBreak/>
        <w:t xml:space="preserve">Obrazec št: </w:t>
      </w:r>
      <w:r w:rsidR="0027203B" w:rsidRPr="00731494">
        <w:rPr>
          <w:rFonts w:ascii="Arial" w:hAnsi="Arial" w:cs="Arial"/>
          <w:sz w:val="18"/>
          <w:szCs w:val="18"/>
        </w:rPr>
        <w:t>1</w:t>
      </w:r>
      <w:r w:rsidR="00427408">
        <w:rPr>
          <w:rFonts w:ascii="Arial" w:hAnsi="Arial" w:cs="Arial"/>
          <w:sz w:val="18"/>
          <w:szCs w:val="18"/>
        </w:rPr>
        <w:t>0</w:t>
      </w:r>
    </w:p>
    <w:p w14:paraId="746E4400" w14:textId="77777777" w:rsidR="009A6465" w:rsidRPr="00731494" w:rsidRDefault="009A6465" w:rsidP="006160BA"/>
    <w:p w14:paraId="45339987" w14:textId="77777777" w:rsidR="009A6465" w:rsidRPr="00731494" w:rsidRDefault="000416C6" w:rsidP="006160BA">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731494">
        <w:rPr>
          <w:rFonts w:ascii="Arial" w:hAnsi="Arial" w:cs="Arial"/>
        </w:rPr>
        <w:t>Izjava o lastniških deležih</w:t>
      </w:r>
    </w:p>
    <w:p w14:paraId="6795AEAD" w14:textId="77777777" w:rsidR="009A6465" w:rsidRPr="00731494" w:rsidRDefault="009A6465" w:rsidP="006160BA">
      <w:pPr>
        <w:spacing w:after="120"/>
        <w:rPr>
          <w:rFonts w:ascii="Arial" w:hAnsi="Arial" w:cs="Arial"/>
        </w:rPr>
      </w:pPr>
    </w:p>
    <w:p w14:paraId="745B0C7E" w14:textId="77777777" w:rsidR="00BE7E6E" w:rsidRPr="00731494" w:rsidRDefault="000416C6">
      <w:pPr>
        <w:spacing w:before="225" w:after="225" w:line="240" w:lineRule="auto"/>
        <w:jc w:val="both"/>
      </w:pPr>
      <w:r w:rsidRPr="00731494">
        <w:rPr>
          <w:rFonts w:ascii="Arial" w:hAnsi="Arial" w:cs="Arial"/>
          <w:color w:val="000000"/>
          <w:sz w:val="18"/>
          <w:szCs w:val="18"/>
        </w:rPr>
        <w:t>Skladno z določili 14. člena Zakona o integriteti in preprečevanju korupcije spodaj podpisani zakoniti zastopnik gospodarskega subjekta:</w:t>
      </w:r>
    </w:p>
    <w:p w14:paraId="63FB4252" w14:textId="77777777" w:rsidR="00BE7E6E" w:rsidRPr="00731494" w:rsidRDefault="000416C6">
      <w:pPr>
        <w:spacing w:before="225" w:after="225" w:line="240" w:lineRule="auto"/>
        <w:jc w:val="both"/>
      </w:pPr>
      <w:r w:rsidRPr="00731494">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BE7E6E" w:rsidRPr="00731494" w14:paraId="60D30BA3"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92C2A11"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Ime in priimek</w:t>
            </w:r>
          </w:p>
          <w:p w14:paraId="6E56A5B1"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ali</w:t>
            </w:r>
          </w:p>
          <w:p w14:paraId="0D1F5723"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65E997C"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Naslov prebivališča</w:t>
            </w:r>
          </w:p>
          <w:p w14:paraId="7632CD43"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ali</w:t>
            </w:r>
          </w:p>
          <w:p w14:paraId="15F96B6B"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C9AA6E3"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Delež lastništva</w:t>
            </w:r>
          </w:p>
          <w:p w14:paraId="74012316"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ali</w:t>
            </w:r>
          </w:p>
          <w:p w14:paraId="6AABEDEA"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Delež lastništva gospodarskega subjekta</w:t>
            </w:r>
          </w:p>
        </w:tc>
      </w:tr>
      <w:tr w:rsidR="00BE7E6E" w:rsidRPr="00731494" w14:paraId="041E403D"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B72600E"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DDBCBE3"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4296BE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r w:rsidR="00BE7E6E" w:rsidRPr="00731494" w14:paraId="612DA2DF"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7930F2C"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FB9C87F"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54DB536"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r w:rsidR="00BE7E6E" w:rsidRPr="00731494" w14:paraId="77E11677"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ECE1F14"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48B027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EAF5B6"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r w:rsidR="00BE7E6E" w:rsidRPr="00731494" w14:paraId="6119D5D6"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127BAC9"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C3565B2"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78B2BB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bl>
    <w:p w14:paraId="372D6D53" w14:textId="77777777" w:rsidR="00BE7E6E" w:rsidRPr="00731494" w:rsidRDefault="000416C6">
      <w:pPr>
        <w:spacing w:before="225" w:after="225" w:line="240" w:lineRule="auto"/>
        <w:jc w:val="both"/>
      </w:pPr>
      <w:r w:rsidRPr="00731494">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BE7E6E" w:rsidRPr="00731494" w14:paraId="0BCF6B99"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4C7E949"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44D7114"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9F80B1F" w14:textId="77777777" w:rsidR="00BE7E6E" w:rsidRPr="00731494" w:rsidRDefault="000416C6">
            <w:pPr>
              <w:spacing w:before="135" w:after="135"/>
              <w:jc w:val="both"/>
              <w:textAlignment w:val="center"/>
            </w:pPr>
            <w:r w:rsidRPr="00731494">
              <w:rPr>
                <w:rFonts w:ascii="Arial" w:hAnsi="Arial" w:cs="Arial"/>
                <w:b/>
                <w:bCs/>
                <w:color w:val="000000"/>
                <w:position w:val="-2"/>
                <w:sz w:val="18"/>
                <w:szCs w:val="18"/>
              </w:rPr>
              <w:t>Delež lastništva gospodarskega subjekta</w:t>
            </w:r>
          </w:p>
        </w:tc>
      </w:tr>
      <w:tr w:rsidR="00BE7E6E" w:rsidRPr="00731494" w14:paraId="1B86EBDC"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F5F7D10"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D4D964A"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48BA007"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r w:rsidR="00BE7E6E" w:rsidRPr="00731494" w14:paraId="6FF82214"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2131D0F"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4E7C86"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80C03BD"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r w:rsidR="00BE7E6E" w:rsidRPr="00731494" w14:paraId="10F4B3A1"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D4050D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76A9123"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E4ED2AA"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r w:rsidR="00BE7E6E" w:rsidRPr="00731494" w14:paraId="57C8DE3E" w14:textId="7777777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69BE23C"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542DADB"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0D2F334"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w:t>
            </w:r>
          </w:p>
        </w:tc>
      </w:tr>
    </w:tbl>
    <w:p w14:paraId="5002CDE2" w14:textId="77777777" w:rsidR="00BE7E6E" w:rsidRPr="00731494" w:rsidRDefault="000416C6">
      <w:pPr>
        <w:spacing w:before="225" w:after="225" w:line="240" w:lineRule="auto"/>
        <w:jc w:val="both"/>
      </w:pPr>
      <w:r w:rsidRPr="00731494">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BE7E6E" w:rsidRPr="00731494" w14:paraId="55FD90F2" w14:textId="77777777">
        <w:tc>
          <w:tcPr>
            <w:tcW w:w="4080" w:type="dxa"/>
            <w:tcMar>
              <w:top w:w="75" w:type="dxa"/>
              <w:bottom w:w="75" w:type="dxa"/>
            </w:tcMar>
            <w:vAlign w:val="center"/>
          </w:tcPr>
          <w:p w14:paraId="16A13D62" w14:textId="77777777" w:rsidR="00BE7E6E" w:rsidRPr="00731494" w:rsidRDefault="000416C6">
            <w:r w:rsidRPr="00731494">
              <w:rPr>
                <w:rFonts w:ascii="Arial" w:hAnsi="Arial" w:cs="Arial"/>
                <w:color w:val="000000"/>
                <w:position w:val="-2"/>
                <w:sz w:val="18"/>
                <w:szCs w:val="18"/>
              </w:rPr>
              <w:t>Kraj in datum:</w:t>
            </w:r>
          </w:p>
        </w:tc>
        <w:tc>
          <w:tcPr>
            <w:tcW w:w="0" w:type="auto"/>
            <w:tcMar>
              <w:top w:w="75" w:type="dxa"/>
              <w:bottom w:w="75" w:type="dxa"/>
            </w:tcMar>
            <w:vAlign w:val="center"/>
          </w:tcPr>
          <w:p w14:paraId="42BC89C1" w14:textId="77777777" w:rsidR="00BE7E6E" w:rsidRPr="00731494" w:rsidRDefault="000416C6">
            <w:r w:rsidRPr="00731494">
              <w:rPr>
                <w:rFonts w:ascii="Arial" w:hAnsi="Arial" w:cs="Arial"/>
                <w:color w:val="000000"/>
                <w:position w:val="-2"/>
                <w:sz w:val="18"/>
                <w:szCs w:val="18"/>
              </w:rPr>
              <w:t>Ime in priimek: _____________________</w:t>
            </w:r>
          </w:p>
        </w:tc>
      </w:tr>
      <w:tr w:rsidR="00BE7E6E" w:rsidRPr="00731494" w14:paraId="17A4A2AA" w14:textId="77777777">
        <w:tc>
          <w:tcPr>
            <w:tcW w:w="4080" w:type="dxa"/>
            <w:tcMar>
              <w:top w:w="75" w:type="dxa"/>
              <w:bottom w:w="75" w:type="dxa"/>
            </w:tcMar>
            <w:vAlign w:val="center"/>
          </w:tcPr>
          <w:p w14:paraId="7BAE79F7" w14:textId="77777777" w:rsidR="00BE7E6E" w:rsidRPr="00731494" w:rsidRDefault="000416C6">
            <w:r w:rsidRPr="00731494">
              <w:rPr>
                <w:rFonts w:ascii="Arial" w:hAnsi="Arial" w:cs="Arial"/>
                <w:color w:val="000000"/>
                <w:position w:val="-2"/>
                <w:sz w:val="18"/>
                <w:szCs w:val="18"/>
              </w:rPr>
              <w:t> </w:t>
            </w:r>
          </w:p>
        </w:tc>
        <w:tc>
          <w:tcPr>
            <w:tcW w:w="0" w:type="auto"/>
            <w:tcMar>
              <w:top w:w="75" w:type="dxa"/>
              <w:bottom w:w="75" w:type="dxa"/>
            </w:tcMar>
            <w:vAlign w:val="center"/>
          </w:tcPr>
          <w:p w14:paraId="6F89E1B4" w14:textId="77777777" w:rsidR="00BE7E6E" w:rsidRPr="00731494" w:rsidRDefault="000416C6">
            <w:pPr>
              <w:jc w:val="center"/>
            </w:pPr>
            <w:r w:rsidRPr="00731494">
              <w:rPr>
                <w:rFonts w:ascii="Arial" w:hAnsi="Arial" w:cs="Arial"/>
                <w:color w:val="000000"/>
                <w:position w:val="-2"/>
                <w:sz w:val="18"/>
                <w:szCs w:val="18"/>
              </w:rPr>
              <w:t>(žig in podpis)</w:t>
            </w:r>
          </w:p>
        </w:tc>
      </w:tr>
    </w:tbl>
    <w:p w14:paraId="2201195E" w14:textId="77777777" w:rsidR="00BE7E6E" w:rsidRPr="00731494" w:rsidRDefault="000416C6">
      <w:pPr>
        <w:spacing w:before="225" w:after="225" w:line="240" w:lineRule="auto"/>
        <w:jc w:val="both"/>
      </w:pPr>
      <w:r w:rsidRPr="00731494">
        <w:rPr>
          <w:rFonts w:ascii="Arial" w:hAnsi="Arial" w:cs="Arial"/>
          <w:color w:val="000000"/>
          <w:sz w:val="18"/>
          <w:szCs w:val="18"/>
        </w:rPr>
        <w:t> </w:t>
      </w:r>
    </w:p>
    <w:p w14:paraId="1F36FB2D" w14:textId="77777777" w:rsidR="00BE7E6E" w:rsidRPr="00731494" w:rsidRDefault="000416C6">
      <w:pPr>
        <w:spacing w:before="225" w:after="225" w:line="240" w:lineRule="auto"/>
        <w:jc w:val="both"/>
      </w:pPr>
      <w:r w:rsidRPr="00731494">
        <w:rPr>
          <w:rFonts w:ascii="Arial" w:hAnsi="Arial" w:cs="Arial"/>
          <w:b/>
          <w:bCs/>
          <w:i/>
          <w:iCs/>
          <w:color w:val="000000"/>
          <w:sz w:val="18"/>
          <w:szCs w:val="18"/>
          <w:u w:val="single"/>
        </w:rPr>
        <w:t>OPOMBA:</w:t>
      </w:r>
      <w:r w:rsidRPr="00731494">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6B48EF25" w14:textId="77777777" w:rsidR="00BE7E6E" w:rsidRPr="00731494" w:rsidRDefault="00BE7E6E"/>
    <w:p w14:paraId="18903F40" w14:textId="1D679314" w:rsidR="0027203B" w:rsidRPr="00731494" w:rsidRDefault="0027203B" w:rsidP="0027203B">
      <w:pPr>
        <w:spacing w:after="0"/>
        <w:jc w:val="right"/>
        <w:rPr>
          <w:rFonts w:ascii="Arial" w:hAnsi="Arial" w:cs="Arial"/>
          <w:sz w:val="18"/>
          <w:szCs w:val="18"/>
        </w:rPr>
      </w:pPr>
      <w:r w:rsidRPr="00731494">
        <w:rPr>
          <w:rFonts w:ascii="Arial" w:hAnsi="Arial" w:cs="Arial"/>
          <w:sz w:val="18"/>
          <w:szCs w:val="18"/>
        </w:rPr>
        <w:lastRenderedPageBreak/>
        <w:t>Obrazec št: 1</w:t>
      </w:r>
      <w:r w:rsidR="00427408">
        <w:rPr>
          <w:rFonts w:ascii="Arial" w:hAnsi="Arial" w:cs="Arial"/>
          <w:sz w:val="18"/>
          <w:szCs w:val="18"/>
        </w:rPr>
        <w:t>1</w:t>
      </w:r>
    </w:p>
    <w:p w14:paraId="70D73777" w14:textId="77777777" w:rsidR="0027203B" w:rsidRPr="00731494" w:rsidRDefault="0027203B" w:rsidP="0027203B"/>
    <w:p w14:paraId="0B77B96F" w14:textId="77777777" w:rsidR="0027203B" w:rsidRPr="00731494" w:rsidRDefault="0027203B" w:rsidP="0027203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cs="Arial"/>
        </w:rPr>
      </w:pPr>
      <w:r w:rsidRPr="00731494">
        <w:rPr>
          <w:rFonts w:cs="Arial"/>
        </w:rPr>
        <w:t>Izjava vezana na prvi odstavek člena 5.k Uredbe (EU) št. 833/20140</w:t>
      </w:r>
    </w:p>
    <w:p w14:paraId="0B118BB4" w14:textId="77777777" w:rsidR="0027203B" w:rsidRPr="00731494" w:rsidRDefault="0027203B" w:rsidP="0027203B">
      <w:pPr>
        <w:rPr>
          <w:rFonts w:eastAsiaTheme="majorEastAsia" w:cs="Arial"/>
          <w:b/>
          <w:bCs/>
          <w:sz w:val="26"/>
          <w:szCs w:val="28"/>
        </w:rPr>
      </w:pPr>
    </w:p>
    <w:p w14:paraId="3B292A98" w14:textId="77777777" w:rsidR="0027203B" w:rsidRPr="00731494" w:rsidRDefault="0027203B" w:rsidP="0027203B">
      <w:pPr>
        <w:pStyle w:val="datumtevilka"/>
        <w:spacing w:line="276" w:lineRule="auto"/>
        <w:rPr>
          <w:rStyle w:val="Krepko"/>
          <w:rFonts w:cs="Arial"/>
          <w:sz w:val="18"/>
          <w:szCs w:val="18"/>
          <w:lang w:val="sl-SI"/>
        </w:rPr>
      </w:pPr>
      <w:r w:rsidRPr="00731494">
        <w:rPr>
          <w:rStyle w:val="Krepko"/>
          <w:rFonts w:cs="Arial"/>
          <w:sz w:val="18"/>
          <w:szCs w:val="18"/>
          <w:lang w:val="sl-SI"/>
        </w:rPr>
        <w:t>PONUDNIK……………………………………………………………………………………</w:t>
      </w:r>
    </w:p>
    <w:p w14:paraId="3553D785" w14:textId="77777777" w:rsidR="0027203B" w:rsidRPr="00731494" w:rsidRDefault="0027203B" w:rsidP="0027203B">
      <w:pPr>
        <w:pStyle w:val="Blokbesedila"/>
        <w:keepNext/>
        <w:keepLines/>
        <w:tabs>
          <w:tab w:val="left" w:pos="426"/>
        </w:tabs>
        <w:spacing w:line="276" w:lineRule="auto"/>
        <w:ind w:left="0" w:right="-2"/>
        <w:jc w:val="both"/>
        <w:rPr>
          <w:rFonts w:cs="Arial"/>
          <w:smallCaps/>
          <w:sz w:val="18"/>
          <w:szCs w:val="18"/>
        </w:rPr>
      </w:pPr>
    </w:p>
    <w:p w14:paraId="6C7FDC09" w14:textId="77777777" w:rsidR="0027203B" w:rsidRPr="00731494" w:rsidRDefault="0027203B" w:rsidP="0027203B">
      <w:pPr>
        <w:pStyle w:val="Blokbesedila"/>
        <w:keepNext/>
        <w:keepLines/>
        <w:tabs>
          <w:tab w:val="left" w:pos="426"/>
        </w:tabs>
        <w:spacing w:line="276" w:lineRule="auto"/>
        <w:ind w:left="0" w:right="-2"/>
        <w:jc w:val="both"/>
        <w:rPr>
          <w:rFonts w:cs="Arial"/>
          <w:b/>
          <w:smallCaps/>
          <w:sz w:val="18"/>
          <w:szCs w:val="18"/>
        </w:rPr>
      </w:pPr>
    </w:p>
    <w:p w14:paraId="0029337E" w14:textId="77777777" w:rsidR="0027203B" w:rsidRPr="00731494" w:rsidRDefault="0027203B" w:rsidP="0027203B">
      <w:pPr>
        <w:pStyle w:val="Blokbesedila"/>
        <w:keepNext/>
        <w:keepLines/>
        <w:tabs>
          <w:tab w:val="left" w:pos="426"/>
        </w:tabs>
        <w:spacing w:line="276" w:lineRule="auto"/>
        <w:ind w:left="0" w:right="-2"/>
        <w:jc w:val="center"/>
        <w:rPr>
          <w:rFonts w:cs="Arial"/>
          <w:b/>
          <w:sz w:val="18"/>
          <w:szCs w:val="18"/>
        </w:rPr>
      </w:pPr>
      <w:r w:rsidRPr="00731494">
        <w:rPr>
          <w:rFonts w:cs="Arial"/>
          <w:b/>
          <w:sz w:val="18"/>
          <w:szCs w:val="18"/>
        </w:rPr>
        <w:t xml:space="preserve">Izjava vezana na prvi odstavek </w:t>
      </w:r>
      <w:r w:rsidRPr="00731494">
        <w:rPr>
          <w:rFonts w:cs="Arial"/>
          <w:b/>
          <w:bCs/>
          <w:sz w:val="18"/>
          <w:szCs w:val="18"/>
        </w:rPr>
        <w:t>člena 5.K Uredbe (EU) št. 833/2014</w:t>
      </w:r>
    </w:p>
    <w:p w14:paraId="47A923BE" w14:textId="77777777" w:rsidR="0027203B" w:rsidRPr="00731494" w:rsidRDefault="0027203B" w:rsidP="0027203B">
      <w:pPr>
        <w:keepNext/>
        <w:keepLines/>
        <w:tabs>
          <w:tab w:val="left" w:pos="284"/>
        </w:tabs>
        <w:jc w:val="both"/>
        <w:rPr>
          <w:rFonts w:cs="Arial"/>
          <w:sz w:val="18"/>
          <w:szCs w:val="18"/>
        </w:rPr>
      </w:pPr>
    </w:p>
    <w:p w14:paraId="3ECD07FE" w14:textId="77777777" w:rsidR="0027203B" w:rsidRPr="00731494" w:rsidRDefault="0027203B" w:rsidP="0027203B">
      <w:pPr>
        <w:keepNext/>
        <w:keepLines/>
        <w:tabs>
          <w:tab w:val="left" w:pos="284"/>
        </w:tabs>
        <w:jc w:val="both"/>
        <w:rPr>
          <w:rFonts w:cs="Arial"/>
          <w:sz w:val="18"/>
          <w:szCs w:val="18"/>
        </w:rPr>
      </w:pPr>
      <w:r w:rsidRPr="00731494">
        <w:rPr>
          <w:rFonts w:cs="Arial"/>
          <w:sz w:val="18"/>
          <w:szCs w:val="18"/>
        </w:rPr>
        <w:t>Spodaj podpisani kot odgovorna oseba zgoraj navedenega subjekta, 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5AB86693" w14:textId="77777777" w:rsidR="0027203B" w:rsidRPr="00731494" w:rsidRDefault="0027203B" w:rsidP="00310BC2">
      <w:pPr>
        <w:pStyle w:val="Odstavekseznama"/>
        <w:keepNext/>
        <w:keepLines/>
        <w:numPr>
          <w:ilvl w:val="0"/>
          <w:numId w:val="14"/>
        </w:numPr>
        <w:tabs>
          <w:tab w:val="left" w:pos="284"/>
        </w:tabs>
        <w:spacing w:after="0"/>
        <w:ind w:left="567" w:hanging="425"/>
        <w:contextualSpacing w:val="0"/>
        <w:jc w:val="both"/>
        <w:rPr>
          <w:rFonts w:cs="Arial"/>
          <w:sz w:val="18"/>
          <w:szCs w:val="18"/>
        </w:rPr>
      </w:pPr>
      <w:r w:rsidRPr="00731494">
        <w:rPr>
          <w:rFonts w:cs="Arial"/>
          <w:sz w:val="18"/>
          <w:szCs w:val="18"/>
        </w:rPr>
        <w:t>subjekt, ki ga zastopam, ni ruski državljan ali fizična ali pravna oseba, subjekt ali organ s sedežem v Rusiji;</w:t>
      </w:r>
    </w:p>
    <w:p w14:paraId="6F44044B" w14:textId="77777777" w:rsidR="0027203B" w:rsidRPr="00731494" w:rsidRDefault="0027203B" w:rsidP="00310BC2">
      <w:pPr>
        <w:pStyle w:val="Odstavekseznama"/>
        <w:keepNext/>
        <w:keepLines/>
        <w:numPr>
          <w:ilvl w:val="0"/>
          <w:numId w:val="14"/>
        </w:numPr>
        <w:tabs>
          <w:tab w:val="left" w:pos="284"/>
        </w:tabs>
        <w:spacing w:after="0"/>
        <w:ind w:left="567" w:hanging="425"/>
        <w:contextualSpacing w:val="0"/>
        <w:jc w:val="both"/>
        <w:rPr>
          <w:rFonts w:cs="Arial"/>
          <w:sz w:val="18"/>
          <w:szCs w:val="18"/>
        </w:rPr>
      </w:pPr>
      <w:r w:rsidRPr="00731494">
        <w:rPr>
          <w:rFonts w:cs="Arial"/>
          <w:sz w:val="18"/>
          <w:szCs w:val="18"/>
        </w:rPr>
        <w:t>subjekt, ki ga zastopam, ni pravna oseba, subjekt ali organ, katerega več kot 50-odstotni delež je v neposredni ali posredni lasti subjekta iz točke (a) zgoraj;</w:t>
      </w:r>
    </w:p>
    <w:p w14:paraId="1F65AADB" w14:textId="77777777" w:rsidR="0027203B" w:rsidRPr="00731494" w:rsidRDefault="0027203B" w:rsidP="00310BC2">
      <w:pPr>
        <w:pStyle w:val="Odstavekseznama"/>
        <w:keepNext/>
        <w:keepLines/>
        <w:numPr>
          <w:ilvl w:val="0"/>
          <w:numId w:val="14"/>
        </w:numPr>
        <w:tabs>
          <w:tab w:val="left" w:pos="284"/>
        </w:tabs>
        <w:spacing w:after="0"/>
        <w:ind w:left="567" w:hanging="425"/>
        <w:contextualSpacing w:val="0"/>
        <w:jc w:val="both"/>
        <w:rPr>
          <w:rFonts w:cs="Arial"/>
          <w:sz w:val="18"/>
          <w:szCs w:val="18"/>
        </w:rPr>
      </w:pPr>
      <w:r w:rsidRPr="00731494">
        <w:rPr>
          <w:rFonts w:cs="Arial"/>
          <w:sz w:val="18"/>
          <w:szCs w:val="18"/>
        </w:rPr>
        <w:t>niti jaz niti subjekt, ki ga zastopam, nisva fizična ali pravna oseba, subjekt ali organ, ki deluje v imenu ali po navodilih subjekta iz točke (a) ali (b) zgoraj;</w:t>
      </w:r>
    </w:p>
    <w:p w14:paraId="1A5865E8" w14:textId="77777777" w:rsidR="0027203B" w:rsidRPr="00731494" w:rsidRDefault="0027203B" w:rsidP="00310BC2">
      <w:pPr>
        <w:pStyle w:val="Odstavekseznama"/>
        <w:keepNext/>
        <w:keepLines/>
        <w:numPr>
          <w:ilvl w:val="0"/>
          <w:numId w:val="14"/>
        </w:numPr>
        <w:tabs>
          <w:tab w:val="left" w:pos="284"/>
        </w:tabs>
        <w:spacing w:after="0"/>
        <w:ind w:left="567" w:hanging="425"/>
        <w:contextualSpacing w:val="0"/>
        <w:jc w:val="both"/>
        <w:rPr>
          <w:rFonts w:cs="Arial"/>
          <w:sz w:val="18"/>
          <w:szCs w:val="18"/>
        </w:rPr>
      </w:pPr>
      <w:r w:rsidRPr="00731494">
        <w:rPr>
          <w:rFonts w:cs="Arial"/>
          <w:sz w:val="18"/>
          <w:szCs w:val="18"/>
        </w:rPr>
        <w:t>ni udeležbe več kot 10 % ponudbene vrednosti podizvajalcev, dobaviteljev ali subjektov, katerih zmogljivosti subjekt, ki ga zastopam, uporablja, ki so subjekti, navedeni v točkah (a) do (c) zgoraj.</w:t>
      </w:r>
    </w:p>
    <w:p w14:paraId="4C4A40A9" w14:textId="77777777" w:rsidR="0027203B" w:rsidRPr="00731494" w:rsidRDefault="0027203B" w:rsidP="0027203B">
      <w:pPr>
        <w:pStyle w:val="datumtevilka"/>
        <w:spacing w:line="276" w:lineRule="auto"/>
        <w:rPr>
          <w:rStyle w:val="Krepko"/>
          <w:rFonts w:cs="Arial"/>
          <w:sz w:val="18"/>
          <w:szCs w:val="18"/>
          <w:lang w:val="sl-SI"/>
        </w:rPr>
      </w:pPr>
    </w:p>
    <w:p w14:paraId="579F62E4" w14:textId="77777777" w:rsidR="0027203B" w:rsidRPr="00731494" w:rsidRDefault="0027203B" w:rsidP="0027203B">
      <w:pPr>
        <w:pStyle w:val="datumtevilka"/>
        <w:spacing w:line="276" w:lineRule="auto"/>
        <w:rPr>
          <w:rStyle w:val="Krepko"/>
          <w:rFonts w:cs="Arial"/>
          <w:sz w:val="18"/>
          <w:szCs w:val="18"/>
          <w:lang w:val="sl-SI"/>
        </w:rPr>
      </w:pPr>
    </w:p>
    <w:p w14:paraId="18A1BA52" w14:textId="77777777" w:rsidR="0027203B" w:rsidRPr="00731494" w:rsidRDefault="0027203B" w:rsidP="0027203B">
      <w:pPr>
        <w:pStyle w:val="datumtevilka"/>
        <w:spacing w:line="276" w:lineRule="auto"/>
        <w:rPr>
          <w:rStyle w:val="Krepko"/>
          <w:rFonts w:cs="Arial"/>
          <w:sz w:val="18"/>
          <w:szCs w:val="18"/>
          <w:lang w:val="sl-SI"/>
        </w:rPr>
      </w:pPr>
    </w:p>
    <w:p w14:paraId="0F758813" w14:textId="77777777" w:rsidR="0027203B" w:rsidRPr="00731494" w:rsidRDefault="0027203B" w:rsidP="0027203B">
      <w:pPr>
        <w:pStyle w:val="datumtevilka"/>
        <w:spacing w:line="276" w:lineRule="auto"/>
        <w:rPr>
          <w:rStyle w:val="Krepko"/>
          <w:rFonts w:cs="Arial"/>
          <w:sz w:val="18"/>
          <w:szCs w:val="18"/>
          <w:lang w:val="sl-SI"/>
        </w:rPr>
      </w:pPr>
    </w:p>
    <w:tbl>
      <w:tblPr>
        <w:tblW w:w="0" w:type="auto"/>
        <w:tblLayout w:type="fixed"/>
        <w:tblLook w:val="01E0" w:firstRow="1" w:lastRow="1" w:firstColumn="1" w:lastColumn="1" w:noHBand="0" w:noVBand="0"/>
      </w:tblPr>
      <w:tblGrid>
        <w:gridCol w:w="648"/>
        <w:gridCol w:w="180"/>
        <w:gridCol w:w="1800"/>
        <w:gridCol w:w="2880"/>
        <w:gridCol w:w="3704"/>
      </w:tblGrid>
      <w:tr w:rsidR="0027203B" w:rsidRPr="00731494" w14:paraId="5CD582D0" w14:textId="77777777" w:rsidTr="006160BA">
        <w:tc>
          <w:tcPr>
            <w:tcW w:w="648" w:type="dxa"/>
          </w:tcPr>
          <w:p w14:paraId="2AF201CB" w14:textId="77777777" w:rsidR="0027203B" w:rsidRPr="00731494" w:rsidRDefault="0027203B" w:rsidP="006160BA">
            <w:pPr>
              <w:ind w:right="-108"/>
              <w:jc w:val="both"/>
              <w:rPr>
                <w:rFonts w:cs="Arial"/>
                <w:sz w:val="18"/>
                <w:szCs w:val="18"/>
              </w:rPr>
            </w:pPr>
          </w:p>
          <w:p w14:paraId="213B87C3" w14:textId="77777777" w:rsidR="0027203B" w:rsidRPr="00731494" w:rsidRDefault="0027203B" w:rsidP="006160BA">
            <w:pPr>
              <w:ind w:right="-108"/>
              <w:jc w:val="both"/>
              <w:rPr>
                <w:rFonts w:cs="Arial"/>
                <w:sz w:val="18"/>
                <w:szCs w:val="18"/>
              </w:rPr>
            </w:pPr>
          </w:p>
          <w:p w14:paraId="03D41477" w14:textId="77777777" w:rsidR="0027203B" w:rsidRPr="00731494" w:rsidRDefault="0027203B" w:rsidP="006160BA">
            <w:pPr>
              <w:ind w:right="-108"/>
              <w:jc w:val="both"/>
              <w:rPr>
                <w:rFonts w:cs="Arial"/>
                <w:sz w:val="18"/>
                <w:szCs w:val="18"/>
              </w:rPr>
            </w:pPr>
            <w:r w:rsidRPr="00731494">
              <w:rPr>
                <w:rFonts w:cs="Arial"/>
                <w:sz w:val="18"/>
                <w:szCs w:val="18"/>
              </w:rPr>
              <w:t>Kraj:</w:t>
            </w:r>
          </w:p>
        </w:tc>
        <w:tc>
          <w:tcPr>
            <w:tcW w:w="1980" w:type="dxa"/>
            <w:gridSpan w:val="2"/>
            <w:tcBorders>
              <w:top w:val="nil"/>
              <w:left w:val="nil"/>
              <w:bottom w:val="single" w:sz="4" w:space="0" w:color="auto"/>
              <w:right w:val="nil"/>
            </w:tcBorders>
          </w:tcPr>
          <w:p w14:paraId="7A21DDC9" w14:textId="77777777" w:rsidR="0027203B" w:rsidRPr="00731494" w:rsidRDefault="0027203B" w:rsidP="006160BA">
            <w:pPr>
              <w:jc w:val="both"/>
              <w:rPr>
                <w:rFonts w:cs="Arial"/>
                <w:sz w:val="18"/>
                <w:szCs w:val="18"/>
              </w:rPr>
            </w:pPr>
          </w:p>
        </w:tc>
        <w:tc>
          <w:tcPr>
            <w:tcW w:w="2880" w:type="dxa"/>
          </w:tcPr>
          <w:p w14:paraId="00466FF2" w14:textId="77777777" w:rsidR="0027203B" w:rsidRPr="00731494" w:rsidRDefault="0027203B" w:rsidP="006160BA">
            <w:pPr>
              <w:jc w:val="both"/>
              <w:rPr>
                <w:rFonts w:cs="Arial"/>
                <w:sz w:val="18"/>
                <w:szCs w:val="18"/>
              </w:rPr>
            </w:pPr>
          </w:p>
        </w:tc>
        <w:tc>
          <w:tcPr>
            <w:tcW w:w="3704" w:type="dxa"/>
            <w:hideMark/>
          </w:tcPr>
          <w:p w14:paraId="29413736" w14:textId="77777777" w:rsidR="0027203B" w:rsidRPr="00731494" w:rsidRDefault="0027203B" w:rsidP="006160BA">
            <w:pPr>
              <w:jc w:val="center"/>
              <w:rPr>
                <w:rFonts w:cs="Arial"/>
                <w:sz w:val="18"/>
                <w:szCs w:val="18"/>
              </w:rPr>
            </w:pPr>
            <w:r w:rsidRPr="00731494">
              <w:rPr>
                <w:rFonts w:cs="Arial"/>
                <w:sz w:val="18"/>
                <w:szCs w:val="18"/>
              </w:rPr>
              <w:t xml:space="preserve">Ime in priimek pooblaščene osebe </w:t>
            </w:r>
          </w:p>
          <w:p w14:paraId="45EFD11C" w14:textId="77777777" w:rsidR="0027203B" w:rsidRPr="00731494" w:rsidRDefault="0027203B" w:rsidP="006160BA">
            <w:pPr>
              <w:jc w:val="center"/>
              <w:rPr>
                <w:rFonts w:cs="Arial"/>
                <w:sz w:val="18"/>
                <w:szCs w:val="18"/>
              </w:rPr>
            </w:pPr>
            <w:r w:rsidRPr="00731494">
              <w:rPr>
                <w:rFonts w:cs="Arial"/>
                <w:sz w:val="18"/>
                <w:szCs w:val="18"/>
              </w:rPr>
              <w:t xml:space="preserve">ponudnika / podizvajalca / </w:t>
            </w:r>
          </w:p>
          <w:p w14:paraId="1C35F3C5" w14:textId="77777777" w:rsidR="0027203B" w:rsidRPr="00731494" w:rsidRDefault="0027203B" w:rsidP="006160BA">
            <w:pPr>
              <w:jc w:val="center"/>
              <w:rPr>
                <w:rFonts w:cs="Arial"/>
                <w:sz w:val="18"/>
                <w:szCs w:val="18"/>
              </w:rPr>
            </w:pPr>
            <w:r w:rsidRPr="00731494">
              <w:rPr>
                <w:rFonts w:cs="Arial"/>
                <w:sz w:val="18"/>
                <w:szCs w:val="18"/>
              </w:rPr>
              <w:t>ponudnika – partnerja v skupini</w:t>
            </w:r>
          </w:p>
        </w:tc>
      </w:tr>
      <w:tr w:rsidR="0027203B" w:rsidRPr="00731494" w14:paraId="486C3F09" w14:textId="77777777" w:rsidTr="006160BA">
        <w:tc>
          <w:tcPr>
            <w:tcW w:w="828" w:type="dxa"/>
            <w:gridSpan w:val="2"/>
          </w:tcPr>
          <w:p w14:paraId="060852E3" w14:textId="77777777" w:rsidR="0027203B" w:rsidRPr="00731494" w:rsidRDefault="0027203B" w:rsidP="006160BA">
            <w:pPr>
              <w:ind w:right="-108"/>
              <w:jc w:val="both"/>
              <w:rPr>
                <w:rFonts w:cs="Arial"/>
                <w:sz w:val="18"/>
                <w:szCs w:val="18"/>
              </w:rPr>
            </w:pPr>
          </w:p>
          <w:p w14:paraId="08608278" w14:textId="77777777" w:rsidR="0027203B" w:rsidRPr="00731494" w:rsidRDefault="0027203B" w:rsidP="006160BA">
            <w:pPr>
              <w:ind w:right="-108"/>
              <w:jc w:val="both"/>
              <w:rPr>
                <w:rFonts w:cs="Arial"/>
                <w:sz w:val="18"/>
                <w:szCs w:val="18"/>
              </w:rPr>
            </w:pPr>
            <w:r w:rsidRPr="00731494">
              <w:rPr>
                <w:rFonts w:cs="Arial"/>
                <w:sz w:val="18"/>
                <w:szCs w:val="18"/>
              </w:rPr>
              <w:t>Datum:</w:t>
            </w:r>
          </w:p>
        </w:tc>
        <w:tc>
          <w:tcPr>
            <w:tcW w:w="1800" w:type="dxa"/>
            <w:tcBorders>
              <w:top w:val="nil"/>
              <w:left w:val="nil"/>
              <w:bottom w:val="single" w:sz="4" w:space="0" w:color="auto"/>
              <w:right w:val="nil"/>
            </w:tcBorders>
          </w:tcPr>
          <w:p w14:paraId="7979EB50" w14:textId="77777777" w:rsidR="0027203B" w:rsidRPr="00731494" w:rsidRDefault="0027203B" w:rsidP="006160BA">
            <w:pPr>
              <w:jc w:val="both"/>
              <w:rPr>
                <w:rFonts w:cs="Arial"/>
                <w:sz w:val="18"/>
                <w:szCs w:val="18"/>
              </w:rPr>
            </w:pPr>
          </w:p>
        </w:tc>
        <w:tc>
          <w:tcPr>
            <w:tcW w:w="2880" w:type="dxa"/>
          </w:tcPr>
          <w:p w14:paraId="55456555" w14:textId="77777777" w:rsidR="0027203B" w:rsidRPr="00731494" w:rsidRDefault="0027203B" w:rsidP="006160BA">
            <w:pPr>
              <w:jc w:val="both"/>
              <w:rPr>
                <w:rFonts w:cs="Arial"/>
                <w:sz w:val="18"/>
                <w:szCs w:val="18"/>
              </w:rPr>
            </w:pPr>
          </w:p>
        </w:tc>
        <w:tc>
          <w:tcPr>
            <w:tcW w:w="3704" w:type="dxa"/>
            <w:tcBorders>
              <w:top w:val="nil"/>
              <w:left w:val="nil"/>
              <w:bottom w:val="single" w:sz="4" w:space="0" w:color="auto"/>
              <w:right w:val="nil"/>
            </w:tcBorders>
          </w:tcPr>
          <w:p w14:paraId="624D3EBA" w14:textId="77777777" w:rsidR="0027203B" w:rsidRPr="00731494" w:rsidRDefault="0027203B" w:rsidP="006160BA">
            <w:pPr>
              <w:jc w:val="both"/>
              <w:rPr>
                <w:rFonts w:cs="Arial"/>
                <w:sz w:val="18"/>
                <w:szCs w:val="18"/>
              </w:rPr>
            </w:pPr>
          </w:p>
        </w:tc>
      </w:tr>
      <w:tr w:rsidR="0027203B" w:rsidRPr="00731494" w14:paraId="408276D4" w14:textId="77777777" w:rsidTr="006160BA">
        <w:tc>
          <w:tcPr>
            <w:tcW w:w="828" w:type="dxa"/>
            <w:gridSpan w:val="2"/>
          </w:tcPr>
          <w:p w14:paraId="7BBB1176" w14:textId="77777777" w:rsidR="0027203B" w:rsidRPr="00731494" w:rsidRDefault="0027203B" w:rsidP="006160BA">
            <w:pPr>
              <w:jc w:val="both"/>
              <w:rPr>
                <w:rFonts w:cs="Arial"/>
                <w:sz w:val="18"/>
                <w:szCs w:val="18"/>
              </w:rPr>
            </w:pPr>
          </w:p>
        </w:tc>
        <w:tc>
          <w:tcPr>
            <w:tcW w:w="1800" w:type="dxa"/>
          </w:tcPr>
          <w:p w14:paraId="5299C9DC" w14:textId="77777777" w:rsidR="0027203B" w:rsidRPr="00731494" w:rsidRDefault="0027203B" w:rsidP="006160BA">
            <w:pPr>
              <w:jc w:val="both"/>
              <w:rPr>
                <w:rFonts w:cs="Arial"/>
                <w:sz w:val="18"/>
                <w:szCs w:val="18"/>
              </w:rPr>
            </w:pPr>
          </w:p>
        </w:tc>
        <w:tc>
          <w:tcPr>
            <w:tcW w:w="2880" w:type="dxa"/>
            <w:hideMark/>
          </w:tcPr>
          <w:p w14:paraId="70E1EFA2" w14:textId="77777777" w:rsidR="0027203B" w:rsidRPr="00731494" w:rsidRDefault="0027203B" w:rsidP="006160BA">
            <w:pPr>
              <w:jc w:val="center"/>
              <w:rPr>
                <w:rFonts w:cs="Arial"/>
                <w:sz w:val="18"/>
                <w:szCs w:val="18"/>
              </w:rPr>
            </w:pPr>
            <w:r w:rsidRPr="00731494">
              <w:rPr>
                <w:rFonts w:cs="Arial"/>
                <w:sz w:val="18"/>
                <w:szCs w:val="18"/>
              </w:rPr>
              <w:t>Žig</w:t>
            </w:r>
          </w:p>
        </w:tc>
        <w:tc>
          <w:tcPr>
            <w:tcW w:w="3704" w:type="dxa"/>
            <w:tcBorders>
              <w:top w:val="single" w:sz="4" w:space="0" w:color="auto"/>
              <w:left w:val="nil"/>
              <w:bottom w:val="nil"/>
              <w:right w:val="nil"/>
            </w:tcBorders>
          </w:tcPr>
          <w:p w14:paraId="26B31D94" w14:textId="77777777" w:rsidR="0027203B" w:rsidRPr="00731494" w:rsidRDefault="0027203B" w:rsidP="006160BA">
            <w:pPr>
              <w:jc w:val="both"/>
              <w:rPr>
                <w:rFonts w:cs="Arial"/>
                <w:sz w:val="18"/>
                <w:szCs w:val="18"/>
              </w:rPr>
            </w:pPr>
          </w:p>
        </w:tc>
      </w:tr>
      <w:tr w:rsidR="0027203B" w:rsidRPr="00731494" w14:paraId="32B58193" w14:textId="77777777" w:rsidTr="006160BA">
        <w:tc>
          <w:tcPr>
            <w:tcW w:w="828" w:type="dxa"/>
            <w:gridSpan w:val="2"/>
          </w:tcPr>
          <w:p w14:paraId="68158877" w14:textId="77777777" w:rsidR="0027203B" w:rsidRPr="00731494" w:rsidRDefault="0027203B" w:rsidP="006160BA">
            <w:pPr>
              <w:jc w:val="both"/>
              <w:rPr>
                <w:rFonts w:cs="Arial"/>
                <w:sz w:val="18"/>
                <w:szCs w:val="18"/>
              </w:rPr>
            </w:pPr>
          </w:p>
        </w:tc>
        <w:tc>
          <w:tcPr>
            <w:tcW w:w="1800" w:type="dxa"/>
          </w:tcPr>
          <w:p w14:paraId="1D213B30" w14:textId="77777777" w:rsidR="0027203B" w:rsidRPr="00731494" w:rsidRDefault="0027203B" w:rsidP="006160BA">
            <w:pPr>
              <w:jc w:val="both"/>
              <w:rPr>
                <w:rFonts w:cs="Arial"/>
                <w:sz w:val="18"/>
                <w:szCs w:val="18"/>
              </w:rPr>
            </w:pPr>
          </w:p>
        </w:tc>
        <w:tc>
          <w:tcPr>
            <w:tcW w:w="2880" w:type="dxa"/>
          </w:tcPr>
          <w:p w14:paraId="1EE860E1" w14:textId="77777777" w:rsidR="0027203B" w:rsidRPr="00731494" w:rsidRDefault="0027203B" w:rsidP="006160BA">
            <w:pPr>
              <w:jc w:val="both"/>
              <w:rPr>
                <w:rFonts w:cs="Arial"/>
                <w:sz w:val="18"/>
                <w:szCs w:val="18"/>
              </w:rPr>
            </w:pPr>
          </w:p>
        </w:tc>
        <w:tc>
          <w:tcPr>
            <w:tcW w:w="3704" w:type="dxa"/>
            <w:tcBorders>
              <w:top w:val="nil"/>
              <w:left w:val="nil"/>
              <w:bottom w:val="single" w:sz="4" w:space="0" w:color="auto"/>
              <w:right w:val="nil"/>
            </w:tcBorders>
          </w:tcPr>
          <w:p w14:paraId="53D9534E" w14:textId="77777777" w:rsidR="0027203B" w:rsidRPr="00731494" w:rsidRDefault="0027203B" w:rsidP="006160BA">
            <w:pPr>
              <w:jc w:val="center"/>
              <w:rPr>
                <w:rFonts w:cs="Arial"/>
                <w:sz w:val="18"/>
                <w:szCs w:val="18"/>
              </w:rPr>
            </w:pPr>
            <w:r w:rsidRPr="00731494">
              <w:rPr>
                <w:rFonts w:cs="Arial"/>
                <w:sz w:val="18"/>
                <w:szCs w:val="18"/>
              </w:rPr>
              <w:t>Podpis pooblaščene osebe</w:t>
            </w:r>
          </w:p>
          <w:p w14:paraId="535DC0AF" w14:textId="77777777" w:rsidR="0027203B" w:rsidRPr="00731494" w:rsidRDefault="0027203B" w:rsidP="006160BA">
            <w:pPr>
              <w:jc w:val="center"/>
              <w:rPr>
                <w:rFonts w:cs="Arial"/>
                <w:sz w:val="18"/>
                <w:szCs w:val="18"/>
              </w:rPr>
            </w:pPr>
          </w:p>
          <w:p w14:paraId="4EB5E240" w14:textId="77777777" w:rsidR="0027203B" w:rsidRPr="00731494" w:rsidRDefault="0027203B" w:rsidP="006160BA">
            <w:pPr>
              <w:jc w:val="center"/>
              <w:rPr>
                <w:rFonts w:cs="Arial"/>
                <w:sz w:val="18"/>
                <w:szCs w:val="18"/>
              </w:rPr>
            </w:pPr>
          </w:p>
        </w:tc>
      </w:tr>
    </w:tbl>
    <w:p w14:paraId="1B4EA087" w14:textId="77777777" w:rsidR="0027203B" w:rsidRPr="00731494" w:rsidRDefault="0027203B">
      <w:pPr>
        <w:sectPr w:rsidR="0027203B" w:rsidRPr="00731494" w:rsidSect="006160BA">
          <w:footerReference w:type="default" r:id="rId29"/>
          <w:pgSz w:w="11906" w:h="16838"/>
          <w:pgMar w:top="1418" w:right="1418" w:bottom="1418" w:left="1418" w:header="567" w:footer="596" w:gutter="0"/>
          <w:cols w:space="708"/>
          <w:docGrid w:linePitch="360"/>
        </w:sectPr>
      </w:pPr>
    </w:p>
    <w:p w14:paraId="327110D8" w14:textId="77777777" w:rsidR="009A6465" w:rsidRPr="00731494" w:rsidRDefault="000416C6" w:rsidP="006160BA">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sidRPr="00731494">
        <w:rPr>
          <w:rFonts w:ascii="Arial" w:hAnsi="Arial" w:cs="Arial"/>
          <w:color w:val="FFFFFF" w:themeColor="background1"/>
        </w:rPr>
        <w:lastRenderedPageBreak/>
        <w:t>Vzorec pogodbe</w:t>
      </w:r>
    </w:p>
    <w:p w14:paraId="369FF1FB" w14:textId="77777777" w:rsidR="009A6465" w:rsidRPr="00731494" w:rsidRDefault="009A6465" w:rsidP="006160BA">
      <w:pPr>
        <w:rPr>
          <w:rFonts w:ascii="Arial" w:hAnsi="Arial" w:cs="Arial"/>
        </w:rPr>
      </w:pPr>
    </w:p>
    <w:p w14:paraId="6463D1BF" w14:textId="2517F073" w:rsidR="00E72198" w:rsidRPr="000C1AFD" w:rsidRDefault="00E72198">
      <w:pPr>
        <w:spacing w:before="225" w:after="225" w:line="240" w:lineRule="auto"/>
        <w:jc w:val="center"/>
        <w:rPr>
          <w:rFonts w:ascii="Arial" w:hAnsi="Arial" w:cs="Arial"/>
          <w:b/>
          <w:bCs/>
          <w:color w:val="000000"/>
          <w:sz w:val="27"/>
          <w:szCs w:val="27"/>
        </w:rPr>
      </w:pPr>
      <w:r w:rsidRPr="000C1AFD">
        <w:rPr>
          <w:rFonts w:ascii="Arial" w:hAnsi="Arial" w:cs="Arial"/>
          <w:b/>
          <w:bCs/>
          <w:color w:val="000000"/>
          <w:sz w:val="27"/>
          <w:szCs w:val="27"/>
        </w:rPr>
        <w:t xml:space="preserve">POGODBA O DOBAVI IN NAKUPU </w:t>
      </w:r>
      <w:r w:rsidR="000C1AFD" w:rsidRPr="000C1AFD">
        <w:rPr>
          <w:rFonts w:ascii="Arial" w:hAnsi="Arial" w:cs="Arial"/>
          <w:b/>
          <w:bCs/>
          <w:color w:val="000000" w:themeColor="text1"/>
          <w:sz w:val="27"/>
          <w:szCs w:val="27"/>
        </w:rPr>
        <w:t>SERVIRNE POSODE ZA POTREBE KUHINJE UKC LJUBLJANA</w:t>
      </w:r>
    </w:p>
    <w:p w14:paraId="2D4A04C2" w14:textId="0D83D27A" w:rsidR="00054EE5" w:rsidRPr="000C1AFD" w:rsidRDefault="00054EE5">
      <w:pPr>
        <w:spacing w:before="225" w:after="225" w:line="240" w:lineRule="auto"/>
        <w:jc w:val="center"/>
        <w:rPr>
          <w:rFonts w:ascii="Arial" w:hAnsi="Arial" w:cs="Arial"/>
          <w:b/>
          <w:bCs/>
          <w:color w:val="000000"/>
          <w:sz w:val="24"/>
          <w:szCs w:val="24"/>
        </w:rPr>
      </w:pPr>
      <w:r w:rsidRPr="000C1AFD">
        <w:rPr>
          <w:rFonts w:ascii="Arial" w:hAnsi="Arial" w:cs="Arial"/>
          <w:b/>
          <w:bCs/>
          <w:color w:val="000000"/>
          <w:sz w:val="24"/>
          <w:szCs w:val="24"/>
        </w:rPr>
        <w:t xml:space="preserve">za sklop/e: </w:t>
      </w:r>
    </w:p>
    <w:p w14:paraId="14D7D924" w14:textId="3143A493" w:rsidR="00B92E1B" w:rsidRPr="000C1AFD" w:rsidRDefault="00B92E1B">
      <w:pPr>
        <w:spacing w:before="225" w:after="225" w:line="240" w:lineRule="auto"/>
        <w:jc w:val="center"/>
        <w:rPr>
          <w:rFonts w:ascii="Arial" w:hAnsi="Arial" w:cs="Arial"/>
          <w:b/>
          <w:bCs/>
          <w:color w:val="000000"/>
        </w:rPr>
      </w:pPr>
      <w:r w:rsidRPr="000C1AFD">
        <w:rPr>
          <w:rFonts w:ascii="Arial" w:hAnsi="Arial" w:cs="Arial"/>
          <w:b/>
          <w:bCs/>
          <w:color w:val="000000"/>
        </w:rPr>
        <w:t>Št. pogodbe: ______________</w:t>
      </w:r>
    </w:p>
    <w:p w14:paraId="2CCADE85" w14:textId="77777777" w:rsidR="00B92E1B" w:rsidRPr="000C1AFD" w:rsidRDefault="00B92E1B">
      <w:pPr>
        <w:spacing w:before="225" w:after="225" w:line="240" w:lineRule="auto"/>
        <w:jc w:val="center"/>
        <w:rPr>
          <w:rFonts w:ascii="Arial" w:hAnsi="Arial" w:cs="Arial"/>
          <w:b/>
          <w:bCs/>
          <w:color w:val="000000"/>
          <w:sz w:val="27"/>
          <w:szCs w:val="27"/>
        </w:rPr>
      </w:pPr>
    </w:p>
    <w:p w14:paraId="3F97227C" w14:textId="2AD44795" w:rsidR="00BE7E6E" w:rsidRPr="000C1AFD" w:rsidRDefault="000416C6">
      <w:pPr>
        <w:spacing w:before="225" w:after="225" w:line="240" w:lineRule="auto"/>
        <w:jc w:val="center"/>
      </w:pPr>
      <w:r w:rsidRPr="000C1AFD">
        <w:rPr>
          <w:rFonts w:ascii="Arial" w:hAnsi="Arial" w:cs="Arial"/>
          <w:color w:val="000000"/>
          <w:sz w:val="18"/>
          <w:szCs w:val="18"/>
        </w:rPr>
        <w:t>sklenjena med</w:t>
      </w:r>
    </w:p>
    <w:p w14:paraId="2412C0B9" w14:textId="71FFE1F3" w:rsidR="00BE7E6E" w:rsidRPr="000C1AFD" w:rsidRDefault="000416C6">
      <w:pPr>
        <w:spacing w:after="0" w:line="240" w:lineRule="auto"/>
      </w:pPr>
      <w:r w:rsidRPr="000C1AFD">
        <w:rPr>
          <w:rFonts w:ascii="Arial" w:hAnsi="Arial" w:cs="Arial"/>
          <w:b/>
          <w:bCs/>
          <w:color w:val="000000"/>
          <w:sz w:val="18"/>
          <w:szCs w:val="18"/>
        </w:rPr>
        <w:t xml:space="preserve">NAROČNIKOM: UNIVERZITETNI KLINIČNI CENTER LJUBLJANA, </w:t>
      </w:r>
      <w:r w:rsidRPr="000C1AFD">
        <w:rPr>
          <w:rFonts w:ascii="Arial" w:hAnsi="Arial" w:cs="Arial"/>
          <w:color w:val="000000"/>
          <w:sz w:val="18"/>
          <w:szCs w:val="18"/>
        </w:rPr>
        <w:t>Zaloška cesta 2, 1000 Ljubljana,</w:t>
      </w:r>
      <w:r w:rsidRPr="000C1AFD">
        <w:rPr>
          <w:rFonts w:ascii="Arial" w:hAnsi="Arial" w:cs="Arial"/>
          <w:color w:val="000000"/>
          <w:sz w:val="18"/>
          <w:szCs w:val="18"/>
        </w:rPr>
        <w:br/>
        <w:t xml:space="preserve">ki ga zastopa </w:t>
      </w:r>
      <w:r w:rsidR="00B92E1B" w:rsidRPr="000C1AFD">
        <w:rPr>
          <w:rFonts w:ascii="Arial" w:hAnsi="Arial" w:cs="Arial"/>
          <w:color w:val="000000"/>
          <w:sz w:val="18"/>
          <w:szCs w:val="18"/>
        </w:rPr>
        <w:t>doc. dr. Marko Jug, dr. med., generalni direktor</w:t>
      </w:r>
      <w:r w:rsidRPr="000C1AFD">
        <w:br/>
      </w:r>
    </w:p>
    <w:tbl>
      <w:tblPr>
        <w:tblStyle w:val="NormalTablePHPDOCX"/>
        <w:tblW w:w="3500" w:type="pct"/>
        <w:tblInd w:w="108" w:type="dxa"/>
        <w:tblLook w:val="04A0" w:firstRow="1" w:lastRow="0" w:firstColumn="1" w:lastColumn="0" w:noHBand="0" w:noVBand="1"/>
      </w:tblPr>
      <w:tblGrid>
        <w:gridCol w:w="3300"/>
        <w:gridCol w:w="3049"/>
      </w:tblGrid>
      <w:tr w:rsidR="00BE7E6E" w:rsidRPr="000C1AFD" w14:paraId="071759F0" w14:textId="77777777">
        <w:tc>
          <w:tcPr>
            <w:tcW w:w="3300" w:type="dxa"/>
            <w:tcMar>
              <w:top w:w="0" w:type="auto"/>
              <w:bottom w:w="0" w:type="auto"/>
            </w:tcMar>
            <w:vAlign w:val="center"/>
          </w:tcPr>
          <w:p w14:paraId="7E782C3B" w14:textId="77777777" w:rsidR="00BE7E6E" w:rsidRPr="000C1AFD" w:rsidRDefault="000416C6">
            <w:r w:rsidRPr="000C1AFD">
              <w:rPr>
                <w:rFonts w:ascii="Arial" w:hAnsi="Arial" w:cs="Arial"/>
                <w:color w:val="000000"/>
                <w:position w:val="-2"/>
                <w:sz w:val="18"/>
                <w:szCs w:val="18"/>
              </w:rPr>
              <w:t>Matična številka:</w:t>
            </w:r>
          </w:p>
        </w:tc>
        <w:tc>
          <w:tcPr>
            <w:tcW w:w="0" w:type="auto"/>
            <w:tcMar>
              <w:top w:w="0" w:type="auto"/>
              <w:bottom w:w="0" w:type="auto"/>
            </w:tcMar>
            <w:vAlign w:val="center"/>
          </w:tcPr>
          <w:p w14:paraId="6345C805" w14:textId="77777777" w:rsidR="00BE7E6E" w:rsidRPr="000C1AFD" w:rsidRDefault="000416C6">
            <w:r w:rsidRPr="000C1AFD">
              <w:rPr>
                <w:rFonts w:ascii="Arial" w:hAnsi="Arial" w:cs="Arial"/>
                <w:color w:val="000000"/>
                <w:position w:val="-2"/>
                <w:sz w:val="18"/>
                <w:szCs w:val="18"/>
              </w:rPr>
              <w:t>5057272000</w:t>
            </w:r>
          </w:p>
        </w:tc>
      </w:tr>
      <w:tr w:rsidR="00BE7E6E" w:rsidRPr="000C1AFD" w14:paraId="4EFA4594" w14:textId="77777777">
        <w:tc>
          <w:tcPr>
            <w:tcW w:w="3300" w:type="dxa"/>
            <w:tcMar>
              <w:top w:w="0" w:type="auto"/>
              <w:bottom w:w="0" w:type="auto"/>
            </w:tcMar>
            <w:vAlign w:val="center"/>
          </w:tcPr>
          <w:p w14:paraId="25E1F1CE" w14:textId="77777777" w:rsidR="00BE7E6E" w:rsidRPr="000C1AFD" w:rsidRDefault="000416C6">
            <w:r w:rsidRPr="000C1AFD">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6806265A" w14:textId="77777777" w:rsidR="00BE7E6E" w:rsidRPr="000C1AFD" w:rsidRDefault="000416C6">
            <w:r w:rsidRPr="000C1AFD">
              <w:rPr>
                <w:rFonts w:ascii="Arial" w:hAnsi="Arial" w:cs="Arial"/>
                <w:color w:val="000000"/>
                <w:position w:val="-2"/>
                <w:sz w:val="18"/>
                <w:szCs w:val="18"/>
              </w:rPr>
              <w:t>SI 52111776</w:t>
            </w:r>
          </w:p>
        </w:tc>
      </w:tr>
      <w:tr w:rsidR="00BE7E6E" w:rsidRPr="000C1AFD" w14:paraId="04FC23DA" w14:textId="77777777">
        <w:tc>
          <w:tcPr>
            <w:tcW w:w="3300" w:type="dxa"/>
            <w:tcMar>
              <w:top w:w="0" w:type="auto"/>
              <w:bottom w:w="0" w:type="auto"/>
            </w:tcMar>
            <w:vAlign w:val="center"/>
          </w:tcPr>
          <w:p w14:paraId="724C1468" w14:textId="77777777" w:rsidR="00BE7E6E" w:rsidRPr="000C1AFD" w:rsidRDefault="000416C6">
            <w:r w:rsidRPr="000C1AFD">
              <w:rPr>
                <w:rFonts w:ascii="Arial" w:hAnsi="Arial" w:cs="Arial"/>
                <w:color w:val="000000"/>
                <w:position w:val="-2"/>
                <w:sz w:val="18"/>
                <w:szCs w:val="18"/>
              </w:rPr>
              <w:t>Transakcijski račun (TRR):</w:t>
            </w:r>
          </w:p>
        </w:tc>
        <w:tc>
          <w:tcPr>
            <w:tcW w:w="0" w:type="auto"/>
            <w:tcMar>
              <w:top w:w="0" w:type="auto"/>
              <w:bottom w:w="0" w:type="auto"/>
            </w:tcMar>
            <w:vAlign w:val="center"/>
          </w:tcPr>
          <w:p w14:paraId="6BB7CB38" w14:textId="77777777" w:rsidR="00BE7E6E" w:rsidRPr="000C1AFD" w:rsidRDefault="000416C6">
            <w:r w:rsidRPr="000C1AFD">
              <w:rPr>
                <w:rFonts w:ascii="Arial" w:hAnsi="Arial" w:cs="Arial"/>
                <w:color w:val="000000"/>
                <w:position w:val="-2"/>
                <w:sz w:val="18"/>
                <w:szCs w:val="18"/>
              </w:rPr>
              <w:t>SI56 0110 0603 0277 894</w:t>
            </w:r>
          </w:p>
        </w:tc>
      </w:tr>
    </w:tbl>
    <w:p w14:paraId="609B593A" w14:textId="77777777" w:rsidR="00BE7E6E" w:rsidRPr="000C1AFD" w:rsidRDefault="000416C6">
      <w:pPr>
        <w:spacing w:before="225" w:after="225" w:line="240" w:lineRule="auto"/>
        <w:jc w:val="center"/>
      </w:pPr>
      <w:r w:rsidRPr="000C1AFD">
        <w:rPr>
          <w:rFonts w:ascii="Arial" w:hAnsi="Arial" w:cs="Arial"/>
          <w:color w:val="000000"/>
          <w:sz w:val="18"/>
          <w:szCs w:val="18"/>
        </w:rPr>
        <w:t>in</w:t>
      </w:r>
    </w:p>
    <w:p w14:paraId="42BAF809" w14:textId="59758858" w:rsidR="00BE7E6E" w:rsidRPr="000C1AFD" w:rsidRDefault="00B92E1B">
      <w:pPr>
        <w:spacing w:before="225" w:after="225" w:line="240" w:lineRule="auto"/>
        <w:jc w:val="both"/>
      </w:pPr>
      <w:r w:rsidRPr="000C1AFD">
        <w:rPr>
          <w:rFonts w:ascii="Arial" w:hAnsi="Arial" w:cs="Arial"/>
          <w:b/>
          <w:bCs/>
          <w:color w:val="000000"/>
          <w:sz w:val="18"/>
          <w:szCs w:val="18"/>
        </w:rPr>
        <w:t>DOBAVITELJEM: </w:t>
      </w:r>
      <w:r w:rsidRPr="000C1AFD">
        <w:rPr>
          <w:rFonts w:ascii="Arial" w:hAnsi="Arial" w:cs="Arial"/>
          <w:color w:val="000000"/>
          <w:sz w:val="18"/>
          <w:szCs w:val="18"/>
        </w:rPr>
        <w:t>___________________________________,</w:t>
      </w:r>
      <w:r w:rsidRPr="000C1AFD">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049"/>
      </w:tblGrid>
      <w:tr w:rsidR="00BE7E6E" w:rsidRPr="000C1AFD" w14:paraId="41C98471" w14:textId="77777777">
        <w:tc>
          <w:tcPr>
            <w:tcW w:w="3300" w:type="dxa"/>
            <w:tcMar>
              <w:top w:w="0" w:type="auto"/>
              <w:bottom w:w="0" w:type="auto"/>
            </w:tcMar>
            <w:vAlign w:val="center"/>
          </w:tcPr>
          <w:p w14:paraId="19CA55AD" w14:textId="77777777" w:rsidR="00BE7E6E" w:rsidRPr="000C1AFD" w:rsidRDefault="000416C6">
            <w:r w:rsidRPr="000C1AFD">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0245909D" w14:textId="77777777" w:rsidR="00BE7E6E" w:rsidRPr="000C1AFD" w:rsidRDefault="000416C6">
            <w:r w:rsidRPr="000C1AFD">
              <w:rPr>
                <w:rFonts w:ascii="Arial" w:hAnsi="Arial" w:cs="Arial"/>
                <w:color w:val="000000"/>
                <w:position w:val="-2"/>
                <w:sz w:val="18"/>
                <w:szCs w:val="18"/>
              </w:rPr>
              <w:t> </w:t>
            </w:r>
          </w:p>
        </w:tc>
      </w:tr>
      <w:tr w:rsidR="00BE7E6E" w:rsidRPr="000C1AFD" w14:paraId="5999601B" w14:textId="77777777">
        <w:tc>
          <w:tcPr>
            <w:tcW w:w="3300" w:type="dxa"/>
            <w:tcMar>
              <w:top w:w="0" w:type="auto"/>
              <w:bottom w:w="0" w:type="auto"/>
            </w:tcMar>
            <w:vAlign w:val="center"/>
          </w:tcPr>
          <w:p w14:paraId="6AEABFBD" w14:textId="77777777" w:rsidR="00BE7E6E" w:rsidRPr="000C1AFD" w:rsidRDefault="000416C6">
            <w:r w:rsidRPr="000C1AFD">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4ACA9A97" w14:textId="77777777" w:rsidR="00BE7E6E" w:rsidRPr="000C1AFD" w:rsidRDefault="000416C6">
            <w:r w:rsidRPr="000C1AFD">
              <w:rPr>
                <w:rFonts w:ascii="Arial" w:hAnsi="Arial" w:cs="Arial"/>
                <w:color w:val="000000"/>
                <w:position w:val="-2"/>
                <w:sz w:val="18"/>
                <w:szCs w:val="18"/>
              </w:rPr>
              <w:t> </w:t>
            </w:r>
          </w:p>
        </w:tc>
      </w:tr>
      <w:tr w:rsidR="00BE7E6E" w:rsidRPr="00731494" w14:paraId="37B8C916" w14:textId="77777777">
        <w:tc>
          <w:tcPr>
            <w:tcW w:w="3300" w:type="dxa"/>
            <w:tcMar>
              <w:top w:w="0" w:type="auto"/>
              <w:bottom w:w="0" w:type="auto"/>
            </w:tcMar>
            <w:vAlign w:val="center"/>
          </w:tcPr>
          <w:p w14:paraId="6C08D00F" w14:textId="77777777" w:rsidR="00BE7E6E" w:rsidRPr="00731494" w:rsidRDefault="000416C6">
            <w:r w:rsidRPr="000C1AFD">
              <w:rPr>
                <w:rFonts w:ascii="Arial" w:hAnsi="Arial" w:cs="Arial"/>
                <w:color w:val="000000"/>
                <w:position w:val="-2"/>
                <w:sz w:val="18"/>
                <w:szCs w:val="18"/>
              </w:rPr>
              <w:t>Transakcijski račun (TRR):</w:t>
            </w:r>
          </w:p>
        </w:tc>
        <w:tc>
          <w:tcPr>
            <w:tcW w:w="0" w:type="auto"/>
            <w:tcBorders>
              <w:bottom w:val="single" w:sz="5" w:space="0" w:color="000000"/>
            </w:tcBorders>
            <w:tcMar>
              <w:top w:w="0" w:type="auto"/>
              <w:bottom w:w="0" w:type="auto"/>
            </w:tcMar>
            <w:vAlign w:val="center"/>
          </w:tcPr>
          <w:p w14:paraId="2922D101" w14:textId="77777777" w:rsidR="00BE7E6E" w:rsidRPr="00731494" w:rsidRDefault="000416C6">
            <w:r w:rsidRPr="00731494">
              <w:rPr>
                <w:rFonts w:ascii="Arial" w:hAnsi="Arial" w:cs="Arial"/>
                <w:color w:val="000000"/>
                <w:position w:val="-2"/>
                <w:sz w:val="18"/>
                <w:szCs w:val="18"/>
              </w:rPr>
              <w:t> </w:t>
            </w:r>
          </w:p>
        </w:tc>
      </w:tr>
    </w:tbl>
    <w:p w14:paraId="470733E6" w14:textId="77777777" w:rsidR="00BE7E6E" w:rsidRPr="00731494" w:rsidRDefault="000416C6">
      <w:pPr>
        <w:spacing w:before="225" w:after="225" w:line="240" w:lineRule="auto"/>
        <w:jc w:val="both"/>
        <w:rPr>
          <w:rFonts w:ascii="Arial" w:hAnsi="Arial" w:cs="Arial"/>
          <w:color w:val="000000"/>
          <w:sz w:val="18"/>
          <w:szCs w:val="18"/>
        </w:rPr>
      </w:pPr>
      <w:r w:rsidRPr="00731494">
        <w:rPr>
          <w:rFonts w:ascii="Arial" w:hAnsi="Arial" w:cs="Arial"/>
          <w:color w:val="000000"/>
          <w:sz w:val="18"/>
          <w:szCs w:val="18"/>
        </w:rPr>
        <w:t> </w:t>
      </w:r>
    </w:p>
    <w:p w14:paraId="496149C3" w14:textId="77777777" w:rsidR="00B92E1B" w:rsidRPr="00731494" w:rsidRDefault="00B92E1B">
      <w:pPr>
        <w:spacing w:before="225" w:after="225" w:line="240" w:lineRule="auto"/>
        <w:jc w:val="both"/>
      </w:pPr>
    </w:p>
    <w:p w14:paraId="7A5ECF66" w14:textId="77777777" w:rsidR="00BE7E6E" w:rsidRPr="00731494" w:rsidRDefault="000416C6">
      <w:pPr>
        <w:spacing w:before="225" w:after="225" w:line="240" w:lineRule="auto"/>
        <w:jc w:val="both"/>
      </w:pPr>
      <w:r w:rsidRPr="00731494">
        <w:rPr>
          <w:rFonts w:ascii="Arial" w:hAnsi="Arial" w:cs="Arial"/>
          <w:b/>
          <w:bCs/>
          <w:color w:val="000000"/>
          <w:sz w:val="18"/>
          <w:szCs w:val="18"/>
        </w:rPr>
        <w:t>I. UVODNE DOLOČBE</w:t>
      </w:r>
    </w:p>
    <w:p w14:paraId="22477BE2" w14:textId="77777777" w:rsidR="00BE7E6E" w:rsidRPr="00731494" w:rsidRDefault="000416C6">
      <w:pPr>
        <w:spacing w:after="0" w:line="240" w:lineRule="auto"/>
        <w:jc w:val="center"/>
      </w:pPr>
      <w:r w:rsidRPr="00731494">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8962"/>
      </w:tblGrid>
      <w:tr w:rsidR="00BE7E6E" w:rsidRPr="00731494" w14:paraId="6B00DCA9" w14:textId="77777777">
        <w:tc>
          <w:tcPr>
            <w:tcW w:w="0" w:type="auto"/>
            <w:tcMar>
              <w:top w:w="0" w:type="auto"/>
              <w:bottom w:w="0" w:type="auto"/>
            </w:tcMar>
          </w:tcPr>
          <w:p w14:paraId="2B686272" w14:textId="77777777" w:rsidR="00BE7E6E" w:rsidRPr="00731494" w:rsidRDefault="000416C6">
            <w:pPr>
              <w:spacing w:before="225" w:after="225"/>
              <w:jc w:val="both"/>
            </w:pPr>
            <w:r w:rsidRPr="00731494">
              <w:rPr>
                <w:rFonts w:ascii="Arial" w:hAnsi="Arial" w:cs="Arial"/>
                <w:color w:val="000000"/>
                <w:sz w:val="18"/>
                <w:szCs w:val="18"/>
              </w:rPr>
              <w:t>Naročnik in dobavitelj ugotavljata, da je bil na osnovi:</w:t>
            </w:r>
          </w:p>
          <w:tbl>
            <w:tblPr>
              <w:tblStyle w:val="NormalTablePHPDOCX"/>
              <w:tblW w:w="0" w:type="auto"/>
              <w:tblLook w:val="04A0" w:firstRow="1" w:lastRow="0" w:firstColumn="1" w:lastColumn="0" w:noHBand="0" w:noVBand="1"/>
            </w:tblPr>
            <w:tblGrid>
              <w:gridCol w:w="8746"/>
            </w:tblGrid>
            <w:tr w:rsidR="00BE7E6E" w:rsidRPr="00731494" w14:paraId="1E63BA25" w14:textId="77777777">
              <w:tc>
                <w:tcPr>
                  <w:tcW w:w="0" w:type="auto"/>
                  <w:tcMar>
                    <w:top w:w="0" w:type="auto"/>
                    <w:bottom w:w="0" w:type="auto"/>
                  </w:tcMar>
                </w:tcPr>
                <w:p w14:paraId="5E9584FB" w14:textId="3FBF09CA" w:rsidR="00BE7E6E" w:rsidRPr="00731494" w:rsidRDefault="000416C6" w:rsidP="00310BC2">
                  <w:pPr>
                    <w:numPr>
                      <w:ilvl w:val="0"/>
                      <w:numId w:val="6"/>
                    </w:numPr>
                    <w:jc w:val="both"/>
                    <w:rPr>
                      <w:rFonts w:ascii="Arial" w:hAnsi="Arial" w:cs="Arial"/>
                      <w:color w:val="000000"/>
                      <w:sz w:val="18"/>
                      <w:szCs w:val="18"/>
                    </w:rPr>
                  </w:pPr>
                  <w:r w:rsidRPr="00731494">
                    <w:rPr>
                      <w:rFonts w:ascii="Arial" w:hAnsi="Arial" w:cs="Arial"/>
                      <w:color w:val="000000"/>
                      <w:sz w:val="18"/>
                      <w:szCs w:val="18"/>
                    </w:rPr>
                    <w:t>javnega naročila, objavljenega na Portalu javnih naročil številka _____________ z dne ___________</w:t>
                  </w:r>
                  <w:r w:rsidR="00B92E1B" w:rsidRPr="00731494">
                    <w:rPr>
                      <w:rFonts w:ascii="Arial" w:hAnsi="Arial" w:cs="Arial"/>
                      <w:color w:val="000000"/>
                      <w:sz w:val="18"/>
                      <w:szCs w:val="18"/>
                    </w:rPr>
                    <w:t xml:space="preserve"> ter v Dopolnilu k Uradnemu listu EU (TED) dne ________ pod oznako ________</w:t>
                  </w:r>
                  <w:r w:rsidRPr="00731494">
                    <w:rPr>
                      <w:rFonts w:ascii="Arial" w:hAnsi="Arial" w:cs="Arial"/>
                      <w:color w:val="000000"/>
                      <w:sz w:val="18"/>
                      <w:szCs w:val="18"/>
                    </w:rPr>
                    <w:t xml:space="preserve"> in</w:t>
                  </w:r>
                </w:p>
                <w:p w14:paraId="291B7BA9" w14:textId="287A4638" w:rsidR="00BE7E6E" w:rsidRPr="00731494" w:rsidRDefault="000416C6" w:rsidP="00310BC2">
                  <w:pPr>
                    <w:numPr>
                      <w:ilvl w:val="0"/>
                      <w:numId w:val="6"/>
                    </w:numPr>
                    <w:jc w:val="both"/>
                    <w:rPr>
                      <w:rFonts w:ascii="Arial" w:hAnsi="Arial" w:cs="Arial"/>
                      <w:color w:val="000000"/>
                      <w:sz w:val="18"/>
                      <w:szCs w:val="18"/>
                    </w:rPr>
                  </w:pPr>
                  <w:r w:rsidRPr="00731494">
                    <w:rPr>
                      <w:rFonts w:ascii="Arial" w:hAnsi="Arial" w:cs="Arial"/>
                      <w:color w:val="000000"/>
                      <w:sz w:val="18"/>
                      <w:szCs w:val="18"/>
                    </w:rPr>
                    <w:t>naročnikove odločitve o oddaji javnega naročila številka ________________ z dne ______________</w:t>
                  </w:r>
                  <w:r w:rsidR="00B92E1B" w:rsidRPr="00731494">
                    <w:rPr>
                      <w:rFonts w:ascii="Arial" w:hAnsi="Arial" w:cs="Arial"/>
                      <w:color w:val="000000"/>
                      <w:sz w:val="18"/>
                      <w:szCs w:val="18"/>
                    </w:rPr>
                    <w:t>, ki je bila objavljena na Portalu javnih naročil dne _______ pod oznako _______________,</w:t>
                  </w:r>
                </w:p>
              </w:tc>
            </w:tr>
          </w:tbl>
          <w:p w14:paraId="37A3570D" w14:textId="77777777" w:rsidR="00B92E1B" w:rsidRPr="00731494" w:rsidRDefault="000416C6">
            <w:pPr>
              <w:spacing w:before="225" w:after="225"/>
              <w:jc w:val="both"/>
              <w:rPr>
                <w:rFonts w:ascii="Arial" w:hAnsi="Arial" w:cs="Arial"/>
                <w:color w:val="000000"/>
                <w:sz w:val="18"/>
                <w:szCs w:val="18"/>
              </w:rPr>
            </w:pPr>
            <w:r w:rsidRPr="00731494">
              <w:rPr>
                <w:rFonts w:ascii="Arial" w:hAnsi="Arial" w:cs="Arial"/>
                <w:color w:val="000000"/>
                <w:sz w:val="18"/>
                <w:szCs w:val="18"/>
              </w:rPr>
              <w:t>izbran dobavitelj v okviru omenjenega javnega naročila, zaradi česar se sklepa predmetna pogodba</w:t>
            </w:r>
            <w:r w:rsidR="00B92E1B" w:rsidRPr="00731494">
              <w:rPr>
                <w:rFonts w:ascii="Arial" w:hAnsi="Arial" w:cs="Arial"/>
                <w:color w:val="000000"/>
                <w:sz w:val="18"/>
                <w:szCs w:val="18"/>
              </w:rPr>
              <w:t>.</w:t>
            </w:r>
          </w:p>
          <w:p w14:paraId="69728FBB" w14:textId="2A5B1EBE" w:rsidR="00B92E1B" w:rsidRPr="00731494" w:rsidRDefault="00B92E1B">
            <w:pPr>
              <w:spacing w:before="225" w:after="225"/>
              <w:jc w:val="both"/>
              <w:rPr>
                <w:rFonts w:ascii="Arial" w:hAnsi="Arial" w:cs="Arial"/>
                <w:color w:val="000000"/>
                <w:sz w:val="18"/>
                <w:szCs w:val="18"/>
              </w:rPr>
            </w:pPr>
            <w:r w:rsidRPr="00731494">
              <w:rPr>
                <w:rFonts w:ascii="Arial" w:hAnsi="Arial" w:cs="Arial"/>
                <w:color w:val="000000"/>
                <w:sz w:val="18"/>
                <w:szCs w:val="18"/>
              </w:rPr>
              <w:t>Pogodba se sklepa za sklop</w:t>
            </w:r>
            <w:r w:rsidR="00054EE5">
              <w:rPr>
                <w:rFonts w:ascii="Arial" w:hAnsi="Arial" w:cs="Arial"/>
                <w:color w:val="000000"/>
                <w:sz w:val="18"/>
                <w:szCs w:val="18"/>
              </w:rPr>
              <w:t>/e</w:t>
            </w:r>
            <w:r w:rsidRPr="00731494">
              <w:rPr>
                <w:rFonts w:ascii="Arial" w:hAnsi="Arial" w:cs="Arial"/>
                <w:color w:val="000000"/>
                <w:sz w:val="18"/>
                <w:szCs w:val="18"/>
              </w:rPr>
              <w:t>: _________.</w:t>
            </w:r>
          </w:p>
        </w:tc>
      </w:tr>
    </w:tbl>
    <w:p w14:paraId="1B1E3688" w14:textId="77777777" w:rsidR="00BE7E6E" w:rsidRPr="00731494" w:rsidRDefault="000416C6">
      <w:pPr>
        <w:spacing w:before="225" w:after="225" w:line="240" w:lineRule="auto"/>
        <w:jc w:val="both"/>
      </w:pPr>
      <w:r w:rsidRPr="00731494">
        <w:rPr>
          <w:rFonts w:ascii="Arial" w:hAnsi="Arial" w:cs="Arial"/>
          <w:b/>
          <w:bCs/>
          <w:color w:val="000000"/>
          <w:sz w:val="18"/>
          <w:szCs w:val="18"/>
        </w:rPr>
        <w:t>II. PREDMET POGODBE</w:t>
      </w:r>
    </w:p>
    <w:p w14:paraId="711ED20D" w14:textId="77777777" w:rsidR="00BE7E6E" w:rsidRPr="00731494" w:rsidRDefault="000416C6">
      <w:pPr>
        <w:spacing w:after="0" w:line="240" w:lineRule="auto"/>
        <w:jc w:val="center"/>
      </w:pPr>
      <w:r w:rsidRPr="00731494">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8962"/>
      </w:tblGrid>
      <w:tr w:rsidR="00BE7E6E" w:rsidRPr="00731494" w14:paraId="6409ECFC" w14:textId="77777777">
        <w:tc>
          <w:tcPr>
            <w:tcW w:w="0" w:type="auto"/>
            <w:tcMar>
              <w:top w:w="0" w:type="auto"/>
              <w:bottom w:w="0" w:type="auto"/>
            </w:tcMar>
          </w:tcPr>
          <w:p w14:paraId="512DA32E" w14:textId="3BA64988" w:rsidR="00B92E1B" w:rsidRPr="00731494" w:rsidRDefault="00B92E1B" w:rsidP="00B92E1B">
            <w:pPr>
              <w:spacing w:before="225" w:after="225"/>
              <w:jc w:val="both"/>
              <w:rPr>
                <w:rFonts w:ascii="Arial" w:hAnsi="Arial" w:cs="Arial"/>
                <w:color w:val="000000"/>
                <w:sz w:val="18"/>
                <w:szCs w:val="18"/>
              </w:rPr>
            </w:pPr>
            <w:r w:rsidRPr="00731494">
              <w:rPr>
                <w:rFonts w:ascii="Arial" w:hAnsi="Arial" w:cs="Arial"/>
                <w:color w:val="000000"/>
                <w:sz w:val="18"/>
                <w:szCs w:val="18"/>
              </w:rPr>
              <w:t>S to pogodbo se dobavitelj zavezuje, da bo naročniku izvedel predmet naročila za sklop ____________:</w:t>
            </w:r>
          </w:p>
          <w:p w14:paraId="5ED9FB8B" w14:textId="77777777" w:rsidR="00B92E1B" w:rsidRPr="00731494" w:rsidRDefault="00B92E1B" w:rsidP="00B92E1B">
            <w:pPr>
              <w:spacing w:before="225" w:after="225"/>
              <w:jc w:val="both"/>
              <w:rPr>
                <w:rFonts w:ascii="Arial" w:hAnsi="Arial" w:cs="Arial"/>
                <w:color w:val="000000"/>
                <w:sz w:val="18"/>
                <w:szCs w:val="18"/>
              </w:rPr>
            </w:pPr>
            <w:r w:rsidRPr="00731494">
              <w:rPr>
                <w:rFonts w:ascii="Arial" w:hAnsi="Arial" w:cs="Arial"/>
                <w:color w:val="000000"/>
                <w:sz w:val="18"/>
                <w:szCs w:val="18"/>
              </w:rPr>
              <w:t xml:space="preserve"> ____________ (opis sklopa) </w:t>
            </w:r>
          </w:p>
          <w:p w14:paraId="466D23F9" w14:textId="45099427" w:rsidR="00BE7E6E" w:rsidRPr="000C1AFD" w:rsidRDefault="00B92E1B" w:rsidP="00B92E1B">
            <w:pPr>
              <w:spacing w:before="225" w:after="225"/>
              <w:jc w:val="both"/>
              <w:rPr>
                <w:rFonts w:ascii="Arial" w:hAnsi="Arial" w:cs="Arial"/>
                <w:color w:val="000000"/>
                <w:sz w:val="18"/>
                <w:szCs w:val="18"/>
              </w:rPr>
            </w:pPr>
            <w:r w:rsidRPr="00731494">
              <w:rPr>
                <w:rFonts w:ascii="Arial" w:hAnsi="Arial" w:cs="Arial"/>
                <w:color w:val="000000"/>
                <w:sz w:val="18"/>
                <w:szCs w:val="18"/>
              </w:rPr>
              <w:lastRenderedPageBreak/>
              <w:t xml:space="preserve">skladno z vsemi zahtevami v pogodbi, naročnik pa se zavezuje, da bo dobavitelju za to plačal kupnino v pogodbeni vrednosti iz 6. člena te pogodbe. </w:t>
            </w:r>
          </w:p>
        </w:tc>
      </w:tr>
    </w:tbl>
    <w:p w14:paraId="6BD55E1B" w14:textId="77777777" w:rsidR="00BE7E6E" w:rsidRPr="00731494" w:rsidRDefault="000416C6">
      <w:pPr>
        <w:spacing w:after="0" w:line="240" w:lineRule="auto"/>
        <w:jc w:val="center"/>
      </w:pPr>
      <w:r w:rsidRPr="00731494">
        <w:rPr>
          <w:rFonts w:ascii="Arial" w:hAnsi="Arial" w:cs="Arial"/>
          <w:b/>
          <w:bCs/>
          <w:color w:val="000000"/>
          <w:sz w:val="18"/>
          <w:szCs w:val="18"/>
        </w:rPr>
        <w:lastRenderedPageBreak/>
        <w:t>3. člen</w:t>
      </w:r>
    </w:p>
    <w:tbl>
      <w:tblPr>
        <w:tblStyle w:val="NormalTablePHPDOCX"/>
        <w:tblW w:w="0" w:type="auto"/>
        <w:tblInd w:w="108" w:type="dxa"/>
        <w:tblLook w:val="04A0" w:firstRow="1" w:lastRow="0" w:firstColumn="1" w:lastColumn="0" w:noHBand="0" w:noVBand="1"/>
      </w:tblPr>
      <w:tblGrid>
        <w:gridCol w:w="8406"/>
      </w:tblGrid>
      <w:tr w:rsidR="00BE7E6E" w:rsidRPr="00731494" w14:paraId="5D68B7F5" w14:textId="77777777">
        <w:tc>
          <w:tcPr>
            <w:tcW w:w="0" w:type="auto"/>
            <w:tcMar>
              <w:top w:w="0" w:type="auto"/>
              <w:bottom w:w="0" w:type="auto"/>
            </w:tcMar>
          </w:tcPr>
          <w:p w14:paraId="7388147D" w14:textId="77777777" w:rsidR="00BE7E6E" w:rsidRPr="00731494" w:rsidRDefault="000416C6">
            <w:pPr>
              <w:spacing w:before="225" w:after="225"/>
              <w:jc w:val="both"/>
            </w:pPr>
            <w:r w:rsidRPr="00731494">
              <w:rPr>
                <w:rFonts w:ascii="Arial" w:hAnsi="Arial" w:cs="Arial"/>
                <w:color w:val="000000"/>
                <w:sz w:val="18"/>
                <w:szCs w:val="18"/>
              </w:rPr>
              <w:t>Dobavitelj bo izvedel dobavo v skladu in v obsegu določenem z naslednjimi dokumenti:</w:t>
            </w:r>
          </w:p>
          <w:tbl>
            <w:tblPr>
              <w:tblStyle w:val="NormalTablePHPDOCX"/>
              <w:tblW w:w="0" w:type="auto"/>
              <w:tblLook w:val="04A0" w:firstRow="1" w:lastRow="0" w:firstColumn="1" w:lastColumn="0" w:noHBand="0" w:noVBand="1"/>
            </w:tblPr>
            <w:tblGrid>
              <w:gridCol w:w="8190"/>
            </w:tblGrid>
            <w:tr w:rsidR="00BE7E6E" w:rsidRPr="00731494" w14:paraId="36376788" w14:textId="77777777">
              <w:tc>
                <w:tcPr>
                  <w:tcW w:w="0" w:type="auto"/>
                  <w:tcMar>
                    <w:top w:w="0" w:type="auto"/>
                    <w:bottom w:w="0" w:type="auto"/>
                  </w:tcMar>
                </w:tcPr>
                <w:p w14:paraId="4686E1CA" w14:textId="77777777" w:rsidR="00BE7E6E" w:rsidRPr="00731494" w:rsidRDefault="000416C6" w:rsidP="00310BC2">
                  <w:pPr>
                    <w:numPr>
                      <w:ilvl w:val="0"/>
                      <w:numId w:val="7"/>
                    </w:numPr>
                    <w:jc w:val="both"/>
                    <w:rPr>
                      <w:rFonts w:ascii="Arial" w:hAnsi="Arial" w:cs="Arial"/>
                      <w:color w:val="000000"/>
                      <w:sz w:val="18"/>
                      <w:szCs w:val="18"/>
                    </w:rPr>
                  </w:pPr>
                  <w:r w:rsidRPr="00731494">
                    <w:rPr>
                      <w:rFonts w:ascii="Arial" w:hAnsi="Arial" w:cs="Arial"/>
                      <w:color w:val="000000"/>
                      <w:sz w:val="18"/>
                      <w:szCs w:val="18"/>
                    </w:rPr>
                    <w:t>Ponudba številka _____________ z dne _______________;</w:t>
                  </w:r>
                </w:p>
                <w:p w14:paraId="3F90EF41" w14:textId="2514A73D" w:rsidR="00BE7E6E" w:rsidRPr="00731494" w:rsidRDefault="00B92E1B" w:rsidP="00310BC2">
                  <w:pPr>
                    <w:numPr>
                      <w:ilvl w:val="0"/>
                      <w:numId w:val="7"/>
                    </w:numPr>
                    <w:jc w:val="both"/>
                    <w:rPr>
                      <w:rFonts w:ascii="Arial" w:hAnsi="Arial" w:cs="Arial"/>
                      <w:color w:val="000000"/>
                      <w:sz w:val="18"/>
                      <w:szCs w:val="18"/>
                    </w:rPr>
                  </w:pPr>
                  <w:r w:rsidRPr="00731494">
                    <w:rPr>
                      <w:rFonts w:ascii="Arial" w:hAnsi="Arial" w:cs="Arial"/>
                      <w:color w:val="000000"/>
                      <w:sz w:val="18"/>
                      <w:szCs w:val="18"/>
                    </w:rPr>
                    <w:t>Razpisna dokumentacija naročnika z dne __________, z vsemi spremembami in prilogami.</w:t>
                  </w:r>
                </w:p>
              </w:tc>
            </w:tr>
          </w:tbl>
          <w:p w14:paraId="34C0A438" w14:textId="77777777" w:rsidR="00BE7E6E" w:rsidRPr="00731494" w:rsidRDefault="000416C6">
            <w:pPr>
              <w:spacing w:before="225" w:after="225"/>
              <w:jc w:val="both"/>
            </w:pPr>
            <w:r w:rsidRPr="00731494">
              <w:rPr>
                <w:rFonts w:ascii="Arial" w:hAnsi="Arial" w:cs="Arial"/>
                <w:color w:val="000000"/>
                <w:sz w:val="18"/>
                <w:szCs w:val="18"/>
              </w:rPr>
              <w:t>Predmetni dokumenti so priloga in sestavni del te pogodbe.</w:t>
            </w:r>
          </w:p>
        </w:tc>
      </w:tr>
    </w:tbl>
    <w:p w14:paraId="15661403" w14:textId="77777777" w:rsidR="00BE7E6E" w:rsidRPr="00731494" w:rsidRDefault="000416C6">
      <w:pPr>
        <w:spacing w:after="0" w:line="240" w:lineRule="auto"/>
        <w:jc w:val="center"/>
      </w:pPr>
      <w:r w:rsidRPr="00731494">
        <w:rPr>
          <w:rFonts w:ascii="Arial" w:hAnsi="Arial" w:cs="Arial"/>
          <w:b/>
          <w:bCs/>
          <w:color w:val="000000"/>
          <w:sz w:val="18"/>
          <w:szCs w:val="18"/>
        </w:rPr>
        <w:t>4. člen</w:t>
      </w:r>
    </w:p>
    <w:tbl>
      <w:tblPr>
        <w:tblStyle w:val="NormalTablePHPDOCX"/>
        <w:tblW w:w="0" w:type="auto"/>
        <w:tblInd w:w="108" w:type="dxa"/>
        <w:tblLook w:val="04A0" w:firstRow="1" w:lastRow="0" w:firstColumn="1" w:lastColumn="0" w:noHBand="0" w:noVBand="1"/>
      </w:tblPr>
      <w:tblGrid>
        <w:gridCol w:w="8962"/>
      </w:tblGrid>
      <w:tr w:rsidR="00BE7E6E" w:rsidRPr="00731494" w14:paraId="413EAFDF" w14:textId="77777777">
        <w:tc>
          <w:tcPr>
            <w:tcW w:w="0" w:type="auto"/>
            <w:tcMar>
              <w:top w:w="0" w:type="auto"/>
              <w:bottom w:w="0" w:type="auto"/>
            </w:tcMar>
          </w:tcPr>
          <w:p w14:paraId="081A810C" w14:textId="0B1500E8" w:rsidR="00BE7E6E" w:rsidRPr="00731494" w:rsidRDefault="000416C6">
            <w:pPr>
              <w:spacing w:before="225" w:after="225"/>
              <w:jc w:val="both"/>
            </w:pPr>
            <w:r w:rsidRPr="00731494">
              <w:rPr>
                <w:rFonts w:ascii="Arial" w:hAnsi="Arial" w:cs="Arial"/>
                <w:color w:val="000000"/>
                <w:sz w:val="18"/>
                <w:szCs w:val="18"/>
              </w:rPr>
              <w:t xml:space="preserve">Predmet pogodbe je dobava </w:t>
            </w:r>
            <w:r w:rsidR="00B92E1B" w:rsidRPr="00731494">
              <w:rPr>
                <w:rFonts w:ascii="Arial" w:hAnsi="Arial" w:cs="Arial"/>
                <w:color w:val="000000"/>
                <w:sz w:val="18"/>
                <w:szCs w:val="18"/>
              </w:rPr>
              <w:t>___________________</w:t>
            </w:r>
            <w:r w:rsidRPr="00731494">
              <w:rPr>
                <w:rFonts w:ascii="Arial" w:hAnsi="Arial" w:cs="Arial"/>
                <w:color w:val="000000"/>
                <w:sz w:val="18"/>
                <w:szCs w:val="18"/>
              </w:rPr>
              <w:t>. Zaradi specifičnih zahtev predmeta naročila, mora dobavitelj upoštevati naslednje:</w:t>
            </w:r>
          </w:p>
          <w:tbl>
            <w:tblPr>
              <w:tblStyle w:val="NormalTablePHPDOCX"/>
              <w:tblW w:w="0" w:type="auto"/>
              <w:tblLook w:val="04A0" w:firstRow="1" w:lastRow="0" w:firstColumn="1" w:lastColumn="0" w:noHBand="0" w:noVBand="1"/>
            </w:tblPr>
            <w:tblGrid>
              <w:gridCol w:w="8746"/>
            </w:tblGrid>
            <w:tr w:rsidR="00BE7E6E" w:rsidRPr="00731494" w14:paraId="15EFBEF3" w14:textId="77777777">
              <w:tc>
                <w:tcPr>
                  <w:tcW w:w="0" w:type="auto"/>
                  <w:tcMar>
                    <w:top w:w="0" w:type="auto"/>
                    <w:bottom w:w="0" w:type="auto"/>
                  </w:tcMar>
                </w:tcPr>
                <w:p w14:paraId="7BD5678C" w14:textId="218C2FD3" w:rsidR="00BE7E6E" w:rsidRPr="00731494" w:rsidRDefault="000416C6" w:rsidP="00310BC2">
                  <w:pPr>
                    <w:numPr>
                      <w:ilvl w:val="0"/>
                      <w:numId w:val="8"/>
                    </w:numPr>
                    <w:jc w:val="both"/>
                    <w:rPr>
                      <w:rFonts w:ascii="Arial" w:hAnsi="Arial" w:cs="Arial"/>
                      <w:color w:val="000000"/>
                      <w:sz w:val="18"/>
                      <w:szCs w:val="18"/>
                    </w:rPr>
                  </w:pPr>
                  <w:r w:rsidRPr="00731494">
                    <w:rPr>
                      <w:rFonts w:ascii="Arial" w:hAnsi="Arial" w:cs="Arial"/>
                      <w:color w:val="000000"/>
                      <w:sz w:val="18"/>
                      <w:szCs w:val="18"/>
                    </w:rPr>
                    <w:t xml:space="preserve">dobava </w:t>
                  </w:r>
                  <w:r w:rsidR="000C1AFD">
                    <w:rPr>
                      <w:rFonts w:ascii="Arial" w:hAnsi="Arial" w:cs="Arial"/>
                      <w:color w:val="000000"/>
                      <w:sz w:val="18"/>
                      <w:szCs w:val="18"/>
                    </w:rPr>
                    <w:t>blaga</w:t>
                  </w:r>
                  <w:r w:rsidRPr="00731494">
                    <w:rPr>
                      <w:rFonts w:ascii="Arial" w:hAnsi="Arial" w:cs="Arial"/>
                      <w:color w:val="000000"/>
                      <w:sz w:val="18"/>
                      <w:szCs w:val="18"/>
                    </w:rPr>
                    <w:t xml:space="preserve"> z vsemi zahtevanimi karakteristikami je bistven element te pogodbe,</w:t>
                  </w:r>
                </w:p>
                <w:p w14:paraId="44F25CEC" w14:textId="7C46D6FE" w:rsidR="00BE7E6E" w:rsidRPr="00731494" w:rsidRDefault="00B92E1B" w:rsidP="00310BC2">
                  <w:pPr>
                    <w:numPr>
                      <w:ilvl w:val="0"/>
                      <w:numId w:val="8"/>
                    </w:numPr>
                    <w:jc w:val="both"/>
                    <w:rPr>
                      <w:rFonts w:ascii="Arial" w:hAnsi="Arial" w:cs="Arial"/>
                      <w:color w:val="000000"/>
                      <w:sz w:val="18"/>
                      <w:szCs w:val="18"/>
                    </w:rPr>
                  </w:pPr>
                  <w:r w:rsidRPr="00731494">
                    <w:rPr>
                      <w:rFonts w:ascii="Arial" w:hAnsi="Arial" w:cs="Arial"/>
                      <w:color w:val="000000"/>
                      <w:sz w:val="18"/>
                      <w:szCs w:val="18"/>
                    </w:rPr>
                    <w:t xml:space="preserve">dobavitelj mora opraviti dobavo predmeta na način in pod takšnimi pogoji, da pri prevozu ne pride do poškodovanja </w:t>
                  </w:r>
                  <w:r w:rsidR="000C1AFD">
                    <w:rPr>
                      <w:rFonts w:ascii="Arial" w:hAnsi="Arial" w:cs="Arial"/>
                      <w:color w:val="000000"/>
                      <w:sz w:val="18"/>
                      <w:szCs w:val="18"/>
                    </w:rPr>
                    <w:t>dobavljenega blaga</w:t>
                  </w:r>
                  <w:r w:rsidRPr="00731494">
                    <w:rPr>
                      <w:rFonts w:ascii="Arial" w:hAnsi="Arial" w:cs="Arial"/>
                      <w:color w:val="000000"/>
                      <w:sz w:val="18"/>
                      <w:szCs w:val="18"/>
                    </w:rPr>
                    <w:t>,</w:t>
                  </w:r>
                </w:p>
                <w:p w14:paraId="55E4E8A5" w14:textId="740DEF6C" w:rsidR="00BE7E6E" w:rsidRPr="00731494" w:rsidRDefault="000416C6" w:rsidP="00310BC2">
                  <w:pPr>
                    <w:numPr>
                      <w:ilvl w:val="0"/>
                      <w:numId w:val="8"/>
                    </w:numPr>
                    <w:jc w:val="both"/>
                    <w:rPr>
                      <w:rFonts w:ascii="Arial" w:hAnsi="Arial" w:cs="Arial"/>
                      <w:color w:val="000000"/>
                      <w:sz w:val="18"/>
                      <w:szCs w:val="18"/>
                    </w:rPr>
                  </w:pPr>
                  <w:r w:rsidRPr="00731494">
                    <w:rPr>
                      <w:rFonts w:ascii="Arial" w:hAnsi="Arial" w:cs="Arial"/>
                      <w:color w:val="000000"/>
                      <w:sz w:val="18"/>
                      <w:szCs w:val="18"/>
                    </w:rPr>
                    <w:t xml:space="preserve">pred prevzemom </w:t>
                  </w:r>
                  <w:r w:rsidR="000C1AFD">
                    <w:rPr>
                      <w:rFonts w:ascii="Arial" w:hAnsi="Arial" w:cs="Arial"/>
                      <w:color w:val="000000"/>
                      <w:sz w:val="18"/>
                      <w:szCs w:val="18"/>
                    </w:rPr>
                    <w:t>blaga</w:t>
                  </w:r>
                  <w:r w:rsidRPr="00731494">
                    <w:rPr>
                      <w:rFonts w:ascii="Arial" w:hAnsi="Arial" w:cs="Arial"/>
                      <w:color w:val="000000"/>
                      <w:sz w:val="18"/>
                      <w:szCs w:val="18"/>
                    </w:rPr>
                    <w:t xml:space="preserve"> se izvede testni preizkus, predmet katerega je ugotovitev skladnosti </w:t>
                  </w:r>
                  <w:r w:rsidR="000C1AFD">
                    <w:rPr>
                      <w:rFonts w:ascii="Arial" w:hAnsi="Arial" w:cs="Arial"/>
                      <w:color w:val="000000"/>
                      <w:sz w:val="18"/>
                      <w:szCs w:val="18"/>
                    </w:rPr>
                    <w:t xml:space="preserve">blaga </w:t>
                  </w:r>
                  <w:r w:rsidRPr="00731494">
                    <w:rPr>
                      <w:rFonts w:ascii="Arial" w:hAnsi="Arial" w:cs="Arial"/>
                      <w:color w:val="000000"/>
                      <w:sz w:val="18"/>
                      <w:szCs w:val="18"/>
                    </w:rPr>
                    <w:t>z zahtevanimi karakteristikami,</w:t>
                  </w:r>
                </w:p>
                <w:p w14:paraId="49BDEB11" w14:textId="1B36861C" w:rsidR="00BE7E6E" w:rsidRPr="00731494" w:rsidRDefault="000416C6" w:rsidP="00310BC2">
                  <w:pPr>
                    <w:numPr>
                      <w:ilvl w:val="0"/>
                      <w:numId w:val="8"/>
                    </w:numPr>
                    <w:jc w:val="both"/>
                    <w:rPr>
                      <w:rFonts w:ascii="Arial" w:hAnsi="Arial" w:cs="Arial"/>
                      <w:color w:val="000000"/>
                      <w:sz w:val="18"/>
                      <w:szCs w:val="18"/>
                    </w:rPr>
                  </w:pPr>
                  <w:r w:rsidRPr="00731494">
                    <w:rPr>
                      <w:rFonts w:ascii="Arial" w:hAnsi="Arial" w:cs="Arial"/>
                      <w:color w:val="000000"/>
                      <w:sz w:val="18"/>
                      <w:szCs w:val="18"/>
                    </w:rPr>
                    <w:t>v primeru, da se v 180 dneh od prevzema izkaže, da dobavljen</w:t>
                  </w:r>
                  <w:r w:rsidR="000C1AFD">
                    <w:rPr>
                      <w:rFonts w:ascii="Arial" w:hAnsi="Arial" w:cs="Arial"/>
                      <w:color w:val="000000"/>
                      <w:sz w:val="18"/>
                      <w:szCs w:val="18"/>
                    </w:rPr>
                    <w:t>o</w:t>
                  </w:r>
                  <w:r w:rsidRPr="00731494">
                    <w:rPr>
                      <w:rFonts w:ascii="Arial" w:hAnsi="Arial" w:cs="Arial"/>
                      <w:color w:val="000000"/>
                      <w:sz w:val="18"/>
                      <w:szCs w:val="18"/>
                    </w:rPr>
                    <w:t xml:space="preserve"> </w:t>
                  </w:r>
                  <w:r w:rsidR="000C1AFD">
                    <w:rPr>
                      <w:rFonts w:ascii="Arial" w:hAnsi="Arial" w:cs="Arial"/>
                      <w:color w:val="000000"/>
                      <w:sz w:val="18"/>
                      <w:szCs w:val="18"/>
                    </w:rPr>
                    <w:t xml:space="preserve">blago </w:t>
                  </w:r>
                  <w:r w:rsidRPr="00731494">
                    <w:rPr>
                      <w:rFonts w:ascii="Arial" w:hAnsi="Arial" w:cs="Arial"/>
                      <w:color w:val="000000"/>
                      <w:sz w:val="18"/>
                      <w:szCs w:val="18"/>
                    </w:rPr>
                    <w:t xml:space="preserve">ne izpolnjuje zahtevanih karakteristik ali ima kakšne skrite napake, ki so se ugotovile šele ob dejanski uporabi, je dobavitelj dolžan </w:t>
                  </w:r>
                  <w:r w:rsidR="000C1AFD">
                    <w:rPr>
                      <w:rFonts w:ascii="Arial" w:hAnsi="Arial" w:cs="Arial"/>
                      <w:color w:val="000000"/>
                      <w:sz w:val="18"/>
                      <w:szCs w:val="18"/>
                    </w:rPr>
                    <w:t>blago</w:t>
                  </w:r>
                  <w:r w:rsidRPr="00731494">
                    <w:rPr>
                      <w:rFonts w:ascii="Arial" w:hAnsi="Arial" w:cs="Arial"/>
                      <w:color w:val="000000"/>
                      <w:sz w:val="18"/>
                      <w:szCs w:val="18"/>
                    </w:rPr>
                    <w:t xml:space="preserve"> nadomestiti z nov</w:t>
                  </w:r>
                  <w:r w:rsidR="000C1AFD">
                    <w:rPr>
                      <w:rFonts w:ascii="Arial" w:hAnsi="Arial" w:cs="Arial"/>
                      <w:color w:val="000000"/>
                      <w:sz w:val="18"/>
                      <w:szCs w:val="18"/>
                    </w:rPr>
                    <w:t>im</w:t>
                  </w:r>
                  <w:r w:rsidRPr="00731494">
                    <w:rPr>
                      <w:rFonts w:ascii="Arial" w:hAnsi="Arial" w:cs="Arial"/>
                      <w:color w:val="000000"/>
                      <w:sz w:val="18"/>
                      <w:szCs w:val="18"/>
                    </w:rPr>
                    <w:t xml:space="preserve"> ali povrniti del kupnine, če se s tem strinja naročnik.</w:t>
                  </w:r>
                </w:p>
              </w:tc>
            </w:tr>
          </w:tbl>
          <w:p w14:paraId="297D269A" w14:textId="77777777" w:rsidR="00BE7E6E" w:rsidRPr="00731494" w:rsidRDefault="00BE7E6E"/>
        </w:tc>
      </w:tr>
    </w:tbl>
    <w:p w14:paraId="3D4CAB1A" w14:textId="77777777" w:rsidR="00B92E1B" w:rsidRPr="00731494" w:rsidRDefault="00B92E1B">
      <w:pPr>
        <w:spacing w:after="0" w:line="240" w:lineRule="auto"/>
        <w:jc w:val="center"/>
        <w:rPr>
          <w:rFonts w:ascii="Arial" w:hAnsi="Arial" w:cs="Arial"/>
          <w:b/>
          <w:bCs/>
          <w:color w:val="000000"/>
          <w:sz w:val="18"/>
          <w:szCs w:val="18"/>
        </w:rPr>
      </w:pPr>
    </w:p>
    <w:p w14:paraId="1CEDD442" w14:textId="3FD0835F" w:rsidR="00BE7E6E" w:rsidRPr="00731494" w:rsidRDefault="000416C6">
      <w:pPr>
        <w:spacing w:after="0" w:line="240" w:lineRule="auto"/>
        <w:jc w:val="center"/>
      </w:pPr>
      <w:r w:rsidRPr="00731494">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8962"/>
      </w:tblGrid>
      <w:tr w:rsidR="00BE7E6E" w:rsidRPr="00731494" w14:paraId="0A74BBD6" w14:textId="77777777">
        <w:tc>
          <w:tcPr>
            <w:tcW w:w="0" w:type="auto"/>
            <w:tcMar>
              <w:top w:w="0" w:type="auto"/>
              <w:bottom w:w="0" w:type="auto"/>
            </w:tcMar>
          </w:tcPr>
          <w:p w14:paraId="6AF49E13" w14:textId="77777777" w:rsidR="00BE7E6E" w:rsidRPr="00731494" w:rsidRDefault="000416C6">
            <w:pPr>
              <w:spacing w:before="225" w:after="225"/>
              <w:jc w:val="both"/>
            </w:pPr>
            <w:r w:rsidRPr="00731494">
              <w:rPr>
                <w:rFonts w:ascii="Arial" w:hAnsi="Arial" w:cs="Arial"/>
                <w:color w:val="000000"/>
                <w:sz w:val="18"/>
                <w:szCs w:val="18"/>
              </w:rPr>
              <w:t>Dodatnih nabav, ki niso opredeljene s to pogodbo, dobavitelj ne sme izvesti brez predhodnega pisnega soglasja naročnika.</w:t>
            </w:r>
          </w:p>
          <w:p w14:paraId="45611E49" w14:textId="77777777" w:rsidR="00BE7E6E" w:rsidRPr="00731494" w:rsidRDefault="000416C6">
            <w:pPr>
              <w:spacing w:before="225" w:after="225"/>
              <w:jc w:val="both"/>
            </w:pPr>
            <w:r w:rsidRPr="00731494">
              <w:rPr>
                <w:rFonts w:ascii="Arial" w:hAnsi="Arial" w:cs="Arial"/>
                <w:color w:val="000000"/>
                <w:sz w:val="18"/>
                <w:szCs w:val="18"/>
              </w:rPr>
              <w:t>Za dodatne nabave ali nadomestne nabave, ki bi se izkazale za potrebne šele po sklenitvi te pogodbe, lahko naročnik odda naročilo dobavitelju osnovnega naročila ob upoštevanju določb zakona, ki ureja javno naročanje.</w:t>
            </w:r>
          </w:p>
          <w:p w14:paraId="39D3B933" w14:textId="77777777" w:rsidR="00BE7E6E" w:rsidRPr="00731494" w:rsidRDefault="000416C6">
            <w:pPr>
              <w:spacing w:before="225" w:after="225"/>
              <w:jc w:val="both"/>
            </w:pPr>
            <w:r w:rsidRPr="00731494">
              <w:rPr>
                <w:rFonts w:ascii="Arial" w:hAnsi="Arial" w:cs="Arial"/>
                <w:color w:val="000000"/>
                <w:sz w:val="18"/>
                <w:szCs w:val="18"/>
              </w:rPr>
              <w:t>Z dobaviteljem se v tem primeru sklene dodatek k osnovni pogodbi ali nova pogodba.</w:t>
            </w:r>
          </w:p>
        </w:tc>
      </w:tr>
    </w:tbl>
    <w:p w14:paraId="06897D46" w14:textId="77777777" w:rsidR="00B92E1B" w:rsidRPr="00731494" w:rsidRDefault="00B92E1B" w:rsidP="00B92E1B">
      <w:pPr>
        <w:spacing w:before="225" w:after="225" w:line="240" w:lineRule="auto"/>
        <w:jc w:val="both"/>
      </w:pPr>
      <w:r w:rsidRPr="00731494">
        <w:rPr>
          <w:rFonts w:ascii="Arial" w:hAnsi="Arial" w:cs="Arial"/>
          <w:b/>
          <w:bCs/>
          <w:color w:val="000000"/>
          <w:sz w:val="18"/>
          <w:szCs w:val="18"/>
        </w:rPr>
        <w:t>III. POGODBENA CENA</w:t>
      </w:r>
    </w:p>
    <w:p w14:paraId="3B56C035" w14:textId="7FF47BDC" w:rsidR="00BE7E6E" w:rsidRPr="00731494" w:rsidRDefault="000416C6">
      <w:pPr>
        <w:spacing w:after="0" w:line="240" w:lineRule="auto"/>
        <w:jc w:val="center"/>
      </w:pPr>
      <w:r w:rsidRPr="00731494">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8962"/>
      </w:tblGrid>
      <w:tr w:rsidR="00BE7E6E" w:rsidRPr="00731494" w14:paraId="17CB1A60" w14:textId="77777777">
        <w:tc>
          <w:tcPr>
            <w:tcW w:w="0" w:type="auto"/>
            <w:tcMar>
              <w:top w:w="0" w:type="auto"/>
              <w:bottom w:w="0" w:type="auto"/>
            </w:tcMar>
          </w:tcPr>
          <w:p w14:paraId="0A188554" w14:textId="77777777" w:rsidR="00BE7E6E" w:rsidRPr="00731494" w:rsidRDefault="000416C6">
            <w:pPr>
              <w:spacing w:before="225" w:after="225"/>
              <w:jc w:val="both"/>
            </w:pPr>
            <w:r w:rsidRPr="00731494">
              <w:rPr>
                <w:rFonts w:ascii="Arial" w:hAnsi="Arial" w:cs="Arial"/>
                <w:color w:val="000000"/>
                <w:sz w:val="18"/>
                <w:szCs w:val="18"/>
              </w:rPr>
              <w:t>Pogodbena vrednost je dogovorjena na osnovi ponudbe dobavitelja in znaša:</w:t>
            </w:r>
          </w:p>
          <w:p w14:paraId="1DA3C86F" w14:textId="77777777" w:rsidR="00B92E1B" w:rsidRPr="00731494" w:rsidRDefault="00B92E1B" w:rsidP="00B92E1B">
            <w:pPr>
              <w:spacing w:before="225" w:after="225"/>
              <w:jc w:val="both"/>
              <w:rPr>
                <w:i/>
              </w:rPr>
            </w:pPr>
            <w:r w:rsidRPr="00731494">
              <w:rPr>
                <w:rFonts w:ascii="Arial" w:hAnsi="Arial" w:cs="Arial"/>
                <w:i/>
                <w:sz w:val="18"/>
                <w:szCs w:val="18"/>
              </w:rPr>
              <w:t>(v primeru več sklopov se zapiše ponudbena cena za vsak posamezni sklop in nato skupna pogodbena vrednost vseh sklopov)</w:t>
            </w:r>
          </w:p>
          <w:p w14:paraId="69BF9359" w14:textId="47EFE25C" w:rsidR="00BE7E6E" w:rsidRPr="00731494" w:rsidRDefault="000416C6">
            <w:pPr>
              <w:spacing w:before="225" w:after="225"/>
              <w:jc w:val="both"/>
            </w:pPr>
            <w:r w:rsidRPr="00731494">
              <w:rPr>
                <w:rFonts w:ascii="Arial" w:hAnsi="Arial" w:cs="Arial"/>
                <w:color w:val="000000"/>
                <w:sz w:val="18"/>
                <w:szCs w:val="18"/>
              </w:rPr>
              <w:t>Vrednost brez davka na dodano vrednost (DDV): ____________ EUR</w:t>
            </w:r>
          </w:p>
          <w:p w14:paraId="7584A122" w14:textId="77777777" w:rsidR="00BE7E6E" w:rsidRPr="00731494" w:rsidRDefault="000416C6">
            <w:pPr>
              <w:spacing w:before="225" w:after="225"/>
              <w:jc w:val="both"/>
            </w:pPr>
            <w:r w:rsidRPr="00731494">
              <w:rPr>
                <w:rFonts w:ascii="Arial" w:hAnsi="Arial" w:cs="Arial"/>
                <w:color w:val="000000"/>
                <w:sz w:val="18"/>
                <w:szCs w:val="18"/>
              </w:rPr>
              <w:t>Davek na dodano vrednost (DDV): __________________ EUR</w:t>
            </w:r>
          </w:p>
          <w:p w14:paraId="7C269374" w14:textId="77777777" w:rsidR="00BE7E6E" w:rsidRPr="00731494" w:rsidRDefault="000416C6">
            <w:pPr>
              <w:spacing w:before="225" w:after="225"/>
              <w:jc w:val="both"/>
            </w:pPr>
            <w:r w:rsidRPr="00731494">
              <w:rPr>
                <w:rFonts w:ascii="Arial" w:hAnsi="Arial" w:cs="Arial"/>
                <w:color w:val="000000"/>
                <w:sz w:val="18"/>
                <w:szCs w:val="18"/>
              </w:rPr>
              <w:t>Pogodbena vrednost vključno z davkom na dodano vrednost (DDV): _________________ EUR</w:t>
            </w:r>
          </w:p>
          <w:p w14:paraId="6EF3BDF4" w14:textId="6A79CC26" w:rsidR="00BE7E6E" w:rsidRPr="00731494" w:rsidRDefault="000416C6">
            <w:pPr>
              <w:spacing w:before="225" w:after="225"/>
              <w:jc w:val="both"/>
            </w:pPr>
            <w:r w:rsidRPr="00731494">
              <w:rPr>
                <w:rFonts w:ascii="Arial" w:hAnsi="Arial" w:cs="Arial"/>
                <w:color w:val="000000"/>
                <w:sz w:val="18"/>
                <w:szCs w:val="18"/>
              </w:rPr>
              <w:t>Sredstva za izvedbo naročila so zagotovljena:</w:t>
            </w:r>
            <w:r w:rsidR="00B92E1B" w:rsidRPr="00731494">
              <w:rPr>
                <w:rFonts w:ascii="Arial" w:hAnsi="Arial" w:cs="Arial"/>
                <w:color w:val="000000"/>
                <w:sz w:val="18"/>
                <w:szCs w:val="18"/>
              </w:rPr>
              <w:t xml:space="preserve"> ________________</w:t>
            </w:r>
          </w:p>
        </w:tc>
      </w:tr>
    </w:tbl>
    <w:p w14:paraId="65BF9B88" w14:textId="77777777" w:rsidR="00BE7E6E" w:rsidRPr="00731494" w:rsidRDefault="000416C6">
      <w:pPr>
        <w:spacing w:after="0" w:line="240" w:lineRule="auto"/>
        <w:jc w:val="center"/>
      </w:pPr>
      <w:r w:rsidRPr="00731494">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8962"/>
      </w:tblGrid>
      <w:tr w:rsidR="00BE7E6E" w:rsidRPr="00731494" w14:paraId="6470F18C" w14:textId="77777777">
        <w:tc>
          <w:tcPr>
            <w:tcW w:w="0" w:type="auto"/>
            <w:tcMar>
              <w:top w:w="0" w:type="auto"/>
              <w:bottom w:w="0" w:type="auto"/>
            </w:tcMar>
          </w:tcPr>
          <w:p w14:paraId="1A7C91CD" w14:textId="53C71A68" w:rsidR="00B92E1B" w:rsidRPr="00731494" w:rsidRDefault="00B92E1B" w:rsidP="00B92E1B">
            <w:pPr>
              <w:spacing w:before="225" w:after="225"/>
              <w:jc w:val="both"/>
              <w:rPr>
                <w:rFonts w:ascii="Arial" w:hAnsi="Arial" w:cs="Arial"/>
                <w:color w:val="000000"/>
                <w:sz w:val="18"/>
                <w:szCs w:val="18"/>
              </w:rPr>
            </w:pPr>
            <w:r w:rsidRPr="00731494">
              <w:rPr>
                <w:rFonts w:ascii="Arial" w:hAnsi="Arial" w:cs="Arial"/>
                <w:color w:val="000000"/>
                <w:sz w:val="18"/>
                <w:szCs w:val="18"/>
              </w:rPr>
              <w:t xml:space="preserve">Rok plačila je 30 dni od prejema pravilno izstavljenega računa. Dobavitelj lahko izstavi račun za dobavljeno </w:t>
            </w:r>
            <w:r w:rsidR="000C1AFD">
              <w:rPr>
                <w:rFonts w:ascii="Arial" w:hAnsi="Arial" w:cs="Arial"/>
                <w:color w:val="000000"/>
                <w:sz w:val="18"/>
                <w:szCs w:val="18"/>
              </w:rPr>
              <w:t>blago</w:t>
            </w:r>
            <w:r w:rsidRPr="00731494">
              <w:rPr>
                <w:rFonts w:ascii="Arial" w:hAnsi="Arial" w:cs="Arial"/>
                <w:color w:val="000000"/>
                <w:sz w:val="18"/>
                <w:szCs w:val="18"/>
              </w:rPr>
              <w:t xml:space="preserve"> </w:t>
            </w:r>
            <w:r w:rsidR="00E72198" w:rsidRPr="00731494">
              <w:rPr>
                <w:rFonts w:ascii="Arial" w:hAnsi="Arial" w:cs="Arial"/>
                <w:color w:val="000000"/>
                <w:sz w:val="18"/>
                <w:szCs w:val="18"/>
              </w:rPr>
              <w:t xml:space="preserve">po </w:t>
            </w:r>
            <w:r w:rsidRPr="00731494">
              <w:rPr>
                <w:rFonts w:ascii="Arial" w:hAnsi="Arial" w:cs="Arial"/>
                <w:color w:val="000000"/>
                <w:sz w:val="18"/>
                <w:szCs w:val="18"/>
              </w:rPr>
              <w:t xml:space="preserve">izvedeni dobavi oziroma izvedbi </w:t>
            </w:r>
            <w:r w:rsidR="00E72198" w:rsidRPr="00731494">
              <w:rPr>
                <w:rFonts w:ascii="Arial" w:hAnsi="Arial" w:cs="Arial"/>
                <w:color w:val="000000"/>
                <w:sz w:val="18"/>
                <w:szCs w:val="18"/>
              </w:rPr>
              <w:t>vseh preostalih</w:t>
            </w:r>
            <w:r w:rsidRPr="00731494">
              <w:rPr>
                <w:rFonts w:ascii="Arial" w:hAnsi="Arial" w:cs="Arial"/>
                <w:color w:val="000000"/>
                <w:sz w:val="18"/>
                <w:szCs w:val="18"/>
              </w:rPr>
              <w:t xml:space="preserve"> zahtevanih aktivnosti. </w:t>
            </w:r>
          </w:p>
          <w:p w14:paraId="37F21DAB" w14:textId="77777777" w:rsidR="00B92E1B" w:rsidRPr="00731494" w:rsidRDefault="00B92E1B" w:rsidP="00B92E1B">
            <w:pPr>
              <w:spacing w:before="225" w:after="225"/>
              <w:jc w:val="both"/>
              <w:rPr>
                <w:rFonts w:ascii="Arial" w:hAnsi="Arial" w:cs="Arial"/>
                <w:color w:val="000000"/>
                <w:sz w:val="18"/>
                <w:szCs w:val="18"/>
              </w:rPr>
            </w:pPr>
            <w:r w:rsidRPr="00731494">
              <w:rPr>
                <w:rFonts w:ascii="Arial" w:hAnsi="Arial" w:cs="Arial"/>
                <w:color w:val="000000"/>
                <w:sz w:val="18"/>
                <w:szCs w:val="18"/>
              </w:rPr>
              <w:t xml:space="preserve">Naročnik se zavezuje poravnati pogodbeno ceno za pravilno in pravočasno izvedbo naročila na podlagi te pogodbe, ki vključuje prevzemni zapisnik, potrjen s strani naročnika.  </w:t>
            </w:r>
          </w:p>
          <w:p w14:paraId="02BE9544" w14:textId="7EF699C6" w:rsidR="00BE7E6E" w:rsidRPr="00731494" w:rsidRDefault="00B92E1B" w:rsidP="00B92E1B">
            <w:pPr>
              <w:spacing w:before="225" w:after="225"/>
              <w:jc w:val="both"/>
            </w:pPr>
            <w:r w:rsidRPr="00731494">
              <w:rPr>
                <w:rFonts w:ascii="Arial" w:hAnsi="Arial" w:cs="Arial"/>
                <w:sz w:val="18"/>
                <w:szCs w:val="18"/>
              </w:rPr>
              <w:lastRenderedPageBreak/>
              <w:t>Naročnik se zavezuje, da bo za nemoteno izvajanje pogodbenih obveznosti dobavitelja zagotovil sodelovanje oseb, ki bodo v stiku z dobaviteljem.</w:t>
            </w:r>
          </w:p>
        </w:tc>
      </w:tr>
    </w:tbl>
    <w:p w14:paraId="0AA64BA5" w14:textId="77777777" w:rsidR="00BE7E6E" w:rsidRPr="00731494" w:rsidRDefault="000416C6">
      <w:pPr>
        <w:spacing w:after="0" w:line="240" w:lineRule="auto"/>
        <w:jc w:val="center"/>
      </w:pPr>
      <w:r w:rsidRPr="00731494">
        <w:rPr>
          <w:rFonts w:ascii="Arial" w:hAnsi="Arial" w:cs="Arial"/>
          <w:b/>
          <w:bCs/>
          <w:color w:val="000000"/>
          <w:sz w:val="18"/>
          <w:szCs w:val="18"/>
        </w:rPr>
        <w:lastRenderedPageBreak/>
        <w:t>8. člen</w:t>
      </w:r>
    </w:p>
    <w:tbl>
      <w:tblPr>
        <w:tblStyle w:val="NormalTablePHPDOCX"/>
        <w:tblW w:w="0" w:type="auto"/>
        <w:tblInd w:w="108" w:type="dxa"/>
        <w:tblLook w:val="04A0" w:firstRow="1" w:lastRow="0" w:firstColumn="1" w:lastColumn="0" w:noHBand="0" w:noVBand="1"/>
      </w:tblPr>
      <w:tblGrid>
        <w:gridCol w:w="8962"/>
      </w:tblGrid>
      <w:tr w:rsidR="00BE7E6E" w:rsidRPr="00731494" w14:paraId="7F4B16BD" w14:textId="77777777">
        <w:tc>
          <w:tcPr>
            <w:tcW w:w="0" w:type="auto"/>
            <w:tcMar>
              <w:top w:w="0" w:type="auto"/>
              <w:bottom w:w="0" w:type="auto"/>
            </w:tcMar>
          </w:tcPr>
          <w:p w14:paraId="656B6EB6" w14:textId="77777777" w:rsidR="005C7395" w:rsidRDefault="000416C6">
            <w:pPr>
              <w:spacing w:before="225" w:after="225"/>
              <w:jc w:val="both"/>
              <w:rPr>
                <w:rFonts w:ascii="Arial" w:hAnsi="Arial" w:cs="Arial"/>
                <w:color w:val="000000"/>
                <w:sz w:val="18"/>
                <w:szCs w:val="18"/>
              </w:rPr>
            </w:pPr>
            <w:r w:rsidRPr="00731494">
              <w:rPr>
                <w:rFonts w:ascii="Arial" w:hAnsi="Arial" w:cs="Arial"/>
                <w:color w:val="000000"/>
                <w:sz w:val="18"/>
                <w:szCs w:val="18"/>
              </w:rPr>
              <w:t xml:space="preserve">Pogodbena cena vključuje vse stroške in vse popuste ter je ni mogoče povečati na nobeni osnovi, razen v kolikor bi za to obstajali zakonsko določeni razlogi. </w:t>
            </w:r>
          </w:p>
          <w:p w14:paraId="65E1B57D" w14:textId="66983757" w:rsidR="005C7395" w:rsidRPr="006C15DA" w:rsidRDefault="005C7395" w:rsidP="005C7395">
            <w:pPr>
              <w:spacing w:before="225" w:after="225"/>
              <w:jc w:val="both"/>
              <w:rPr>
                <w:rFonts w:ascii="Arial" w:hAnsi="Arial" w:cs="Arial"/>
                <w:sz w:val="18"/>
                <w:szCs w:val="18"/>
              </w:rPr>
            </w:pPr>
            <w:r>
              <w:rPr>
                <w:rFonts w:ascii="Arial" w:hAnsi="Arial" w:cs="Arial"/>
                <w:sz w:val="18"/>
                <w:szCs w:val="18"/>
              </w:rPr>
              <w:t xml:space="preserve">Pogodbene cene so </w:t>
            </w:r>
            <w:r w:rsidRPr="006C15DA">
              <w:rPr>
                <w:rFonts w:ascii="Arial" w:hAnsi="Arial" w:cs="Arial"/>
                <w:sz w:val="18"/>
                <w:szCs w:val="18"/>
              </w:rPr>
              <w:t xml:space="preserve">fiksne za </w:t>
            </w:r>
            <w:r>
              <w:rPr>
                <w:rFonts w:ascii="Arial" w:hAnsi="Arial" w:cs="Arial"/>
                <w:sz w:val="18"/>
                <w:szCs w:val="18"/>
              </w:rPr>
              <w:t>dobavo v prvem letu</w:t>
            </w:r>
            <w:r w:rsidRPr="006C15DA">
              <w:rPr>
                <w:rFonts w:ascii="Arial" w:hAnsi="Arial" w:cs="Arial"/>
                <w:sz w:val="18"/>
                <w:szCs w:val="18"/>
              </w:rPr>
              <w:t xml:space="preserve">, nato se lahko usklajujejo z indeksom rasti cen življenjskih potrebščin (v nadaljevanju: indeks), ki ga uradno objavlja Statistični urad RS, vendar ko ta kumulativno preseže 4 %, pri čemer je izhodišče za izračun indeksa indeks, ki je uradno objavljen po preteku te dobe – najmanj 12 mesecev od sklenitve pogodbe. Nadaljnje uskladitve cen se lahko izvedejo, ko indeks kumulativno ponovno preseže 4 %, pri čemer je izhodišče za izračun indeksa indeks, ki je uradno objavljen po zadnji spremembi cen. </w:t>
            </w:r>
          </w:p>
          <w:p w14:paraId="66B9182F" w14:textId="7200FC75" w:rsidR="005C7395" w:rsidRDefault="005C7395" w:rsidP="005C7395">
            <w:pPr>
              <w:spacing w:before="225" w:after="225"/>
              <w:jc w:val="both"/>
              <w:rPr>
                <w:rFonts w:ascii="Arial" w:hAnsi="Arial" w:cs="Arial"/>
                <w:color w:val="000000"/>
                <w:sz w:val="18"/>
                <w:szCs w:val="18"/>
              </w:rPr>
            </w:pPr>
            <w:r w:rsidRPr="006C15DA">
              <w:rPr>
                <w:rFonts w:ascii="Arial" w:hAnsi="Arial" w:cs="Arial"/>
                <w:sz w:val="18"/>
                <w:szCs w:val="18"/>
              </w:rPr>
              <w:t xml:space="preserve">Cene se v vseh zgoraj navedenih primerih lahko spremenijo največ v višini 80 % izračunanega indeksa. Vsako spremembo cen mora izvajalec pisno utemeljiti, kar bo podlaga za sklenitev </w:t>
            </w:r>
            <w:r>
              <w:rPr>
                <w:rFonts w:ascii="Arial" w:hAnsi="Arial" w:cs="Arial"/>
                <w:sz w:val="18"/>
                <w:szCs w:val="18"/>
              </w:rPr>
              <w:t xml:space="preserve">dodatka </w:t>
            </w:r>
            <w:r w:rsidRPr="006C15DA">
              <w:rPr>
                <w:rFonts w:ascii="Arial" w:hAnsi="Arial" w:cs="Arial"/>
                <w:sz w:val="18"/>
                <w:szCs w:val="18"/>
              </w:rPr>
              <w:t>k pogodbi (Pravilnik o načinih valorizacije denarnih obveznosti, ki jih v večletnih pogodbah dogovarjajo pravne osebe javnega sektorja (Uradni list RS, št. 1/04)).</w:t>
            </w:r>
          </w:p>
          <w:p w14:paraId="1C439D03" w14:textId="77777777" w:rsidR="00BE7E6E" w:rsidRPr="00731494" w:rsidRDefault="000416C6">
            <w:pPr>
              <w:spacing w:before="225" w:after="225"/>
              <w:jc w:val="both"/>
            </w:pPr>
            <w:r w:rsidRPr="00731494">
              <w:rPr>
                <w:rFonts w:ascii="Arial" w:hAnsi="Arial" w:cs="Arial"/>
                <w:color w:val="000000"/>
                <w:sz w:val="18"/>
                <w:szCs w:val="18"/>
              </w:rPr>
              <w:t>Dobavitelj izstavi račun v elektronski obliki (eRačun) preko spletnega portala UJPnet. Kot uradni prejem računa se šteje datum vnosa računa v sistem UJPnet.</w:t>
            </w:r>
          </w:p>
          <w:p w14:paraId="68EB3D5A" w14:textId="77777777" w:rsidR="00BE7E6E" w:rsidRPr="00731494" w:rsidRDefault="000416C6">
            <w:pPr>
              <w:spacing w:before="225" w:after="225"/>
              <w:jc w:val="both"/>
            </w:pPr>
            <w:r w:rsidRPr="00731494">
              <w:rPr>
                <w:rFonts w:ascii="Arial" w:hAnsi="Arial" w:cs="Arial"/>
                <w:color w:val="000000"/>
                <w:sz w:val="18"/>
                <w:szCs w:val="18"/>
              </w:rPr>
              <w:t>V kolikor naročnik računa ne zavrne v roku 8 delovnih dni od prejema, se račun šteje za potrjenega.</w:t>
            </w:r>
          </w:p>
          <w:p w14:paraId="239D878E" w14:textId="77777777" w:rsidR="00BE7E6E" w:rsidRPr="00731494" w:rsidRDefault="000416C6">
            <w:pPr>
              <w:spacing w:before="225" w:after="225"/>
              <w:jc w:val="both"/>
            </w:pPr>
            <w:r w:rsidRPr="00731494">
              <w:rPr>
                <w:rFonts w:ascii="Arial" w:hAnsi="Arial" w:cs="Arial"/>
                <w:color w:val="000000"/>
                <w:sz w:val="18"/>
                <w:szCs w:val="18"/>
              </w:rPr>
              <w:t>Naročnik bo pravilno izstavljen in potrjen račun poravnal na transakcijski račun dobavitelja naveden na računu. V primeru, da TRR ni naveden na računu, se plačilo nakaže na prvi račun naveden pri podatkih o dobavitelju.</w:t>
            </w:r>
          </w:p>
          <w:p w14:paraId="6D660E9A" w14:textId="77777777" w:rsidR="00BE7E6E" w:rsidRPr="00731494" w:rsidRDefault="000416C6">
            <w:pPr>
              <w:spacing w:before="225" w:after="225"/>
              <w:jc w:val="both"/>
            </w:pPr>
            <w:r w:rsidRPr="00731494">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tc>
      </w:tr>
    </w:tbl>
    <w:p w14:paraId="7EB446F8" w14:textId="2AE1FFA7" w:rsidR="00BE7E6E" w:rsidRPr="00731494" w:rsidRDefault="000416C6">
      <w:pPr>
        <w:spacing w:before="225" w:after="225" w:line="240" w:lineRule="auto"/>
        <w:jc w:val="both"/>
      </w:pPr>
      <w:r w:rsidRPr="00731494">
        <w:rPr>
          <w:rFonts w:ascii="Arial" w:hAnsi="Arial" w:cs="Arial"/>
          <w:b/>
          <w:bCs/>
          <w:color w:val="000000"/>
          <w:sz w:val="18"/>
          <w:szCs w:val="18"/>
        </w:rPr>
        <w:t>IV. DOBAVNI ROK</w:t>
      </w:r>
      <w:r w:rsidR="000F2512" w:rsidRPr="00731494">
        <w:rPr>
          <w:rFonts w:ascii="Arial" w:hAnsi="Arial" w:cs="Arial"/>
          <w:b/>
          <w:bCs/>
          <w:color w:val="000000"/>
          <w:sz w:val="18"/>
          <w:szCs w:val="18"/>
        </w:rPr>
        <w:t xml:space="preserve"> in PREVZEM </w:t>
      </w:r>
    </w:p>
    <w:p w14:paraId="6513911A" w14:textId="77777777" w:rsidR="00BE7E6E" w:rsidRPr="00731494" w:rsidRDefault="000416C6">
      <w:pPr>
        <w:spacing w:after="0" w:line="240" w:lineRule="auto"/>
        <w:jc w:val="center"/>
      </w:pPr>
      <w:r w:rsidRPr="00731494">
        <w:rPr>
          <w:rFonts w:ascii="Arial" w:hAnsi="Arial" w:cs="Arial"/>
          <w:b/>
          <w:bCs/>
          <w:color w:val="000000"/>
          <w:sz w:val="18"/>
          <w:szCs w:val="18"/>
        </w:rPr>
        <w:t>9. člen</w:t>
      </w:r>
    </w:p>
    <w:tbl>
      <w:tblPr>
        <w:tblStyle w:val="NormalTablePHPDOCX"/>
        <w:tblW w:w="0" w:type="auto"/>
        <w:tblInd w:w="108" w:type="dxa"/>
        <w:tblLook w:val="04A0" w:firstRow="1" w:lastRow="0" w:firstColumn="1" w:lastColumn="0" w:noHBand="0" w:noVBand="1"/>
      </w:tblPr>
      <w:tblGrid>
        <w:gridCol w:w="8962"/>
      </w:tblGrid>
      <w:tr w:rsidR="00BE7E6E" w:rsidRPr="00731494" w14:paraId="044A6397" w14:textId="77777777">
        <w:tc>
          <w:tcPr>
            <w:tcW w:w="0" w:type="auto"/>
            <w:tcMar>
              <w:top w:w="0" w:type="auto"/>
              <w:bottom w:w="0" w:type="auto"/>
            </w:tcMar>
          </w:tcPr>
          <w:p w14:paraId="783E5B4B" w14:textId="4317D798" w:rsidR="000F2512" w:rsidRDefault="00E72198" w:rsidP="000F2512">
            <w:pPr>
              <w:spacing w:before="225" w:after="225"/>
              <w:jc w:val="both"/>
              <w:rPr>
                <w:rFonts w:ascii="Arial" w:hAnsi="Arial" w:cs="Arial"/>
                <w:color w:val="000000"/>
                <w:sz w:val="18"/>
                <w:szCs w:val="18"/>
              </w:rPr>
            </w:pPr>
            <w:r w:rsidRPr="00731494">
              <w:rPr>
                <w:rFonts w:ascii="Arial" w:hAnsi="Arial" w:cs="Arial"/>
                <w:color w:val="000000"/>
                <w:sz w:val="18"/>
                <w:szCs w:val="18"/>
              </w:rPr>
              <w:t>Dobavitelj</w:t>
            </w:r>
            <w:r w:rsidR="000F2512" w:rsidRPr="00731494">
              <w:rPr>
                <w:rFonts w:ascii="Arial" w:hAnsi="Arial" w:cs="Arial"/>
                <w:color w:val="000000"/>
                <w:sz w:val="18"/>
                <w:szCs w:val="18"/>
              </w:rPr>
              <w:t xml:space="preserve"> se zavezuje, da bo </w:t>
            </w:r>
            <w:r w:rsidR="005C7395">
              <w:rPr>
                <w:rFonts w:ascii="Arial" w:hAnsi="Arial" w:cs="Arial"/>
                <w:color w:val="000000"/>
                <w:sz w:val="18"/>
                <w:szCs w:val="18"/>
              </w:rPr>
              <w:t>blago</w:t>
            </w:r>
            <w:r w:rsidR="000F2512" w:rsidRPr="00731494">
              <w:rPr>
                <w:rFonts w:ascii="Arial" w:hAnsi="Arial" w:cs="Arial"/>
                <w:color w:val="000000"/>
                <w:sz w:val="18"/>
                <w:szCs w:val="18"/>
              </w:rPr>
              <w:t xml:space="preserve"> z vsemi sestavnimi deli, kot izhajajo iz tehničnih specifikacij, </w:t>
            </w:r>
            <w:r w:rsidR="005C7395">
              <w:rPr>
                <w:rFonts w:ascii="Arial" w:hAnsi="Arial" w:cs="Arial"/>
                <w:color w:val="000000"/>
                <w:sz w:val="18"/>
                <w:szCs w:val="18"/>
              </w:rPr>
              <w:t xml:space="preserve">v ocenjeni količini za prvo leto </w:t>
            </w:r>
            <w:r w:rsidR="000F2512" w:rsidRPr="00731494">
              <w:rPr>
                <w:rFonts w:ascii="Arial" w:hAnsi="Arial" w:cs="Arial"/>
                <w:color w:val="000000"/>
                <w:sz w:val="18"/>
                <w:szCs w:val="18"/>
              </w:rPr>
              <w:t>dobavil najkasneje v</w:t>
            </w:r>
            <w:r w:rsidRPr="00731494">
              <w:rPr>
                <w:rFonts w:ascii="Arial" w:hAnsi="Arial" w:cs="Arial"/>
                <w:color w:val="000000"/>
                <w:sz w:val="18"/>
                <w:szCs w:val="18"/>
              </w:rPr>
              <w:t xml:space="preserve"> roku </w:t>
            </w:r>
            <w:r w:rsidR="005C7395">
              <w:rPr>
                <w:rFonts w:ascii="Arial" w:hAnsi="Arial" w:cs="Arial"/>
                <w:color w:val="000000"/>
                <w:sz w:val="18"/>
                <w:szCs w:val="18"/>
              </w:rPr>
              <w:t>trideset (30)</w:t>
            </w:r>
            <w:r w:rsidRPr="00731494">
              <w:rPr>
                <w:rFonts w:ascii="Arial" w:hAnsi="Arial" w:cs="Arial"/>
                <w:color w:val="000000"/>
                <w:sz w:val="18"/>
                <w:szCs w:val="18"/>
              </w:rPr>
              <w:t xml:space="preserve"> dni od datuma podpisa te pogodbe</w:t>
            </w:r>
            <w:r w:rsidR="000F2512" w:rsidRPr="00731494">
              <w:rPr>
                <w:rFonts w:ascii="Arial" w:hAnsi="Arial" w:cs="Arial"/>
                <w:color w:val="000000"/>
                <w:sz w:val="18"/>
                <w:szCs w:val="18"/>
              </w:rPr>
              <w:t xml:space="preserve">. </w:t>
            </w:r>
          </w:p>
          <w:p w14:paraId="6BF9294E" w14:textId="5EB86A0D" w:rsidR="00CF631F" w:rsidRDefault="00CF631F" w:rsidP="000F2512">
            <w:pPr>
              <w:spacing w:before="225" w:after="225"/>
              <w:jc w:val="both"/>
              <w:rPr>
                <w:rFonts w:ascii="Arial" w:hAnsi="Arial" w:cs="Arial"/>
                <w:color w:val="000000"/>
                <w:sz w:val="18"/>
                <w:szCs w:val="18"/>
              </w:rPr>
            </w:pPr>
            <w:r>
              <w:rPr>
                <w:rFonts w:ascii="Arial" w:hAnsi="Arial" w:cs="Arial"/>
                <w:color w:val="000000"/>
                <w:sz w:val="18"/>
                <w:szCs w:val="18"/>
              </w:rPr>
              <w:t>Za dobavo blaga za drugo in tretje leto bo naročnik dobavitelju oddal naročilo z natančno specifikacijo količin posameznih artiklov. Naročnik si namreč pridržuje pravico, da za drugo oziroma tretje leto količine odstopajo od navedenih v razpisni dokumentaciji, pri čemer odstopanje ne bo večje od 30 %. Rok za dobavo blaga za drugo in tretje leto je najkasneje 30 dni od datuma prejema naročila na strani dobavitelja.</w:t>
            </w:r>
          </w:p>
          <w:p w14:paraId="0B414A5B" w14:textId="77777777" w:rsidR="000F2512" w:rsidRPr="00731494" w:rsidRDefault="000F2512" w:rsidP="000F2512">
            <w:pPr>
              <w:spacing w:before="225" w:after="225"/>
              <w:jc w:val="both"/>
              <w:rPr>
                <w:rFonts w:ascii="Arial" w:hAnsi="Arial" w:cs="Arial"/>
                <w:color w:val="000000"/>
                <w:sz w:val="18"/>
                <w:szCs w:val="18"/>
              </w:rPr>
            </w:pPr>
            <w:r w:rsidRPr="00731494">
              <w:rPr>
                <w:rFonts w:ascii="Arial" w:hAnsi="Arial" w:cs="Arial"/>
                <w:color w:val="000000"/>
                <w:sz w:val="18"/>
                <w:szCs w:val="18"/>
              </w:rPr>
              <w:t>Rok dobave je bistvena sestavina te pogodbe.</w:t>
            </w:r>
          </w:p>
          <w:p w14:paraId="62CE2D25" w14:textId="2CB9CAD3" w:rsidR="000F2512" w:rsidRDefault="000F2512" w:rsidP="000F2512">
            <w:pPr>
              <w:jc w:val="both"/>
              <w:rPr>
                <w:rFonts w:ascii="Arial" w:hAnsi="Arial" w:cs="Arial"/>
                <w:sz w:val="18"/>
                <w:szCs w:val="18"/>
              </w:rPr>
            </w:pPr>
            <w:r w:rsidRPr="00731494">
              <w:rPr>
                <w:rFonts w:ascii="Arial" w:hAnsi="Arial" w:cs="Arial"/>
                <w:color w:val="000000"/>
                <w:sz w:val="18"/>
                <w:szCs w:val="18"/>
              </w:rPr>
              <w:t xml:space="preserve">Za dobavo blaga se upošteva Incoterms 2020 klavzula DDP, na sedežu naročnika, razen kadar je izrecno določeno drugo mesto dobave. </w:t>
            </w:r>
            <w:r w:rsidR="006D5F8D">
              <w:rPr>
                <w:rFonts w:ascii="Arial" w:hAnsi="Arial" w:cs="Arial"/>
                <w:sz w:val="18"/>
                <w:szCs w:val="18"/>
              </w:rPr>
              <w:t>Blago</w:t>
            </w:r>
            <w:r w:rsidRPr="00731494">
              <w:rPr>
                <w:rFonts w:ascii="Arial" w:hAnsi="Arial" w:cs="Arial"/>
                <w:sz w:val="18"/>
                <w:szCs w:val="18"/>
              </w:rPr>
              <w:t xml:space="preserve"> mora biti razložen</w:t>
            </w:r>
            <w:r w:rsidR="006D5F8D">
              <w:rPr>
                <w:rFonts w:ascii="Arial" w:hAnsi="Arial" w:cs="Arial"/>
                <w:sz w:val="18"/>
                <w:szCs w:val="18"/>
              </w:rPr>
              <w:t>o</w:t>
            </w:r>
            <w:r w:rsidRPr="00731494">
              <w:rPr>
                <w:rFonts w:ascii="Arial" w:hAnsi="Arial" w:cs="Arial"/>
                <w:sz w:val="18"/>
                <w:szCs w:val="18"/>
              </w:rPr>
              <w:t xml:space="preserve"> in dostavljen</w:t>
            </w:r>
            <w:r w:rsidR="006D5F8D">
              <w:rPr>
                <w:rFonts w:ascii="Arial" w:hAnsi="Arial" w:cs="Arial"/>
                <w:sz w:val="18"/>
                <w:szCs w:val="18"/>
              </w:rPr>
              <w:t>o</w:t>
            </w:r>
            <w:r w:rsidRPr="00731494">
              <w:rPr>
                <w:rFonts w:ascii="Arial" w:hAnsi="Arial" w:cs="Arial"/>
                <w:sz w:val="18"/>
                <w:szCs w:val="18"/>
              </w:rPr>
              <w:t xml:space="preserve"> v prostore naročnika</w:t>
            </w:r>
            <w:r w:rsidR="00CF631F">
              <w:rPr>
                <w:rFonts w:ascii="Arial" w:hAnsi="Arial" w:cs="Arial"/>
                <w:sz w:val="18"/>
                <w:szCs w:val="18"/>
              </w:rPr>
              <w:t>.</w:t>
            </w:r>
          </w:p>
          <w:p w14:paraId="0C802C1F" w14:textId="77777777" w:rsidR="00CF631F" w:rsidRPr="00731494" w:rsidRDefault="00CF631F" w:rsidP="000F2512">
            <w:pPr>
              <w:jc w:val="both"/>
              <w:rPr>
                <w:rFonts w:ascii="Arial" w:hAnsi="Arial" w:cs="Arial"/>
                <w:sz w:val="18"/>
                <w:szCs w:val="18"/>
              </w:rPr>
            </w:pPr>
          </w:p>
          <w:p w14:paraId="1AA6C51A" w14:textId="6EA6D159" w:rsidR="000F2512" w:rsidRPr="00731494" w:rsidRDefault="000F2512" w:rsidP="00054EE5">
            <w:pPr>
              <w:spacing w:after="120" w:line="260" w:lineRule="exact"/>
              <w:jc w:val="both"/>
              <w:rPr>
                <w:rFonts w:ascii="Arial" w:hAnsi="Arial" w:cs="Arial"/>
                <w:sz w:val="18"/>
                <w:szCs w:val="18"/>
              </w:rPr>
            </w:pPr>
            <w:r w:rsidRPr="00731494">
              <w:rPr>
                <w:rFonts w:ascii="Arial" w:hAnsi="Arial" w:cs="Arial"/>
                <w:color w:val="000000"/>
                <w:sz w:val="18"/>
                <w:szCs w:val="18"/>
              </w:rPr>
              <w:t>Dobavitelj</w:t>
            </w:r>
            <w:r w:rsidRPr="00731494">
              <w:rPr>
                <w:rFonts w:ascii="Arial" w:hAnsi="Arial" w:cs="Arial"/>
                <w:sz w:val="18"/>
                <w:szCs w:val="18"/>
              </w:rPr>
              <w:t xml:space="preserve"> mora ob prevzemu naročniku predložiti:</w:t>
            </w:r>
          </w:p>
          <w:p w14:paraId="0AE43610" w14:textId="77777777" w:rsidR="000F2512" w:rsidRPr="00731494" w:rsidRDefault="000F2512" w:rsidP="00310BC2">
            <w:pPr>
              <w:pStyle w:val="Odstavekseznama"/>
              <w:numPr>
                <w:ilvl w:val="0"/>
                <w:numId w:val="15"/>
              </w:numPr>
              <w:jc w:val="both"/>
              <w:rPr>
                <w:rFonts w:ascii="Arial" w:hAnsi="Arial" w:cs="Arial"/>
                <w:color w:val="000000"/>
                <w:sz w:val="18"/>
                <w:szCs w:val="18"/>
              </w:rPr>
            </w:pPr>
            <w:r w:rsidRPr="00731494">
              <w:rPr>
                <w:rFonts w:ascii="Arial" w:hAnsi="Arial" w:cs="Arial"/>
                <w:sz w:val="18"/>
                <w:szCs w:val="18"/>
              </w:rPr>
              <w:t xml:space="preserve">pravilno izpolnjeno dobavnico, </w:t>
            </w:r>
          </w:p>
          <w:p w14:paraId="6FFABF74" w14:textId="49795EC3" w:rsidR="000F2512" w:rsidRPr="00731494" w:rsidRDefault="000F2512" w:rsidP="00310BC2">
            <w:pPr>
              <w:numPr>
                <w:ilvl w:val="0"/>
                <w:numId w:val="15"/>
              </w:numPr>
              <w:spacing w:line="260" w:lineRule="exact"/>
              <w:jc w:val="both"/>
              <w:rPr>
                <w:rFonts w:ascii="Arial" w:hAnsi="Arial" w:cs="Arial"/>
                <w:sz w:val="18"/>
                <w:szCs w:val="18"/>
              </w:rPr>
            </w:pPr>
            <w:r w:rsidRPr="00731494">
              <w:rPr>
                <w:rFonts w:ascii="Arial" w:hAnsi="Arial" w:cs="Arial"/>
                <w:sz w:val="18"/>
                <w:szCs w:val="18"/>
              </w:rPr>
              <w:t xml:space="preserve">tehnično dokumentacijo v slovenskem jeziku </w:t>
            </w:r>
            <w:r w:rsidR="00E72198" w:rsidRPr="00731494">
              <w:rPr>
                <w:rFonts w:ascii="Arial" w:hAnsi="Arial" w:cs="Arial"/>
                <w:sz w:val="18"/>
                <w:szCs w:val="18"/>
              </w:rPr>
              <w:t xml:space="preserve">ali angleškem jeziku </w:t>
            </w:r>
            <w:r w:rsidRPr="00731494">
              <w:rPr>
                <w:rFonts w:ascii="Arial" w:hAnsi="Arial" w:cs="Arial"/>
                <w:sz w:val="18"/>
                <w:szCs w:val="18"/>
              </w:rPr>
              <w:t xml:space="preserve">in mora vsebovati, tehnične podatke ter so lahko predložena v fizični ali elektronski obliki,    </w:t>
            </w:r>
          </w:p>
          <w:p w14:paraId="018FB576" w14:textId="50353A2D" w:rsidR="000F2512" w:rsidRPr="00731494" w:rsidRDefault="000F2512" w:rsidP="00310BC2">
            <w:pPr>
              <w:numPr>
                <w:ilvl w:val="0"/>
                <w:numId w:val="15"/>
              </w:numPr>
              <w:spacing w:line="260" w:lineRule="exact"/>
              <w:jc w:val="both"/>
              <w:rPr>
                <w:rFonts w:ascii="Arial" w:hAnsi="Arial" w:cs="Arial"/>
                <w:sz w:val="18"/>
                <w:szCs w:val="18"/>
              </w:rPr>
            </w:pPr>
            <w:r w:rsidRPr="00731494">
              <w:rPr>
                <w:rFonts w:ascii="Arial" w:hAnsi="Arial" w:cs="Arial"/>
                <w:sz w:val="18"/>
                <w:szCs w:val="18"/>
              </w:rPr>
              <w:t>izpolnjen in potrjen garancijski list,</w:t>
            </w:r>
          </w:p>
          <w:p w14:paraId="01312E23" w14:textId="007C6234" w:rsidR="000F2512" w:rsidRPr="00731494" w:rsidRDefault="000F2512" w:rsidP="00310BC2">
            <w:pPr>
              <w:numPr>
                <w:ilvl w:val="0"/>
                <w:numId w:val="15"/>
              </w:numPr>
              <w:spacing w:line="260" w:lineRule="exact"/>
              <w:jc w:val="both"/>
              <w:rPr>
                <w:rFonts w:ascii="Arial" w:hAnsi="Arial" w:cs="Arial"/>
                <w:sz w:val="18"/>
                <w:szCs w:val="18"/>
              </w:rPr>
            </w:pPr>
            <w:r w:rsidRPr="00731494">
              <w:rPr>
                <w:rFonts w:ascii="Arial" w:hAnsi="Arial" w:cs="Arial"/>
                <w:sz w:val="18"/>
                <w:szCs w:val="18"/>
              </w:rPr>
              <w:t xml:space="preserve">dokazilo, da je </w:t>
            </w:r>
            <w:r w:rsidR="006D5F8D">
              <w:rPr>
                <w:rFonts w:ascii="Arial" w:hAnsi="Arial" w:cs="Arial"/>
                <w:sz w:val="18"/>
                <w:szCs w:val="18"/>
              </w:rPr>
              <w:t xml:space="preserve">blago </w:t>
            </w:r>
            <w:r w:rsidRPr="00731494">
              <w:rPr>
                <w:rFonts w:ascii="Arial" w:hAnsi="Arial" w:cs="Arial"/>
                <w:sz w:val="18"/>
                <w:szCs w:val="18"/>
              </w:rPr>
              <w:t>nov</w:t>
            </w:r>
            <w:r w:rsidR="006D5F8D">
              <w:rPr>
                <w:rFonts w:ascii="Arial" w:hAnsi="Arial" w:cs="Arial"/>
                <w:sz w:val="18"/>
                <w:szCs w:val="18"/>
              </w:rPr>
              <w:t>o</w:t>
            </w:r>
            <w:r w:rsidRPr="00731494">
              <w:rPr>
                <w:rFonts w:ascii="Arial" w:hAnsi="Arial" w:cs="Arial"/>
                <w:sz w:val="18"/>
                <w:szCs w:val="18"/>
              </w:rPr>
              <w:t>, če to ni razvidno iz potrjenih garancijskih listov,</w:t>
            </w:r>
          </w:p>
          <w:p w14:paraId="572B4C67" w14:textId="20AF3E10" w:rsidR="000F2512" w:rsidRPr="00731494" w:rsidRDefault="000F2512" w:rsidP="00310BC2">
            <w:pPr>
              <w:numPr>
                <w:ilvl w:val="0"/>
                <w:numId w:val="15"/>
              </w:numPr>
              <w:spacing w:line="260" w:lineRule="exact"/>
              <w:jc w:val="both"/>
              <w:rPr>
                <w:rFonts w:ascii="Arial" w:hAnsi="Arial" w:cs="Arial"/>
                <w:sz w:val="18"/>
                <w:szCs w:val="18"/>
              </w:rPr>
            </w:pPr>
            <w:r w:rsidRPr="00731494">
              <w:rPr>
                <w:rFonts w:ascii="Arial" w:hAnsi="Arial" w:cs="Arial"/>
                <w:sz w:val="18"/>
                <w:szCs w:val="18"/>
              </w:rPr>
              <w:t xml:space="preserve">dokumentacijo, kot je zahtevana v </w:t>
            </w:r>
            <w:r w:rsidR="00E72198" w:rsidRPr="00731494">
              <w:rPr>
                <w:rFonts w:ascii="Arial" w:hAnsi="Arial" w:cs="Arial"/>
                <w:sz w:val="18"/>
                <w:szCs w:val="18"/>
              </w:rPr>
              <w:t>razpisni dokumentaciji</w:t>
            </w:r>
            <w:r w:rsidRPr="00731494">
              <w:rPr>
                <w:rFonts w:ascii="Arial" w:hAnsi="Arial" w:cs="Arial"/>
                <w:sz w:val="18"/>
                <w:szCs w:val="18"/>
              </w:rPr>
              <w:t xml:space="preserve"> in</w:t>
            </w:r>
          </w:p>
          <w:p w14:paraId="56C3A605" w14:textId="46E66A22" w:rsidR="000F2512" w:rsidRPr="00731494" w:rsidRDefault="000F2512" w:rsidP="00310BC2">
            <w:pPr>
              <w:numPr>
                <w:ilvl w:val="0"/>
                <w:numId w:val="15"/>
              </w:numPr>
              <w:spacing w:line="260" w:lineRule="exact"/>
              <w:jc w:val="both"/>
              <w:rPr>
                <w:rFonts w:ascii="Arial" w:hAnsi="Arial" w:cs="Arial"/>
                <w:sz w:val="18"/>
                <w:szCs w:val="18"/>
              </w:rPr>
            </w:pPr>
            <w:r w:rsidRPr="00731494">
              <w:rPr>
                <w:rFonts w:ascii="Arial" w:hAnsi="Arial" w:cs="Arial"/>
                <w:sz w:val="18"/>
                <w:szCs w:val="18"/>
              </w:rPr>
              <w:t>drugo pripadajočo dokumentacijo, ki je naročnik ni izrecno določil</w:t>
            </w:r>
            <w:r w:rsidR="00CF631F">
              <w:rPr>
                <w:rFonts w:ascii="Arial" w:hAnsi="Arial" w:cs="Arial"/>
                <w:sz w:val="18"/>
                <w:szCs w:val="18"/>
              </w:rPr>
              <w:t>.</w:t>
            </w:r>
          </w:p>
          <w:p w14:paraId="2AC4E0B9" w14:textId="77777777" w:rsidR="000F2512" w:rsidRPr="00731494" w:rsidRDefault="000F2512" w:rsidP="000F2512">
            <w:pPr>
              <w:spacing w:line="260" w:lineRule="exact"/>
              <w:jc w:val="both"/>
              <w:rPr>
                <w:rFonts w:ascii="Arial" w:hAnsi="Arial" w:cs="Arial"/>
                <w:sz w:val="18"/>
                <w:szCs w:val="18"/>
              </w:rPr>
            </w:pPr>
          </w:p>
          <w:p w14:paraId="5DEDEEB3" w14:textId="10827039" w:rsidR="000F2512" w:rsidRPr="00731494" w:rsidRDefault="000F2512" w:rsidP="000F2512">
            <w:pPr>
              <w:spacing w:line="260" w:lineRule="exact"/>
              <w:jc w:val="both"/>
              <w:rPr>
                <w:rFonts w:ascii="Arial" w:hAnsi="Arial" w:cs="Arial"/>
                <w:sz w:val="18"/>
                <w:szCs w:val="18"/>
              </w:rPr>
            </w:pPr>
            <w:r w:rsidRPr="00731494">
              <w:rPr>
                <w:rFonts w:ascii="Arial" w:hAnsi="Arial" w:cs="Arial"/>
                <w:color w:val="000000"/>
                <w:sz w:val="18"/>
                <w:szCs w:val="18"/>
              </w:rPr>
              <w:t>Dobavitelj</w:t>
            </w:r>
            <w:r w:rsidRPr="00731494">
              <w:rPr>
                <w:rFonts w:ascii="Arial" w:hAnsi="Arial" w:cs="Arial"/>
                <w:sz w:val="18"/>
                <w:szCs w:val="18"/>
              </w:rPr>
              <w:t xml:space="preserve"> mora naročniku predložiti zgoraj navedeno dokumentacijo v slovenskem ali angleškem jeziku (razen tehnične dokumentacije, ki mora biti v slovenskem jeziku)</w:t>
            </w:r>
            <w:r w:rsidRPr="00731494">
              <w:rPr>
                <w:rFonts w:ascii="Arial" w:hAnsi="Arial" w:cs="Arial"/>
                <w:i/>
                <w:sz w:val="18"/>
                <w:szCs w:val="18"/>
              </w:rPr>
              <w:t>.</w:t>
            </w:r>
            <w:r w:rsidRPr="00731494">
              <w:rPr>
                <w:rFonts w:ascii="Arial" w:hAnsi="Arial" w:cs="Arial"/>
                <w:sz w:val="18"/>
                <w:szCs w:val="18"/>
              </w:rPr>
              <w:t xml:space="preserve"> Brez predložitve v prejšnjem odstavku navedenih dokumentov prevzem ne bo opravljen.</w:t>
            </w:r>
          </w:p>
          <w:p w14:paraId="017A1B46" w14:textId="77777777" w:rsidR="000F2512" w:rsidRPr="00731494" w:rsidRDefault="000F2512" w:rsidP="000F2512">
            <w:pPr>
              <w:spacing w:line="260" w:lineRule="exact"/>
              <w:jc w:val="both"/>
              <w:rPr>
                <w:rFonts w:ascii="Arial" w:hAnsi="Arial" w:cs="Arial"/>
                <w:sz w:val="18"/>
                <w:szCs w:val="18"/>
              </w:rPr>
            </w:pPr>
          </w:p>
          <w:p w14:paraId="0BEB2C89" w14:textId="2E176CEC" w:rsidR="000F2512" w:rsidRPr="00731494" w:rsidRDefault="000F2512" w:rsidP="000F2512">
            <w:pPr>
              <w:autoSpaceDE w:val="0"/>
              <w:autoSpaceDN w:val="0"/>
              <w:adjustRightInd w:val="0"/>
              <w:jc w:val="both"/>
              <w:rPr>
                <w:rFonts w:ascii="Arial" w:hAnsi="Arial" w:cs="Arial"/>
                <w:color w:val="000000"/>
                <w:sz w:val="18"/>
                <w:szCs w:val="18"/>
              </w:rPr>
            </w:pPr>
            <w:r w:rsidRPr="00731494">
              <w:rPr>
                <w:rFonts w:ascii="Arial" w:hAnsi="Arial" w:cs="Arial"/>
                <w:color w:val="000000"/>
                <w:sz w:val="18"/>
                <w:szCs w:val="18"/>
              </w:rPr>
              <w:lastRenderedPageBreak/>
              <w:t>Izjemoma v primeru, da dobavitelj iz objektivnih razlogov na more več dobaviti določene</w:t>
            </w:r>
            <w:r w:rsidR="00CF631F">
              <w:rPr>
                <w:rFonts w:ascii="Arial" w:hAnsi="Arial" w:cs="Arial"/>
                <w:color w:val="000000"/>
                <w:sz w:val="18"/>
                <w:szCs w:val="18"/>
              </w:rPr>
              <w:t>ga</w:t>
            </w:r>
            <w:r w:rsidRPr="00731494">
              <w:rPr>
                <w:rFonts w:ascii="Arial" w:hAnsi="Arial" w:cs="Arial"/>
                <w:color w:val="000000"/>
                <w:sz w:val="18"/>
                <w:szCs w:val="18"/>
              </w:rPr>
              <w:t xml:space="preserve"> </w:t>
            </w:r>
            <w:r w:rsidR="00CF631F">
              <w:rPr>
                <w:rFonts w:ascii="Arial" w:hAnsi="Arial" w:cs="Arial"/>
                <w:color w:val="000000"/>
                <w:sz w:val="18"/>
                <w:szCs w:val="18"/>
              </w:rPr>
              <w:t>blaga</w:t>
            </w:r>
            <w:r w:rsidRPr="00731494">
              <w:rPr>
                <w:rFonts w:ascii="Arial" w:hAnsi="Arial" w:cs="Arial"/>
                <w:color w:val="000000"/>
                <w:sz w:val="18"/>
                <w:szCs w:val="18"/>
              </w:rPr>
              <w:t xml:space="preserve">, mora posredovati naročniku v potrditev novo, nadomestno </w:t>
            </w:r>
            <w:r w:rsidR="00CF631F">
              <w:rPr>
                <w:rFonts w:ascii="Arial" w:hAnsi="Arial" w:cs="Arial"/>
                <w:color w:val="000000"/>
                <w:sz w:val="18"/>
                <w:szCs w:val="18"/>
              </w:rPr>
              <w:t>blago</w:t>
            </w:r>
            <w:r w:rsidRPr="00731494">
              <w:rPr>
                <w:rFonts w:ascii="Arial" w:hAnsi="Arial" w:cs="Arial"/>
                <w:color w:val="000000"/>
                <w:sz w:val="18"/>
                <w:szCs w:val="18"/>
              </w:rPr>
              <w:t xml:space="preserve">, ki mora ustrezati tehničnim zahtevam iz razpisne dokumentacije. Dobavitelj mora naročniku posredovati tudi obrazložitev za menjavo ter vso potrebno dokumentacijo, iz katere bo razvidno, da </w:t>
            </w:r>
            <w:r w:rsidR="00CF631F">
              <w:rPr>
                <w:rFonts w:ascii="Arial" w:hAnsi="Arial" w:cs="Arial"/>
                <w:color w:val="000000"/>
                <w:sz w:val="18"/>
                <w:szCs w:val="18"/>
              </w:rPr>
              <w:t>blago</w:t>
            </w:r>
            <w:r w:rsidRPr="00731494">
              <w:rPr>
                <w:rFonts w:ascii="Arial" w:hAnsi="Arial" w:cs="Arial"/>
                <w:color w:val="000000"/>
                <w:sz w:val="18"/>
                <w:szCs w:val="18"/>
              </w:rPr>
              <w:t xml:space="preserve"> ustreza zahtevam iz razpisne dokumentacije predmetnega javnega naročila. Cene za nadomestno </w:t>
            </w:r>
            <w:r w:rsidR="00CF631F">
              <w:rPr>
                <w:rFonts w:ascii="Arial" w:hAnsi="Arial" w:cs="Arial"/>
                <w:color w:val="000000"/>
                <w:sz w:val="18"/>
                <w:szCs w:val="18"/>
              </w:rPr>
              <w:t xml:space="preserve">blago </w:t>
            </w:r>
            <w:r w:rsidRPr="00731494">
              <w:rPr>
                <w:rFonts w:ascii="Arial" w:hAnsi="Arial" w:cs="Arial"/>
                <w:color w:val="000000"/>
                <w:sz w:val="18"/>
                <w:szCs w:val="18"/>
              </w:rPr>
              <w:t xml:space="preserve">morajo biti enake, kot za prvotno ponujeno </w:t>
            </w:r>
            <w:r w:rsidR="00CF631F">
              <w:rPr>
                <w:rFonts w:ascii="Arial" w:hAnsi="Arial" w:cs="Arial"/>
                <w:color w:val="000000"/>
                <w:sz w:val="18"/>
                <w:szCs w:val="18"/>
              </w:rPr>
              <w:t>blago</w:t>
            </w:r>
            <w:r w:rsidRPr="00731494">
              <w:rPr>
                <w:rFonts w:ascii="Arial" w:hAnsi="Arial" w:cs="Arial"/>
                <w:color w:val="000000"/>
                <w:sz w:val="18"/>
                <w:szCs w:val="18"/>
              </w:rPr>
              <w:t>, nadomestn</w:t>
            </w:r>
            <w:r w:rsidR="00CF631F">
              <w:rPr>
                <w:rFonts w:ascii="Arial" w:hAnsi="Arial" w:cs="Arial"/>
                <w:color w:val="000000"/>
                <w:sz w:val="18"/>
                <w:szCs w:val="18"/>
              </w:rPr>
              <w:t>o</w:t>
            </w:r>
            <w:r w:rsidRPr="00731494">
              <w:rPr>
                <w:rFonts w:ascii="Arial" w:hAnsi="Arial" w:cs="Arial"/>
                <w:color w:val="000000"/>
                <w:sz w:val="18"/>
                <w:szCs w:val="18"/>
              </w:rPr>
              <w:t xml:space="preserve"> </w:t>
            </w:r>
            <w:r w:rsidR="00CF631F">
              <w:rPr>
                <w:rFonts w:ascii="Arial" w:hAnsi="Arial" w:cs="Arial"/>
                <w:color w:val="000000"/>
                <w:sz w:val="18"/>
                <w:szCs w:val="18"/>
              </w:rPr>
              <w:t>blago</w:t>
            </w:r>
            <w:r w:rsidRPr="00731494">
              <w:rPr>
                <w:rFonts w:ascii="Arial" w:hAnsi="Arial" w:cs="Arial"/>
                <w:color w:val="000000"/>
                <w:sz w:val="18"/>
                <w:szCs w:val="18"/>
              </w:rPr>
              <w:t xml:space="preserve"> pa je lahko tudi boljše kvalitete.</w:t>
            </w:r>
          </w:p>
          <w:p w14:paraId="58183FA3" w14:textId="72C6E2ED" w:rsidR="000F2512" w:rsidRPr="00731494" w:rsidRDefault="000F2512" w:rsidP="000F2512">
            <w:pPr>
              <w:spacing w:before="225" w:after="225"/>
              <w:jc w:val="both"/>
              <w:rPr>
                <w:rFonts w:ascii="Arial" w:hAnsi="Arial" w:cs="Arial"/>
                <w:sz w:val="18"/>
                <w:szCs w:val="18"/>
              </w:rPr>
            </w:pPr>
            <w:r w:rsidRPr="00731494">
              <w:rPr>
                <w:rFonts w:ascii="Arial" w:hAnsi="Arial" w:cs="Arial"/>
                <w:sz w:val="18"/>
                <w:szCs w:val="18"/>
              </w:rPr>
              <w:t>Dobavitelj in naročnik opravita primopredajo ter o tem sestavita pisni zapisnik, ki je obvezna priloga računa.</w:t>
            </w:r>
            <w:r w:rsidRPr="00731494" w:rsidDel="00A641D6">
              <w:t xml:space="preserve"> </w:t>
            </w:r>
            <w:r w:rsidRPr="00731494">
              <w:rPr>
                <w:rFonts w:ascii="Arial" w:hAnsi="Arial" w:cs="Arial"/>
                <w:sz w:val="18"/>
                <w:szCs w:val="18"/>
              </w:rPr>
              <w:t xml:space="preserve">Dobavitelj lahko na podlagi podpisanega in žigosanega končnega primopredajnega zapisnika (pisno potrjenega s strani predstavnikov obeh pogodbenih strank) naročniku izstavi račun za dobavljeno </w:t>
            </w:r>
            <w:r w:rsidR="00CF631F">
              <w:rPr>
                <w:rFonts w:ascii="Arial" w:hAnsi="Arial" w:cs="Arial"/>
                <w:sz w:val="18"/>
                <w:szCs w:val="18"/>
              </w:rPr>
              <w:t>blago.</w:t>
            </w:r>
          </w:p>
          <w:p w14:paraId="354E2F13" w14:textId="0EC41FCD" w:rsidR="000F2512" w:rsidRPr="00731494" w:rsidRDefault="000F2512" w:rsidP="000F2512">
            <w:pPr>
              <w:pStyle w:val="Telobesedila"/>
              <w:rPr>
                <w:rFonts w:ascii="Arial" w:hAnsi="Arial"/>
                <w:sz w:val="18"/>
                <w:szCs w:val="18"/>
              </w:rPr>
            </w:pPr>
            <w:r w:rsidRPr="00731494">
              <w:rPr>
                <w:rFonts w:ascii="Arial" w:hAnsi="Arial"/>
                <w:color w:val="000000"/>
                <w:sz w:val="18"/>
                <w:szCs w:val="18"/>
              </w:rPr>
              <w:t>Dobavitelj</w:t>
            </w:r>
            <w:r w:rsidRPr="00731494">
              <w:rPr>
                <w:rFonts w:ascii="Arial" w:hAnsi="Arial"/>
                <w:sz w:val="18"/>
                <w:szCs w:val="18"/>
              </w:rPr>
              <w:t xml:space="preserve"> je dolžan obvestiti skrbnika pogodbe s strani naročnika o terminu dobave najmanj štiri (4) delovne dni pred dnevom dobave, sicer naročnik ni dolžan prevzeti </w:t>
            </w:r>
            <w:r w:rsidR="00CF631F">
              <w:rPr>
                <w:rFonts w:ascii="Arial" w:hAnsi="Arial"/>
                <w:sz w:val="18"/>
                <w:szCs w:val="18"/>
              </w:rPr>
              <w:t>blaga</w:t>
            </w:r>
            <w:r w:rsidRPr="00731494">
              <w:rPr>
                <w:rFonts w:ascii="Arial" w:hAnsi="Arial"/>
                <w:sz w:val="18"/>
                <w:szCs w:val="18"/>
              </w:rPr>
              <w:t xml:space="preserve">. V ta namen dobavitelj skrbniku pogodbe s strani naročnika posreduje pisno obvestilo po elektronski pošti na naslov: _________________. </w:t>
            </w:r>
          </w:p>
          <w:p w14:paraId="1370C419" w14:textId="77777777" w:rsidR="000F2512" w:rsidRPr="00731494" w:rsidRDefault="000F2512" w:rsidP="000F2512">
            <w:pPr>
              <w:spacing w:before="225" w:after="225"/>
              <w:jc w:val="both"/>
              <w:rPr>
                <w:rFonts w:ascii="Arial" w:hAnsi="Arial" w:cs="Arial"/>
                <w:sz w:val="18"/>
                <w:szCs w:val="18"/>
              </w:rPr>
            </w:pPr>
            <w:r w:rsidRPr="00731494">
              <w:rPr>
                <w:rFonts w:ascii="Arial" w:hAnsi="Arial" w:cs="Arial"/>
                <w:sz w:val="18"/>
                <w:szCs w:val="18"/>
              </w:rPr>
              <w:t>V kolikor dobavitelj svojih obveznosti ne bo opravil v pogodbenem roku, je naročniku odškodninsko odgovoren za vso neposredno in posredno škodo iz naslova zamude.</w:t>
            </w:r>
          </w:p>
          <w:p w14:paraId="681F9E8A" w14:textId="77777777" w:rsidR="000F2512" w:rsidRPr="00731494" w:rsidRDefault="000F2512" w:rsidP="000F2512">
            <w:pPr>
              <w:pStyle w:val="Telobesedila"/>
              <w:rPr>
                <w:rFonts w:ascii="Arial" w:hAnsi="Arial"/>
                <w:sz w:val="18"/>
                <w:szCs w:val="18"/>
              </w:rPr>
            </w:pPr>
            <w:r w:rsidRPr="00731494">
              <w:rPr>
                <w:rFonts w:ascii="Arial" w:hAnsi="Arial"/>
                <w:sz w:val="18"/>
                <w:szCs w:val="18"/>
              </w:rPr>
              <w:t>Morebitne preostale obveznosti ponudnika se določijo v dogovoru z naročnikom po dobavljenem predmetu naročila.</w:t>
            </w:r>
          </w:p>
          <w:p w14:paraId="2011FB76" w14:textId="77777777" w:rsidR="000F2512" w:rsidRPr="00731494" w:rsidRDefault="000F2512" w:rsidP="000F2512">
            <w:pPr>
              <w:pStyle w:val="Telobesedila"/>
              <w:rPr>
                <w:rFonts w:ascii="Arial" w:hAnsi="Arial"/>
                <w:sz w:val="18"/>
                <w:szCs w:val="18"/>
              </w:rPr>
            </w:pPr>
          </w:p>
          <w:p w14:paraId="5E15C599" w14:textId="1504B791" w:rsidR="000F2512" w:rsidRPr="00054EE5" w:rsidRDefault="000F2512" w:rsidP="00054EE5">
            <w:pPr>
              <w:pStyle w:val="Telobesedila"/>
              <w:rPr>
                <w:rFonts w:ascii="Arial" w:hAnsi="Arial"/>
                <w:sz w:val="18"/>
                <w:szCs w:val="18"/>
              </w:rPr>
            </w:pPr>
            <w:r w:rsidRPr="00731494">
              <w:rPr>
                <w:rFonts w:ascii="Arial" w:hAnsi="Arial"/>
                <w:sz w:val="18"/>
                <w:szCs w:val="18"/>
              </w:rPr>
              <w:t xml:space="preserve"> </w:t>
            </w:r>
          </w:p>
        </w:tc>
      </w:tr>
    </w:tbl>
    <w:p w14:paraId="34DB45A3" w14:textId="77777777" w:rsidR="00BE7E6E" w:rsidRPr="00731494" w:rsidRDefault="000416C6">
      <w:pPr>
        <w:spacing w:before="225" w:after="225" w:line="240" w:lineRule="auto"/>
        <w:jc w:val="both"/>
      </w:pPr>
      <w:r w:rsidRPr="00731494">
        <w:rPr>
          <w:rFonts w:ascii="Arial" w:hAnsi="Arial" w:cs="Arial"/>
          <w:b/>
          <w:bCs/>
          <w:color w:val="000000"/>
          <w:sz w:val="18"/>
          <w:szCs w:val="18"/>
        </w:rPr>
        <w:lastRenderedPageBreak/>
        <w:t>V. PODIZVAJALCI</w:t>
      </w:r>
    </w:p>
    <w:p w14:paraId="5B0B5761" w14:textId="77777777" w:rsidR="00BE7E6E" w:rsidRPr="00731494" w:rsidRDefault="000416C6">
      <w:pPr>
        <w:spacing w:after="0" w:line="240" w:lineRule="auto"/>
        <w:jc w:val="center"/>
      </w:pPr>
      <w:r w:rsidRPr="00731494">
        <w:rPr>
          <w:rFonts w:ascii="Arial" w:hAnsi="Arial" w:cs="Arial"/>
          <w:b/>
          <w:bCs/>
          <w:color w:val="000000"/>
          <w:sz w:val="18"/>
          <w:szCs w:val="18"/>
        </w:rPr>
        <w:t>10. člen</w:t>
      </w:r>
    </w:p>
    <w:tbl>
      <w:tblPr>
        <w:tblStyle w:val="NormalTablePHPDOCX"/>
        <w:tblW w:w="0" w:type="auto"/>
        <w:tblInd w:w="108" w:type="dxa"/>
        <w:tblLook w:val="04A0" w:firstRow="1" w:lastRow="0" w:firstColumn="1" w:lastColumn="0" w:noHBand="0" w:noVBand="1"/>
      </w:tblPr>
      <w:tblGrid>
        <w:gridCol w:w="8658"/>
      </w:tblGrid>
      <w:tr w:rsidR="00BE7E6E" w:rsidRPr="00731494" w14:paraId="0F607D16" w14:textId="77777777">
        <w:tc>
          <w:tcPr>
            <w:tcW w:w="0" w:type="auto"/>
            <w:tcMar>
              <w:top w:w="0" w:type="auto"/>
              <w:bottom w:w="0" w:type="auto"/>
            </w:tcMar>
          </w:tcPr>
          <w:p w14:paraId="5D2403EC" w14:textId="2C08ACF4" w:rsidR="00BE7E6E" w:rsidRPr="00731494" w:rsidRDefault="000416C6">
            <w:pPr>
              <w:spacing w:before="225" w:after="225"/>
              <w:jc w:val="both"/>
            </w:pPr>
            <w:r w:rsidRPr="00731494">
              <w:rPr>
                <w:rFonts w:ascii="Arial" w:hAnsi="Arial" w:cs="Arial"/>
                <w:color w:val="000000"/>
                <w:sz w:val="18"/>
                <w:szCs w:val="18"/>
              </w:rPr>
              <w:t xml:space="preserve">Dobavitelj bo </w:t>
            </w:r>
            <w:r w:rsidR="00E72198" w:rsidRPr="00731494">
              <w:rPr>
                <w:rFonts w:ascii="Arial" w:hAnsi="Arial" w:cs="Arial"/>
                <w:color w:val="000000"/>
                <w:sz w:val="18"/>
                <w:szCs w:val="18"/>
              </w:rPr>
              <w:t>dobavo</w:t>
            </w:r>
            <w:r w:rsidRPr="00731494">
              <w:rPr>
                <w:rFonts w:ascii="Arial" w:hAnsi="Arial" w:cs="Arial"/>
                <w:color w:val="000000"/>
                <w:sz w:val="18"/>
                <w:szCs w:val="18"/>
              </w:rPr>
              <w:t xml:space="preserve">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BE7E6E" w:rsidRPr="00731494" w14:paraId="221D41CF" w14:textId="77777777" w:rsidTr="00E72198">
              <w:tc>
                <w:tcPr>
                  <w:tcW w:w="187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9B74CDA" w14:textId="77777777" w:rsidR="00BE7E6E" w:rsidRPr="00731494" w:rsidRDefault="000416C6">
                  <w:pPr>
                    <w:jc w:val="right"/>
                  </w:pPr>
                  <w:r w:rsidRPr="00731494">
                    <w:rPr>
                      <w:rFonts w:ascii="Arial" w:hAnsi="Arial" w:cs="Arial"/>
                      <w:b/>
                      <w:bCs/>
                      <w:color w:val="000000"/>
                      <w:position w:val="-2"/>
                      <w:sz w:val="18"/>
                      <w:szCs w:val="18"/>
                      <w:shd w:val="clear" w:color="auto" w:fill="D1D1D1"/>
                    </w:rPr>
                    <w:t>Podizvajalec 1 (firma, naslov):</w:t>
                  </w:r>
                </w:p>
              </w:tc>
              <w:tc>
                <w:tcPr>
                  <w:tcW w:w="6560"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80C120D" w14:textId="77777777" w:rsidR="00BE7E6E" w:rsidRPr="00731494" w:rsidRDefault="00BE7E6E"/>
              </w:tc>
            </w:tr>
            <w:tr w:rsidR="00BE7E6E" w:rsidRPr="00731494" w14:paraId="3612E10D" w14:textId="77777777" w:rsidTr="00E72198">
              <w:tc>
                <w:tcPr>
                  <w:tcW w:w="187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77267CE" w14:textId="77777777" w:rsidR="00BE7E6E" w:rsidRPr="00731494" w:rsidRDefault="000416C6">
                  <w:pPr>
                    <w:jc w:val="right"/>
                  </w:pPr>
                  <w:r w:rsidRPr="00731494">
                    <w:rPr>
                      <w:rFonts w:ascii="Arial" w:hAnsi="Arial" w:cs="Arial"/>
                      <w:b/>
                      <w:bCs/>
                      <w:color w:val="000000"/>
                      <w:position w:val="-2"/>
                      <w:sz w:val="18"/>
                      <w:szCs w:val="18"/>
                      <w:shd w:val="clear" w:color="auto" w:fill="D1D1D1"/>
                    </w:rPr>
                    <w:t>VRSTA DEL (predmet, količina):</w:t>
                  </w:r>
                </w:p>
              </w:tc>
              <w:tc>
                <w:tcPr>
                  <w:tcW w:w="6560"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5B054039"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Opis del, ki jih bo izvedel podizvajalec:</w:t>
                  </w:r>
                </w:p>
                <w:p w14:paraId="737DA43E" w14:textId="77777777" w:rsidR="00BE7E6E" w:rsidRPr="00731494" w:rsidRDefault="000416C6">
                  <w:pPr>
                    <w:spacing w:before="135" w:after="135"/>
                    <w:jc w:val="both"/>
                    <w:textAlignment w:val="center"/>
                  </w:pPr>
                  <w:r w:rsidRPr="00731494">
                    <w:rPr>
                      <w:rFonts w:ascii="Arial" w:hAnsi="Arial" w:cs="Arial"/>
                      <w:color w:val="000000"/>
                      <w:position w:val="-2"/>
                      <w:sz w:val="18"/>
                      <w:szCs w:val="18"/>
                    </w:rPr>
                    <w:t>% končne ponudbe vrednosti, ki jo bo izvedel podizvajalec: ____</w:t>
                  </w:r>
                </w:p>
              </w:tc>
            </w:tr>
          </w:tbl>
          <w:p w14:paraId="596913D4" w14:textId="77777777" w:rsidR="00BE7E6E" w:rsidRPr="00731494" w:rsidRDefault="000416C6">
            <w:pPr>
              <w:spacing w:before="225" w:after="225"/>
              <w:jc w:val="both"/>
            </w:pPr>
            <w:r w:rsidRPr="00731494">
              <w:rPr>
                <w:rFonts w:ascii="Arial" w:hAnsi="Arial" w:cs="Arial"/>
                <w:i/>
                <w:iCs/>
                <w:color w:val="000000"/>
                <w:sz w:val="18"/>
                <w:szCs w:val="18"/>
              </w:rPr>
              <w:t>Opomba:</w:t>
            </w:r>
          </w:p>
          <w:p w14:paraId="2F2A9345" w14:textId="77777777" w:rsidR="00BE7E6E" w:rsidRPr="00731494" w:rsidRDefault="000416C6">
            <w:pPr>
              <w:spacing w:before="225" w:after="225"/>
              <w:jc w:val="both"/>
            </w:pPr>
            <w:r w:rsidRPr="00731494">
              <w:rPr>
                <w:rFonts w:ascii="Arial" w:hAnsi="Arial" w:cs="Arial"/>
                <w:i/>
                <w:iCs/>
                <w:color w:val="000000"/>
                <w:sz w:val="18"/>
                <w:szCs w:val="18"/>
              </w:rPr>
              <w:t>V KOLIKOR PONUDNIK NE NASTOPA S PODIZVAJALCI SE RAZDELEK IZBRIŠE</w:t>
            </w:r>
          </w:p>
        </w:tc>
      </w:tr>
    </w:tbl>
    <w:p w14:paraId="03AB5F41" w14:textId="77777777" w:rsidR="00BE7E6E" w:rsidRPr="00731494" w:rsidRDefault="000416C6">
      <w:pPr>
        <w:spacing w:after="0" w:line="240" w:lineRule="auto"/>
        <w:jc w:val="center"/>
      </w:pPr>
      <w:r w:rsidRPr="00731494">
        <w:rPr>
          <w:rFonts w:ascii="Arial" w:hAnsi="Arial" w:cs="Arial"/>
          <w:b/>
          <w:bCs/>
          <w:color w:val="000000"/>
          <w:sz w:val="18"/>
          <w:szCs w:val="18"/>
        </w:rPr>
        <w:t>11. člen</w:t>
      </w:r>
    </w:p>
    <w:tbl>
      <w:tblPr>
        <w:tblStyle w:val="NormalTablePHPDOCX"/>
        <w:tblW w:w="0" w:type="auto"/>
        <w:tblInd w:w="108" w:type="dxa"/>
        <w:tblLook w:val="04A0" w:firstRow="1" w:lastRow="0" w:firstColumn="1" w:lastColumn="0" w:noHBand="0" w:noVBand="1"/>
      </w:tblPr>
      <w:tblGrid>
        <w:gridCol w:w="8962"/>
      </w:tblGrid>
      <w:tr w:rsidR="00BE7E6E" w:rsidRPr="00731494" w14:paraId="6FF64105" w14:textId="77777777">
        <w:tc>
          <w:tcPr>
            <w:tcW w:w="0" w:type="auto"/>
            <w:tcMar>
              <w:top w:w="0" w:type="auto"/>
              <w:bottom w:w="0" w:type="auto"/>
            </w:tcMar>
          </w:tcPr>
          <w:p w14:paraId="6072052C" w14:textId="77777777" w:rsidR="00BE7E6E" w:rsidRPr="00731494" w:rsidRDefault="000416C6">
            <w:pPr>
              <w:spacing w:before="225" w:after="225"/>
              <w:jc w:val="both"/>
            </w:pPr>
            <w:r w:rsidRPr="00731494">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113D4A8B" w14:textId="77777777" w:rsidR="00BE7E6E" w:rsidRPr="00731494" w:rsidRDefault="000416C6">
            <w:pPr>
              <w:spacing w:before="225" w:after="225"/>
              <w:jc w:val="both"/>
            </w:pPr>
            <w:r w:rsidRPr="00731494">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6"/>
            </w:tblGrid>
            <w:tr w:rsidR="00BE7E6E" w:rsidRPr="00731494" w14:paraId="0FD1690B" w14:textId="77777777">
              <w:tc>
                <w:tcPr>
                  <w:tcW w:w="0" w:type="auto"/>
                  <w:tcMar>
                    <w:top w:w="0" w:type="auto"/>
                    <w:bottom w:w="0" w:type="auto"/>
                  </w:tcMar>
                </w:tcPr>
                <w:p w14:paraId="77617D00" w14:textId="77777777" w:rsidR="00BE7E6E" w:rsidRPr="00731494" w:rsidRDefault="000416C6" w:rsidP="00310BC2">
                  <w:pPr>
                    <w:numPr>
                      <w:ilvl w:val="0"/>
                      <w:numId w:val="9"/>
                    </w:numPr>
                    <w:jc w:val="both"/>
                    <w:rPr>
                      <w:rFonts w:ascii="Arial" w:hAnsi="Arial" w:cs="Arial"/>
                      <w:color w:val="000000"/>
                      <w:sz w:val="18"/>
                      <w:szCs w:val="18"/>
                    </w:rPr>
                  </w:pPr>
                  <w:r w:rsidRPr="00731494">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72056647" w14:textId="77777777" w:rsidR="00BE7E6E" w:rsidRPr="00731494" w:rsidRDefault="000416C6" w:rsidP="00310BC2">
                  <w:pPr>
                    <w:numPr>
                      <w:ilvl w:val="0"/>
                      <w:numId w:val="9"/>
                    </w:numPr>
                    <w:jc w:val="both"/>
                    <w:rPr>
                      <w:rFonts w:ascii="Arial" w:hAnsi="Arial" w:cs="Arial"/>
                      <w:color w:val="000000"/>
                      <w:sz w:val="18"/>
                      <w:szCs w:val="18"/>
                    </w:rPr>
                  </w:pPr>
                  <w:r w:rsidRPr="00731494">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5431A69B" w14:textId="77777777" w:rsidR="00BE7E6E" w:rsidRPr="00731494" w:rsidRDefault="000416C6" w:rsidP="00310BC2">
                  <w:pPr>
                    <w:numPr>
                      <w:ilvl w:val="0"/>
                      <w:numId w:val="9"/>
                    </w:numPr>
                    <w:jc w:val="both"/>
                    <w:rPr>
                      <w:rFonts w:ascii="Arial" w:hAnsi="Arial" w:cs="Arial"/>
                      <w:color w:val="000000"/>
                      <w:sz w:val="18"/>
                      <w:szCs w:val="18"/>
                    </w:rPr>
                  </w:pPr>
                  <w:r w:rsidRPr="00731494">
                    <w:rPr>
                      <w:rFonts w:ascii="Arial" w:hAnsi="Arial" w:cs="Arial"/>
                      <w:color w:val="000000"/>
                      <w:sz w:val="18"/>
                      <w:szCs w:val="18"/>
                    </w:rPr>
                    <w:t>glavni izvajalec svojemu računu ali situaciji priložiti račun ali situacijo podizvajalca, ki ga je predhodno potrdil.</w:t>
                  </w:r>
                </w:p>
              </w:tc>
            </w:tr>
          </w:tbl>
          <w:p w14:paraId="7058B8A6" w14:textId="77777777" w:rsidR="00BE7E6E" w:rsidRPr="00731494" w:rsidRDefault="000416C6">
            <w:pPr>
              <w:spacing w:before="225" w:after="225"/>
              <w:jc w:val="both"/>
            </w:pPr>
            <w:r w:rsidRPr="00731494">
              <w:rPr>
                <w:rFonts w:ascii="Arial" w:hAnsi="Arial" w:cs="Arial"/>
                <w:color w:val="000000"/>
                <w:sz w:val="18"/>
                <w:szCs w:val="18"/>
              </w:rPr>
              <w:t>Zgolj ob izpolnitvi vseh pogojev iz predhodnega odstavka, je naročnik obvezan izvršiti neposredno plačilo podizvajalcu. </w:t>
            </w:r>
          </w:p>
          <w:p w14:paraId="16B0A913" w14:textId="77777777" w:rsidR="00BE7E6E" w:rsidRPr="00731494" w:rsidRDefault="000416C6">
            <w:pPr>
              <w:spacing w:before="225" w:after="225"/>
              <w:jc w:val="both"/>
            </w:pPr>
            <w:r w:rsidRPr="00731494">
              <w:rPr>
                <w:rFonts w:ascii="Arial" w:hAnsi="Arial" w:cs="Arial"/>
                <w:color w:val="000000"/>
                <w:sz w:val="18"/>
                <w:szCs w:val="18"/>
              </w:rPr>
              <w:t>Plačila podizvajalcem se izvedejo v rokih in na enak način kot velja za plačila izvajalcu.</w:t>
            </w:r>
          </w:p>
          <w:p w14:paraId="1252FF9E" w14:textId="77777777" w:rsidR="00BE7E6E" w:rsidRPr="00731494" w:rsidRDefault="000416C6">
            <w:pPr>
              <w:spacing w:before="225" w:after="225"/>
              <w:jc w:val="both"/>
            </w:pPr>
            <w:r w:rsidRPr="00731494">
              <w:rPr>
                <w:rFonts w:ascii="Arial" w:hAnsi="Arial" w:cs="Arial"/>
                <w:color w:val="000000"/>
                <w:sz w:val="18"/>
                <w:szCs w:val="18"/>
              </w:rPr>
              <w:lastRenderedPageBreak/>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15250F57" w14:textId="77777777" w:rsidR="00BE7E6E" w:rsidRPr="00731494" w:rsidRDefault="000416C6">
            <w:pPr>
              <w:spacing w:before="225" w:after="225"/>
              <w:jc w:val="both"/>
            </w:pPr>
            <w:r w:rsidRPr="00731494">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49CA4642" w14:textId="77777777" w:rsidR="00BE7E6E" w:rsidRPr="00731494" w:rsidRDefault="000416C6">
            <w:pPr>
              <w:spacing w:before="225" w:after="225"/>
              <w:jc w:val="both"/>
            </w:pPr>
            <w:r w:rsidRPr="00731494">
              <w:rPr>
                <w:rFonts w:ascii="Arial" w:hAnsi="Arial" w:cs="Arial"/>
                <w:color w:val="000000"/>
                <w:sz w:val="18"/>
                <w:szCs w:val="18"/>
              </w:rPr>
              <w:t>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tc>
      </w:tr>
    </w:tbl>
    <w:p w14:paraId="55293DFF" w14:textId="77777777" w:rsidR="00BE7E6E" w:rsidRPr="00731494" w:rsidRDefault="000416C6">
      <w:pPr>
        <w:spacing w:after="0" w:line="240" w:lineRule="auto"/>
        <w:jc w:val="center"/>
      </w:pPr>
      <w:r w:rsidRPr="00731494">
        <w:rPr>
          <w:rFonts w:ascii="Arial" w:hAnsi="Arial" w:cs="Arial"/>
          <w:b/>
          <w:bCs/>
          <w:color w:val="000000"/>
          <w:sz w:val="18"/>
          <w:szCs w:val="18"/>
        </w:rPr>
        <w:lastRenderedPageBreak/>
        <w:t>12. člen</w:t>
      </w:r>
    </w:p>
    <w:tbl>
      <w:tblPr>
        <w:tblStyle w:val="NormalTablePHPDOCX"/>
        <w:tblW w:w="0" w:type="auto"/>
        <w:tblInd w:w="108" w:type="dxa"/>
        <w:tblLook w:val="04A0" w:firstRow="1" w:lastRow="0" w:firstColumn="1" w:lastColumn="0" w:noHBand="0" w:noVBand="1"/>
      </w:tblPr>
      <w:tblGrid>
        <w:gridCol w:w="8962"/>
      </w:tblGrid>
      <w:tr w:rsidR="00BE7E6E" w:rsidRPr="00731494" w14:paraId="50A3AAA4" w14:textId="77777777">
        <w:tc>
          <w:tcPr>
            <w:tcW w:w="0" w:type="auto"/>
            <w:tcMar>
              <w:top w:w="0" w:type="auto"/>
              <w:bottom w:w="0" w:type="auto"/>
            </w:tcMar>
          </w:tcPr>
          <w:p w14:paraId="2A3C501B" w14:textId="77777777" w:rsidR="00BE7E6E" w:rsidRPr="00731494" w:rsidRDefault="000416C6">
            <w:pPr>
              <w:spacing w:before="225" w:after="225"/>
              <w:jc w:val="both"/>
            </w:pPr>
            <w:r w:rsidRPr="00731494">
              <w:rPr>
                <w:rFonts w:ascii="Arial" w:hAnsi="Arial" w:cs="Arial"/>
                <w:color w:val="000000"/>
                <w:sz w:val="18"/>
                <w:szCs w:val="18"/>
              </w:rPr>
              <w:t>Naročnik se zavezuje poravnati pogodbeno ceno za pravilno dobavo blaga na podlagi te pogodbe.</w:t>
            </w:r>
          </w:p>
          <w:p w14:paraId="66D9E7EF" w14:textId="77777777" w:rsidR="00BE7E6E" w:rsidRPr="00731494" w:rsidRDefault="000416C6">
            <w:pPr>
              <w:spacing w:before="225" w:after="225"/>
              <w:jc w:val="both"/>
            </w:pPr>
            <w:r w:rsidRPr="00731494">
              <w:rPr>
                <w:rFonts w:ascii="Arial" w:hAnsi="Arial" w:cs="Arial"/>
                <w:color w:val="000000"/>
                <w:sz w:val="18"/>
                <w:szCs w:val="18"/>
              </w:rPr>
              <w:t>Naročnik se zavezuje, da bo za nemoteno izvajanje pogodbenih obveznosti dobavitelja zagotovil sodelovanje oseb, ki bodo v stiku z dobaviteljem.</w:t>
            </w:r>
          </w:p>
        </w:tc>
      </w:tr>
    </w:tbl>
    <w:p w14:paraId="31D64838" w14:textId="39627FB2" w:rsidR="00BE7E6E" w:rsidRPr="00731494" w:rsidRDefault="000416C6">
      <w:pPr>
        <w:spacing w:before="225" w:after="225" w:line="240" w:lineRule="auto"/>
        <w:jc w:val="both"/>
      </w:pPr>
      <w:r w:rsidRPr="00731494">
        <w:rPr>
          <w:rFonts w:ascii="Arial" w:hAnsi="Arial" w:cs="Arial"/>
          <w:b/>
          <w:bCs/>
          <w:color w:val="000000"/>
          <w:sz w:val="18"/>
          <w:szCs w:val="18"/>
        </w:rPr>
        <w:t>VI. OBVEZNOSTI</w:t>
      </w:r>
      <w:r w:rsidR="000F2512" w:rsidRPr="00731494">
        <w:rPr>
          <w:rFonts w:ascii="Arial" w:hAnsi="Arial" w:cs="Arial"/>
          <w:b/>
          <w:bCs/>
          <w:color w:val="000000"/>
          <w:sz w:val="18"/>
          <w:szCs w:val="18"/>
        </w:rPr>
        <w:t xml:space="preserve"> IN JAMSTVA</w:t>
      </w:r>
      <w:r w:rsidRPr="00731494">
        <w:rPr>
          <w:rFonts w:ascii="Arial" w:hAnsi="Arial" w:cs="Arial"/>
          <w:b/>
          <w:bCs/>
          <w:color w:val="000000"/>
          <w:sz w:val="18"/>
          <w:szCs w:val="18"/>
        </w:rPr>
        <w:t xml:space="preserve"> DOBAVITELJA</w:t>
      </w:r>
    </w:p>
    <w:p w14:paraId="049D62BD" w14:textId="77777777" w:rsidR="00BE7E6E" w:rsidRPr="00731494" w:rsidRDefault="000416C6">
      <w:pPr>
        <w:spacing w:after="0" w:line="240" w:lineRule="auto"/>
        <w:jc w:val="center"/>
      </w:pPr>
      <w:r w:rsidRPr="00731494">
        <w:rPr>
          <w:rFonts w:ascii="Arial" w:hAnsi="Arial" w:cs="Arial"/>
          <w:b/>
          <w:bCs/>
          <w:color w:val="000000"/>
          <w:sz w:val="18"/>
          <w:szCs w:val="18"/>
        </w:rPr>
        <w:t>13. člen</w:t>
      </w:r>
    </w:p>
    <w:tbl>
      <w:tblPr>
        <w:tblStyle w:val="NormalTablePHPDOCX"/>
        <w:tblW w:w="0" w:type="auto"/>
        <w:tblInd w:w="108" w:type="dxa"/>
        <w:tblLook w:val="04A0" w:firstRow="1" w:lastRow="0" w:firstColumn="1" w:lastColumn="0" w:noHBand="0" w:noVBand="1"/>
      </w:tblPr>
      <w:tblGrid>
        <w:gridCol w:w="8962"/>
      </w:tblGrid>
      <w:tr w:rsidR="00BE7E6E" w:rsidRPr="00731494" w14:paraId="668EFB15" w14:textId="77777777">
        <w:tc>
          <w:tcPr>
            <w:tcW w:w="0" w:type="auto"/>
            <w:tcMar>
              <w:top w:w="0" w:type="auto"/>
              <w:bottom w:w="0" w:type="auto"/>
            </w:tcMar>
          </w:tcPr>
          <w:p w14:paraId="105D3670" w14:textId="118CDC48" w:rsidR="000F2512" w:rsidRPr="00731494" w:rsidRDefault="000F2512" w:rsidP="000F2512">
            <w:pPr>
              <w:spacing w:before="225" w:after="225"/>
              <w:jc w:val="both"/>
            </w:pPr>
            <w:r w:rsidRPr="00731494">
              <w:rPr>
                <w:rFonts w:ascii="Arial" w:hAnsi="Arial" w:cs="Arial"/>
                <w:color w:val="000000"/>
                <w:sz w:val="18"/>
                <w:szCs w:val="18"/>
              </w:rPr>
              <w:t>Dobavitelj se obvezuje, da bo:</w:t>
            </w:r>
          </w:p>
          <w:tbl>
            <w:tblPr>
              <w:tblW w:w="0" w:type="auto"/>
              <w:tblLook w:val="04A0" w:firstRow="1" w:lastRow="0" w:firstColumn="1" w:lastColumn="0" w:noHBand="0" w:noVBand="1"/>
            </w:tblPr>
            <w:tblGrid>
              <w:gridCol w:w="8746"/>
            </w:tblGrid>
            <w:tr w:rsidR="000F2512" w:rsidRPr="00731494" w14:paraId="47CE71CD" w14:textId="77777777" w:rsidTr="006160BA">
              <w:tc>
                <w:tcPr>
                  <w:tcW w:w="0" w:type="auto"/>
                  <w:tcMar>
                    <w:top w:w="0" w:type="auto"/>
                    <w:bottom w:w="0" w:type="auto"/>
                  </w:tcMar>
                </w:tcPr>
                <w:p w14:paraId="62FE1956" w14:textId="77777777" w:rsidR="000F2512" w:rsidRPr="00731494" w:rsidRDefault="000F2512" w:rsidP="00310BC2">
                  <w:pPr>
                    <w:pStyle w:val="Odstavekseznama"/>
                    <w:numPr>
                      <w:ilvl w:val="0"/>
                      <w:numId w:val="17"/>
                    </w:numPr>
                    <w:jc w:val="both"/>
                    <w:rPr>
                      <w:rFonts w:ascii="Arial" w:hAnsi="Arial" w:cs="Arial"/>
                      <w:color w:val="000000"/>
                      <w:sz w:val="18"/>
                      <w:szCs w:val="18"/>
                    </w:rPr>
                  </w:pPr>
                  <w:r w:rsidRPr="00731494">
                    <w:rPr>
                      <w:rFonts w:ascii="Arial" w:hAnsi="Arial" w:cs="Arial"/>
                      <w:color w:val="000000"/>
                      <w:sz w:val="18"/>
                      <w:szCs w:val="18"/>
                    </w:rPr>
                    <w:t>obveznosti po tej pogodbi opravil vestno in po pravilih stroke ob upoštevanju določil pogodbe in sestavnih delov te pogodbe, veljavnih predpisov, pri čemer mora skrbeti, da bo dobava ali storitev opravljena ekonomično v okviru določil te pogodbe in morebitnih dodatnih dogovorov med pogodbenima strankama;</w:t>
                  </w:r>
                </w:p>
                <w:p w14:paraId="491EF05A" w14:textId="77777777" w:rsidR="000F2512" w:rsidRPr="00731494" w:rsidRDefault="000F2512" w:rsidP="00310BC2">
                  <w:pPr>
                    <w:pStyle w:val="Odstavekseznama"/>
                    <w:numPr>
                      <w:ilvl w:val="0"/>
                      <w:numId w:val="17"/>
                    </w:numPr>
                    <w:jc w:val="both"/>
                    <w:rPr>
                      <w:rFonts w:ascii="Arial" w:hAnsi="Arial" w:cs="Arial"/>
                      <w:color w:val="000000"/>
                      <w:sz w:val="18"/>
                      <w:szCs w:val="18"/>
                    </w:rPr>
                  </w:pPr>
                  <w:r w:rsidRPr="00731494">
                    <w:rPr>
                      <w:rFonts w:ascii="Arial" w:hAnsi="Arial" w:cs="Arial"/>
                      <w:color w:val="000000"/>
                      <w:sz w:val="18"/>
                      <w:szCs w:val="18"/>
                    </w:rPr>
                    <w:t>obveznosti izvedel v pogodbeno določenih rokih;</w:t>
                  </w:r>
                </w:p>
                <w:p w14:paraId="42F78D0E" w14:textId="77777777" w:rsidR="000F2512" w:rsidRPr="00731494" w:rsidRDefault="000F2512" w:rsidP="00310BC2">
                  <w:pPr>
                    <w:pStyle w:val="Odstavekseznama"/>
                    <w:numPr>
                      <w:ilvl w:val="0"/>
                      <w:numId w:val="17"/>
                    </w:numPr>
                    <w:jc w:val="both"/>
                    <w:rPr>
                      <w:rFonts w:ascii="Arial" w:hAnsi="Arial" w:cs="Arial"/>
                      <w:color w:val="000000"/>
                      <w:sz w:val="18"/>
                      <w:szCs w:val="18"/>
                    </w:rPr>
                  </w:pPr>
                  <w:r w:rsidRPr="00731494">
                    <w:rPr>
                      <w:rFonts w:ascii="Arial" w:hAnsi="Arial" w:cs="Arial"/>
                      <w:color w:val="000000"/>
                      <w:sz w:val="18"/>
                      <w:szCs w:val="18"/>
                    </w:rPr>
                    <w:t>izvedel vse zahteve poleg dobave oz. storitve skladno z razpisno dokumentacijo in v okviru določil te pogodbe in morebitnih dodatnih dogovorov med pogodbenima strankama;</w:t>
                  </w:r>
                </w:p>
                <w:p w14:paraId="2DEB1C31" w14:textId="2A8185F6" w:rsidR="000F2512" w:rsidRPr="00731494" w:rsidRDefault="000F2512" w:rsidP="00310BC2">
                  <w:pPr>
                    <w:pStyle w:val="Odstavekseznama"/>
                    <w:numPr>
                      <w:ilvl w:val="0"/>
                      <w:numId w:val="17"/>
                    </w:numPr>
                    <w:jc w:val="both"/>
                    <w:rPr>
                      <w:rFonts w:ascii="Arial" w:hAnsi="Arial" w:cs="Arial"/>
                      <w:color w:val="000000"/>
                      <w:sz w:val="18"/>
                      <w:szCs w:val="18"/>
                    </w:rPr>
                  </w:pPr>
                  <w:r w:rsidRPr="00731494">
                    <w:rPr>
                      <w:rFonts w:ascii="Arial" w:hAnsi="Arial" w:cs="Arial"/>
                      <w:color w:val="000000"/>
                      <w:sz w:val="18"/>
                      <w:szCs w:val="18"/>
                    </w:rPr>
                    <w:t>naročniku po predhodnem pozivu posredoval dodatne informacije o poteku dobave oz. storitve ali drugih obveznostih dobavitelja;</w:t>
                  </w:r>
                </w:p>
                <w:p w14:paraId="2FA54FEE" w14:textId="53BF888F" w:rsidR="000F2512" w:rsidRPr="00731494" w:rsidRDefault="000F2512" w:rsidP="00310BC2">
                  <w:pPr>
                    <w:pStyle w:val="Odstavekseznama"/>
                    <w:numPr>
                      <w:ilvl w:val="0"/>
                      <w:numId w:val="17"/>
                    </w:numPr>
                    <w:jc w:val="both"/>
                    <w:rPr>
                      <w:rFonts w:ascii="Arial" w:hAnsi="Arial" w:cs="Arial"/>
                      <w:color w:val="000000"/>
                      <w:sz w:val="18"/>
                      <w:szCs w:val="18"/>
                    </w:rPr>
                  </w:pPr>
                  <w:r w:rsidRPr="00731494">
                    <w:rPr>
                      <w:rFonts w:ascii="Arial" w:hAnsi="Arial" w:cs="Arial"/>
                      <w:color w:val="000000"/>
                      <w:sz w:val="18"/>
                      <w:szCs w:val="18"/>
                    </w:rPr>
                    <w:t>pravočasno opozoril naročnika na morebitne ovire pri dobavi oz. storitvi ali drugih obveznostih dobavitelja;</w:t>
                  </w:r>
                </w:p>
                <w:p w14:paraId="73F825EA" w14:textId="77777777" w:rsidR="000F2512" w:rsidRPr="00731494" w:rsidRDefault="000F2512" w:rsidP="00310BC2">
                  <w:pPr>
                    <w:pStyle w:val="Odstavekseznama"/>
                    <w:numPr>
                      <w:ilvl w:val="0"/>
                      <w:numId w:val="17"/>
                    </w:numPr>
                    <w:jc w:val="both"/>
                    <w:rPr>
                      <w:rFonts w:ascii="Arial" w:hAnsi="Arial" w:cs="Arial"/>
                      <w:color w:val="000000"/>
                      <w:sz w:val="18"/>
                      <w:szCs w:val="18"/>
                    </w:rPr>
                  </w:pPr>
                  <w:r w:rsidRPr="00731494">
                    <w:rPr>
                      <w:rFonts w:ascii="Arial" w:hAnsi="Arial" w:cs="Arial"/>
                      <w:color w:val="000000"/>
                      <w:sz w:val="18"/>
                      <w:szCs w:val="18"/>
                    </w:rPr>
                    <w:t>ščitil interese naročnika.</w:t>
                  </w:r>
                </w:p>
                <w:p w14:paraId="11D374A7" w14:textId="31D56BA7" w:rsidR="000F2512" w:rsidRPr="00731494" w:rsidRDefault="000F2512" w:rsidP="000F2512">
                  <w:pPr>
                    <w:jc w:val="both"/>
                    <w:rPr>
                      <w:rFonts w:ascii="Arial" w:hAnsi="Arial" w:cs="Arial"/>
                      <w:sz w:val="18"/>
                      <w:szCs w:val="18"/>
                    </w:rPr>
                  </w:pPr>
                  <w:r w:rsidRPr="00731494">
                    <w:rPr>
                      <w:rFonts w:ascii="Arial" w:hAnsi="Arial" w:cs="Arial"/>
                      <w:color w:val="000000"/>
                      <w:sz w:val="18"/>
                      <w:szCs w:val="18"/>
                    </w:rPr>
                    <w:t>Dobavitelj</w:t>
                  </w:r>
                  <w:r w:rsidRPr="00731494">
                    <w:rPr>
                      <w:rFonts w:ascii="Arial" w:hAnsi="Arial" w:cs="Arial"/>
                      <w:sz w:val="18"/>
                      <w:szCs w:val="18"/>
                    </w:rPr>
                    <w:t xml:space="preserve"> naročniku jamči:</w:t>
                  </w:r>
                  <w:r w:rsidRPr="00731494">
                    <w:rPr>
                      <w:rFonts w:ascii="Arial" w:hAnsi="Arial" w:cs="Arial"/>
                      <w:color w:val="808080" w:themeColor="background1" w:themeShade="80"/>
                      <w:sz w:val="18"/>
                      <w:szCs w:val="18"/>
                    </w:rPr>
                    <w:t xml:space="preserve"> </w:t>
                  </w:r>
                </w:p>
                <w:p w14:paraId="782EDAD8" w14:textId="2B70F17F" w:rsidR="000F2512" w:rsidRPr="00731494" w:rsidRDefault="000F2512" w:rsidP="00310BC2">
                  <w:pPr>
                    <w:pStyle w:val="Odstavekseznama"/>
                    <w:numPr>
                      <w:ilvl w:val="0"/>
                      <w:numId w:val="16"/>
                    </w:numPr>
                    <w:jc w:val="both"/>
                    <w:rPr>
                      <w:rFonts w:ascii="Arial" w:hAnsi="Arial" w:cs="Arial"/>
                      <w:sz w:val="18"/>
                      <w:szCs w:val="18"/>
                    </w:rPr>
                  </w:pPr>
                  <w:r w:rsidRPr="00731494">
                    <w:rPr>
                      <w:rFonts w:ascii="Arial" w:hAnsi="Arial" w:cs="Arial"/>
                      <w:sz w:val="18"/>
                      <w:szCs w:val="18"/>
                    </w:rPr>
                    <w:t xml:space="preserve">da </w:t>
                  </w:r>
                  <w:r w:rsidR="00CF631F">
                    <w:rPr>
                      <w:rFonts w:ascii="Arial" w:hAnsi="Arial" w:cs="Arial"/>
                      <w:sz w:val="18"/>
                      <w:szCs w:val="18"/>
                    </w:rPr>
                    <w:t xml:space="preserve">dobavljeno blago </w:t>
                  </w:r>
                  <w:r w:rsidRPr="00731494">
                    <w:rPr>
                      <w:rFonts w:ascii="Arial" w:hAnsi="Arial" w:cs="Arial"/>
                      <w:sz w:val="18"/>
                      <w:szCs w:val="18"/>
                    </w:rPr>
                    <w:t xml:space="preserve">nima stvarnih napak; </w:t>
                  </w:r>
                </w:p>
                <w:p w14:paraId="388E88CE" w14:textId="16362D8F" w:rsidR="000F2512" w:rsidRPr="00731494" w:rsidRDefault="000F2512" w:rsidP="00310BC2">
                  <w:pPr>
                    <w:pStyle w:val="Odstavekseznama"/>
                    <w:numPr>
                      <w:ilvl w:val="0"/>
                      <w:numId w:val="16"/>
                    </w:numPr>
                    <w:jc w:val="both"/>
                    <w:rPr>
                      <w:rFonts w:ascii="Arial" w:hAnsi="Arial" w:cs="Arial"/>
                      <w:sz w:val="18"/>
                      <w:szCs w:val="18"/>
                    </w:rPr>
                  </w:pPr>
                  <w:r w:rsidRPr="00731494">
                    <w:rPr>
                      <w:rFonts w:ascii="Arial" w:hAnsi="Arial" w:cs="Arial"/>
                      <w:sz w:val="18"/>
                      <w:szCs w:val="18"/>
                    </w:rPr>
                    <w:t xml:space="preserve">da je dobavljena </w:t>
                  </w:r>
                  <w:r w:rsidR="00CF631F">
                    <w:rPr>
                      <w:rFonts w:ascii="Arial" w:hAnsi="Arial" w:cs="Arial"/>
                      <w:sz w:val="18"/>
                      <w:szCs w:val="18"/>
                    </w:rPr>
                    <w:t>blago</w:t>
                  </w:r>
                  <w:r w:rsidRPr="00731494">
                    <w:rPr>
                      <w:rFonts w:ascii="Arial" w:hAnsi="Arial" w:cs="Arial"/>
                      <w:sz w:val="18"/>
                      <w:szCs w:val="18"/>
                    </w:rPr>
                    <w:t xml:space="preserve"> </w:t>
                  </w:r>
                  <w:r w:rsidR="00CF631F">
                    <w:rPr>
                      <w:rFonts w:ascii="Arial" w:hAnsi="Arial" w:cs="Arial"/>
                      <w:sz w:val="18"/>
                      <w:szCs w:val="18"/>
                    </w:rPr>
                    <w:t>novo</w:t>
                  </w:r>
                  <w:r w:rsidRPr="00731494">
                    <w:rPr>
                      <w:rFonts w:ascii="Arial" w:hAnsi="Arial" w:cs="Arial"/>
                      <w:sz w:val="18"/>
                      <w:szCs w:val="18"/>
                    </w:rPr>
                    <w:t xml:space="preserve">; </w:t>
                  </w:r>
                </w:p>
                <w:p w14:paraId="4F2315E2" w14:textId="44283FE9" w:rsidR="000F2512" w:rsidRPr="00731494" w:rsidRDefault="000F2512" w:rsidP="00310BC2">
                  <w:pPr>
                    <w:pStyle w:val="Odstavekseznama"/>
                    <w:numPr>
                      <w:ilvl w:val="0"/>
                      <w:numId w:val="16"/>
                    </w:numPr>
                    <w:jc w:val="both"/>
                    <w:rPr>
                      <w:rFonts w:ascii="Arial" w:hAnsi="Arial" w:cs="Arial"/>
                      <w:sz w:val="18"/>
                      <w:szCs w:val="18"/>
                    </w:rPr>
                  </w:pPr>
                  <w:r w:rsidRPr="00731494">
                    <w:rPr>
                      <w:rFonts w:ascii="Arial" w:hAnsi="Arial" w:cs="Arial"/>
                      <w:sz w:val="18"/>
                      <w:szCs w:val="18"/>
                    </w:rPr>
                    <w:t xml:space="preserve">da </w:t>
                  </w:r>
                  <w:r w:rsidR="00CF631F">
                    <w:rPr>
                      <w:rFonts w:ascii="Arial" w:hAnsi="Arial" w:cs="Arial"/>
                      <w:sz w:val="18"/>
                      <w:szCs w:val="18"/>
                    </w:rPr>
                    <w:t xml:space="preserve">dobavljeno blago </w:t>
                  </w:r>
                  <w:r w:rsidRPr="00731494">
                    <w:rPr>
                      <w:rFonts w:ascii="Arial" w:hAnsi="Arial" w:cs="Arial"/>
                      <w:sz w:val="18"/>
                      <w:szCs w:val="18"/>
                    </w:rPr>
                    <w:t xml:space="preserve">nima pravnih napak; </w:t>
                  </w:r>
                </w:p>
                <w:p w14:paraId="100B7125" w14:textId="7D007061" w:rsidR="000F2512" w:rsidRPr="00731494" w:rsidRDefault="000F2512" w:rsidP="00310BC2">
                  <w:pPr>
                    <w:pStyle w:val="Odstavekseznama"/>
                    <w:numPr>
                      <w:ilvl w:val="0"/>
                      <w:numId w:val="16"/>
                    </w:numPr>
                    <w:jc w:val="both"/>
                    <w:rPr>
                      <w:rFonts w:ascii="Arial" w:hAnsi="Arial" w:cs="Arial"/>
                      <w:sz w:val="18"/>
                      <w:szCs w:val="18"/>
                    </w:rPr>
                  </w:pPr>
                  <w:r w:rsidRPr="00731494">
                    <w:rPr>
                      <w:rFonts w:ascii="Arial" w:hAnsi="Arial" w:cs="Arial"/>
                      <w:sz w:val="18"/>
                      <w:szCs w:val="18"/>
                    </w:rPr>
                    <w:t xml:space="preserve">da </w:t>
                  </w:r>
                  <w:r w:rsidR="00CF631F">
                    <w:rPr>
                      <w:rFonts w:ascii="Arial" w:hAnsi="Arial" w:cs="Arial"/>
                      <w:sz w:val="18"/>
                      <w:szCs w:val="18"/>
                    </w:rPr>
                    <w:t xml:space="preserve">blago </w:t>
                  </w:r>
                  <w:r w:rsidRPr="00731494">
                    <w:rPr>
                      <w:rFonts w:ascii="Arial" w:hAnsi="Arial" w:cs="Arial"/>
                      <w:sz w:val="18"/>
                      <w:szCs w:val="18"/>
                    </w:rPr>
                    <w:t xml:space="preserve">popolnoma ustreza vsem tehničnim opisom, karakteristikam in specifikacijam, ki so bila dana v okviru ponudbene dokumentacije in so priloga te pogodbe; </w:t>
                  </w:r>
                </w:p>
                <w:p w14:paraId="22005D74" w14:textId="49F349AB" w:rsidR="000F2512" w:rsidRPr="00731494" w:rsidRDefault="000F2512" w:rsidP="00310BC2">
                  <w:pPr>
                    <w:pStyle w:val="Odstavekseznama"/>
                    <w:numPr>
                      <w:ilvl w:val="0"/>
                      <w:numId w:val="16"/>
                    </w:numPr>
                    <w:jc w:val="both"/>
                    <w:rPr>
                      <w:rFonts w:ascii="Arial" w:hAnsi="Arial" w:cs="Arial"/>
                      <w:sz w:val="18"/>
                      <w:szCs w:val="18"/>
                    </w:rPr>
                  </w:pPr>
                  <w:r w:rsidRPr="00731494">
                    <w:rPr>
                      <w:rFonts w:ascii="Arial" w:hAnsi="Arial" w:cs="Arial"/>
                      <w:sz w:val="18"/>
                      <w:szCs w:val="18"/>
                    </w:rPr>
                    <w:t xml:space="preserve">da bo naročnik pridobil vse pravice, ki so vezane na </w:t>
                  </w:r>
                  <w:r w:rsidR="00CF631F">
                    <w:rPr>
                      <w:rFonts w:ascii="Arial" w:hAnsi="Arial" w:cs="Arial"/>
                      <w:sz w:val="18"/>
                      <w:szCs w:val="18"/>
                    </w:rPr>
                    <w:t>blago</w:t>
                  </w:r>
                  <w:r w:rsidRPr="00731494">
                    <w:rPr>
                      <w:rFonts w:ascii="Arial" w:hAnsi="Arial" w:cs="Arial"/>
                      <w:sz w:val="18"/>
                      <w:szCs w:val="18"/>
                    </w:rPr>
                    <w:t xml:space="preserve">, dobavitelj pa bo brezhibno izvrševal vse obveznosti, ki so vezane na </w:t>
                  </w:r>
                  <w:r w:rsidR="00CF631F">
                    <w:rPr>
                      <w:rFonts w:ascii="Arial" w:hAnsi="Arial" w:cs="Arial"/>
                      <w:sz w:val="18"/>
                      <w:szCs w:val="18"/>
                    </w:rPr>
                    <w:t>blago</w:t>
                  </w:r>
                  <w:r w:rsidRPr="00731494">
                    <w:rPr>
                      <w:rFonts w:ascii="Arial" w:hAnsi="Arial" w:cs="Arial"/>
                      <w:sz w:val="18"/>
                      <w:szCs w:val="18"/>
                    </w:rPr>
                    <w:t xml:space="preserve">. </w:t>
                  </w:r>
                </w:p>
                <w:p w14:paraId="030DE9C9" w14:textId="3ED017C4" w:rsidR="000F2512" w:rsidRPr="00731494" w:rsidRDefault="000F2512" w:rsidP="000F2512">
                  <w:pPr>
                    <w:jc w:val="both"/>
                    <w:rPr>
                      <w:rFonts w:ascii="Arial" w:hAnsi="Arial" w:cs="Arial"/>
                      <w:color w:val="FF0000"/>
                      <w:sz w:val="18"/>
                      <w:szCs w:val="18"/>
                    </w:rPr>
                  </w:pPr>
                  <w:r w:rsidRPr="00731494">
                    <w:rPr>
                      <w:rFonts w:ascii="Arial" w:hAnsi="Arial" w:cs="Arial"/>
                      <w:sz w:val="18"/>
                      <w:szCs w:val="18"/>
                    </w:rPr>
                    <w:lastRenderedPageBreak/>
                    <w:t>Jamstvo dobavitelja za skrite napake velja še 180 dni po prevzemu blaga. Če se v tem roku pri kateremkoli kosu dobavljene</w:t>
                  </w:r>
                  <w:r w:rsidR="00CF631F">
                    <w:rPr>
                      <w:rFonts w:ascii="Arial" w:hAnsi="Arial" w:cs="Arial"/>
                      <w:sz w:val="18"/>
                      <w:szCs w:val="18"/>
                    </w:rPr>
                    <w:t>ga</w:t>
                  </w:r>
                  <w:r w:rsidRPr="00731494">
                    <w:rPr>
                      <w:rFonts w:ascii="Arial" w:hAnsi="Arial" w:cs="Arial"/>
                      <w:sz w:val="18"/>
                      <w:szCs w:val="18"/>
                    </w:rPr>
                    <w:t xml:space="preserve"> </w:t>
                  </w:r>
                  <w:r w:rsidR="00CF631F">
                    <w:rPr>
                      <w:rFonts w:ascii="Arial" w:hAnsi="Arial" w:cs="Arial"/>
                      <w:sz w:val="18"/>
                      <w:szCs w:val="18"/>
                    </w:rPr>
                    <w:t xml:space="preserve">blaga </w:t>
                  </w:r>
                  <w:r w:rsidRPr="00731494">
                    <w:rPr>
                      <w:rFonts w:ascii="Arial" w:hAnsi="Arial" w:cs="Arial"/>
                      <w:sz w:val="18"/>
                      <w:szCs w:val="18"/>
                    </w:rPr>
                    <w:t xml:space="preserve">pokažejo našteta odstopanja ali napake, mora dobavitelj te napake odpraviti ali zamenjati z ustreznimi deli </w:t>
                  </w:r>
                  <w:r w:rsidR="00CF631F">
                    <w:rPr>
                      <w:rFonts w:ascii="Arial" w:hAnsi="Arial" w:cs="Arial"/>
                      <w:sz w:val="18"/>
                      <w:szCs w:val="18"/>
                    </w:rPr>
                    <w:t>blaga</w:t>
                  </w:r>
                  <w:r w:rsidRPr="00731494">
                    <w:rPr>
                      <w:rFonts w:ascii="Arial" w:hAnsi="Arial" w:cs="Arial"/>
                      <w:sz w:val="18"/>
                      <w:szCs w:val="18"/>
                    </w:rPr>
                    <w:t>, v roku, ki ga dogovori z naročnikom.</w:t>
                  </w:r>
                </w:p>
              </w:tc>
            </w:tr>
          </w:tbl>
          <w:p w14:paraId="72815461" w14:textId="77777777" w:rsidR="00BE7E6E" w:rsidRPr="00731494" w:rsidRDefault="00BE7E6E"/>
        </w:tc>
      </w:tr>
    </w:tbl>
    <w:p w14:paraId="1643398F" w14:textId="472181FF" w:rsidR="00BE7E6E" w:rsidRPr="00731494" w:rsidRDefault="000416C6">
      <w:pPr>
        <w:spacing w:before="225" w:after="225" w:line="240" w:lineRule="auto"/>
        <w:jc w:val="both"/>
      </w:pPr>
      <w:r w:rsidRPr="00731494">
        <w:rPr>
          <w:rFonts w:ascii="Arial" w:hAnsi="Arial" w:cs="Arial"/>
          <w:b/>
          <w:bCs/>
          <w:color w:val="000000"/>
          <w:sz w:val="18"/>
          <w:szCs w:val="18"/>
        </w:rPr>
        <w:lastRenderedPageBreak/>
        <w:t>VII. SKRBNIKI POGODBE</w:t>
      </w:r>
    </w:p>
    <w:p w14:paraId="2C03F020" w14:textId="77777777" w:rsidR="00BE7E6E" w:rsidRPr="00731494" w:rsidRDefault="000416C6">
      <w:pPr>
        <w:spacing w:after="0" w:line="240" w:lineRule="auto"/>
        <w:jc w:val="center"/>
      </w:pPr>
      <w:r w:rsidRPr="00731494">
        <w:rPr>
          <w:rFonts w:ascii="Arial" w:hAnsi="Arial" w:cs="Arial"/>
          <w:b/>
          <w:bCs/>
          <w:color w:val="000000"/>
          <w:sz w:val="18"/>
          <w:szCs w:val="18"/>
        </w:rPr>
        <w:t>14. člen</w:t>
      </w:r>
    </w:p>
    <w:tbl>
      <w:tblPr>
        <w:tblStyle w:val="NormalTablePHPDOCX"/>
        <w:tblW w:w="0" w:type="auto"/>
        <w:tblInd w:w="108" w:type="dxa"/>
        <w:tblLook w:val="04A0" w:firstRow="1" w:lastRow="0" w:firstColumn="1" w:lastColumn="0" w:noHBand="0" w:noVBand="1"/>
      </w:tblPr>
      <w:tblGrid>
        <w:gridCol w:w="8962"/>
      </w:tblGrid>
      <w:tr w:rsidR="00BE7E6E" w:rsidRPr="00731494" w14:paraId="5A7B28F9" w14:textId="77777777">
        <w:tc>
          <w:tcPr>
            <w:tcW w:w="0" w:type="auto"/>
            <w:tcMar>
              <w:top w:w="0" w:type="auto"/>
              <w:bottom w:w="0" w:type="auto"/>
            </w:tcMar>
          </w:tcPr>
          <w:p w14:paraId="2E1FD8EA" w14:textId="77777777" w:rsidR="00BE7E6E" w:rsidRPr="00731494" w:rsidRDefault="000416C6">
            <w:pPr>
              <w:spacing w:before="225" w:after="225"/>
              <w:jc w:val="both"/>
            </w:pPr>
            <w:r w:rsidRPr="00731494">
              <w:rPr>
                <w:rFonts w:ascii="Arial" w:hAnsi="Arial" w:cs="Arial"/>
                <w:color w:val="000000"/>
                <w:sz w:val="18"/>
                <w:szCs w:val="18"/>
              </w:rPr>
              <w:t>Skrbnik pogodbe s strani naročnika je ______________</w:t>
            </w:r>
          </w:p>
          <w:p w14:paraId="16D141F5" w14:textId="77777777" w:rsidR="00BE7E6E" w:rsidRPr="00731494" w:rsidRDefault="000416C6">
            <w:pPr>
              <w:spacing w:before="225" w:after="225"/>
              <w:jc w:val="both"/>
            </w:pPr>
            <w:r w:rsidRPr="00731494">
              <w:rPr>
                <w:rFonts w:ascii="Arial" w:hAnsi="Arial" w:cs="Arial"/>
                <w:color w:val="000000"/>
                <w:sz w:val="18"/>
                <w:szCs w:val="18"/>
              </w:rPr>
              <w:t>Predstavnik naročnika je pooblaščen, da zastopa naročnika v vseh vprašanjih, ki se nanašajo na dobavo, dogovorjeno s to pogodbo.</w:t>
            </w:r>
          </w:p>
          <w:p w14:paraId="74DC0946" w14:textId="77777777" w:rsidR="00BE7E6E" w:rsidRPr="00731494" w:rsidRDefault="000416C6">
            <w:pPr>
              <w:spacing w:before="225" w:after="225"/>
              <w:jc w:val="both"/>
            </w:pPr>
            <w:r w:rsidRPr="00731494">
              <w:rPr>
                <w:rFonts w:ascii="Arial" w:hAnsi="Arial" w:cs="Arial"/>
                <w:color w:val="000000"/>
                <w:sz w:val="18"/>
                <w:szCs w:val="18"/>
              </w:rPr>
              <w:t>Pooblaščeni predstavnik dobavitelja je _______________</w:t>
            </w:r>
          </w:p>
          <w:p w14:paraId="385CC841" w14:textId="77777777" w:rsidR="00BE7E6E" w:rsidRPr="00731494" w:rsidRDefault="000416C6">
            <w:pPr>
              <w:spacing w:before="225" w:after="225"/>
              <w:jc w:val="both"/>
            </w:pPr>
            <w:r w:rsidRPr="00731494">
              <w:rPr>
                <w:rFonts w:ascii="Arial" w:hAnsi="Arial" w:cs="Arial"/>
                <w:color w:val="000000"/>
                <w:sz w:val="18"/>
                <w:szCs w:val="18"/>
              </w:rPr>
              <w:t>Pooblaščeni predstavnik dobavitelja je pooblaščen, da zastopa dobavitelja v vseh vprašanjih, ki se nanašajo dobavo po tej pogodbi.</w:t>
            </w:r>
          </w:p>
        </w:tc>
      </w:tr>
    </w:tbl>
    <w:p w14:paraId="41DFBD9C" w14:textId="77777777" w:rsidR="00BE7E6E" w:rsidRPr="00731494" w:rsidRDefault="000416C6">
      <w:pPr>
        <w:spacing w:before="225" w:after="225" w:line="240" w:lineRule="auto"/>
        <w:jc w:val="both"/>
      </w:pPr>
      <w:r w:rsidRPr="00731494">
        <w:rPr>
          <w:rFonts w:ascii="Arial" w:hAnsi="Arial" w:cs="Arial"/>
          <w:b/>
          <w:bCs/>
          <w:color w:val="000000"/>
          <w:sz w:val="18"/>
          <w:szCs w:val="18"/>
        </w:rPr>
        <w:t>VIII. POGODBENA KAZEN</w:t>
      </w:r>
    </w:p>
    <w:p w14:paraId="3F79EBC1" w14:textId="77777777" w:rsidR="00BE7E6E" w:rsidRPr="00731494" w:rsidRDefault="000416C6">
      <w:pPr>
        <w:spacing w:after="0" w:line="240" w:lineRule="auto"/>
        <w:jc w:val="center"/>
      </w:pPr>
      <w:r w:rsidRPr="00731494">
        <w:rPr>
          <w:rFonts w:ascii="Arial" w:hAnsi="Arial" w:cs="Arial"/>
          <w:b/>
          <w:bCs/>
          <w:color w:val="000000"/>
          <w:sz w:val="18"/>
          <w:szCs w:val="18"/>
        </w:rPr>
        <w:t>15. člen</w:t>
      </w:r>
    </w:p>
    <w:tbl>
      <w:tblPr>
        <w:tblStyle w:val="NormalTablePHPDOCX"/>
        <w:tblW w:w="0" w:type="auto"/>
        <w:tblInd w:w="108" w:type="dxa"/>
        <w:tblLook w:val="04A0" w:firstRow="1" w:lastRow="0" w:firstColumn="1" w:lastColumn="0" w:noHBand="0" w:noVBand="1"/>
      </w:tblPr>
      <w:tblGrid>
        <w:gridCol w:w="8962"/>
      </w:tblGrid>
      <w:tr w:rsidR="00BE7E6E" w:rsidRPr="00731494" w14:paraId="505D4C3C" w14:textId="77777777">
        <w:tc>
          <w:tcPr>
            <w:tcW w:w="0" w:type="auto"/>
            <w:tcMar>
              <w:top w:w="0" w:type="auto"/>
              <w:bottom w:w="0" w:type="auto"/>
            </w:tcMar>
          </w:tcPr>
          <w:p w14:paraId="43561C09" w14:textId="77777777" w:rsidR="00BE7E6E" w:rsidRPr="00731494" w:rsidRDefault="000416C6">
            <w:pPr>
              <w:spacing w:before="225" w:after="225"/>
              <w:jc w:val="both"/>
            </w:pPr>
            <w:r w:rsidRPr="00731494">
              <w:rPr>
                <w:rFonts w:ascii="Arial" w:hAnsi="Arial" w:cs="Arial"/>
                <w:color w:val="000000"/>
                <w:sz w:val="18"/>
                <w:szCs w:val="18"/>
              </w:rPr>
              <w:t>Če se dobavitelj po svoji krivdi pri izvedbi ne drži dogovorjenih rokov, sme naročnik za vsak dan zamude zahtevati plačilo pogodbene kazni v višini 1 odstotka od vrednosti celotne dobave z DDV, vendar skupaj ne več kot 10% celotne pogodbene vrednosti.</w:t>
            </w:r>
          </w:p>
          <w:p w14:paraId="597E65B3" w14:textId="77777777" w:rsidR="00BE7E6E" w:rsidRPr="00731494" w:rsidRDefault="000416C6">
            <w:pPr>
              <w:spacing w:before="225" w:after="225"/>
              <w:jc w:val="both"/>
            </w:pPr>
            <w:r w:rsidRPr="00731494">
              <w:rPr>
                <w:rFonts w:ascii="Arial" w:hAnsi="Arial" w:cs="Arial"/>
                <w:color w:val="000000"/>
                <w:sz w:val="18"/>
                <w:szCs w:val="18"/>
              </w:rPr>
              <w:t>Pogodbena kazen se obračuna pri plačilu za opravljeno dobavo.</w:t>
            </w:r>
          </w:p>
          <w:p w14:paraId="61107B76" w14:textId="77777777" w:rsidR="00BE7E6E" w:rsidRPr="00731494" w:rsidRDefault="000416C6">
            <w:pPr>
              <w:spacing w:before="225" w:after="225"/>
              <w:jc w:val="both"/>
            </w:pPr>
            <w:r w:rsidRPr="00731494">
              <w:rPr>
                <w:rFonts w:ascii="Arial" w:hAnsi="Arial" w:cs="Arial"/>
                <w:color w:val="000000"/>
                <w:sz w:val="18"/>
                <w:szCs w:val="18"/>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2B6F333F" w14:textId="2EF5B531" w:rsidR="00BE7E6E" w:rsidRPr="00731494" w:rsidRDefault="0008204B">
      <w:pPr>
        <w:spacing w:before="225" w:after="225" w:line="240" w:lineRule="auto"/>
        <w:jc w:val="both"/>
      </w:pPr>
      <w:r w:rsidRPr="00731494">
        <w:rPr>
          <w:rFonts w:ascii="Arial" w:hAnsi="Arial" w:cs="Arial"/>
          <w:b/>
          <w:bCs/>
          <w:color w:val="000000"/>
          <w:sz w:val="18"/>
          <w:szCs w:val="18"/>
        </w:rPr>
        <w:t xml:space="preserve">IX. </w:t>
      </w:r>
      <w:r w:rsidR="000F2512" w:rsidRPr="00731494">
        <w:rPr>
          <w:rFonts w:ascii="Arial" w:hAnsi="Arial" w:cs="Arial"/>
          <w:b/>
          <w:bCs/>
          <w:color w:val="000000"/>
          <w:sz w:val="18"/>
          <w:szCs w:val="18"/>
        </w:rPr>
        <w:t xml:space="preserve">ODPRAVA NAPAK </w:t>
      </w:r>
      <w:r w:rsidR="0002142D">
        <w:rPr>
          <w:rFonts w:ascii="Arial" w:hAnsi="Arial" w:cs="Arial"/>
          <w:b/>
          <w:bCs/>
          <w:color w:val="000000"/>
          <w:sz w:val="18"/>
          <w:szCs w:val="18"/>
        </w:rPr>
        <w:t>OB DOBAVI</w:t>
      </w:r>
    </w:p>
    <w:p w14:paraId="640DAF2F" w14:textId="75D62C8C" w:rsidR="00BE7E6E" w:rsidRPr="00731494" w:rsidRDefault="000416C6">
      <w:pPr>
        <w:spacing w:after="0" w:line="240" w:lineRule="auto"/>
        <w:jc w:val="center"/>
        <w:rPr>
          <w:rFonts w:ascii="Arial" w:hAnsi="Arial" w:cs="Arial"/>
          <w:b/>
          <w:bCs/>
          <w:color w:val="000000"/>
          <w:sz w:val="18"/>
          <w:szCs w:val="18"/>
        </w:rPr>
      </w:pPr>
      <w:r w:rsidRPr="00731494">
        <w:rPr>
          <w:rFonts w:ascii="Arial" w:hAnsi="Arial" w:cs="Arial"/>
          <w:b/>
          <w:bCs/>
          <w:color w:val="000000"/>
          <w:sz w:val="18"/>
          <w:szCs w:val="18"/>
        </w:rPr>
        <w:t>1</w:t>
      </w:r>
      <w:r w:rsidR="0008204B" w:rsidRPr="00731494">
        <w:rPr>
          <w:rFonts w:ascii="Arial" w:hAnsi="Arial" w:cs="Arial"/>
          <w:b/>
          <w:bCs/>
          <w:color w:val="000000"/>
          <w:sz w:val="18"/>
          <w:szCs w:val="18"/>
        </w:rPr>
        <w:t>6</w:t>
      </w:r>
      <w:r w:rsidRPr="00731494">
        <w:rPr>
          <w:rFonts w:ascii="Arial" w:hAnsi="Arial" w:cs="Arial"/>
          <w:b/>
          <w:bCs/>
          <w:color w:val="000000"/>
          <w:sz w:val="18"/>
          <w:szCs w:val="18"/>
        </w:rPr>
        <w:t>. člen</w:t>
      </w:r>
    </w:p>
    <w:p w14:paraId="1EC0B2F5" w14:textId="77777777" w:rsidR="000F2512" w:rsidRPr="00731494" w:rsidRDefault="000F2512">
      <w:pPr>
        <w:spacing w:after="0" w:line="240" w:lineRule="auto"/>
        <w:jc w:val="center"/>
      </w:pPr>
    </w:p>
    <w:tbl>
      <w:tblPr>
        <w:tblStyle w:val="NormalTablePHPDOCX"/>
        <w:tblW w:w="0" w:type="auto"/>
        <w:tblInd w:w="108" w:type="dxa"/>
        <w:tblLook w:val="04A0" w:firstRow="1" w:lastRow="0" w:firstColumn="1" w:lastColumn="0" w:noHBand="0" w:noVBand="1"/>
      </w:tblPr>
      <w:tblGrid>
        <w:gridCol w:w="8962"/>
      </w:tblGrid>
      <w:tr w:rsidR="00BE7E6E" w:rsidRPr="00731494" w14:paraId="34D79C48" w14:textId="77777777">
        <w:tc>
          <w:tcPr>
            <w:tcW w:w="0" w:type="auto"/>
            <w:tcMar>
              <w:top w:w="0" w:type="auto"/>
              <w:bottom w:w="0" w:type="auto"/>
            </w:tcMar>
          </w:tcPr>
          <w:p w14:paraId="41B5FBBE" w14:textId="67653791" w:rsidR="000F2512" w:rsidRPr="00731494" w:rsidRDefault="000F2512" w:rsidP="0063753F">
            <w:pPr>
              <w:spacing w:before="120" w:after="120" w:line="276" w:lineRule="auto"/>
              <w:jc w:val="both"/>
              <w:rPr>
                <w:rFonts w:ascii="Arial" w:hAnsi="Arial" w:cs="Arial"/>
                <w:sz w:val="18"/>
                <w:szCs w:val="18"/>
              </w:rPr>
            </w:pPr>
            <w:r w:rsidRPr="00731494">
              <w:rPr>
                <w:rFonts w:ascii="Arial" w:hAnsi="Arial" w:cs="Arial"/>
                <w:sz w:val="18"/>
                <w:szCs w:val="18"/>
              </w:rPr>
              <w:t>V primeru količinskih ali kakovostnih odstopanj</w:t>
            </w:r>
            <w:r w:rsidR="00CF631F">
              <w:rPr>
                <w:rFonts w:ascii="Arial" w:hAnsi="Arial" w:cs="Arial"/>
                <w:sz w:val="18"/>
                <w:szCs w:val="18"/>
              </w:rPr>
              <w:t>,</w:t>
            </w:r>
            <w:r w:rsidRPr="00731494">
              <w:rPr>
                <w:rFonts w:ascii="Arial" w:hAnsi="Arial" w:cs="Arial"/>
                <w:sz w:val="18"/>
                <w:szCs w:val="18"/>
              </w:rPr>
              <w:t xml:space="preserve"> </w:t>
            </w:r>
            <w:r w:rsidRPr="00731494">
              <w:rPr>
                <w:rFonts w:ascii="Arial" w:hAnsi="Arial" w:cs="Arial"/>
                <w:color w:val="000000"/>
                <w:sz w:val="18"/>
                <w:szCs w:val="18"/>
              </w:rPr>
              <w:t xml:space="preserve">ki se ugotovijo ob dobavi in zabeležijo v zapisniku naročnika o ugotovljenih napakah, </w:t>
            </w:r>
            <w:r w:rsidRPr="00731494">
              <w:rPr>
                <w:rFonts w:ascii="Arial" w:hAnsi="Arial" w:cs="Arial"/>
                <w:sz w:val="18"/>
                <w:szCs w:val="18"/>
              </w:rPr>
              <w:t>se dobavitelj obveže napake odpraviti brezplačno najkasneje v roku 10 (desetih)  delovnih dni od datuma podpisa zapisnika, vendar še vedno znotraj roka dobave iz prvega odstavka 9. člena te pogodbe. V primeru, da zaradi zahtevnosti, odprava napake ni možna v tako določenem času, se pogodbeni stranki dogovorita o podaljšanem roku za odpravo napak. V kolikor je rok dobave v skladu s pogodbo v primeru ugotovitev napak pri dobavi prekoračen, preide dobavitelj v zamudo.</w:t>
            </w:r>
          </w:p>
          <w:p w14:paraId="540EFBA0" w14:textId="5D9263FE" w:rsidR="000F2512" w:rsidRPr="00731494" w:rsidRDefault="000F2512" w:rsidP="0063753F">
            <w:pPr>
              <w:spacing w:before="120" w:after="120" w:line="276" w:lineRule="auto"/>
              <w:jc w:val="both"/>
              <w:rPr>
                <w:rFonts w:ascii="Arial" w:hAnsi="Arial" w:cs="Arial"/>
                <w:sz w:val="18"/>
                <w:szCs w:val="18"/>
              </w:rPr>
            </w:pPr>
            <w:r w:rsidRPr="00731494">
              <w:rPr>
                <w:rFonts w:ascii="Arial" w:hAnsi="Arial" w:cs="Arial"/>
                <w:sz w:val="18"/>
                <w:szCs w:val="18"/>
              </w:rPr>
              <w:t>V kolikor so ugotovljene napake iz prvega odstavka tega člena, se šteje, da prevzem v skladu z določili iz 9. člena te pogodbe do odprave napak ni opravljen. V kolikor v takšnem primeru vseeno ostane dostavljen</w:t>
            </w:r>
            <w:r w:rsidR="00CF631F">
              <w:rPr>
                <w:rFonts w:ascii="Arial" w:hAnsi="Arial" w:cs="Arial"/>
                <w:sz w:val="18"/>
                <w:szCs w:val="18"/>
              </w:rPr>
              <w:t>o</w:t>
            </w:r>
            <w:r w:rsidRPr="00731494">
              <w:rPr>
                <w:rFonts w:ascii="Arial" w:hAnsi="Arial" w:cs="Arial"/>
                <w:sz w:val="18"/>
                <w:szCs w:val="18"/>
              </w:rPr>
              <w:t xml:space="preserve"> </w:t>
            </w:r>
            <w:r w:rsidR="00CF631F">
              <w:rPr>
                <w:rFonts w:ascii="Arial" w:hAnsi="Arial" w:cs="Arial"/>
                <w:sz w:val="18"/>
                <w:szCs w:val="18"/>
              </w:rPr>
              <w:t xml:space="preserve">blago </w:t>
            </w:r>
            <w:r w:rsidRPr="00731494">
              <w:rPr>
                <w:rFonts w:ascii="Arial" w:hAnsi="Arial" w:cs="Arial"/>
                <w:sz w:val="18"/>
                <w:szCs w:val="18"/>
              </w:rPr>
              <w:t>skladiščen</w:t>
            </w:r>
            <w:r w:rsidR="00CF631F">
              <w:rPr>
                <w:rFonts w:ascii="Arial" w:hAnsi="Arial" w:cs="Arial"/>
                <w:sz w:val="18"/>
                <w:szCs w:val="18"/>
              </w:rPr>
              <w:t>o</w:t>
            </w:r>
            <w:r w:rsidRPr="00731494">
              <w:rPr>
                <w:rFonts w:ascii="Arial" w:hAnsi="Arial" w:cs="Arial"/>
                <w:sz w:val="18"/>
                <w:szCs w:val="18"/>
              </w:rPr>
              <w:t xml:space="preserve"> v prostorih naročnika, </w:t>
            </w:r>
            <w:r w:rsidRPr="00731494">
              <w:rPr>
                <w:rFonts w:ascii="Arial" w:hAnsi="Arial" w:cs="Arial"/>
                <w:sz w:val="18"/>
                <w:szCs w:val="18"/>
                <w:shd w:val="clear" w:color="auto" w:fill="FFFFFF"/>
              </w:rPr>
              <w:t xml:space="preserve">nevarnost uničenja, poškodbe ali kraje blaga in s tem tudi obveznost in strošek zavarovanja blaga nosi </w:t>
            </w:r>
            <w:r w:rsidR="0008204B" w:rsidRPr="00731494">
              <w:rPr>
                <w:rFonts w:ascii="Arial" w:hAnsi="Arial" w:cs="Arial"/>
                <w:sz w:val="18"/>
                <w:szCs w:val="18"/>
                <w:shd w:val="clear" w:color="auto" w:fill="FFFFFF"/>
              </w:rPr>
              <w:t>dobavitelj</w:t>
            </w:r>
            <w:r w:rsidRPr="00731494">
              <w:rPr>
                <w:rFonts w:ascii="Arial" w:hAnsi="Arial" w:cs="Arial"/>
                <w:sz w:val="18"/>
                <w:szCs w:val="18"/>
                <w:shd w:val="clear" w:color="auto" w:fill="FFFFFF"/>
              </w:rPr>
              <w:t>, vse do odprave z zapisnikom ugotovljenih napak na dostavljen</w:t>
            </w:r>
            <w:r w:rsidR="00CF631F">
              <w:rPr>
                <w:rFonts w:ascii="Arial" w:hAnsi="Arial" w:cs="Arial"/>
                <w:sz w:val="18"/>
                <w:szCs w:val="18"/>
                <w:shd w:val="clear" w:color="auto" w:fill="FFFFFF"/>
              </w:rPr>
              <w:t xml:space="preserve">em blagu </w:t>
            </w:r>
            <w:r w:rsidRPr="00731494">
              <w:rPr>
                <w:rFonts w:ascii="Arial" w:hAnsi="Arial" w:cs="Arial"/>
                <w:sz w:val="18"/>
                <w:szCs w:val="18"/>
                <w:shd w:val="clear" w:color="auto" w:fill="FFFFFF"/>
              </w:rPr>
              <w:t>oz. do končnega prevzema s prevzemnim zapisnikom</w:t>
            </w:r>
            <w:r w:rsidR="00CF631F">
              <w:rPr>
                <w:rFonts w:ascii="Arial" w:hAnsi="Arial" w:cs="Arial"/>
                <w:sz w:val="18"/>
                <w:szCs w:val="18"/>
                <w:shd w:val="clear" w:color="auto" w:fill="FFFFFF"/>
              </w:rPr>
              <w:t>.</w:t>
            </w:r>
          </w:p>
          <w:p w14:paraId="0A713A56" w14:textId="13C6ECEA" w:rsidR="00BE7E6E" w:rsidRPr="00731494" w:rsidRDefault="000F2512" w:rsidP="0063753F">
            <w:pPr>
              <w:pStyle w:val="Telobesedila2"/>
              <w:spacing w:before="120" w:line="276" w:lineRule="auto"/>
              <w:jc w:val="both"/>
              <w:rPr>
                <w:rFonts w:ascii="Arial" w:hAnsi="Arial" w:cs="Arial"/>
                <w:b/>
                <w:bCs/>
                <w:sz w:val="18"/>
                <w:szCs w:val="18"/>
              </w:rPr>
            </w:pPr>
            <w:r w:rsidRPr="00731494">
              <w:rPr>
                <w:rFonts w:ascii="Arial" w:hAnsi="Arial" w:cs="Arial"/>
                <w:bCs/>
                <w:sz w:val="18"/>
                <w:szCs w:val="18"/>
              </w:rPr>
              <w:t xml:space="preserve">V primeru, da v navedenem roku ni možno odpraviti napak, je </w:t>
            </w:r>
            <w:r w:rsidR="0008204B" w:rsidRPr="00731494">
              <w:rPr>
                <w:rFonts w:ascii="Arial" w:hAnsi="Arial" w:cs="Arial"/>
                <w:bCs/>
                <w:sz w:val="18"/>
                <w:szCs w:val="18"/>
              </w:rPr>
              <w:t>dobavitelj</w:t>
            </w:r>
            <w:r w:rsidRPr="00731494">
              <w:rPr>
                <w:rFonts w:ascii="Arial" w:hAnsi="Arial" w:cs="Arial"/>
                <w:bCs/>
                <w:sz w:val="18"/>
                <w:szCs w:val="18"/>
              </w:rPr>
              <w:t xml:space="preserve"> dolžan dostaviti naročniku novo </w:t>
            </w:r>
            <w:r w:rsidR="00CF631F">
              <w:rPr>
                <w:rFonts w:ascii="Arial" w:hAnsi="Arial" w:cs="Arial"/>
                <w:bCs/>
                <w:sz w:val="18"/>
                <w:szCs w:val="18"/>
              </w:rPr>
              <w:t>blago</w:t>
            </w:r>
            <w:r w:rsidRPr="00731494">
              <w:rPr>
                <w:rFonts w:ascii="Arial" w:hAnsi="Arial" w:cs="Arial"/>
                <w:bCs/>
                <w:sz w:val="18"/>
                <w:szCs w:val="18"/>
              </w:rPr>
              <w:t>, ki mora biti najmanj enake kvalitete kot nadomeščen</w:t>
            </w:r>
            <w:r w:rsidR="00CF631F">
              <w:rPr>
                <w:rFonts w:ascii="Arial" w:hAnsi="Arial" w:cs="Arial"/>
                <w:bCs/>
                <w:sz w:val="18"/>
                <w:szCs w:val="18"/>
              </w:rPr>
              <w:t>o</w:t>
            </w:r>
            <w:r w:rsidRPr="00731494">
              <w:rPr>
                <w:rFonts w:ascii="Arial" w:hAnsi="Arial" w:cs="Arial"/>
                <w:bCs/>
                <w:sz w:val="18"/>
                <w:szCs w:val="18"/>
              </w:rPr>
              <w:t xml:space="preserve"> </w:t>
            </w:r>
            <w:r w:rsidR="00CF631F">
              <w:rPr>
                <w:rFonts w:ascii="Arial" w:hAnsi="Arial" w:cs="Arial"/>
                <w:bCs/>
                <w:sz w:val="18"/>
                <w:szCs w:val="18"/>
              </w:rPr>
              <w:t>blago</w:t>
            </w:r>
            <w:r w:rsidRPr="00731494">
              <w:rPr>
                <w:rFonts w:ascii="Arial" w:hAnsi="Arial" w:cs="Arial"/>
                <w:bCs/>
                <w:sz w:val="18"/>
                <w:szCs w:val="18"/>
              </w:rPr>
              <w:t xml:space="preserve">, sicer lahko naročnik zniža pogodbeno vrednost ali odstopi od pogodbe. V vseh primerih je </w:t>
            </w:r>
            <w:r w:rsidR="0008204B" w:rsidRPr="00731494">
              <w:rPr>
                <w:rFonts w:ascii="Arial" w:hAnsi="Arial" w:cs="Arial"/>
                <w:bCs/>
                <w:sz w:val="18"/>
                <w:szCs w:val="18"/>
              </w:rPr>
              <w:t>dobavitelj</w:t>
            </w:r>
            <w:r w:rsidRPr="00731494">
              <w:rPr>
                <w:rFonts w:ascii="Arial" w:hAnsi="Arial" w:cs="Arial"/>
                <w:bCs/>
                <w:sz w:val="18"/>
                <w:szCs w:val="18"/>
              </w:rPr>
              <w:t xml:space="preserve"> dolžan povrniti naročniku vso nastalo škodo.</w:t>
            </w:r>
          </w:p>
        </w:tc>
      </w:tr>
    </w:tbl>
    <w:p w14:paraId="098DE0F3" w14:textId="59518383" w:rsidR="00BE7E6E" w:rsidRPr="00731494" w:rsidRDefault="000416C6">
      <w:pPr>
        <w:spacing w:after="0" w:line="240" w:lineRule="auto"/>
        <w:jc w:val="center"/>
      </w:pPr>
      <w:r w:rsidRPr="00731494">
        <w:rPr>
          <w:rFonts w:ascii="Arial" w:hAnsi="Arial" w:cs="Arial"/>
          <w:b/>
          <w:bCs/>
          <w:color w:val="000000"/>
          <w:sz w:val="18"/>
          <w:szCs w:val="18"/>
        </w:rPr>
        <w:t>1</w:t>
      </w:r>
      <w:r w:rsidR="0002142D">
        <w:rPr>
          <w:rFonts w:ascii="Arial" w:hAnsi="Arial" w:cs="Arial"/>
          <w:b/>
          <w:bCs/>
          <w:color w:val="000000"/>
          <w:sz w:val="18"/>
          <w:szCs w:val="18"/>
        </w:rPr>
        <w:t>7</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268CB5D8" w14:textId="77777777">
        <w:tc>
          <w:tcPr>
            <w:tcW w:w="0" w:type="auto"/>
            <w:tcMar>
              <w:top w:w="0" w:type="auto"/>
              <w:bottom w:w="0" w:type="auto"/>
            </w:tcMar>
          </w:tcPr>
          <w:p w14:paraId="58477D6C" w14:textId="5B8198EF" w:rsidR="0008204B" w:rsidRPr="00731494" w:rsidRDefault="0008204B" w:rsidP="0008204B">
            <w:pPr>
              <w:spacing w:before="225" w:after="225"/>
              <w:jc w:val="both"/>
              <w:rPr>
                <w:rFonts w:ascii="Arial" w:hAnsi="Arial" w:cs="Arial"/>
                <w:sz w:val="18"/>
                <w:szCs w:val="18"/>
              </w:rPr>
            </w:pPr>
            <w:r w:rsidRPr="00731494">
              <w:rPr>
                <w:rFonts w:ascii="Arial" w:hAnsi="Arial" w:cs="Arial"/>
                <w:sz w:val="18"/>
                <w:szCs w:val="18"/>
              </w:rPr>
              <w:t xml:space="preserve">Naročnik bo prevzel samo takšno </w:t>
            </w:r>
            <w:r w:rsidR="00CF631F">
              <w:rPr>
                <w:rFonts w:ascii="Arial" w:hAnsi="Arial" w:cs="Arial"/>
                <w:sz w:val="18"/>
                <w:szCs w:val="18"/>
              </w:rPr>
              <w:t>blago</w:t>
            </w:r>
            <w:r w:rsidRPr="00731494">
              <w:rPr>
                <w:rFonts w:ascii="Arial" w:hAnsi="Arial" w:cs="Arial"/>
                <w:sz w:val="18"/>
                <w:szCs w:val="18"/>
              </w:rPr>
              <w:t>, ki je bil</w:t>
            </w:r>
            <w:r w:rsidR="00CF631F">
              <w:rPr>
                <w:rFonts w:ascii="Arial" w:hAnsi="Arial" w:cs="Arial"/>
                <w:sz w:val="18"/>
                <w:szCs w:val="18"/>
              </w:rPr>
              <w:t>o</w:t>
            </w:r>
            <w:r w:rsidRPr="00731494">
              <w:rPr>
                <w:rFonts w:ascii="Arial" w:hAnsi="Arial" w:cs="Arial"/>
                <w:sz w:val="18"/>
                <w:szCs w:val="18"/>
              </w:rPr>
              <w:t xml:space="preserve"> po končani izdelavi testiran</w:t>
            </w:r>
            <w:r w:rsidR="00CF631F">
              <w:rPr>
                <w:rFonts w:ascii="Arial" w:hAnsi="Arial" w:cs="Arial"/>
                <w:sz w:val="18"/>
                <w:szCs w:val="18"/>
              </w:rPr>
              <w:t>o</w:t>
            </w:r>
            <w:r w:rsidRPr="00731494">
              <w:rPr>
                <w:rFonts w:ascii="Arial" w:hAnsi="Arial" w:cs="Arial"/>
                <w:sz w:val="18"/>
                <w:szCs w:val="18"/>
              </w:rPr>
              <w:t xml:space="preserve"> po predpisih proizvajalca. </w:t>
            </w:r>
          </w:p>
          <w:p w14:paraId="22FB8792" w14:textId="533D98A8" w:rsidR="00BE7E6E" w:rsidRPr="00731494" w:rsidRDefault="00CF631F" w:rsidP="0008204B">
            <w:pPr>
              <w:spacing w:before="225" w:after="225"/>
              <w:jc w:val="both"/>
            </w:pPr>
            <w:r>
              <w:rPr>
                <w:rFonts w:ascii="Arial" w:hAnsi="Arial" w:cs="Arial"/>
                <w:sz w:val="18"/>
                <w:szCs w:val="18"/>
              </w:rPr>
              <w:lastRenderedPageBreak/>
              <w:t>Blago</w:t>
            </w:r>
            <w:r w:rsidR="0008204B" w:rsidRPr="00731494">
              <w:rPr>
                <w:rFonts w:ascii="Arial" w:hAnsi="Arial" w:cs="Arial"/>
                <w:sz w:val="18"/>
                <w:szCs w:val="18"/>
              </w:rPr>
              <w:t>, za kater</w:t>
            </w:r>
            <w:r>
              <w:rPr>
                <w:rFonts w:ascii="Arial" w:hAnsi="Arial" w:cs="Arial"/>
                <w:sz w:val="18"/>
                <w:szCs w:val="18"/>
              </w:rPr>
              <w:t>ega</w:t>
            </w:r>
            <w:r w:rsidR="0008204B" w:rsidRPr="00731494">
              <w:rPr>
                <w:rFonts w:ascii="Arial" w:hAnsi="Arial" w:cs="Arial"/>
                <w:sz w:val="18"/>
                <w:szCs w:val="18"/>
              </w:rPr>
              <w:t xml:space="preserve"> naročnik ugotovi, da ne ustreza </w:t>
            </w:r>
            <w:r>
              <w:rPr>
                <w:rFonts w:ascii="Arial" w:hAnsi="Arial" w:cs="Arial"/>
                <w:sz w:val="18"/>
                <w:szCs w:val="18"/>
              </w:rPr>
              <w:t>blagu</w:t>
            </w:r>
            <w:r w:rsidR="0008204B" w:rsidRPr="00731494">
              <w:rPr>
                <w:rFonts w:ascii="Arial" w:hAnsi="Arial" w:cs="Arial"/>
                <w:sz w:val="18"/>
                <w:szCs w:val="18"/>
              </w:rPr>
              <w:t xml:space="preserve">, </w:t>
            </w:r>
            <w:r>
              <w:rPr>
                <w:rFonts w:ascii="Arial" w:hAnsi="Arial" w:cs="Arial"/>
                <w:sz w:val="18"/>
                <w:szCs w:val="18"/>
              </w:rPr>
              <w:t xml:space="preserve">navedenem </w:t>
            </w:r>
            <w:r w:rsidR="0008204B" w:rsidRPr="00731494">
              <w:rPr>
                <w:rFonts w:ascii="Arial" w:hAnsi="Arial" w:cs="Arial"/>
                <w:sz w:val="18"/>
                <w:szCs w:val="18"/>
              </w:rPr>
              <w:t>v ponudbi ali ni skladn</w:t>
            </w:r>
            <w:r>
              <w:rPr>
                <w:rFonts w:ascii="Arial" w:hAnsi="Arial" w:cs="Arial"/>
                <w:sz w:val="18"/>
                <w:szCs w:val="18"/>
              </w:rPr>
              <w:t>o</w:t>
            </w:r>
            <w:r w:rsidR="0008204B" w:rsidRPr="00731494">
              <w:rPr>
                <w:rFonts w:ascii="Arial" w:hAnsi="Arial" w:cs="Arial"/>
                <w:sz w:val="18"/>
                <w:szCs w:val="18"/>
              </w:rPr>
              <w:t xml:space="preserve"> z določili te pogodbe in s specifikacijami, bo naročnik zavrnil, zaradi česar bo dobavitelj prešel v zamudo. Enako velja, če bo neskladnost ugotovljena za katerikoli dokument, ki bi moral biti </w:t>
            </w:r>
            <w:r>
              <w:rPr>
                <w:rFonts w:ascii="Arial" w:hAnsi="Arial" w:cs="Arial"/>
                <w:sz w:val="18"/>
                <w:szCs w:val="18"/>
              </w:rPr>
              <w:t>blagu</w:t>
            </w:r>
            <w:r w:rsidR="0008204B" w:rsidRPr="00731494">
              <w:rPr>
                <w:rFonts w:ascii="Arial" w:hAnsi="Arial" w:cs="Arial"/>
                <w:sz w:val="18"/>
                <w:szCs w:val="18"/>
              </w:rPr>
              <w:t xml:space="preserve"> priložen.</w:t>
            </w:r>
          </w:p>
        </w:tc>
      </w:tr>
    </w:tbl>
    <w:p w14:paraId="7F28F615" w14:textId="18B18A67" w:rsidR="00BE7E6E" w:rsidRPr="00731494" w:rsidRDefault="0002142D">
      <w:pPr>
        <w:spacing w:after="0" w:line="240" w:lineRule="auto"/>
        <w:jc w:val="center"/>
      </w:pPr>
      <w:r>
        <w:rPr>
          <w:rFonts w:ascii="Arial" w:hAnsi="Arial" w:cs="Arial"/>
          <w:b/>
          <w:bCs/>
          <w:color w:val="000000"/>
          <w:sz w:val="18"/>
          <w:szCs w:val="18"/>
        </w:rPr>
        <w:lastRenderedPageBreak/>
        <w:t>1</w:t>
      </w:r>
      <w:r w:rsidR="0061456C">
        <w:rPr>
          <w:rFonts w:ascii="Arial" w:hAnsi="Arial" w:cs="Arial"/>
          <w:b/>
          <w:bCs/>
          <w:color w:val="000000"/>
          <w:sz w:val="18"/>
          <w:szCs w:val="18"/>
        </w:rPr>
        <w:t>8</w:t>
      </w:r>
      <w:r w:rsidR="000416C6"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742CD5AD" w14:textId="77777777">
        <w:tc>
          <w:tcPr>
            <w:tcW w:w="0" w:type="auto"/>
            <w:tcMar>
              <w:top w:w="0" w:type="auto"/>
              <w:bottom w:w="0" w:type="auto"/>
            </w:tcMar>
          </w:tcPr>
          <w:p w14:paraId="617582EE" w14:textId="4F64470B" w:rsidR="00BE7E6E" w:rsidRPr="00731494" w:rsidRDefault="0008204B">
            <w:pPr>
              <w:spacing w:before="225" w:after="225"/>
              <w:jc w:val="both"/>
            </w:pPr>
            <w:r w:rsidRPr="00731494">
              <w:rPr>
                <w:rFonts w:ascii="Arial" w:hAnsi="Arial" w:cs="Arial"/>
                <w:color w:val="000000"/>
                <w:sz w:val="18"/>
                <w:szCs w:val="18"/>
              </w:rPr>
              <w:t>Morebitne skrite napake se obravnavajo v skladu z določili zakona, ki ureja obligacijska razmerja</w:t>
            </w:r>
            <w:r w:rsidRPr="00731494">
              <w:rPr>
                <w:rFonts w:ascii="Arial" w:hAnsi="Arial" w:cs="Arial"/>
                <w:sz w:val="18"/>
                <w:szCs w:val="18"/>
              </w:rPr>
              <w:t xml:space="preserve"> (</w:t>
            </w:r>
            <w:r w:rsidRPr="00731494">
              <w:rPr>
                <w:rFonts w:ascii="Arial" w:hAnsi="Arial" w:cs="Arial"/>
                <w:sz w:val="18"/>
                <w:szCs w:val="18"/>
                <w:shd w:val="clear" w:color="auto" w:fill="FFFFFF"/>
              </w:rPr>
              <w:t>Obligacijski zakonik, Uradni list RS, št. 97/07 – uradno prečiščeno besedilo, 64/16 – odl. US in 20/18 – OROZ631).</w:t>
            </w:r>
          </w:p>
        </w:tc>
      </w:tr>
    </w:tbl>
    <w:p w14:paraId="0B654F58" w14:textId="77777777" w:rsidR="0008204B" w:rsidRPr="00731494" w:rsidRDefault="0008204B" w:rsidP="0008204B">
      <w:pPr>
        <w:spacing w:after="0" w:line="240" w:lineRule="auto"/>
        <w:rPr>
          <w:rFonts w:ascii="Arial" w:hAnsi="Arial" w:cs="Arial"/>
          <w:b/>
          <w:bCs/>
          <w:color w:val="000000"/>
          <w:sz w:val="18"/>
          <w:szCs w:val="18"/>
        </w:rPr>
      </w:pPr>
    </w:p>
    <w:p w14:paraId="0BFDCA07" w14:textId="77777777" w:rsidR="0008204B" w:rsidRPr="00731494" w:rsidRDefault="0008204B" w:rsidP="0008204B">
      <w:pPr>
        <w:spacing w:after="0" w:line="240" w:lineRule="auto"/>
        <w:rPr>
          <w:rFonts w:ascii="Arial" w:hAnsi="Arial" w:cs="Arial"/>
          <w:b/>
          <w:bCs/>
          <w:color w:val="000000"/>
          <w:sz w:val="18"/>
          <w:szCs w:val="18"/>
        </w:rPr>
      </w:pPr>
      <w:r w:rsidRPr="00731494">
        <w:rPr>
          <w:rFonts w:ascii="Arial" w:hAnsi="Arial" w:cs="Arial"/>
          <w:b/>
          <w:bCs/>
          <w:color w:val="000000"/>
          <w:sz w:val="18"/>
          <w:szCs w:val="18"/>
        </w:rPr>
        <w:t>X. VIŠJA SILA</w:t>
      </w:r>
    </w:p>
    <w:p w14:paraId="223C1702" w14:textId="77777777" w:rsidR="0008204B" w:rsidRPr="00731494" w:rsidRDefault="0008204B" w:rsidP="0008204B">
      <w:pPr>
        <w:spacing w:after="0" w:line="240" w:lineRule="auto"/>
        <w:rPr>
          <w:rFonts w:ascii="Arial" w:hAnsi="Arial" w:cs="Arial"/>
          <w:b/>
          <w:bCs/>
          <w:color w:val="000000"/>
          <w:sz w:val="18"/>
          <w:szCs w:val="18"/>
        </w:rPr>
      </w:pPr>
    </w:p>
    <w:p w14:paraId="764B5E7F" w14:textId="37CE53F5" w:rsidR="0008204B" w:rsidRPr="00731494" w:rsidRDefault="0061456C" w:rsidP="0008204B">
      <w:pPr>
        <w:spacing w:after="0" w:line="240" w:lineRule="auto"/>
        <w:jc w:val="center"/>
        <w:rPr>
          <w:rFonts w:ascii="Arial" w:hAnsi="Arial" w:cs="Arial"/>
          <w:b/>
          <w:bCs/>
          <w:color w:val="000000"/>
          <w:sz w:val="18"/>
          <w:szCs w:val="18"/>
        </w:rPr>
      </w:pPr>
      <w:r>
        <w:rPr>
          <w:rFonts w:ascii="Arial" w:hAnsi="Arial" w:cs="Arial"/>
          <w:b/>
          <w:bCs/>
          <w:color w:val="000000"/>
          <w:sz w:val="18"/>
          <w:szCs w:val="18"/>
        </w:rPr>
        <w:t>19</w:t>
      </w:r>
      <w:r w:rsidR="0008204B" w:rsidRPr="00731494">
        <w:rPr>
          <w:rFonts w:ascii="Arial" w:hAnsi="Arial" w:cs="Arial"/>
          <w:b/>
          <w:bCs/>
          <w:color w:val="000000"/>
          <w:sz w:val="18"/>
          <w:szCs w:val="18"/>
        </w:rPr>
        <w:t>. člen</w:t>
      </w:r>
    </w:p>
    <w:tbl>
      <w:tblPr>
        <w:tblW w:w="0" w:type="auto"/>
        <w:tblInd w:w="108" w:type="dxa"/>
        <w:tblLook w:val="04A0" w:firstRow="1" w:lastRow="0" w:firstColumn="1" w:lastColumn="0" w:noHBand="0" w:noVBand="1"/>
      </w:tblPr>
      <w:tblGrid>
        <w:gridCol w:w="8962"/>
      </w:tblGrid>
      <w:tr w:rsidR="0008204B" w:rsidRPr="00731494" w14:paraId="663D882B" w14:textId="77777777" w:rsidTr="006160BA">
        <w:tc>
          <w:tcPr>
            <w:tcW w:w="0" w:type="auto"/>
            <w:tcMar>
              <w:top w:w="0" w:type="auto"/>
              <w:bottom w:w="0" w:type="auto"/>
            </w:tcMar>
          </w:tcPr>
          <w:p w14:paraId="447525DF" w14:textId="77777777" w:rsidR="0008204B" w:rsidRPr="00731494" w:rsidRDefault="0008204B" w:rsidP="006160BA">
            <w:pPr>
              <w:spacing w:before="225" w:after="225"/>
              <w:jc w:val="both"/>
              <w:rPr>
                <w:rFonts w:ascii="Arial" w:hAnsi="Arial" w:cs="Arial"/>
                <w:color w:val="000000"/>
                <w:sz w:val="18"/>
                <w:szCs w:val="18"/>
              </w:rPr>
            </w:pPr>
            <w:r w:rsidRPr="00731494">
              <w:rPr>
                <w:rFonts w:ascii="Arial" w:hAnsi="Arial" w:cs="Arial"/>
                <w:color w:val="000000"/>
                <w:sz w:val="18"/>
                <w:szCs w:val="18"/>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5D3AC00A" w14:textId="77777777" w:rsidR="0008204B" w:rsidRPr="00731494" w:rsidRDefault="0008204B" w:rsidP="006160BA">
            <w:pPr>
              <w:spacing w:before="225" w:after="225"/>
              <w:jc w:val="both"/>
              <w:rPr>
                <w:rFonts w:ascii="Arial" w:hAnsi="Arial" w:cs="Arial"/>
                <w:sz w:val="18"/>
                <w:szCs w:val="18"/>
              </w:rPr>
            </w:pPr>
            <w:r w:rsidRPr="00731494">
              <w:rPr>
                <w:rFonts w:ascii="Arial" w:hAnsi="Arial" w:cs="Arial"/>
                <w:sz w:val="18"/>
                <w:szCs w:val="18"/>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1E62C48" w14:textId="77777777" w:rsidR="0008204B" w:rsidRPr="00731494" w:rsidRDefault="0008204B" w:rsidP="006160BA">
            <w:pPr>
              <w:spacing w:before="225" w:after="225"/>
              <w:jc w:val="both"/>
            </w:pPr>
            <w:r w:rsidRPr="00731494">
              <w:rPr>
                <w:rFonts w:ascii="Arial" w:hAnsi="Arial" w:cs="Arial"/>
                <w:sz w:val="18"/>
                <w:szCs w:val="18"/>
              </w:rPr>
              <w:t>Po končanem delovanju višje sile pogodbeni stranki zapisniško ugotovita morebitne spremembe obveznosti iz pogodbe ter na podlagi tega skleneta ustrezen aneks k tej pogodbi. Če se ne moreta sporazumeti o tem, ima stranka, pri kateri niso nastopile okoliščine višje sile, pravico odstopiti od pogodbe s pisnim obvestilom drugi stranki. Stranki morata druga drugi poravnati vse do takrat nastale obveznosti.</w:t>
            </w:r>
            <w:r w:rsidRPr="00731494">
              <w:t xml:space="preserve"> </w:t>
            </w:r>
          </w:p>
        </w:tc>
      </w:tr>
    </w:tbl>
    <w:p w14:paraId="1B99B2D9" w14:textId="77777777" w:rsidR="0061456C" w:rsidRPr="00731494" w:rsidRDefault="0061456C" w:rsidP="0061456C">
      <w:pPr>
        <w:spacing w:before="225" w:after="225" w:line="240" w:lineRule="auto"/>
        <w:jc w:val="both"/>
        <w:rPr>
          <w:rFonts w:ascii="Arial" w:hAnsi="Arial" w:cs="Arial"/>
          <w:b/>
          <w:bCs/>
          <w:color w:val="000000"/>
          <w:sz w:val="18"/>
          <w:szCs w:val="18"/>
        </w:rPr>
      </w:pPr>
      <w:r w:rsidRPr="00731494">
        <w:rPr>
          <w:rFonts w:ascii="Arial" w:hAnsi="Arial" w:cs="Arial"/>
          <w:b/>
          <w:bCs/>
          <w:color w:val="000000"/>
          <w:sz w:val="18"/>
          <w:szCs w:val="18"/>
        </w:rPr>
        <w:t>XI. ZAVAROVANJE POSLA</w:t>
      </w:r>
    </w:p>
    <w:p w14:paraId="726EECB8" w14:textId="77777777" w:rsidR="0061456C" w:rsidRPr="00731494" w:rsidRDefault="0061456C" w:rsidP="0061456C">
      <w:pPr>
        <w:spacing w:after="0" w:line="240" w:lineRule="auto"/>
        <w:jc w:val="center"/>
      </w:pPr>
      <w:r w:rsidRPr="00731494">
        <w:rPr>
          <w:rFonts w:ascii="Arial" w:hAnsi="Arial" w:cs="Arial"/>
          <w:b/>
          <w:bCs/>
          <w:color w:val="000000"/>
          <w:sz w:val="18"/>
          <w:szCs w:val="18"/>
        </w:rPr>
        <w:t>2</w:t>
      </w:r>
      <w:r>
        <w:rPr>
          <w:rFonts w:ascii="Arial" w:hAnsi="Arial" w:cs="Arial"/>
          <w:b/>
          <w:bCs/>
          <w:color w:val="000000"/>
          <w:sz w:val="18"/>
          <w:szCs w:val="18"/>
        </w:rPr>
        <w:t>0</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61456C" w:rsidRPr="00731494" w14:paraId="4D48462E" w14:textId="77777777" w:rsidTr="006160BA">
        <w:tc>
          <w:tcPr>
            <w:tcW w:w="0" w:type="auto"/>
            <w:tcMar>
              <w:top w:w="0" w:type="auto"/>
              <w:bottom w:w="0" w:type="auto"/>
            </w:tcMar>
          </w:tcPr>
          <w:p w14:paraId="247C5066" w14:textId="77777777" w:rsidR="0061456C" w:rsidRPr="00731494" w:rsidRDefault="0061456C" w:rsidP="006160BA">
            <w:pPr>
              <w:spacing w:before="225" w:after="225"/>
              <w:jc w:val="both"/>
            </w:pPr>
            <w:r w:rsidRPr="00731494">
              <w:rPr>
                <w:rFonts w:ascii="Arial" w:hAnsi="Arial" w:cs="Arial"/>
                <w:color w:val="000000"/>
                <w:sz w:val="18"/>
                <w:szCs w:val="18"/>
              </w:rPr>
              <w:t>ZAVAROVANJE ZA DOBRO IZVEDBO</w:t>
            </w:r>
          </w:p>
          <w:p w14:paraId="50250EC7" w14:textId="77777777" w:rsidR="0061456C" w:rsidRPr="00731494" w:rsidRDefault="0061456C" w:rsidP="006160BA">
            <w:pPr>
              <w:spacing w:before="225" w:after="225"/>
              <w:jc w:val="both"/>
            </w:pPr>
            <w:r w:rsidRPr="00731494">
              <w:rPr>
                <w:rFonts w:ascii="Arial" w:hAnsi="Arial" w:cs="Arial"/>
                <w:color w:val="000000"/>
                <w:sz w:val="18"/>
                <w:szCs w:val="18"/>
              </w:rPr>
              <w:t>Instrument zavarovanja: _____________</w:t>
            </w:r>
          </w:p>
          <w:p w14:paraId="38B4CB33" w14:textId="77777777" w:rsidR="0061456C" w:rsidRPr="00731494" w:rsidRDefault="0061456C" w:rsidP="006160BA">
            <w:pPr>
              <w:spacing w:before="225" w:after="225"/>
              <w:jc w:val="both"/>
            </w:pPr>
            <w:r w:rsidRPr="00731494">
              <w:rPr>
                <w:rFonts w:ascii="Arial" w:hAnsi="Arial" w:cs="Arial"/>
                <w:color w:val="000000"/>
                <w:sz w:val="18"/>
                <w:szCs w:val="18"/>
              </w:rPr>
              <w:t>Višina zavarovanja: _____________</w:t>
            </w:r>
          </w:p>
          <w:p w14:paraId="0AE43461" w14:textId="77777777" w:rsidR="0061456C" w:rsidRPr="00731494" w:rsidRDefault="0061456C" w:rsidP="006160BA">
            <w:pPr>
              <w:spacing w:before="225" w:after="225"/>
              <w:jc w:val="both"/>
            </w:pPr>
            <w:r w:rsidRPr="00731494">
              <w:rPr>
                <w:rFonts w:ascii="Arial" w:hAnsi="Arial" w:cs="Arial"/>
                <w:color w:val="000000"/>
                <w:sz w:val="18"/>
                <w:szCs w:val="18"/>
              </w:rPr>
              <w:t xml:space="preserve">Čas veljavnosti: </w:t>
            </w:r>
            <w:r>
              <w:rPr>
                <w:rFonts w:ascii="Arial" w:hAnsi="Arial" w:cs="Arial"/>
                <w:color w:val="000000"/>
                <w:sz w:val="18"/>
                <w:szCs w:val="18"/>
              </w:rPr>
              <w:t>od datuma sklenitve pogodbe oziroma datuma predložitve finančnega zavarovanja skladno s pogodbo, do izteka pogodbenih obveznosti in dodatnih 30 dni</w:t>
            </w:r>
          </w:p>
          <w:p w14:paraId="6FBA2056" w14:textId="77777777" w:rsidR="0061456C" w:rsidRDefault="0061456C" w:rsidP="006160BA">
            <w:pPr>
              <w:spacing w:before="225" w:after="225"/>
              <w:jc w:val="both"/>
              <w:rPr>
                <w:rFonts w:ascii="Arial" w:hAnsi="Arial" w:cs="Arial"/>
                <w:color w:val="000000"/>
                <w:sz w:val="18"/>
                <w:szCs w:val="18"/>
              </w:rPr>
            </w:pPr>
            <w:r w:rsidRPr="00A9765D">
              <w:rPr>
                <w:rFonts w:ascii="Arial" w:hAnsi="Arial" w:cs="Arial"/>
                <w:color w:val="000000"/>
                <w:sz w:val="18"/>
                <w:szCs w:val="18"/>
              </w:rPr>
              <w:t>Dobavitelj mora najpozneje v desetih dneh od sklenitve pogodbe izročiti naročniku zavarovanje za dobro izvedbo pogodbenih obveznosti.</w:t>
            </w:r>
          </w:p>
          <w:p w14:paraId="52777ECC" w14:textId="77777777" w:rsidR="0061456C" w:rsidRPr="00731494" w:rsidRDefault="0061456C" w:rsidP="006160BA">
            <w:pPr>
              <w:spacing w:before="225" w:after="225"/>
              <w:jc w:val="both"/>
            </w:pPr>
            <w:r w:rsidRPr="00731494">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 V kolikor se spremeni pogodba, se mora temu ustrezno prilagoditi tudi zahtevano zavarovanje ali njegova veljavnost.</w:t>
            </w:r>
          </w:p>
        </w:tc>
      </w:tr>
    </w:tbl>
    <w:p w14:paraId="30E8938B" w14:textId="4966044E" w:rsidR="00BE7E6E" w:rsidRPr="00731494" w:rsidRDefault="000416C6" w:rsidP="00A9765D">
      <w:pPr>
        <w:spacing w:before="225" w:after="225" w:line="240" w:lineRule="auto"/>
        <w:jc w:val="both"/>
      </w:pPr>
      <w:r w:rsidRPr="00731494">
        <w:rPr>
          <w:rFonts w:ascii="Arial" w:hAnsi="Arial" w:cs="Arial"/>
          <w:b/>
          <w:bCs/>
          <w:color w:val="000000"/>
          <w:sz w:val="18"/>
          <w:szCs w:val="18"/>
        </w:rPr>
        <w:t>XI</w:t>
      </w:r>
      <w:r w:rsidR="0008204B" w:rsidRPr="00731494">
        <w:rPr>
          <w:rFonts w:ascii="Arial" w:hAnsi="Arial" w:cs="Arial"/>
          <w:b/>
          <w:bCs/>
          <w:color w:val="000000"/>
          <w:sz w:val="18"/>
          <w:szCs w:val="18"/>
        </w:rPr>
        <w:t>I</w:t>
      </w:r>
      <w:r w:rsidRPr="00731494">
        <w:rPr>
          <w:rFonts w:ascii="Arial" w:hAnsi="Arial" w:cs="Arial"/>
          <w:b/>
          <w:bCs/>
          <w:color w:val="000000"/>
          <w:sz w:val="18"/>
          <w:szCs w:val="18"/>
        </w:rPr>
        <w:t>. ODSTOP OD POGODBE</w:t>
      </w:r>
    </w:p>
    <w:p w14:paraId="6570F7E3" w14:textId="35CB7D5C" w:rsidR="00BE7E6E" w:rsidRPr="00731494" w:rsidRDefault="000416C6">
      <w:pPr>
        <w:spacing w:after="0" w:line="240" w:lineRule="auto"/>
        <w:jc w:val="center"/>
      </w:pPr>
      <w:r w:rsidRPr="00731494">
        <w:rPr>
          <w:rFonts w:ascii="Arial" w:hAnsi="Arial" w:cs="Arial"/>
          <w:b/>
          <w:bCs/>
          <w:color w:val="000000"/>
          <w:sz w:val="18"/>
          <w:szCs w:val="18"/>
        </w:rPr>
        <w:t>2</w:t>
      </w:r>
      <w:r w:rsidR="0061456C">
        <w:rPr>
          <w:rFonts w:ascii="Arial" w:hAnsi="Arial" w:cs="Arial"/>
          <w:b/>
          <w:bCs/>
          <w:color w:val="000000"/>
          <w:sz w:val="18"/>
          <w:szCs w:val="18"/>
        </w:rPr>
        <w:t>1</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0CD2F559" w14:textId="77777777">
        <w:tc>
          <w:tcPr>
            <w:tcW w:w="0" w:type="auto"/>
            <w:tcMar>
              <w:top w:w="0" w:type="auto"/>
              <w:bottom w:w="0" w:type="auto"/>
            </w:tcMar>
          </w:tcPr>
          <w:p w14:paraId="39E2A8BD" w14:textId="77777777" w:rsidR="00BE7E6E" w:rsidRPr="00731494" w:rsidRDefault="000416C6">
            <w:pPr>
              <w:spacing w:before="225" w:after="225"/>
              <w:jc w:val="both"/>
            </w:pPr>
            <w:r w:rsidRPr="00731494">
              <w:rPr>
                <w:rFonts w:ascii="Arial" w:hAnsi="Arial" w:cs="Arial"/>
                <w:color w:val="000000"/>
                <w:sz w:val="18"/>
                <w:szCs w:val="18"/>
              </w:rPr>
              <w:t>Če pride do prekinitve del oziroma do razdrtja pogodbe po krivdi ene od pogodbenih strank, nosi nastale stroške tista pogodbena stranka, ki je povzročila prekinitev dela ali razdrtje pogodbe.</w:t>
            </w:r>
          </w:p>
          <w:p w14:paraId="47703C5E" w14:textId="77777777" w:rsidR="00BE7E6E" w:rsidRPr="00731494" w:rsidRDefault="000416C6">
            <w:pPr>
              <w:spacing w:before="225" w:after="225"/>
              <w:jc w:val="both"/>
            </w:pPr>
            <w:r w:rsidRPr="00731494">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746"/>
            </w:tblGrid>
            <w:tr w:rsidR="00BE7E6E" w:rsidRPr="00731494" w14:paraId="200700F2" w14:textId="77777777">
              <w:tc>
                <w:tcPr>
                  <w:tcW w:w="0" w:type="auto"/>
                  <w:tcMar>
                    <w:top w:w="0" w:type="auto"/>
                    <w:bottom w:w="0" w:type="auto"/>
                  </w:tcMar>
                </w:tcPr>
                <w:p w14:paraId="37C8B698" w14:textId="5D98D370" w:rsidR="00BE7E6E" w:rsidRPr="00731494" w:rsidRDefault="000416C6" w:rsidP="00310BC2">
                  <w:pPr>
                    <w:numPr>
                      <w:ilvl w:val="0"/>
                      <w:numId w:val="10"/>
                    </w:numPr>
                    <w:jc w:val="both"/>
                    <w:rPr>
                      <w:rFonts w:ascii="Arial" w:hAnsi="Arial" w:cs="Arial"/>
                      <w:color w:val="000000"/>
                      <w:sz w:val="18"/>
                      <w:szCs w:val="18"/>
                    </w:rPr>
                  </w:pPr>
                  <w:r w:rsidRPr="00731494">
                    <w:rPr>
                      <w:rFonts w:ascii="Arial" w:hAnsi="Arial" w:cs="Arial"/>
                      <w:color w:val="000000"/>
                      <w:sz w:val="18"/>
                      <w:szCs w:val="18"/>
                    </w:rPr>
                    <w:t xml:space="preserve">pride </w:t>
                  </w:r>
                  <w:r w:rsidR="0008204B" w:rsidRPr="00731494">
                    <w:rPr>
                      <w:rFonts w:ascii="Arial" w:hAnsi="Arial" w:cs="Arial"/>
                      <w:color w:val="000000"/>
                      <w:sz w:val="18"/>
                      <w:szCs w:val="18"/>
                    </w:rPr>
                    <w:t>dobavitelj</w:t>
                  </w:r>
                  <w:r w:rsidRPr="00731494">
                    <w:rPr>
                      <w:rFonts w:ascii="Arial" w:hAnsi="Arial" w:cs="Arial"/>
                      <w:color w:val="000000"/>
                      <w:sz w:val="18"/>
                      <w:szCs w:val="18"/>
                    </w:rPr>
                    <w:t xml:space="preserve"> v takšno finančno situacijo, ki bi mu onemogočila izvedbo pogodbenih obveznosti;</w:t>
                  </w:r>
                </w:p>
                <w:p w14:paraId="0C8E59AD" w14:textId="7FB7C600" w:rsidR="00AF4793" w:rsidRPr="00731494" w:rsidRDefault="00AF4793" w:rsidP="00310BC2">
                  <w:pPr>
                    <w:numPr>
                      <w:ilvl w:val="0"/>
                      <w:numId w:val="10"/>
                    </w:numPr>
                    <w:jc w:val="both"/>
                    <w:rPr>
                      <w:rFonts w:ascii="Arial" w:hAnsi="Arial" w:cs="Arial"/>
                      <w:color w:val="000000"/>
                      <w:sz w:val="18"/>
                      <w:szCs w:val="18"/>
                    </w:rPr>
                  </w:pPr>
                  <w:r w:rsidRPr="00731494">
                    <w:rPr>
                      <w:rFonts w:ascii="Arial" w:hAnsi="Arial" w:cs="Arial"/>
                      <w:color w:val="000000"/>
                      <w:sz w:val="18"/>
                      <w:szCs w:val="18"/>
                    </w:rPr>
                    <w:t>dobaitelj zamudi z dobavo oz. storitvijo za več kot 20 dni;</w:t>
                  </w:r>
                </w:p>
                <w:p w14:paraId="4C12E716" w14:textId="585034FE" w:rsidR="00AF4793" w:rsidRPr="00731494" w:rsidRDefault="00AF4793" w:rsidP="00310BC2">
                  <w:pPr>
                    <w:numPr>
                      <w:ilvl w:val="0"/>
                      <w:numId w:val="10"/>
                    </w:numPr>
                    <w:jc w:val="both"/>
                    <w:rPr>
                      <w:rFonts w:ascii="Arial" w:hAnsi="Arial" w:cs="Arial"/>
                      <w:color w:val="000000"/>
                      <w:sz w:val="18"/>
                      <w:szCs w:val="18"/>
                    </w:rPr>
                  </w:pPr>
                  <w:r w:rsidRPr="00731494">
                    <w:rPr>
                      <w:rFonts w:ascii="Arial" w:hAnsi="Arial" w:cs="Arial"/>
                      <w:color w:val="000000"/>
                      <w:sz w:val="18"/>
                      <w:szCs w:val="18"/>
                    </w:rPr>
                    <w:t>dobavitelj po svoji krivdi ne dosega pogodbeno dogovorjene kvalitete in standardov in je ne more vzpostaviti niti v naknadno dogovorjenem roku, ki mu ga določi naročnik,</w:t>
                  </w:r>
                </w:p>
                <w:p w14:paraId="042F2765" w14:textId="01094815" w:rsidR="00BE7E6E" w:rsidRPr="00731494" w:rsidRDefault="00AF4793" w:rsidP="00310BC2">
                  <w:pPr>
                    <w:numPr>
                      <w:ilvl w:val="0"/>
                      <w:numId w:val="10"/>
                    </w:numPr>
                    <w:jc w:val="both"/>
                    <w:rPr>
                      <w:rFonts w:ascii="Arial" w:hAnsi="Arial" w:cs="Arial"/>
                      <w:color w:val="000000"/>
                      <w:sz w:val="18"/>
                      <w:szCs w:val="18"/>
                    </w:rPr>
                  </w:pPr>
                  <w:r w:rsidRPr="00731494">
                    <w:rPr>
                      <w:rFonts w:ascii="Arial" w:hAnsi="Arial" w:cs="Arial"/>
                      <w:color w:val="000000"/>
                      <w:sz w:val="18"/>
                      <w:szCs w:val="18"/>
                    </w:rPr>
                    <w:lastRenderedPageBreak/>
                    <w:t>dobavitelj</w:t>
                  </w:r>
                  <w:r w:rsidRPr="00731494">
                    <w:rPr>
                      <w:rFonts w:ascii="Arial" w:hAnsi="Arial" w:cs="Arial"/>
                      <w:sz w:val="18"/>
                      <w:szCs w:val="18"/>
                    </w:rPr>
                    <w:t xml:space="preserve"> ne izpolnjuje pogodbenih obveznosti na način, predviden v pogodbi o izvedbi javnega naročila.</w:t>
                  </w:r>
                </w:p>
              </w:tc>
            </w:tr>
          </w:tbl>
          <w:p w14:paraId="1272F8F7" w14:textId="77777777" w:rsidR="00BE7E6E" w:rsidRPr="00731494" w:rsidRDefault="000416C6">
            <w:pPr>
              <w:spacing w:before="225" w:after="225"/>
              <w:jc w:val="both"/>
            </w:pPr>
            <w:r w:rsidRPr="00731494">
              <w:rPr>
                <w:rFonts w:ascii="Arial" w:hAnsi="Arial" w:cs="Arial"/>
                <w:color w:val="000000"/>
                <w:sz w:val="18"/>
                <w:szCs w:val="18"/>
              </w:rPr>
              <w:lastRenderedPageBreak/>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746"/>
            </w:tblGrid>
            <w:tr w:rsidR="00BE7E6E" w:rsidRPr="00731494" w14:paraId="6B8DD4FB" w14:textId="77777777">
              <w:tc>
                <w:tcPr>
                  <w:tcW w:w="0" w:type="auto"/>
                  <w:tcMar>
                    <w:top w:w="0" w:type="auto"/>
                    <w:bottom w:w="0" w:type="auto"/>
                  </w:tcMar>
                </w:tcPr>
                <w:p w14:paraId="5FC5E8D4" w14:textId="77777777" w:rsidR="00BE7E6E" w:rsidRPr="00731494" w:rsidRDefault="000416C6" w:rsidP="00310BC2">
                  <w:pPr>
                    <w:numPr>
                      <w:ilvl w:val="0"/>
                      <w:numId w:val="11"/>
                    </w:numPr>
                    <w:jc w:val="both"/>
                    <w:rPr>
                      <w:rFonts w:ascii="Arial" w:hAnsi="Arial" w:cs="Arial"/>
                      <w:color w:val="000000"/>
                      <w:sz w:val="18"/>
                      <w:szCs w:val="18"/>
                    </w:rPr>
                  </w:pPr>
                  <w:r w:rsidRPr="00731494">
                    <w:rPr>
                      <w:rFonts w:ascii="Arial" w:hAnsi="Arial" w:cs="Arial"/>
                      <w:color w:val="000000"/>
                      <w:sz w:val="18"/>
                      <w:szCs w:val="18"/>
                    </w:rPr>
                    <w:t>javno naročilo je bilo bistveno spremenjeno, kar terja nov postopek javnega naročanja;</w:t>
                  </w:r>
                </w:p>
                <w:p w14:paraId="468209B2" w14:textId="77777777" w:rsidR="00BE7E6E" w:rsidRPr="00731494" w:rsidRDefault="000416C6" w:rsidP="00310BC2">
                  <w:pPr>
                    <w:numPr>
                      <w:ilvl w:val="0"/>
                      <w:numId w:val="11"/>
                    </w:numPr>
                    <w:jc w:val="both"/>
                    <w:rPr>
                      <w:rFonts w:ascii="Arial" w:hAnsi="Arial" w:cs="Arial"/>
                      <w:color w:val="000000"/>
                      <w:sz w:val="18"/>
                      <w:szCs w:val="18"/>
                    </w:rPr>
                  </w:pPr>
                  <w:r w:rsidRPr="00731494">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05BAD519" w14:textId="77777777" w:rsidR="00BE7E6E" w:rsidRPr="00731494" w:rsidRDefault="000416C6" w:rsidP="00310BC2">
                  <w:pPr>
                    <w:numPr>
                      <w:ilvl w:val="0"/>
                      <w:numId w:val="11"/>
                    </w:numPr>
                    <w:jc w:val="both"/>
                    <w:rPr>
                      <w:rFonts w:ascii="Arial" w:hAnsi="Arial" w:cs="Arial"/>
                      <w:color w:val="000000"/>
                      <w:sz w:val="18"/>
                      <w:szCs w:val="18"/>
                    </w:rPr>
                  </w:pPr>
                  <w:r w:rsidRPr="00731494">
                    <w:rPr>
                      <w:rFonts w:ascii="Arial" w:hAnsi="Arial" w:cs="Arial"/>
                      <w:color w:val="000000"/>
                      <w:sz w:val="18"/>
                      <w:szCs w:val="18"/>
                    </w:rPr>
                    <w:t>zaradi hudih kršitev obveznosti iz PEU, PDEU in tega zakona, ki jih je po postopku v skladu z 258. členom PDEU ugotovilo Sodišče Evropske unije, javno naročilo ne bi smelo biti oddano izvajalcu.</w:t>
                  </w:r>
                </w:p>
              </w:tc>
            </w:tr>
          </w:tbl>
          <w:p w14:paraId="4F4B1726" w14:textId="77777777" w:rsidR="00BE7E6E" w:rsidRPr="00731494" w:rsidRDefault="000416C6">
            <w:pPr>
              <w:spacing w:before="225" w:after="225"/>
              <w:jc w:val="both"/>
            </w:pPr>
            <w:r w:rsidRPr="00731494">
              <w:rPr>
                <w:rFonts w:ascii="Arial" w:hAnsi="Arial" w:cs="Arial"/>
                <w:color w:val="000000"/>
                <w:sz w:val="18"/>
                <w:szCs w:val="18"/>
              </w:rPr>
              <w:t>Odstop od pogodbe učinkuje z dnem, ko izvajalec prejme pisno izjavo naročnika o odstopu.</w:t>
            </w:r>
          </w:p>
          <w:p w14:paraId="0EC3E91F" w14:textId="77777777" w:rsidR="00BE7E6E" w:rsidRPr="00731494" w:rsidRDefault="000416C6">
            <w:pPr>
              <w:spacing w:before="225" w:after="225"/>
              <w:jc w:val="both"/>
            </w:pPr>
            <w:r w:rsidRPr="00731494">
              <w:rPr>
                <w:rFonts w:ascii="Arial" w:hAnsi="Arial" w:cs="Arial"/>
                <w:color w:val="000000"/>
                <w:sz w:val="18"/>
                <w:szCs w:val="18"/>
              </w:rPr>
              <w:t>Naročnik bo istočasno z odstopom od pogodbe pričel s postopki za unovčenje zavarovanja za dobro izvedbo pogodbenih obveznosti.</w:t>
            </w:r>
          </w:p>
        </w:tc>
      </w:tr>
    </w:tbl>
    <w:p w14:paraId="141B1BD2" w14:textId="1BE9A385" w:rsidR="00BE7E6E" w:rsidRPr="00731494" w:rsidRDefault="000416C6">
      <w:pPr>
        <w:spacing w:before="225" w:after="225" w:line="240" w:lineRule="auto"/>
        <w:jc w:val="both"/>
      </w:pPr>
      <w:r w:rsidRPr="00731494">
        <w:rPr>
          <w:rFonts w:ascii="Arial" w:hAnsi="Arial" w:cs="Arial"/>
          <w:b/>
          <w:bCs/>
          <w:color w:val="000000"/>
          <w:sz w:val="18"/>
          <w:szCs w:val="18"/>
        </w:rPr>
        <w:lastRenderedPageBreak/>
        <w:t>XI</w:t>
      </w:r>
      <w:r w:rsidR="00AF4793" w:rsidRPr="00731494">
        <w:rPr>
          <w:rFonts w:ascii="Arial" w:hAnsi="Arial" w:cs="Arial"/>
          <w:b/>
          <w:bCs/>
          <w:color w:val="000000"/>
          <w:sz w:val="18"/>
          <w:szCs w:val="18"/>
        </w:rPr>
        <w:t>I</w:t>
      </w:r>
      <w:r w:rsidRPr="00731494">
        <w:rPr>
          <w:rFonts w:ascii="Arial" w:hAnsi="Arial" w:cs="Arial"/>
          <w:b/>
          <w:bCs/>
          <w:color w:val="000000"/>
          <w:sz w:val="18"/>
          <w:szCs w:val="18"/>
        </w:rPr>
        <w:t>I. SOCIALNA KLAVZULA IN RAZVEZNI POGOJ</w:t>
      </w:r>
    </w:p>
    <w:p w14:paraId="6F06FB83" w14:textId="20D0D15D" w:rsidR="00BE7E6E" w:rsidRPr="00731494" w:rsidRDefault="000416C6">
      <w:pPr>
        <w:spacing w:after="0" w:line="240" w:lineRule="auto"/>
        <w:jc w:val="center"/>
      </w:pPr>
      <w:r w:rsidRPr="00731494">
        <w:rPr>
          <w:rFonts w:ascii="Arial" w:hAnsi="Arial" w:cs="Arial"/>
          <w:b/>
          <w:bCs/>
          <w:color w:val="000000"/>
          <w:sz w:val="18"/>
          <w:szCs w:val="18"/>
        </w:rPr>
        <w:t>2</w:t>
      </w:r>
      <w:r w:rsidR="0061456C">
        <w:rPr>
          <w:rFonts w:ascii="Arial" w:hAnsi="Arial" w:cs="Arial"/>
          <w:b/>
          <w:bCs/>
          <w:color w:val="000000"/>
          <w:sz w:val="18"/>
          <w:szCs w:val="18"/>
        </w:rPr>
        <w:t>2</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70B72E45" w14:textId="77777777">
        <w:tc>
          <w:tcPr>
            <w:tcW w:w="0" w:type="auto"/>
            <w:tcMar>
              <w:top w:w="0" w:type="auto"/>
              <w:bottom w:w="0" w:type="auto"/>
            </w:tcMar>
          </w:tcPr>
          <w:p w14:paraId="79EBC194" w14:textId="77777777" w:rsidR="00BE7E6E" w:rsidRPr="00731494" w:rsidRDefault="000416C6">
            <w:pPr>
              <w:spacing w:before="225" w:after="225"/>
              <w:jc w:val="both"/>
            </w:pPr>
            <w:r w:rsidRPr="00731494">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646E47AB" w14:textId="77777777" w:rsidR="00BE7E6E" w:rsidRPr="00731494" w:rsidRDefault="000416C6">
            <w:pPr>
              <w:spacing w:before="225" w:after="225"/>
              <w:jc w:val="both"/>
            </w:pPr>
            <w:r w:rsidRPr="00731494">
              <w:rPr>
                <w:rFonts w:ascii="Arial" w:hAnsi="Arial" w:cs="Arial"/>
                <w:color w:val="000000"/>
                <w:sz w:val="18"/>
                <w:szCs w:val="18"/>
              </w:rPr>
              <w:t>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w:t>
            </w:r>
          </w:p>
          <w:p w14:paraId="75C06387" w14:textId="77777777" w:rsidR="00BE7E6E" w:rsidRPr="00731494" w:rsidRDefault="000416C6">
            <w:pPr>
              <w:spacing w:before="225" w:after="225"/>
              <w:jc w:val="both"/>
            </w:pPr>
            <w:r w:rsidRPr="00731494">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tc>
      </w:tr>
    </w:tbl>
    <w:p w14:paraId="3E771390" w14:textId="6F12EEA5" w:rsidR="00BE7E6E" w:rsidRPr="00731494" w:rsidRDefault="000416C6" w:rsidP="0061456C">
      <w:pPr>
        <w:spacing w:before="120" w:after="120" w:line="240" w:lineRule="auto"/>
        <w:jc w:val="both"/>
      </w:pPr>
      <w:r w:rsidRPr="00731494">
        <w:rPr>
          <w:rFonts w:ascii="Arial" w:hAnsi="Arial" w:cs="Arial"/>
          <w:b/>
          <w:bCs/>
          <w:color w:val="000000"/>
          <w:sz w:val="18"/>
          <w:szCs w:val="18"/>
        </w:rPr>
        <w:t>XI</w:t>
      </w:r>
      <w:r w:rsidR="00AF4793" w:rsidRPr="00731494">
        <w:rPr>
          <w:rFonts w:ascii="Arial" w:hAnsi="Arial" w:cs="Arial"/>
          <w:b/>
          <w:bCs/>
          <w:color w:val="000000"/>
          <w:sz w:val="18"/>
          <w:szCs w:val="18"/>
        </w:rPr>
        <w:t>V</w:t>
      </w:r>
      <w:r w:rsidRPr="00731494">
        <w:rPr>
          <w:rFonts w:ascii="Arial" w:hAnsi="Arial" w:cs="Arial"/>
          <w:b/>
          <w:bCs/>
          <w:color w:val="000000"/>
          <w:sz w:val="18"/>
          <w:szCs w:val="18"/>
        </w:rPr>
        <w:t>. REVIZIJSKA SLED</w:t>
      </w:r>
    </w:p>
    <w:p w14:paraId="793656F2" w14:textId="4576692B" w:rsidR="00BE7E6E" w:rsidRPr="00731494" w:rsidRDefault="000416C6">
      <w:pPr>
        <w:spacing w:after="0" w:line="240" w:lineRule="auto"/>
        <w:jc w:val="center"/>
      </w:pPr>
      <w:r w:rsidRPr="00731494">
        <w:rPr>
          <w:rFonts w:ascii="Arial" w:hAnsi="Arial" w:cs="Arial"/>
          <w:b/>
          <w:bCs/>
          <w:color w:val="000000"/>
          <w:sz w:val="18"/>
          <w:szCs w:val="18"/>
        </w:rPr>
        <w:t>2</w:t>
      </w:r>
      <w:r w:rsidR="0061456C">
        <w:rPr>
          <w:rFonts w:ascii="Arial" w:hAnsi="Arial" w:cs="Arial"/>
          <w:b/>
          <w:bCs/>
          <w:color w:val="000000"/>
          <w:sz w:val="18"/>
          <w:szCs w:val="18"/>
        </w:rPr>
        <w:t>3</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0FCA9B60" w14:textId="77777777">
        <w:tc>
          <w:tcPr>
            <w:tcW w:w="0" w:type="auto"/>
            <w:tcMar>
              <w:top w:w="0" w:type="auto"/>
              <w:bottom w:w="0" w:type="auto"/>
            </w:tcMar>
          </w:tcPr>
          <w:p w14:paraId="34B287BD" w14:textId="77777777" w:rsidR="00BE7E6E" w:rsidRPr="00731494" w:rsidRDefault="000416C6" w:rsidP="0061456C">
            <w:pPr>
              <w:spacing w:before="200" w:after="200"/>
              <w:jc w:val="both"/>
            </w:pPr>
            <w:r w:rsidRPr="00731494">
              <w:rPr>
                <w:rFonts w:ascii="Arial" w:hAnsi="Arial" w:cs="Arial"/>
                <w:color w:val="000000"/>
                <w:sz w:val="18"/>
                <w:szCs w:val="18"/>
              </w:rPr>
              <w:t>Vsa dokumentacija, povezana z izvedbo projekta, mora biti hranjena na način, da zagotavlja revizijsko sled dobave blaga.</w:t>
            </w:r>
          </w:p>
          <w:p w14:paraId="400E2105" w14:textId="77777777" w:rsidR="00BE7E6E" w:rsidRPr="00731494" w:rsidRDefault="000416C6" w:rsidP="0061456C">
            <w:pPr>
              <w:spacing w:before="200" w:after="200"/>
              <w:jc w:val="both"/>
            </w:pPr>
            <w:r w:rsidRPr="00731494">
              <w:rPr>
                <w:rFonts w:ascii="Arial" w:hAnsi="Arial" w:cs="Arial"/>
                <w:color w:val="000000"/>
                <w:sz w:val="18"/>
                <w:szCs w:val="18"/>
              </w:rPr>
              <w:t>Dobavitelj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7915A1F7" w14:textId="77777777" w:rsidR="00BE7E6E" w:rsidRPr="00731494" w:rsidRDefault="000416C6" w:rsidP="0061456C">
            <w:pPr>
              <w:spacing w:before="200" w:after="200"/>
              <w:jc w:val="both"/>
            </w:pPr>
            <w:r w:rsidRPr="00731494">
              <w:rPr>
                <w:rFonts w:ascii="Arial" w:hAnsi="Arial" w:cs="Arial"/>
                <w:color w:val="000000"/>
                <w:sz w:val="18"/>
                <w:szCs w:val="18"/>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4DF3892D" w14:textId="77777777" w:rsidR="00BE7E6E" w:rsidRPr="00731494" w:rsidRDefault="000416C6" w:rsidP="0061456C">
            <w:pPr>
              <w:spacing w:before="200" w:after="200"/>
              <w:jc w:val="both"/>
            </w:pPr>
            <w:r w:rsidRPr="00731494">
              <w:rPr>
                <w:rFonts w:ascii="Arial" w:hAnsi="Arial" w:cs="Arial"/>
                <w:color w:val="000000"/>
                <w:sz w:val="18"/>
                <w:szCs w:val="18"/>
              </w:rPr>
              <w:lastRenderedPageBreak/>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2E25459" w14:textId="77777777" w:rsidR="00BE7E6E" w:rsidRPr="00731494" w:rsidRDefault="000416C6" w:rsidP="0061456C">
            <w:pPr>
              <w:spacing w:before="200" w:after="200"/>
              <w:jc w:val="both"/>
            </w:pPr>
            <w:r w:rsidRPr="00731494">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6AB75876" w14:textId="0003D747" w:rsidR="00BE7E6E" w:rsidRPr="00731494" w:rsidRDefault="000416C6" w:rsidP="0061456C">
      <w:pPr>
        <w:spacing w:before="120" w:after="120" w:line="240" w:lineRule="auto"/>
        <w:jc w:val="both"/>
      </w:pPr>
      <w:r w:rsidRPr="00731494">
        <w:rPr>
          <w:rFonts w:ascii="Arial" w:hAnsi="Arial" w:cs="Arial"/>
          <w:b/>
          <w:bCs/>
          <w:color w:val="000000"/>
          <w:sz w:val="18"/>
          <w:szCs w:val="18"/>
        </w:rPr>
        <w:lastRenderedPageBreak/>
        <w:t>X</w:t>
      </w:r>
      <w:r w:rsidR="00AF4793" w:rsidRPr="00731494">
        <w:rPr>
          <w:rFonts w:ascii="Arial" w:hAnsi="Arial" w:cs="Arial"/>
          <w:b/>
          <w:bCs/>
          <w:color w:val="000000"/>
          <w:sz w:val="18"/>
          <w:szCs w:val="18"/>
        </w:rPr>
        <w:t>V</w:t>
      </w:r>
      <w:r w:rsidRPr="00731494">
        <w:rPr>
          <w:rFonts w:ascii="Arial" w:hAnsi="Arial" w:cs="Arial"/>
          <w:b/>
          <w:bCs/>
          <w:color w:val="000000"/>
          <w:sz w:val="18"/>
          <w:szCs w:val="18"/>
        </w:rPr>
        <w:t>. PROTIKORUPCIJSKA KLAVZULA</w:t>
      </w:r>
    </w:p>
    <w:p w14:paraId="16C9959D" w14:textId="1898495F" w:rsidR="00BE7E6E" w:rsidRPr="00731494" w:rsidRDefault="000416C6">
      <w:pPr>
        <w:spacing w:after="0" w:line="240" w:lineRule="auto"/>
        <w:jc w:val="center"/>
      </w:pPr>
      <w:r w:rsidRPr="00731494">
        <w:rPr>
          <w:rFonts w:ascii="Arial" w:hAnsi="Arial" w:cs="Arial"/>
          <w:b/>
          <w:bCs/>
          <w:color w:val="000000"/>
          <w:sz w:val="18"/>
          <w:szCs w:val="18"/>
        </w:rPr>
        <w:t>2</w:t>
      </w:r>
      <w:r w:rsidR="0061456C">
        <w:rPr>
          <w:rFonts w:ascii="Arial" w:hAnsi="Arial" w:cs="Arial"/>
          <w:b/>
          <w:bCs/>
          <w:color w:val="000000"/>
          <w:sz w:val="18"/>
          <w:szCs w:val="18"/>
        </w:rPr>
        <w:t>4</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674CCDE5" w14:textId="77777777">
        <w:tc>
          <w:tcPr>
            <w:tcW w:w="0" w:type="auto"/>
            <w:tcMar>
              <w:top w:w="0" w:type="auto"/>
              <w:bottom w:w="0" w:type="auto"/>
            </w:tcMar>
          </w:tcPr>
          <w:p w14:paraId="4E7D6D58" w14:textId="77777777" w:rsidR="00BE7E6E" w:rsidRPr="00731494" w:rsidRDefault="000416C6">
            <w:pPr>
              <w:spacing w:before="225" w:after="225"/>
              <w:jc w:val="both"/>
            </w:pPr>
            <w:r w:rsidRPr="00731494">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746"/>
            </w:tblGrid>
            <w:tr w:rsidR="00BE7E6E" w:rsidRPr="00731494" w14:paraId="5BBA1517" w14:textId="77777777">
              <w:tc>
                <w:tcPr>
                  <w:tcW w:w="0" w:type="auto"/>
                  <w:tcMar>
                    <w:top w:w="0" w:type="auto"/>
                    <w:bottom w:w="0" w:type="auto"/>
                  </w:tcMar>
                </w:tcPr>
                <w:p w14:paraId="3CD8A37C" w14:textId="77777777" w:rsidR="00BE7E6E" w:rsidRPr="00731494" w:rsidRDefault="000416C6" w:rsidP="00310BC2">
                  <w:pPr>
                    <w:numPr>
                      <w:ilvl w:val="0"/>
                      <w:numId w:val="12"/>
                    </w:numPr>
                    <w:jc w:val="both"/>
                    <w:rPr>
                      <w:rFonts w:ascii="Arial" w:hAnsi="Arial" w:cs="Arial"/>
                      <w:color w:val="000000"/>
                      <w:sz w:val="18"/>
                      <w:szCs w:val="18"/>
                    </w:rPr>
                  </w:pPr>
                  <w:r w:rsidRPr="00731494">
                    <w:rPr>
                      <w:rFonts w:ascii="Arial" w:hAnsi="Arial" w:cs="Arial"/>
                      <w:color w:val="000000"/>
                      <w:sz w:val="18"/>
                      <w:szCs w:val="18"/>
                    </w:rPr>
                    <w:t>pridobitev posla ali</w:t>
                  </w:r>
                </w:p>
                <w:p w14:paraId="5E048FB5" w14:textId="77777777" w:rsidR="00BE7E6E" w:rsidRPr="00731494" w:rsidRDefault="000416C6" w:rsidP="00310BC2">
                  <w:pPr>
                    <w:numPr>
                      <w:ilvl w:val="0"/>
                      <w:numId w:val="12"/>
                    </w:numPr>
                    <w:jc w:val="both"/>
                    <w:rPr>
                      <w:rFonts w:ascii="Arial" w:hAnsi="Arial" w:cs="Arial"/>
                      <w:color w:val="000000"/>
                      <w:sz w:val="18"/>
                      <w:szCs w:val="18"/>
                    </w:rPr>
                  </w:pPr>
                  <w:r w:rsidRPr="00731494">
                    <w:rPr>
                      <w:rFonts w:ascii="Arial" w:hAnsi="Arial" w:cs="Arial"/>
                      <w:color w:val="000000"/>
                      <w:sz w:val="18"/>
                      <w:szCs w:val="18"/>
                    </w:rPr>
                    <w:t>za sklenitev posla pod ugodnejšimi pogoji ali</w:t>
                  </w:r>
                </w:p>
                <w:p w14:paraId="7009ED6A" w14:textId="77777777" w:rsidR="00BE7E6E" w:rsidRPr="00731494" w:rsidRDefault="000416C6" w:rsidP="00310BC2">
                  <w:pPr>
                    <w:numPr>
                      <w:ilvl w:val="0"/>
                      <w:numId w:val="12"/>
                    </w:numPr>
                    <w:jc w:val="both"/>
                    <w:rPr>
                      <w:rFonts w:ascii="Arial" w:hAnsi="Arial" w:cs="Arial"/>
                      <w:color w:val="000000"/>
                      <w:sz w:val="18"/>
                      <w:szCs w:val="18"/>
                    </w:rPr>
                  </w:pPr>
                  <w:r w:rsidRPr="00731494">
                    <w:rPr>
                      <w:rFonts w:ascii="Arial" w:hAnsi="Arial" w:cs="Arial"/>
                      <w:color w:val="000000"/>
                      <w:sz w:val="18"/>
                      <w:szCs w:val="18"/>
                    </w:rPr>
                    <w:t>za opustitev dolžnega nadzora nad izvajanjem pogodbenih obveznosti ali</w:t>
                  </w:r>
                </w:p>
                <w:p w14:paraId="47E5F378" w14:textId="77777777" w:rsidR="00BE7E6E" w:rsidRPr="00731494" w:rsidRDefault="000416C6" w:rsidP="00310BC2">
                  <w:pPr>
                    <w:numPr>
                      <w:ilvl w:val="0"/>
                      <w:numId w:val="12"/>
                    </w:numPr>
                    <w:jc w:val="both"/>
                    <w:rPr>
                      <w:rFonts w:ascii="Arial" w:hAnsi="Arial" w:cs="Arial"/>
                      <w:color w:val="000000"/>
                      <w:sz w:val="18"/>
                      <w:szCs w:val="18"/>
                    </w:rPr>
                  </w:pPr>
                  <w:r w:rsidRPr="00731494">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sektorja,drugi pogodbeni stranki ali njenemu predstavniku, zastopniku, posredniku,</w:t>
                  </w:r>
                </w:p>
              </w:tc>
            </w:tr>
          </w:tbl>
          <w:p w14:paraId="6CCF49BD" w14:textId="77777777" w:rsidR="00BE7E6E" w:rsidRPr="00731494" w:rsidRDefault="000416C6">
            <w:pPr>
              <w:spacing w:before="225" w:after="225"/>
              <w:jc w:val="both"/>
            </w:pPr>
            <w:r w:rsidRPr="00731494">
              <w:rPr>
                <w:rFonts w:ascii="Arial" w:hAnsi="Arial" w:cs="Arial"/>
                <w:color w:val="000000"/>
                <w:sz w:val="18"/>
                <w:szCs w:val="18"/>
              </w:rPr>
              <w:t>je pogodba nična.</w:t>
            </w:r>
          </w:p>
        </w:tc>
      </w:tr>
    </w:tbl>
    <w:p w14:paraId="0883BC50" w14:textId="2A825680" w:rsidR="00BE7E6E" w:rsidRPr="00731494" w:rsidRDefault="000416C6" w:rsidP="0061456C">
      <w:pPr>
        <w:spacing w:before="120" w:after="120" w:line="240" w:lineRule="auto"/>
        <w:jc w:val="both"/>
      </w:pPr>
      <w:r w:rsidRPr="00731494">
        <w:rPr>
          <w:rFonts w:ascii="Arial" w:hAnsi="Arial" w:cs="Arial"/>
          <w:b/>
          <w:bCs/>
          <w:color w:val="000000"/>
          <w:sz w:val="18"/>
          <w:szCs w:val="18"/>
        </w:rPr>
        <w:t>XV</w:t>
      </w:r>
      <w:r w:rsidR="00AF4793" w:rsidRPr="00731494">
        <w:rPr>
          <w:rFonts w:ascii="Arial" w:hAnsi="Arial" w:cs="Arial"/>
          <w:b/>
          <w:bCs/>
          <w:color w:val="000000"/>
          <w:sz w:val="18"/>
          <w:szCs w:val="18"/>
        </w:rPr>
        <w:t>I</w:t>
      </w:r>
      <w:r w:rsidRPr="00731494">
        <w:rPr>
          <w:rFonts w:ascii="Arial" w:hAnsi="Arial" w:cs="Arial"/>
          <w:b/>
          <w:bCs/>
          <w:color w:val="000000"/>
          <w:sz w:val="18"/>
          <w:szCs w:val="18"/>
        </w:rPr>
        <w:t>. REŠEVANJE SPOROV</w:t>
      </w:r>
    </w:p>
    <w:p w14:paraId="40DBEEAD" w14:textId="2B7276FA" w:rsidR="00BE7E6E" w:rsidRPr="00731494" w:rsidRDefault="000416C6">
      <w:pPr>
        <w:spacing w:after="0" w:line="240" w:lineRule="auto"/>
        <w:jc w:val="center"/>
      </w:pPr>
      <w:r w:rsidRPr="00731494">
        <w:rPr>
          <w:rFonts w:ascii="Arial" w:hAnsi="Arial" w:cs="Arial"/>
          <w:b/>
          <w:bCs/>
          <w:color w:val="000000"/>
          <w:sz w:val="18"/>
          <w:szCs w:val="18"/>
        </w:rPr>
        <w:t>2</w:t>
      </w:r>
      <w:r w:rsidR="0061456C">
        <w:rPr>
          <w:rFonts w:ascii="Arial" w:hAnsi="Arial" w:cs="Arial"/>
          <w:b/>
          <w:bCs/>
          <w:color w:val="000000"/>
          <w:sz w:val="18"/>
          <w:szCs w:val="18"/>
        </w:rPr>
        <w:t>5</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18133175" w14:textId="77777777">
        <w:tc>
          <w:tcPr>
            <w:tcW w:w="0" w:type="auto"/>
            <w:tcMar>
              <w:top w:w="0" w:type="auto"/>
              <w:bottom w:w="0" w:type="auto"/>
            </w:tcMar>
          </w:tcPr>
          <w:p w14:paraId="506043BB" w14:textId="77777777" w:rsidR="00BE7E6E" w:rsidRPr="00731494" w:rsidRDefault="000416C6">
            <w:pPr>
              <w:spacing w:before="225" w:after="225"/>
              <w:jc w:val="both"/>
            </w:pPr>
            <w:r w:rsidRPr="00731494">
              <w:rPr>
                <w:rFonts w:ascii="Arial" w:hAnsi="Arial" w:cs="Arial"/>
                <w:color w:val="000000"/>
                <w:sz w:val="18"/>
                <w:szCs w:val="18"/>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p>
        </w:tc>
      </w:tr>
    </w:tbl>
    <w:p w14:paraId="335D04C9" w14:textId="14EDF281" w:rsidR="00BE7E6E" w:rsidRPr="00731494" w:rsidRDefault="000416C6" w:rsidP="0061456C">
      <w:pPr>
        <w:spacing w:before="120" w:after="120" w:line="240" w:lineRule="auto"/>
        <w:jc w:val="both"/>
      </w:pPr>
      <w:r w:rsidRPr="00731494">
        <w:rPr>
          <w:rFonts w:ascii="Arial" w:hAnsi="Arial" w:cs="Arial"/>
          <w:b/>
          <w:bCs/>
          <w:color w:val="000000"/>
          <w:sz w:val="18"/>
          <w:szCs w:val="18"/>
        </w:rPr>
        <w:t>XVI</w:t>
      </w:r>
      <w:r w:rsidR="00AF4793" w:rsidRPr="00731494">
        <w:rPr>
          <w:rFonts w:ascii="Arial" w:hAnsi="Arial" w:cs="Arial"/>
          <w:b/>
          <w:bCs/>
          <w:color w:val="000000"/>
          <w:sz w:val="18"/>
          <w:szCs w:val="18"/>
        </w:rPr>
        <w:t>I</w:t>
      </w:r>
      <w:r w:rsidRPr="00731494">
        <w:rPr>
          <w:rFonts w:ascii="Arial" w:hAnsi="Arial" w:cs="Arial"/>
          <w:b/>
          <w:bCs/>
          <w:color w:val="000000"/>
          <w:sz w:val="18"/>
          <w:szCs w:val="18"/>
        </w:rPr>
        <w:t>. KONČNE DOLOČBE</w:t>
      </w:r>
    </w:p>
    <w:p w14:paraId="128D5E1A" w14:textId="751D1FD9" w:rsidR="00BE7E6E" w:rsidRPr="00731494" w:rsidRDefault="00A9765D">
      <w:pPr>
        <w:spacing w:after="0" w:line="240" w:lineRule="auto"/>
        <w:jc w:val="center"/>
      </w:pPr>
      <w:r>
        <w:rPr>
          <w:rFonts w:ascii="Arial" w:hAnsi="Arial" w:cs="Arial"/>
          <w:b/>
          <w:bCs/>
          <w:color w:val="000000"/>
          <w:sz w:val="18"/>
          <w:szCs w:val="18"/>
        </w:rPr>
        <w:t>2</w:t>
      </w:r>
      <w:r w:rsidR="0061456C">
        <w:rPr>
          <w:rFonts w:ascii="Arial" w:hAnsi="Arial" w:cs="Arial"/>
          <w:b/>
          <w:bCs/>
          <w:color w:val="000000"/>
          <w:sz w:val="18"/>
          <w:szCs w:val="18"/>
        </w:rPr>
        <w:t>6</w:t>
      </w:r>
      <w:r w:rsidR="00AF4793"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2F9683F4" w14:textId="77777777">
        <w:tc>
          <w:tcPr>
            <w:tcW w:w="0" w:type="auto"/>
            <w:tcMar>
              <w:top w:w="0" w:type="auto"/>
              <w:bottom w:w="0" w:type="auto"/>
            </w:tcMar>
          </w:tcPr>
          <w:p w14:paraId="7831F525" w14:textId="7FC4B1A1" w:rsidR="00A9765D" w:rsidRPr="0063753F" w:rsidRDefault="000416C6" w:rsidP="0061456C">
            <w:pPr>
              <w:spacing w:before="120" w:after="120"/>
              <w:jc w:val="both"/>
              <w:rPr>
                <w:rFonts w:ascii="Arial" w:hAnsi="Arial" w:cs="Arial"/>
                <w:color w:val="000000"/>
                <w:sz w:val="18"/>
                <w:szCs w:val="18"/>
              </w:rPr>
            </w:pPr>
            <w:r w:rsidRPr="00731494">
              <w:rPr>
                <w:rFonts w:ascii="Arial" w:hAnsi="Arial" w:cs="Arial"/>
                <w:color w:val="000000"/>
                <w:sz w:val="18"/>
                <w:szCs w:val="18"/>
              </w:rPr>
              <w:t>Če pride do statusne spremembe stranke tega sporazuma, pridobi status stranke novi subjekt le v primeru, če naročnik s tem soglaša, razen v primeru univerzalnega pravnega nasledstva. Enako velja tudi v primeru stečaja ali prisilne poravnave.</w:t>
            </w:r>
          </w:p>
        </w:tc>
      </w:tr>
    </w:tbl>
    <w:p w14:paraId="39300F8B" w14:textId="4E4CF317" w:rsidR="00A9765D" w:rsidRDefault="00A9765D" w:rsidP="0061456C">
      <w:pPr>
        <w:spacing w:after="0"/>
        <w:jc w:val="center"/>
        <w:rPr>
          <w:rFonts w:ascii="Arial" w:hAnsi="Arial" w:cs="Arial"/>
          <w:b/>
          <w:bCs/>
          <w:color w:val="000000"/>
          <w:sz w:val="18"/>
          <w:szCs w:val="18"/>
        </w:rPr>
      </w:pPr>
      <w:r>
        <w:rPr>
          <w:rFonts w:ascii="Arial" w:hAnsi="Arial" w:cs="Arial"/>
          <w:b/>
          <w:bCs/>
          <w:color w:val="000000"/>
          <w:sz w:val="18"/>
          <w:szCs w:val="18"/>
        </w:rPr>
        <w:t>2</w:t>
      </w:r>
      <w:r w:rsidR="0061456C">
        <w:rPr>
          <w:rFonts w:ascii="Arial" w:hAnsi="Arial" w:cs="Arial"/>
          <w:b/>
          <w:bCs/>
          <w:color w:val="000000"/>
          <w:sz w:val="18"/>
          <w:szCs w:val="18"/>
        </w:rPr>
        <w:t>7</w:t>
      </w:r>
      <w:r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61456C" w:rsidRPr="00731494" w14:paraId="6C59A30F" w14:textId="77777777" w:rsidTr="006160BA">
        <w:tc>
          <w:tcPr>
            <w:tcW w:w="0" w:type="auto"/>
            <w:tcMar>
              <w:top w:w="0" w:type="auto"/>
              <w:bottom w:w="0" w:type="auto"/>
            </w:tcMar>
          </w:tcPr>
          <w:p w14:paraId="31BAF51A" w14:textId="685CD9CD" w:rsidR="0061456C" w:rsidRPr="0063753F" w:rsidRDefault="0061456C" w:rsidP="006160BA">
            <w:pPr>
              <w:spacing w:before="225" w:after="225"/>
              <w:jc w:val="both"/>
              <w:rPr>
                <w:rFonts w:ascii="Arial" w:hAnsi="Arial" w:cs="Arial"/>
                <w:color w:val="000000"/>
                <w:sz w:val="18"/>
                <w:szCs w:val="18"/>
              </w:rPr>
            </w:pPr>
            <w:r w:rsidRPr="0061456C">
              <w:rPr>
                <w:rFonts w:ascii="Arial" w:hAnsi="Arial" w:cs="Arial"/>
                <w:color w:val="000000"/>
                <w:sz w:val="18"/>
                <w:szCs w:val="18"/>
              </w:rPr>
              <w:t>Pogodba je sklenjena z dnem podpisa obeh pogodbenih strank, veljati pa začne, ko dobavitelj predloži naročniku finančno zavarovanje za dobro izvedbo pogodbenih obveznosti. V kolikor dobavitelj ne predloži zavarovanja za dobro izvedbo pogodbenih obveznosti skladno z zahtevami in v rokih določenih v tej pogodbi lahko naročnik odstopi od pogodbe.</w:t>
            </w:r>
          </w:p>
        </w:tc>
      </w:tr>
    </w:tbl>
    <w:p w14:paraId="48491AE4" w14:textId="77777777" w:rsidR="00513606" w:rsidRDefault="00513606" w:rsidP="00A9765D">
      <w:pPr>
        <w:spacing w:after="0" w:line="240" w:lineRule="auto"/>
        <w:jc w:val="center"/>
        <w:rPr>
          <w:rFonts w:ascii="Arial" w:hAnsi="Arial" w:cs="Arial"/>
          <w:b/>
          <w:bCs/>
          <w:color w:val="000000"/>
          <w:sz w:val="18"/>
          <w:szCs w:val="18"/>
        </w:rPr>
      </w:pPr>
    </w:p>
    <w:p w14:paraId="3C50F6B1" w14:textId="7105C340" w:rsidR="00BE7E6E" w:rsidRPr="00731494" w:rsidRDefault="00A9765D" w:rsidP="00A9765D">
      <w:pPr>
        <w:spacing w:after="0" w:line="240" w:lineRule="auto"/>
        <w:jc w:val="center"/>
      </w:pPr>
      <w:r>
        <w:rPr>
          <w:rFonts w:ascii="Arial" w:hAnsi="Arial" w:cs="Arial"/>
          <w:b/>
          <w:bCs/>
          <w:color w:val="000000"/>
          <w:sz w:val="18"/>
          <w:szCs w:val="18"/>
        </w:rPr>
        <w:t>2</w:t>
      </w:r>
      <w:r w:rsidR="0061456C">
        <w:rPr>
          <w:rFonts w:ascii="Arial" w:hAnsi="Arial" w:cs="Arial"/>
          <w:b/>
          <w:bCs/>
          <w:color w:val="000000"/>
          <w:sz w:val="18"/>
          <w:szCs w:val="18"/>
        </w:rPr>
        <w:t>8</w:t>
      </w:r>
      <w:r w:rsidR="00AF4793" w:rsidRPr="00731494">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BE7E6E" w:rsidRPr="00731494" w14:paraId="79AFF530" w14:textId="77777777">
        <w:tc>
          <w:tcPr>
            <w:tcW w:w="0" w:type="auto"/>
            <w:tcMar>
              <w:top w:w="0" w:type="auto"/>
              <w:bottom w:w="0" w:type="auto"/>
            </w:tcMar>
          </w:tcPr>
          <w:p w14:paraId="0914AFFB" w14:textId="77777777" w:rsidR="00BE7E6E" w:rsidRPr="00731494" w:rsidRDefault="000416C6">
            <w:pPr>
              <w:spacing w:before="225" w:after="225"/>
              <w:jc w:val="both"/>
            </w:pPr>
            <w:r w:rsidRPr="00731494">
              <w:rPr>
                <w:rFonts w:ascii="Arial" w:hAnsi="Arial" w:cs="Arial"/>
                <w:color w:val="000000"/>
                <w:sz w:val="18"/>
                <w:szCs w:val="18"/>
              </w:rPr>
              <w:t>Pogodba je sestavljena in podpisana v štirih (4) enakih izvodih, od katerih dobavitelj prejme dva (2) izvoda in naročnik dva (2) izvoda.</w:t>
            </w:r>
          </w:p>
        </w:tc>
      </w:tr>
    </w:tbl>
    <w:p w14:paraId="30DAE7D0" w14:textId="77777777" w:rsidR="0034300A" w:rsidRPr="00731494" w:rsidRDefault="000416C6">
      <w:pPr>
        <w:spacing w:before="975" w:after="225" w:line="240" w:lineRule="auto"/>
        <w:jc w:val="both"/>
        <w:rPr>
          <w:rFonts w:ascii="Arial" w:hAnsi="Arial" w:cs="Arial"/>
          <w:color w:val="000000"/>
          <w:sz w:val="18"/>
          <w:szCs w:val="18"/>
        </w:rPr>
      </w:pPr>
      <w:r w:rsidRPr="00731494">
        <w:rPr>
          <w:rFonts w:ascii="Arial" w:hAnsi="Arial" w:cs="Arial"/>
          <w:color w:val="000000"/>
          <w:sz w:val="18"/>
          <w:szCs w:val="18"/>
        </w:rPr>
        <w:t>V/na ________________, dne _______________</w:t>
      </w:r>
    </w:p>
    <w:p w14:paraId="01E7EC5A" w14:textId="6C981713" w:rsidR="0034300A" w:rsidRPr="00731494" w:rsidRDefault="0034300A">
      <w:pPr>
        <w:rPr>
          <w:rFonts w:ascii="Arial" w:hAnsi="Arial" w:cs="Arial"/>
          <w:color w:val="000000"/>
          <w:sz w:val="18"/>
          <w:szCs w:val="18"/>
        </w:rPr>
      </w:pPr>
    </w:p>
    <w:sectPr w:rsidR="0034300A" w:rsidRPr="00731494" w:rsidSect="00D931BF">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9C2CF4" w14:textId="77777777" w:rsidR="00784A13" w:rsidRDefault="00784A13" w:rsidP="006975C6">
      <w:pPr>
        <w:spacing w:after="0" w:line="240" w:lineRule="auto"/>
      </w:pPr>
      <w:r>
        <w:separator/>
      </w:r>
    </w:p>
  </w:endnote>
  <w:endnote w:type="continuationSeparator" w:id="0">
    <w:p w14:paraId="4F6596D5" w14:textId="77777777" w:rsidR="00784A13" w:rsidRDefault="00784A13"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34D5F" w14:textId="77777777" w:rsidR="007905DE" w:rsidRDefault="007905DE" w:rsidP="00D379CF">
    <w:pPr>
      <w:pStyle w:val="Noga"/>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4B080" w14:textId="77777777" w:rsidR="007905DE" w:rsidRDefault="007905DE" w:rsidP="006160BA">
    <w:pPr>
      <w:pStyle w:val="Noga"/>
      <w:tabs>
        <w:tab w:val="left" w:pos="3301"/>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D22077" w14:textId="77777777" w:rsidR="007905DE" w:rsidRPr="0086756A" w:rsidRDefault="007905DE" w:rsidP="00432E71">
    <w:pPr>
      <w:pStyle w:val="Noga"/>
      <w:shd w:val="clear" w:color="auto" w:fill="FFFFFF" w:themeFill="background1"/>
      <w:ind w:left="7513"/>
      <w:jc w:val="center"/>
      <w:rPr>
        <w:rFonts w:ascii="Arial" w:hAnsi="Arial" w:cs="Arial"/>
        <w:sz w:val="10"/>
        <w:szCs w:val="10"/>
      </w:rPr>
    </w:pPr>
  </w:p>
  <w:p w14:paraId="01347CEE" w14:textId="77777777" w:rsidR="007905DE" w:rsidRPr="00261B06" w:rsidRDefault="007905DE" w:rsidP="00432E71">
    <w:pPr>
      <w:pStyle w:val="Noga"/>
      <w:shd w:val="clear" w:color="auto" w:fill="FFFFFF" w:themeFill="background1"/>
      <w:ind w:left="7513"/>
      <w:jc w:val="center"/>
      <w:rPr>
        <w:rFonts w:ascii="Arial" w:hAnsi="Arial" w:cs="Arial"/>
        <w:sz w:val="18"/>
        <w:szCs w:val="18"/>
      </w:rPr>
    </w:pPr>
    <w:sdt>
      <w:sdtPr>
        <w:rPr>
          <w:rFonts w:ascii="Arial" w:hAnsi="Arial" w:cs="Arial"/>
          <w:sz w:val="18"/>
          <w:szCs w:val="18"/>
        </w:rPr>
        <w:id w:val="-699631248"/>
        <w:docPartObj>
          <w:docPartGallery w:val="Page Numbers (Bottom of Page)"/>
          <w:docPartUnique/>
        </w:docPartObj>
      </w:sdtPr>
      <w:sdtEndPr>
        <w:rPr>
          <w:noProof/>
        </w:rPr>
      </w:sdtEndPr>
      <w:sdtContent>
        <w:r w:rsidRPr="00261B06">
          <w:rPr>
            <w:rFonts w:ascii="Arial" w:hAnsi="Arial" w:cs="Arial"/>
            <w:sz w:val="18"/>
            <w:szCs w:val="18"/>
          </w:rPr>
          <w:fldChar w:fldCharType="begin"/>
        </w:r>
        <w:r w:rsidRPr="00261B06">
          <w:rPr>
            <w:rFonts w:ascii="Arial" w:hAnsi="Arial" w:cs="Arial"/>
            <w:sz w:val="18"/>
            <w:szCs w:val="18"/>
          </w:rPr>
          <w:instrText xml:space="preserve"> PAGE   \* MERGEFORMAT </w:instrText>
        </w:r>
        <w:r w:rsidRPr="00261B06">
          <w:rPr>
            <w:rFonts w:ascii="Arial" w:hAnsi="Arial" w:cs="Arial"/>
            <w:sz w:val="18"/>
            <w:szCs w:val="18"/>
          </w:rPr>
          <w:fldChar w:fldCharType="separate"/>
        </w:r>
        <w:r>
          <w:rPr>
            <w:rFonts w:ascii="Arial" w:hAnsi="Arial" w:cs="Arial"/>
            <w:sz w:val="18"/>
            <w:szCs w:val="18"/>
          </w:rPr>
          <w:t>2</w:t>
        </w:r>
        <w:r w:rsidRPr="00261B06">
          <w:rPr>
            <w:rFonts w:ascii="Arial" w:hAnsi="Arial" w:cs="Arial"/>
            <w:noProof/>
            <w:sz w:val="18"/>
            <w:szCs w:val="18"/>
          </w:rPr>
          <w:fldChar w:fldCharType="end"/>
        </w:r>
      </w:sdtContent>
    </w:sdt>
  </w:p>
  <w:p w14:paraId="55A96823" w14:textId="77777777" w:rsidR="007905DE" w:rsidRDefault="007905DE" w:rsidP="00432E71">
    <w:pPr>
      <w:pStyle w:val="Noga"/>
      <w:jc w:val="center"/>
      <w:rPr>
        <w:rFonts w:ascii="Arial" w:hAnsi="Arial" w:cs="Arial"/>
        <w:sz w:val="18"/>
        <w:szCs w:val="18"/>
      </w:rPr>
    </w:pPr>
    <w:r>
      <w:rPr>
        <w:rFonts w:ascii="Arial" w:hAnsi="Arial" w:cs="Arial"/>
        <w:sz w:val="18"/>
        <w:szCs w:val="18"/>
      </w:rPr>
      <w:t>RAZPISNA DOKUMENTACIJA</w:t>
    </w:r>
  </w:p>
  <w:p w14:paraId="5F0CF0F6" w14:textId="77777777" w:rsidR="007905DE" w:rsidRDefault="007905DE" w:rsidP="00432E71">
    <w:pPr>
      <w:pStyle w:val="Noga"/>
      <w:jc w:val="center"/>
      <w:rPr>
        <w:rFonts w:ascii="Arial" w:hAnsi="Arial" w:cs="Arial"/>
        <w:sz w:val="18"/>
        <w:szCs w:val="18"/>
      </w:rPr>
    </w:pPr>
  </w:p>
  <w:p w14:paraId="2F869CB4" w14:textId="1F4C1F94" w:rsidR="007905DE" w:rsidRPr="00432E71" w:rsidRDefault="007905DE" w:rsidP="003951E7">
    <w:pPr>
      <w:pStyle w:val="Noga"/>
      <w:jc w:val="center"/>
      <w:rPr>
        <w:rFonts w:ascii="Arial" w:hAnsi="Arial" w:cs="Arial"/>
        <w:b/>
        <w:bCs/>
        <w:sz w:val="18"/>
        <w:szCs w:val="18"/>
      </w:rPr>
    </w:pPr>
    <w:r w:rsidRPr="00856B33">
      <w:rPr>
        <w:rFonts w:ascii="Arial" w:hAnsi="Arial" w:cs="Arial"/>
        <w:b/>
        <w:bCs/>
        <w:sz w:val="18"/>
        <w:szCs w:val="18"/>
      </w:rPr>
      <w:t xml:space="preserve">Nakup </w:t>
    </w:r>
    <w:r>
      <w:rPr>
        <w:rFonts w:ascii="Arial" w:hAnsi="Arial" w:cs="Arial"/>
        <w:b/>
        <w:bCs/>
        <w:sz w:val="18"/>
        <w:szCs w:val="18"/>
      </w:rPr>
      <w:t>servirne posode za potrebe kuhinje UKC Ljubljana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1C1C2" w14:textId="77777777" w:rsidR="007905DE" w:rsidRDefault="007905DE" w:rsidP="006160BA">
    <w:pPr>
      <w:pStyle w:val="Noga"/>
      <w:tabs>
        <w:tab w:val="left" w:pos="3301"/>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1DE00C" w14:textId="77777777" w:rsidR="007905DE" w:rsidRDefault="007905DE" w:rsidP="006160BA">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744E6" w14:textId="77777777" w:rsidR="007905DE" w:rsidRDefault="007905DE" w:rsidP="006160BA">
    <w:pPr>
      <w:pStyle w:val="Noga"/>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F03AB" w14:textId="77777777" w:rsidR="007905DE" w:rsidRDefault="007905DE" w:rsidP="006160BA">
    <w:pPr>
      <w:pStyle w:val="Noga"/>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8E3FC" w14:textId="77777777" w:rsidR="007905DE" w:rsidRDefault="007905DE" w:rsidP="006160BA">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EEBDBE" w14:textId="77777777" w:rsidR="007905DE" w:rsidRDefault="007905DE" w:rsidP="006160BA">
    <w:pPr>
      <w:pStyle w:val="Noga"/>
      <w:tabs>
        <w:tab w:val="left" w:pos="3301"/>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A8CDA" w14:textId="77777777" w:rsidR="007905DE" w:rsidRDefault="007905DE" w:rsidP="006160BA">
    <w:pPr>
      <w:pStyle w:val="Noga"/>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6C5635" w14:textId="77777777" w:rsidR="00784A13" w:rsidRDefault="00784A13" w:rsidP="006975C6">
      <w:pPr>
        <w:spacing w:after="0" w:line="240" w:lineRule="auto"/>
      </w:pPr>
      <w:r>
        <w:separator/>
      </w:r>
    </w:p>
  </w:footnote>
  <w:footnote w:type="continuationSeparator" w:id="0">
    <w:p w14:paraId="0683CA7B" w14:textId="77777777" w:rsidR="00784A13" w:rsidRDefault="00784A13"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1635"/>
      <w:gridCol w:w="3319"/>
      <w:gridCol w:w="4116"/>
    </w:tblGrid>
    <w:tr w:rsidR="007905DE" w:rsidRPr="006F1DA5" w14:paraId="10BE7A35" w14:textId="77777777" w:rsidTr="006160BA">
      <w:trPr>
        <w:trHeight w:val="1268"/>
      </w:trPr>
      <w:tc>
        <w:tcPr>
          <w:tcW w:w="1668" w:type="dxa"/>
        </w:tcPr>
        <w:p w14:paraId="3BEAF8C5" w14:textId="77777777" w:rsidR="007905DE" w:rsidRPr="006F1DA5" w:rsidRDefault="007905DE" w:rsidP="006160BA">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6704" behindDoc="0" locked="0" layoutInCell="1" allowOverlap="1" wp14:anchorId="7F5EA5E7" wp14:editId="6D0F805B">
                <wp:simplePos x="0" y="0"/>
                <wp:positionH relativeFrom="page">
                  <wp:posOffset>4433</wp:posOffset>
                </wp:positionH>
                <wp:positionV relativeFrom="paragraph">
                  <wp:posOffset>-3810</wp:posOffset>
                </wp:positionV>
                <wp:extent cx="990000" cy="720000"/>
                <wp:effectExtent l="0" t="0" r="0" b="0"/>
                <wp:wrapNone/>
                <wp:docPr id="1"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0000" cy="720000"/>
                        </a:xfrm>
                        <a:prstGeom prst="rect">
                          <a:avLst/>
                        </a:prstGeom>
                      </pic:spPr>
                    </pic:pic>
                  </a:graphicData>
                </a:graphic>
                <wp14:sizeRelH relativeFrom="page">
                  <wp14:pctWidth>0</wp14:pctWidth>
                </wp14:sizeRelH>
                <wp14:sizeRelV relativeFrom="page">
                  <wp14:pctHeight>0</wp14:pctHeight>
                </wp14:sizeRelV>
              </wp:anchor>
            </w:drawing>
          </w:r>
        </w:p>
      </w:tc>
      <w:tc>
        <w:tcPr>
          <w:tcW w:w="3361" w:type="dxa"/>
        </w:tcPr>
        <w:p w14:paraId="4056680C" w14:textId="77777777" w:rsidR="007905DE" w:rsidRPr="006F1DA5" w:rsidRDefault="007905DE" w:rsidP="006160BA">
          <w:pPr>
            <w:pStyle w:val="Glava"/>
            <w:rPr>
              <w:rFonts w:ascii="Arial" w:hAnsi="Arial" w:cs="Arial"/>
              <w:b/>
              <w:color w:val="000000" w:themeColor="text1"/>
              <w:sz w:val="18"/>
              <w:szCs w:val="18"/>
            </w:rPr>
          </w:pPr>
          <w:r w:rsidRPr="006F1DA5">
            <w:rPr>
              <w:rFonts w:ascii="Arial" w:hAnsi="Arial" w:cs="Arial"/>
              <w:b/>
              <w:color w:val="000000" w:themeColor="text1"/>
              <w:sz w:val="18"/>
              <w:szCs w:val="18"/>
            </w:rPr>
            <w:t>UNIVERZITETNI KLINIČNI CENTER LJUBLJANA</w:t>
          </w:r>
        </w:p>
        <w:p w14:paraId="4DE25CF7" w14:textId="77777777" w:rsidR="007905DE" w:rsidRPr="006F1DA5" w:rsidRDefault="007905DE" w:rsidP="006160BA">
          <w:pPr>
            <w:pStyle w:val="Glava"/>
            <w:rPr>
              <w:rFonts w:ascii="Arial" w:hAnsi="Arial" w:cs="Arial"/>
              <w:color w:val="000000" w:themeColor="text1"/>
              <w:sz w:val="16"/>
              <w:szCs w:val="16"/>
            </w:rPr>
          </w:pPr>
          <w:r w:rsidRPr="006F1DA5">
            <w:rPr>
              <w:rFonts w:ascii="Arial" w:hAnsi="Arial" w:cs="Arial"/>
              <w:color w:val="000000" w:themeColor="text1"/>
              <w:sz w:val="16"/>
              <w:szCs w:val="16"/>
            </w:rPr>
            <w:t>Zaloška cesta 2</w:t>
          </w:r>
        </w:p>
        <w:p w14:paraId="001549F3" w14:textId="77777777" w:rsidR="007905DE" w:rsidRPr="006F1DA5" w:rsidRDefault="007905DE" w:rsidP="006160BA">
          <w:pPr>
            <w:pStyle w:val="Glava"/>
            <w:rPr>
              <w:rFonts w:ascii="Arial" w:hAnsi="Arial" w:cs="Arial"/>
              <w:color w:val="000000" w:themeColor="text1"/>
              <w:sz w:val="16"/>
              <w:szCs w:val="16"/>
            </w:rPr>
          </w:pPr>
          <w:r w:rsidRPr="006F1DA5">
            <w:rPr>
              <w:rFonts w:ascii="Arial" w:hAnsi="Arial" w:cs="Arial"/>
              <w:color w:val="000000" w:themeColor="text1"/>
              <w:sz w:val="16"/>
              <w:szCs w:val="16"/>
            </w:rPr>
            <w:t>1000 Ljubljana</w:t>
          </w:r>
        </w:p>
        <w:p w14:paraId="4BC29710" w14:textId="77777777" w:rsidR="007905DE" w:rsidRPr="006F1DA5" w:rsidRDefault="007905DE" w:rsidP="006160BA">
          <w:pPr>
            <w:pStyle w:val="Glava"/>
            <w:rPr>
              <w:rFonts w:ascii="Arial" w:hAnsi="Arial" w:cs="Arial"/>
              <w:color w:val="000000" w:themeColor="text1"/>
              <w:sz w:val="16"/>
              <w:szCs w:val="16"/>
            </w:rPr>
          </w:pPr>
          <w:r w:rsidRPr="006F1DA5">
            <w:rPr>
              <w:rFonts w:ascii="Arial" w:hAnsi="Arial" w:cs="Arial"/>
              <w:color w:val="000000" w:themeColor="text1"/>
              <w:sz w:val="16"/>
              <w:szCs w:val="16"/>
            </w:rPr>
            <w:t>Splet: www.kclj.si</w:t>
          </w:r>
        </w:p>
        <w:p w14:paraId="032A2BF7" w14:textId="77777777" w:rsidR="007905DE" w:rsidRPr="006F1DA5" w:rsidRDefault="007905DE" w:rsidP="006160BA">
          <w:pPr>
            <w:pStyle w:val="Glava"/>
            <w:rPr>
              <w:rFonts w:ascii="Arial" w:hAnsi="Arial" w:cs="Arial"/>
              <w:b/>
              <w:color w:val="000000" w:themeColor="text1"/>
            </w:rPr>
          </w:pPr>
          <w:r w:rsidRPr="006F1DA5">
            <w:rPr>
              <w:rFonts w:ascii="Arial" w:hAnsi="Arial" w:cs="Arial"/>
              <w:color w:val="000000" w:themeColor="text1"/>
              <w:sz w:val="16"/>
              <w:szCs w:val="16"/>
            </w:rPr>
            <w:t>Email: gp.ukc@kclj.si</w:t>
          </w:r>
        </w:p>
      </w:tc>
      <w:tc>
        <w:tcPr>
          <w:tcW w:w="4209" w:type="dxa"/>
        </w:tcPr>
        <w:p w14:paraId="03E55A1B" w14:textId="77777777" w:rsidR="007905DE" w:rsidRPr="006F1DA5" w:rsidRDefault="007905DE" w:rsidP="006160BA">
          <w:pPr>
            <w:pStyle w:val="Glava"/>
            <w:rPr>
              <w:rFonts w:ascii="Arial" w:hAnsi="Arial" w:cs="Arial"/>
              <w:b/>
              <w:color w:val="000000" w:themeColor="text1"/>
            </w:rPr>
          </w:pPr>
          <w:r w:rsidRPr="006F1DA5">
            <w:rPr>
              <w:rFonts w:ascii="Arial" w:hAnsi="Arial" w:cs="Arial"/>
              <w:b/>
              <w:noProof/>
              <w:color w:val="000000" w:themeColor="text1"/>
              <w:lang w:val="en-US"/>
            </w:rPr>
            <w:drawing>
              <wp:anchor distT="0" distB="0" distL="114300" distR="114300" simplePos="0" relativeHeight="251658752" behindDoc="0" locked="0" layoutInCell="1" allowOverlap="1" wp14:anchorId="06BC2390" wp14:editId="7AAD1291">
                <wp:simplePos x="0" y="0"/>
                <wp:positionH relativeFrom="column">
                  <wp:posOffset>54658</wp:posOffset>
                </wp:positionH>
                <wp:positionV relativeFrom="paragraph">
                  <wp:posOffset>-3324</wp:posOffset>
                </wp:positionV>
                <wp:extent cx="2535555" cy="767080"/>
                <wp:effectExtent l="0" t="0" r="0" b="0"/>
                <wp:wrapNone/>
                <wp:docPr id="4"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7662F6CB" w14:textId="77777777" w:rsidR="007905DE" w:rsidRDefault="007905D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874B3" w14:textId="77777777" w:rsidR="007905DE" w:rsidRDefault="007905DE" w:rsidP="00432E71">
    <w:pPr>
      <w:pStyle w:val="Telobesedila"/>
      <w:spacing w:line="14" w:lineRule="auto"/>
      <w:rPr>
        <w:sz w:val="20"/>
      </w:rPr>
    </w:pPr>
    <w:r w:rsidRPr="00B07C28">
      <w:rPr>
        <w:noProof/>
        <w:lang w:eastAsia="sl-SI"/>
      </w:rPr>
      <w:drawing>
        <wp:anchor distT="0" distB="0" distL="114300" distR="114300" simplePos="0" relativeHeight="251660800" behindDoc="1" locked="0" layoutInCell="1" allowOverlap="1" wp14:anchorId="2B873A16" wp14:editId="7DCC398D">
          <wp:simplePos x="0" y="0"/>
          <wp:positionH relativeFrom="margin">
            <wp:posOffset>2158365</wp:posOffset>
          </wp:positionH>
          <wp:positionV relativeFrom="paragraph">
            <wp:posOffset>-98607</wp:posOffset>
          </wp:positionV>
          <wp:extent cx="3995140" cy="609600"/>
          <wp:effectExtent l="0" t="0" r="5715" b="0"/>
          <wp:wrapNone/>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995140" cy="609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BA1C8FF" w14:textId="77777777" w:rsidR="007905DE" w:rsidRDefault="007905DE" w:rsidP="00432E71">
    <w:pPr>
      <w:pStyle w:val="Glava"/>
    </w:pPr>
  </w:p>
  <w:p w14:paraId="38A8D3E6" w14:textId="77777777" w:rsidR="007905DE" w:rsidRDefault="007905DE" w:rsidP="00432E71">
    <w:pPr>
      <w:pStyle w:val="Glava"/>
    </w:pPr>
  </w:p>
  <w:p w14:paraId="3FD602BC" w14:textId="77777777" w:rsidR="007905DE" w:rsidRDefault="007905DE" w:rsidP="00432E71">
    <w:pPr>
      <w:pStyle w:val="Glava"/>
    </w:pPr>
  </w:p>
  <w:p w14:paraId="56B0DA13" w14:textId="77777777" w:rsidR="007905DE" w:rsidRPr="00432E71" w:rsidRDefault="007905DE" w:rsidP="00432E7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A"/>
    <w:multiLevelType w:val="singleLevel"/>
    <w:tmpl w:val="0000000A"/>
    <w:name w:val="WW8Num10"/>
    <w:lvl w:ilvl="0">
      <w:start w:val="1"/>
      <w:numFmt w:val="decimal"/>
      <w:lvlText w:val="%1."/>
      <w:lvlJc w:val="left"/>
      <w:pPr>
        <w:tabs>
          <w:tab w:val="num" w:pos="360"/>
        </w:tabs>
        <w:ind w:left="360" w:hanging="360"/>
      </w:pPr>
      <w:rPr>
        <w:rFonts w:hint="default"/>
      </w:rPr>
    </w:lvl>
  </w:abstractNum>
  <w:abstractNum w:abstractNumId="1" w15:restartNumberingAfterBreak="0">
    <w:nsid w:val="01320817"/>
    <w:multiLevelType w:val="hybridMultilevel"/>
    <w:tmpl w:val="15B076FC"/>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607E0F"/>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816357"/>
    <w:multiLevelType w:val="hybridMultilevel"/>
    <w:tmpl w:val="827C3F7E"/>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87A9E"/>
    <w:multiLevelType w:val="hybridMultilevel"/>
    <w:tmpl w:val="8E6ADD3E"/>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254DAF"/>
    <w:multiLevelType w:val="hybridMultilevel"/>
    <w:tmpl w:val="DA686502"/>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6D76AA"/>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39054E"/>
    <w:multiLevelType w:val="hybridMultilevel"/>
    <w:tmpl w:val="B9D2440E"/>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FB336B"/>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43C6E0C"/>
    <w:multiLevelType w:val="hybridMultilevel"/>
    <w:tmpl w:val="468611FC"/>
    <w:lvl w:ilvl="0" w:tplc="38849324">
      <w:start w:val="1"/>
      <w:numFmt w:val="bullet"/>
      <w:lvlText w:val=""/>
      <w:lvlJc w:val="left"/>
      <w:pPr>
        <w:ind w:left="720" w:hanging="360"/>
      </w:pPr>
      <w:rPr>
        <w:rFonts w:ascii="Symbol" w:hAnsi="Symbol" w:cs="Symbol" w:hint="default"/>
        <w:sz w:val="18"/>
        <w:szCs w:val="18"/>
      </w:rPr>
    </w:lvl>
    <w:lvl w:ilvl="1" w:tplc="7632EDFA">
      <w:start w:val="1"/>
      <w:numFmt w:val="bullet"/>
      <w:lvlText w:val="o"/>
      <w:lvlJc w:val="left"/>
      <w:pPr>
        <w:ind w:left="1440" w:hanging="360"/>
      </w:pPr>
      <w:rPr>
        <w:rFonts w:ascii="Courier New" w:hAnsi="Courier New" w:cs="Courier New" w:hint="default"/>
      </w:rPr>
    </w:lvl>
    <w:lvl w:ilvl="2" w:tplc="573E3924">
      <w:start w:val="1"/>
      <w:numFmt w:val="bullet"/>
      <w:lvlText w:val=""/>
      <w:lvlJc w:val="left"/>
      <w:pPr>
        <w:ind w:left="2160" w:hanging="360"/>
      </w:pPr>
      <w:rPr>
        <w:rFonts w:ascii="Wingdings" w:hAnsi="Wingdings" w:cs="Wingdings" w:hint="default"/>
      </w:rPr>
    </w:lvl>
    <w:lvl w:ilvl="3" w:tplc="90466BEA">
      <w:start w:val="1"/>
      <w:numFmt w:val="bullet"/>
      <w:lvlText w:val=""/>
      <w:lvlJc w:val="left"/>
      <w:pPr>
        <w:ind w:left="2880" w:hanging="360"/>
      </w:pPr>
      <w:rPr>
        <w:rFonts w:ascii="Symbol" w:hAnsi="Symbol" w:cs="Symbol" w:hint="default"/>
      </w:rPr>
    </w:lvl>
    <w:lvl w:ilvl="4" w:tplc="6554C3FA">
      <w:start w:val="1"/>
      <w:numFmt w:val="bullet"/>
      <w:lvlText w:val="o"/>
      <w:lvlJc w:val="left"/>
      <w:pPr>
        <w:ind w:left="3600" w:hanging="360"/>
      </w:pPr>
      <w:rPr>
        <w:rFonts w:ascii="Courier New" w:hAnsi="Courier New" w:cs="Courier New" w:hint="default"/>
      </w:rPr>
    </w:lvl>
    <w:lvl w:ilvl="5" w:tplc="02921A04">
      <w:start w:val="1"/>
      <w:numFmt w:val="bullet"/>
      <w:lvlText w:val=""/>
      <w:lvlJc w:val="left"/>
      <w:pPr>
        <w:ind w:left="4320" w:hanging="360"/>
      </w:pPr>
      <w:rPr>
        <w:rFonts w:ascii="Wingdings" w:hAnsi="Wingdings" w:cs="Wingdings" w:hint="default"/>
      </w:rPr>
    </w:lvl>
    <w:lvl w:ilvl="6" w:tplc="8D602448">
      <w:start w:val="1"/>
      <w:numFmt w:val="bullet"/>
      <w:lvlText w:val=""/>
      <w:lvlJc w:val="left"/>
      <w:pPr>
        <w:ind w:left="5040" w:hanging="360"/>
      </w:pPr>
      <w:rPr>
        <w:rFonts w:ascii="Symbol" w:hAnsi="Symbol" w:cs="Symbol" w:hint="default"/>
      </w:rPr>
    </w:lvl>
    <w:lvl w:ilvl="7" w:tplc="590CA580">
      <w:start w:val="1"/>
      <w:numFmt w:val="bullet"/>
      <w:lvlText w:val="o"/>
      <w:lvlJc w:val="left"/>
      <w:pPr>
        <w:ind w:left="5760" w:hanging="360"/>
      </w:pPr>
      <w:rPr>
        <w:rFonts w:ascii="Courier New" w:hAnsi="Courier New" w:cs="Courier New" w:hint="default"/>
      </w:rPr>
    </w:lvl>
    <w:lvl w:ilvl="8" w:tplc="CFD81F76">
      <w:start w:val="1"/>
      <w:numFmt w:val="bullet"/>
      <w:lvlText w:val=""/>
      <w:lvlJc w:val="left"/>
      <w:pPr>
        <w:ind w:left="6480" w:hanging="360"/>
      </w:pPr>
      <w:rPr>
        <w:rFonts w:ascii="Wingdings" w:hAnsi="Wingdings" w:cs="Wingdings" w:hint="default"/>
      </w:rPr>
    </w:lvl>
  </w:abstractNum>
  <w:abstractNum w:abstractNumId="10" w15:restartNumberingAfterBreak="0">
    <w:nsid w:val="147177BC"/>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7554DD8"/>
    <w:multiLevelType w:val="hybridMultilevel"/>
    <w:tmpl w:val="24EE29B6"/>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D8B14B5"/>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E1C3D26"/>
    <w:multiLevelType w:val="hybridMultilevel"/>
    <w:tmpl w:val="1F5C8192"/>
    <w:lvl w:ilvl="0" w:tplc="04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F1A68D7"/>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F2342DF"/>
    <w:multiLevelType w:val="hybridMultilevel"/>
    <w:tmpl w:val="279853B6"/>
    <w:lvl w:ilvl="0" w:tplc="04240009">
      <w:start w:val="1"/>
      <w:numFmt w:val="bullet"/>
      <w:lvlText w:val=""/>
      <w:lvlJc w:val="left"/>
      <w:pPr>
        <w:ind w:left="1490" w:hanging="360"/>
      </w:pPr>
      <w:rPr>
        <w:rFonts w:ascii="Wingdings" w:hAnsi="Wingdings" w:hint="default"/>
      </w:rPr>
    </w:lvl>
    <w:lvl w:ilvl="1" w:tplc="08090003" w:tentative="1">
      <w:start w:val="1"/>
      <w:numFmt w:val="bullet"/>
      <w:lvlText w:val="o"/>
      <w:lvlJc w:val="left"/>
      <w:pPr>
        <w:ind w:left="2210" w:hanging="360"/>
      </w:pPr>
      <w:rPr>
        <w:rFonts w:ascii="Courier New" w:hAnsi="Courier New" w:cs="Courier New" w:hint="default"/>
      </w:rPr>
    </w:lvl>
    <w:lvl w:ilvl="2" w:tplc="08090005" w:tentative="1">
      <w:start w:val="1"/>
      <w:numFmt w:val="bullet"/>
      <w:lvlText w:val=""/>
      <w:lvlJc w:val="left"/>
      <w:pPr>
        <w:ind w:left="2930" w:hanging="360"/>
      </w:pPr>
      <w:rPr>
        <w:rFonts w:ascii="Wingdings" w:hAnsi="Wingdings" w:hint="default"/>
      </w:rPr>
    </w:lvl>
    <w:lvl w:ilvl="3" w:tplc="08090001" w:tentative="1">
      <w:start w:val="1"/>
      <w:numFmt w:val="bullet"/>
      <w:lvlText w:val=""/>
      <w:lvlJc w:val="left"/>
      <w:pPr>
        <w:ind w:left="3650" w:hanging="360"/>
      </w:pPr>
      <w:rPr>
        <w:rFonts w:ascii="Symbol" w:hAnsi="Symbol" w:hint="default"/>
      </w:rPr>
    </w:lvl>
    <w:lvl w:ilvl="4" w:tplc="08090003" w:tentative="1">
      <w:start w:val="1"/>
      <w:numFmt w:val="bullet"/>
      <w:lvlText w:val="o"/>
      <w:lvlJc w:val="left"/>
      <w:pPr>
        <w:ind w:left="4370" w:hanging="360"/>
      </w:pPr>
      <w:rPr>
        <w:rFonts w:ascii="Courier New" w:hAnsi="Courier New" w:cs="Courier New" w:hint="default"/>
      </w:rPr>
    </w:lvl>
    <w:lvl w:ilvl="5" w:tplc="08090005" w:tentative="1">
      <w:start w:val="1"/>
      <w:numFmt w:val="bullet"/>
      <w:lvlText w:val=""/>
      <w:lvlJc w:val="left"/>
      <w:pPr>
        <w:ind w:left="5090" w:hanging="360"/>
      </w:pPr>
      <w:rPr>
        <w:rFonts w:ascii="Wingdings" w:hAnsi="Wingdings" w:hint="default"/>
      </w:rPr>
    </w:lvl>
    <w:lvl w:ilvl="6" w:tplc="08090001" w:tentative="1">
      <w:start w:val="1"/>
      <w:numFmt w:val="bullet"/>
      <w:lvlText w:val=""/>
      <w:lvlJc w:val="left"/>
      <w:pPr>
        <w:ind w:left="5810" w:hanging="360"/>
      </w:pPr>
      <w:rPr>
        <w:rFonts w:ascii="Symbol" w:hAnsi="Symbol" w:hint="default"/>
      </w:rPr>
    </w:lvl>
    <w:lvl w:ilvl="7" w:tplc="08090003" w:tentative="1">
      <w:start w:val="1"/>
      <w:numFmt w:val="bullet"/>
      <w:lvlText w:val="o"/>
      <w:lvlJc w:val="left"/>
      <w:pPr>
        <w:ind w:left="6530" w:hanging="360"/>
      </w:pPr>
      <w:rPr>
        <w:rFonts w:ascii="Courier New" w:hAnsi="Courier New" w:cs="Courier New" w:hint="default"/>
      </w:rPr>
    </w:lvl>
    <w:lvl w:ilvl="8" w:tplc="08090005" w:tentative="1">
      <w:start w:val="1"/>
      <w:numFmt w:val="bullet"/>
      <w:lvlText w:val=""/>
      <w:lvlJc w:val="left"/>
      <w:pPr>
        <w:ind w:left="7250" w:hanging="360"/>
      </w:pPr>
      <w:rPr>
        <w:rFonts w:ascii="Wingdings" w:hAnsi="Wingdings" w:hint="default"/>
      </w:rPr>
    </w:lvl>
  </w:abstractNum>
  <w:abstractNum w:abstractNumId="16" w15:restartNumberingAfterBreak="0">
    <w:nsid w:val="2044024C"/>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14B0154"/>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25312C2"/>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4A92EFF"/>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741343A"/>
    <w:multiLevelType w:val="hybridMultilevel"/>
    <w:tmpl w:val="CBA62B8C"/>
    <w:lvl w:ilvl="0" w:tplc="0E98439C">
      <w:start w:val="1"/>
      <w:numFmt w:val="bullet"/>
      <w:lvlText w:val=""/>
      <w:lvlJc w:val="left"/>
      <w:pPr>
        <w:ind w:left="720" w:hanging="360"/>
      </w:pPr>
      <w:rPr>
        <w:rFonts w:ascii="Symbol" w:hAnsi="Symbol" w:cs="Symbol" w:hint="default"/>
        <w:sz w:val="18"/>
        <w:szCs w:val="18"/>
      </w:rPr>
    </w:lvl>
    <w:lvl w:ilvl="1" w:tplc="41F0E48E">
      <w:start w:val="1"/>
      <w:numFmt w:val="bullet"/>
      <w:lvlText w:val="o"/>
      <w:lvlJc w:val="left"/>
      <w:pPr>
        <w:ind w:left="1440" w:hanging="360"/>
      </w:pPr>
      <w:rPr>
        <w:rFonts w:ascii="Courier New" w:hAnsi="Courier New" w:cs="Courier New" w:hint="default"/>
      </w:rPr>
    </w:lvl>
    <w:lvl w:ilvl="2" w:tplc="C4B6FB52">
      <w:start w:val="1"/>
      <w:numFmt w:val="bullet"/>
      <w:lvlText w:val=""/>
      <w:lvlJc w:val="left"/>
      <w:pPr>
        <w:ind w:left="2160" w:hanging="360"/>
      </w:pPr>
      <w:rPr>
        <w:rFonts w:ascii="Wingdings" w:hAnsi="Wingdings" w:cs="Wingdings" w:hint="default"/>
      </w:rPr>
    </w:lvl>
    <w:lvl w:ilvl="3" w:tplc="1F9C0698">
      <w:start w:val="1"/>
      <w:numFmt w:val="bullet"/>
      <w:lvlText w:val=""/>
      <w:lvlJc w:val="left"/>
      <w:pPr>
        <w:ind w:left="2880" w:hanging="360"/>
      </w:pPr>
      <w:rPr>
        <w:rFonts w:ascii="Symbol" w:hAnsi="Symbol" w:cs="Symbol" w:hint="default"/>
      </w:rPr>
    </w:lvl>
    <w:lvl w:ilvl="4" w:tplc="30AC8FAA">
      <w:start w:val="1"/>
      <w:numFmt w:val="bullet"/>
      <w:lvlText w:val="o"/>
      <w:lvlJc w:val="left"/>
      <w:pPr>
        <w:ind w:left="3600" w:hanging="360"/>
      </w:pPr>
      <w:rPr>
        <w:rFonts w:ascii="Courier New" w:hAnsi="Courier New" w:cs="Courier New" w:hint="default"/>
      </w:rPr>
    </w:lvl>
    <w:lvl w:ilvl="5" w:tplc="FA74F180">
      <w:start w:val="1"/>
      <w:numFmt w:val="bullet"/>
      <w:lvlText w:val=""/>
      <w:lvlJc w:val="left"/>
      <w:pPr>
        <w:ind w:left="4320" w:hanging="360"/>
      </w:pPr>
      <w:rPr>
        <w:rFonts w:ascii="Wingdings" w:hAnsi="Wingdings" w:cs="Wingdings" w:hint="default"/>
      </w:rPr>
    </w:lvl>
    <w:lvl w:ilvl="6" w:tplc="74D475C4">
      <w:start w:val="1"/>
      <w:numFmt w:val="bullet"/>
      <w:lvlText w:val=""/>
      <w:lvlJc w:val="left"/>
      <w:pPr>
        <w:ind w:left="5040" w:hanging="360"/>
      </w:pPr>
      <w:rPr>
        <w:rFonts w:ascii="Symbol" w:hAnsi="Symbol" w:cs="Symbol" w:hint="default"/>
      </w:rPr>
    </w:lvl>
    <w:lvl w:ilvl="7" w:tplc="45EA8098">
      <w:start w:val="1"/>
      <w:numFmt w:val="bullet"/>
      <w:lvlText w:val="o"/>
      <w:lvlJc w:val="left"/>
      <w:pPr>
        <w:ind w:left="5760" w:hanging="360"/>
      </w:pPr>
      <w:rPr>
        <w:rFonts w:ascii="Courier New" w:hAnsi="Courier New" w:cs="Courier New" w:hint="default"/>
      </w:rPr>
    </w:lvl>
    <w:lvl w:ilvl="8" w:tplc="D298ADDE">
      <w:start w:val="1"/>
      <w:numFmt w:val="bullet"/>
      <w:lvlText w:val=""/>
      <w:lvlJc w:val="left"/>
      <w:pPr>
        <w:ind w:left="6480" w:hanging="360"/>
      </w:pPr>
      <w:rPr>
        <w:rFonts w:ascii="Wingdings" w:hAnsi="Wingdings" w:cs="Wingdings" w:hint="default"/>
      </w:rPr>
    </w:lvl>
  </w:abstractNum>
  <w:abstractNum w:abstractNumId="21" w15:restartNumberingAfterBreak="0">
    <w:nsid w:val="2B9358A1"/>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C864BD3"/>
    <w:multiLevelType w:val="hybridMultilevel"/>
    <w:tmpl w:val="5CF45C3E"/>
    <w:lvl w:ilvl="0" w:tplc="2FF64BC0">
      <w:start w:val="1"/>
      <w:numFmt w:val="bullet"/>
      <w:lvlText w:val=""/>
      <w:lvlJc w:val="left"/>
      <w:pPr>
        <w:ind w:left="720" w:hanging="360"/>
      </w:pPr>
      <w:rPr>
        <w:rFonts w:ascii="Symbol" w:hAnsi="Symbol" w:cs="Symbol" w:hint="default"/>
        <w:sz w:val="18"/>
        <w:szCs w:val="18"/>
      </w:rPr>
    </w:lvl>
    <w:lvl w:ilvl="1" w:tplc="5B1CC8C8">
      <w:start w:val="1"/>
      <w:numFmt w:val="bullet"/>
      <w:lvlText w:val="o"/>
      <w:lvlJc w:val="left"/>
      <w:pPr>
        <w:ind w:left="1440" w:hanging="360"/>
      </w:pPr>
      <w:rPr>
        <w:rFonts w:ascii="Courier New" w:hAnsi="Courier New" w:cs="Courier New" w:hint="default"/>
      </w:rPr>
    </w:lvl>
    <w:lvl w:ilvl="2" w:tplc="1B640BC4">
      <w:start w:val="1"/>
      <w:numFmt w:val="bullet"/>
      <w:lvlText w:val=""/>
      <w:lvlJc w:val="left"/>
      <w:pPr>
        <w:ind w:left="2160" w:hanging="360"/>
      </w:pPr>
      <w:rPr>
        <w:rFonts w:ascii="Wingdings" w:hAnsi="Wingdings" w:cs="Wingdings" w:hint="default"/>
      </w:rPr>
    </w:lvl>
    <w:lvl w:ilvl="3" w:tplc="E1E4910C">
      <w:start w:val="1"/>
      <w:numFmt w:val="bullet"/>
      <w:lvlText w:val=""/>
      <w:lvlJc w:val="left"/>
      <w:pPr>
        <w:ind w:left="2880" w:hanging="360"/>
      </w:pPr>
      <w:rPr>
        <w:rFonts w:ascii="Symbol" w:hAnsi="Symbol" w:cs="Symbol" w:hint="default"/>
      </w:rPr>
    </w:lvl>
    <w:lvl w:ilvl="4" w:tplc="1BEA3D04">
      <w:start w:val="1"/>
      <w:numFmt w:val="bullet"/>
      <w:lvlText w:val="o"/>
      <w:lvlJc w:val="left"/>
      <w:pPr>
        <w:ind w:left="3600" w:hanging="360"/>
      </w:pPr>
      <w:rPr>
        <w:rFonts w:ascii="Courier New" w:hAnsi="Courier New" w:cs="Courier New" w:hint="default"/>
      </w:rPr>
    </w:lvl>
    <w:lvl w:ilvl="5" w:tplc="1CA8D978">
      <w:start w:val="1"/>
      <w:numFmt w:val="bullet"/>
      <w:lvlText w:val=""/>
      <w:lvlJc w:val="left"/>
      <w:pPr>
        <w:ind w:left="4320" w:hanging="360"/>
      </w:pPr>
      <w:rPr>
        <w:rFonts w:ascii="Wingdings" w:hAnsi="Wingdings" w:cs="Wingdings" w:hint="default"/>
      </w:rPr>
    </w:lvl>
    <w:lvl w:ilvl="6" w:tplc="49269E94">
      <w:start w:val="1"/>
      <w:numFmt w:val="bullet"/>
      <w:lvlText w:val=""/>
      <w:lvlJc w:val="left"/>
      <w:pPr>
        <w:ind w:left="5040" w:hanging="360"/>
      </w:pPr>
      <w:rPr>
        <w:rFonts w:ascii="Symbol" w:hAnsi="Symbol" w:cs="Symbol" w:hint="default"/>
      </w:rPr>
    </w:lvl>
    <w:lvl w:ilvl="7" w:tplc="FDFEA734">
      <w:start w:val="1"/>
      <w:numFmt w:val="bullet"/>
      <w:lvlText w:val="o"/>
      <w:lvlJc w:val="left"/>
      <w:pPr>
        <w:ind w:left="5760" w:hanging="360"/>
      </w:pPr>
      <w:rPr>
        <w:rFonts w:ascii="Courier New" w:hAnsi="Courier New" w:cs="Courier New" w:hint="default"/>
      </w:rPr>
    </w:lvl>
    <w:lvl w:ilvl="8" w:tplc="E1CC121A">
      <w:start w:val="1"/>
      <w:numFmt w:val="bullet"/>
      <w:lvlText w:val=""/>
      <w:lvlJc w:val="left"/>
      <w:pPr>
        <w:ind w:left="6480" w:hanging="360"/>
      </w:pPr>
      <w:rPr>
        <w:rFonts w:ascii="Wingdings" w:hAnsi="Wingdings" w:cs="Wingdings" w:hint="default"/>
      </w:rPr>
    </w:lvl>
  </w:abstractNum>
  <w:abstractNum w:abstractNumId="23" w15:restartNumberingAfterBreak="0">
    <w:nsid w:val="30876FB7"/>
    <w:multiLevelType w:val="hybridMultilevel"/>
    <w:tmpl w:val="0D000E22"/>
    <w:lvl w:ilvl="0" w:tplc="B020522A">
      <w:start w:val="1"/>
      <w:numFmt w:val="bullet"/>
      <w:lvlText w:val=""/>
      <w:lvlJc w:val="left"/>
      <w:pPr>
        <w:ind w:left="720" w:hanging="360"/>
      </w:pPr>
      <w:rPr>
        <w:rFonts w:ascii="Symbol" w:hAnsi="Symbol" w:cs="Symbol" w:hint="default"/>
        <w:sz w:val="18"/>
        <w:szCs w:val="18"/>
      </w:rPr>
    </w:lvl>
    <w:lvl w:ilvl="1" w:tplc="9E0A5A64">
      <w:start w:val="1"/>
      <w:numFmt w:val="bullet"/>
      <w:lvlText w:val="o"/>
      <w:lvlJc w:val="left"/>
      <w:pPr>
        <w:ind w:left="1440" w:hanging="360"/>
      </w:pPr>
      <w:rPr>
        <w:rFonts w:ascii="Courier New" w:hAnsi="Courier New" w:cs="Courier New" w:hint="default"/>
      </w:rPr>
    </w:lvl>
    <w:lvl w:ilvl="2" w:tplc="00CE610A">
      <w:start w:val="1"/>
      <w:numFmt w:val="bullet"/>
      <w:lvlText w:val=""/>
      <w:lvlJc w:val="left"/>
      <w:pPr>
        <w:ind w:left="2160" w:hanging="360"/>
      </w:pPr>
      <w:rPr>
        <w:rFonts w:ascii="Wingdings" w:hAnsi="Wingdings" w:cs="Wingdings" w:hint="default"/>
      </w:rPr>
    </w:lvl>
    <w:lvl w:ilvl="3" w:tplc="4FA024A6">
      <w:start w:val="1"/>
      <w:numFmt w:val="bullet"/>
      <w:lvlText w:val=""/>
      <w:lvlJc w:val="left"/>
      <w:pPr>
        <w:ind w:left="2880" w:hanging="360"/>
      </w:pPr>
      <w:rPr>
        <w:rFonts w:ascii="Symbol" w:hAnsi="Symbol" w:cs="Symbol" w:hint="default"/>
      </w:rPr>
    </w:lvl>
    <w:lvl w:ilvl="4" w:tplc="7632FF6E">
      <w:start w:val="1"/>
      <w:numFmt w:val="bullet"/>
      <w:lvlText w:val="o"/>
      <w:lvlJc w:val="left"/>
      <w:pPr>
        <w:ind w:left="3600" w:hanging="360"/>
      </w:pPr>
      <w:rPr>
        <w:rFonts w:ascii="Courier New" w:hAnsi="Courier New" w:cs="Courier New" w:hint="default"/>
      </w:rPr>
    </w:lvl>
    <w:lvl w:ilvl="5" w:tplc="E6EEF4B8">
      <w:start w:val="1"/>
      <w:numFmt w:val="bullet"/>
      <w:lvlText w:val=""/>
      <w:lvlJc w:val="left"/>
      <w:pPr>
        <w:ind w:left="4320" w:hanging="360"/>
      </w:pPr>
      <w:rPr>
        <w:rFonts w:ascii="Wingdings" w:hAnsi="Wingdings" w:cs="Wingdings" w:hint="default"/>
      </w:rPr>
    </w:lvl>
    <w:lvl w:ilvl="6" w:tplc="FF9208A2">
      <w:start w:val="1"/>
      <w:numFmt w:val="bullet"/>
      <w:lvlText w:val=""/>
      <w:lvlJc w:val="left"/>
      <w:pPr>
        <w:ind w:left="5040" w:hanging="360"/>
      </w:pPr>
      <w:rPr>
        <w:rFonts w:ascii="Symbol" w:hAnsi="Symbol" w:cs="Symbol" w:hint="default"/>
      </w:rPr>
    </w:lvl>
    <w:lvl w:ilvl="7" w:tplc="81204A76">
      <w:start w:val="1"/>
      <w:numFmt w:val="bullet"/>
      <w:lvlText w:val="o"/>
      <w:lvlJc w:val="left"/>
      <w:pPr>
        <w:ind w:left="5760" w:hanging="360"/>
      </w:pPr>
      <w:rPr>
        <w:rFonts w:ascii="Courier New" w:hAnsi="Courier New" w:cs="Courier New" w:hint="default"/>
      </w:rPr>
    </w:lvl>
    <w:lvl w:ilvl="8" w:tplc="26E0C3E2">
      <w:start w:val="1"/>
      <w:numFmt w:val="bullet"/>
      <w:lvlText w:val=""/>
      <w:lvlJc w:val="left"/>
      <w:pPr>
        <w:ind w:left="6480" w:hanging="360"/>
      </w:pPr>
      <w:rPr>
        <w:rFonts w:ascii="Wingdings" w:hAnsi="Wingdings" w:cs="Wingdings" w:hint="default"/>
      </w:rPr>
    </w:lvl>
  </w:abstractNum>
  <w:abstractNum w:abstractNumId="24" w15:restartNumberingAfterBreak="0">
    <w:nsid w:val="312503F6"/>
    <w:multiLevelType w:val="hybridMultilevel"/>
    <w:tmpl w:val="877AEA60"/>
    <w:lvl w:ilvl="0" w:tplc="F36E5352">
      <w:numFmt w:val="bullet"/>
      <w:lvlText w:val="-"/>
      <w:lvlJc w:val="left"/>
      <w:pPr>
        <w:ind w:left="1434" w:hanging="360"/>
      </w:pPr>
      <w:rPr>
        <w:rFonts w:ascii="Verdana" w:eastAsia="Arial Unicode MS" w:hAnsi="Verdana" w:cs="Times New Roman" w:hint="default"/>
      </w:rPr>
    </w:lvl>
    <w:lvl w:ilvl="1" w:tplc="08090003" w:tentative="1">
      <w:start w:val="1"/>
      <w:numFmt w:val="bullet"/>
      <w:lvlText w:val="o"/>
      <w:lvlJc w:val="left"/>
      <w:pPr>
        <w:ind w:left="2154" w:hanging="360"/>
      </w:pPr>
      <w:rPr>
        <w:rFonts w:ascii="Courier New" w:hAnsi="Courier New" w:cs="Courier New" w:hint="default"/>
      </w:rPr>
    </w:lvl>
    <w:lvl w:ilvl="2" w:tplc="08090005" w:tentative="1">
      <w:start w:val="1"/>
      <w:numFmt w:val="bullet"/>
      <w:lvlText w:val=""/>
      <w:lvlJc w:val="left"/>
      <w:pPr>
        <w:ind w:left="2874" w:hanging="360"/>
      </w:pPr>
      <w:rPr>
        <w:rFonts w:ascii="Wingdings" w:hAnsi="Wingdings" w:hint="default"/>
      </w:rPr>
    </w:lvl>
    <w:lvl w:ilvl="3" w:tplc="08090001" w:tentative="1">
      <w:start w:val="1"/>
      <w:numFmt w:val="bullet"/>
      <w:lvlText w:val=""/>
      <w:lvlJc w:val="left"/>
      <w:pPr>
        <w:ind w:left="3594" w:hanging="360"/>
      </w:pPr>
      <w:rPr>
        <w:rFonts w:ascii="Symbol" w:hAnsi="Symbol" w:hint="default"/>
      </w:rPr>
    </w:lvl>
    <w:lvl w:ilvl="4" w:tplc="08090003" w:tentative="1">
      <w:start w:val="1"/>
      <w:numFmt w:val="bullet"/>
      <w:lvlText w:val="o"/>
      <w:lvlJc w:val="left"/>
      <w:pPr>
        <w:ind w:left="4314" w:hanging="360"/>
      </w:pPr>
      <w:rPr>
        <w:rFonts w:ascii="Courier New" w:hAnsi="Courier New" w:cs="Courier New" w:hint="default"/>
      </w:rPr>
    </w:lvl>
    <w:lvl w:ilvl="5" w:tplc="08090005" w:tentative="1">
      <w:start w:val="1"/>
      <w:numFmt w:val="bullet"/>
      <w:lvlText w:val=""/>
      <w:lvlJc w:val="left"/>
      <w:pPr>
        <w:ind w:left="5034" w:hanging="360"/>
      </w:pPr>
      <w:rPr>
        <w:rFonts w:ascii="Wingdings" w:hAnsi="Wingdings" w:hint="default"/>
      </w:rPr>
    </w:lvl>
    <w:lvl w:ilvl="6" w:tplc="08090001" w:tentative="1">
      <w:start w:val="1"/>
      <w:numFmt w:val="bullet"/>
      <w:lvlText w:val=""/>
      <w:lvlJc w:val="left"/>
      <w:pPr>
        <w:ind w:left="5754" w:hanging="360"/>
      </w:pPr>
      <w:rPr>
        <w:rFonts w:ascii="Symbol" w:hAnsi="Symbol" w:hint="default"/>
      </w:rPr>
    </w:lvl>
    <w:lvl w:ilvl="7" w:tplc="08090003" w:tentative="1">
      <w:start w:val="1"/>
      <w:numFmt w:val="bullet"/>
      <w:lvlText w:val="o"/>
      <w:lvlJc w:val="left"/>
      <w:pPr>
        <w:ind w:left="6474" w:hanging="360"/>
      </w:pPr>
      <w:rPr>
        <w:rFonts w:ascii="Courier New" w:hAnsi="Courier New" w:cs="Courier New" w:hint="default"/>
      </w:rPr>
    </w:lvl>
    <w:lvl w:ilvl="8" w:tplc="08090005" w:tentative="1">
      <w:start w:val="1"/>
      <w:numFmt w:val="bullet"/>
      <w:lvlText w:val=""/>
      <w:lvlJc w:val="left"/>
      <w:pPr>
        <w:ind w:left="7194" w:hanging="360"/>
      </w:pPr>
      <w:rPr>
        <w:rFonts w:ascii="Wingdings" w:hAnsi="Wingdings" w:hint="default"/>
      </w:rPr>
    </w:lvl>
  </w:abstractNum>
  <w:abstractNum w:abstractNumId="25" w15:restartNumberingAfterBreak="0">
    <w:nsid w:val="320B1D34"/>
    <w:multiLevelType w:val="hybridMultilevel"/>
    <w:tmpl w:val="24C85E9C"/>
    <w:lvl w:ilvl="0" w:tplc="FC5882A2">
      <w:start w:val="1"/>
      <w:numFmt w:val="bullet"/>
      <w:lvlText w:val=""/>
      <w:lvlJc w:val="left"/>
      <w:pPr>
        <w:ind w:left="720" w:hanging="360"/>
      </w:pPr>
      <w:rPr>
        <w:rFonts w:ascii="Symbol" w:hAnsi="Symbol" w:cs="Symbol" w:hint="default"/>
        <w:sz w:val="18"/>
        <w:szCs w:val="18"/>
      </w:rPr>
    </w:lvl>
    <w:lvl w:ilvl="1" w:tplc="FED27ED0">
      <w:start w:val="1"/>
      <w:numFmt w:val="bullet"/>
      <w:lvlText w:val="o"/>
      <w:lvlJc w:val="left"/>
      <w:pPr>
        <w:ind w:left="1440" w:hanging="360"/>
      </w:pPr>
      <w:rPr>
        <w:rFonts w:ascii="Courier New" w:hAnsi="Courier New" w:cs="Courier New" w:hint="default"/>
      </w:rPr>
    </w:lvl>
    <w:lvl w:ilvl="2" w:tplc="533ED396">
      <w:start w:val="1"/>
      <w:numFmt w:val="bullet"/>
      <w:lvlText w:val=""/>
      <w:lvlJc w:val="left"/>
      <w:pPr>
        <w:ind w:left="2160" w:hanging="360"/>
      </w:pPr>
      <w:rPr>
        <w:rFonts w:ascii="Wingdings" w:hAnsi="Wingdings" w:cs="Wingdings" w:hint="default"/>
      </w:rPr>
    </w:lvl>
    <w:lvl w:ilvl="3" w:tplc="A5FE9AFE">
      <w:start w:val="1"/>
      <w:numFmt w:val="bullet"/>
      <w:lvlText w:val=""/>
      <w:lvlJc w:val="left"/>
      <w:pPr>
        <w:ind w:left="2880" w:hanging="360"/>
      </w:pPr>
      <w:rPr>
        <w:rFonts w:ascii="Symbol" w:hAnsi="Symbol" w:cs="Symbol" w:hint="default"/>
      </w:rPr>
    </w:lvl>
    <w:lvl w:ilvl="4" w:tplc="72988E96">
      <w:start w:val="1"/>
      <w:numFmt w:val="bullet"/>
      <w:lvlText w:val="o"/>
      <w:lvlJc w:val="left"/>
      <w:pPr>
        <w:ind w:left="3600" w:hanging="360"/>
      </w:pPr>
      <w:rPr>
        <w:rFonts w:ascii="Courier New" w:hAnsi="Courier New" w:cs="Courier New" w:hint="default"/>
      </w:rPr>
    </w:lvl>
    <w:lvl w:ilvl="5" w:tplc="9BEE79A4">
      <w:start w:val="1"/>
      <w:numFmt w:val="bullet"/>
      <w:lvlText w:val=""/>
      <w:lvlJc w:val="left"/>
      <w:pPr>
        <w:ind w:left="4320" w:hanging="360"/>
      </w:pPr>
      <w:rPr>
        <w:rFonts w:ascii="Wingdings" w:hAnsi="Wingdings" w:cs="Wingdings" w:hint="default"/>
      </w:rPr>
    </w:lvl>
    <w:lvl w:ilvl="6" w:tplc="16DEA808">
      <w:start w:val="1"/>
      <w:numFmt w:val="bullet"/>
      <w:lvlText w:val=""/>
      <w:lvlJc w:val="left"/>
      <w:pPr>
        <w:ind w:left="5040" w:hanging="360"/>
      </w:pPr>
      <w:rPr>
        <w:rFonts w:ascii="Symbol" w:hAnsi="Symbol" w:cs="Symbol" w:hint="default"/>
      </w:rPr>
    </w:lvl>
    <w:lvl w:ilvl="7" w:tplc="E528AAC6">
      <w:start w:val="1"/>
      <w:numFmt w:val="bullet"/>
      <w:lvlText w:val="o"/>
      <w:lvlJc w:val="left"/>
      <w:pPr>
        <w:ind w:left="5760" w:hanging="360"/>
      </w:pPr>
      <w:rPr>
        <w:rFonts w:ascii="Courier New" w:hAnsi="Courier New" w:cs="Courier New" w:hint="default"/>
      </w:rPr>
    </w:lvl>
    <w:lvl w:ilvl="8" w:tplc="1220AE72">
      <w:start w:val="1"/>
      <w:numFmt w:val="bullet"/>
      <w:lvlText w:val=""/>
      <w:lvlJc w:val="left"/>
      <w:pPr>
        <w:ind w:left="6480" w:hanging="360"/>
      </w:pPr>
      <w:rPr>
        <w:rFonts w:ascii="Wingdings" w:hAnsi="Wingdings" w:cs="Wingdings" w:hint="default"/>
      </w:rPr>
    </w:lvl>
  </w:abstractNum>
  <w:abstractNum w:abstractNumId="26" w15:restartNumberingAfterBreak="0">
    <w:nsid w:val="326337E4"/>
    <w:multiLevelType w:val="hybridMultilevel"/>
    <w:tmpl w:val="EED278EE"/>
    <w:lvl w:ilvl="0" w:tplc="C0C84E20">
      <w:start w:val="1"/>
      <w:numFmt w:val="bullet"/>
      <w:lvlText w:val=""/>
      <w:lvlJc w:val="left"/>
      <w:pPr>
        <w:ind w:left="720" w:hanging="360"/>
      </w:pPr>
      <w:rPr>
        <w:rFonts w:ascii="Symbol" w:hAnsi="Symbol" w:cs="Symbol" w:hint="default"/>
        <w:sz w:val="18"/>
        <w:szCs w:val="18"/>
      </w:rPr>
    </w:lvl>
    <w:lvl w:ilvl="1" w:tplc="AD669844">
      <w:start w:val="1"/>
      <w:numFmt w:val="bullet"/>
      <w:lvlText w:val="o"/>
      <w:lvlJc w:val="left"/>
      <w:pPr>
        <w:ind w:left="1440" w:hanging="360"/>
      </w:pPr>
      <w:rPr>
        <w:rFonts w:ascii="Courier New" w:hAnsi="Courier New" w:cs="Courier New" w:hint="default"/>
      </w:rPr>
    </w:lvl>
    <w:lvl w:ilvl="2" w:tplc="0AAA8EC2">
      <w:start w:val="1"/>
      <w:numFmt w:val="bullet"/>
      <w:lvlText w:val=""/>
      <w:lvlJc w:val="left"/>
      <w:pPr>
        <w:ind w:left="2160" w:hanging="360"/>
      </w:pPr>
      <w:rPr>
        <w:rFonts w:ascii="Wingdings" w:hAnsi="Wingdings" w:cs="Wingdings" w:hint="default"/>
      </w:rPr>
    </w:lvl>
    <w:lvl w:ilvl="3" w:tplc="4A18F898">
      <w:start w:val="1"/>
      <w:numFmt w:val="bullet"/>
      <w:lvlText w:val=""/>
      <w:lvlJc w:val="left"/>
      <w:pPr>
        <w:ind w:left="2880" w:hanging="360"/>
      </w:pPr>
      <w:rPr>
        <w:rFonts w:ascii="Symbol" w:hAnsi="Symbol" w:cs="Symbol" w:hint="default"/>
      </w:rPr>
    </w:lvl>
    <w:lvl w:ilvl="4" w:tplc="A34AE9A4">
      <w:start w:val="1"/>
      <w:numFmt w:val="bullet"/>
      <w:lvlText w:val="o"/>
      <w:lvlJc w:val="left"/>
      <w:pPr>
        <w:ind w:left="3600" w:hanging="360"/>
      </w:pPr>
      <w:rPr>
        <w:rFonts w:ascii="Courier New" w:hAnsi="Courier New" w:cs="Courier New" w:hint="default"/>
      </w:rPr>
    </w:lvl>
    <w:lvl w:ilvl="5" w:tplc="D1983602">
      <w:start w:val="1"/>
      <w:numFmt w:val="bullet"/>
      <w:lvlText w:val=""/>
      <w:lvlJc w:val="left"/>
      <w:pPr>
        <w:ind w:left="4320" w:hanging="360"/>
      </w:pPr>
      <w:rPr>
        <w:rFonts w:ascii="Wingdings" w:hAnsi="Wingdings" w:cs="Wingdings" w:hint="default"/>
      </w:rPr>
    </w:lvl>
    <w:lvl w:ilvl="6" w:tplc="6A5CA91C">
      <w:start w:val="1"/>
      <w:numFmt w:val="bullet"/>
      <w:lvlText w:val=""/>
      <w:lvlJc w:val="left"/>
      <w:pPr>
        <w:ind w:left="5040" w:hanging="360"/>
      </w:pPr>
      <w:rPr>
        <w:rFonts w:ascii="Symbol" w:hAnsi="Symbol" w:cs="Symbol" w:hint="default"/>
      </w:rPr>
    </w:lvl>
    <w:lvl w:ilvl="7" w:tplc="2F6CA180">
      <w:start w:val="1"/>
      <w:numFmt w:val="bullet"/>
      <w:lvlText w:val="o"/>
      <w:lvlJc w:val="left"/>
      <w:pPr>
        <w:ind w:left="5760" w:hanging="360"/>
      </w:pPr>
      <w:rPr>
        <w:rFonts w:ascii="Courier New" w:hAnsi="Courier New" w:cs="Courier New" w:hint="default"/>
      </w:rPr>
    </w:lvl>
    <w:lvl w:ilvl="8" w:tplc="4BAC5EAC">
      <w:start w:val="1"/>
      <w:numFmt w:val="bullet"/>
      <w:lvlText w:val=""/>
      <w:lvlJc w:val="left"/>
      <w:pPr>
        <w:ind w:left="6480" w:hanging="360"/>
      </w:pPr>
      <w:rPr>
        <w:rFonts w:ascii="Wingdings" w:hAnsi="Wingdings" w:cs="Wingdings" w:hint="default"/>
      </w:rPr>
    </w:lvl>
  </w:abstractNum>
  <w:abstractNum w:abstractNumId="27" w15:restartNumberingAfterBreak="0">
    <w:nsid w:val="342A6565"/>
    <w:multiLevelType w:val="hybridMultilevel"/>
    <w:tmpl w:val="3F2A9374"/>
    <w:lvl w:ilvl="0" w:tplc="63A8AB00">
      <w:start w:val="1"/>
      <w:numFmt w:val="bullet"/>
      <w:lvlText w:val=""/>
      <w:lvlJc w:val="left"/>
      <w:pPr>
        <w:ind w:left="720" w:hanging="360"/>
      </w:pPr>
      <w:rPr>
        <w:rFonts w:ascii="Symbol" w:hAnsi="Symbol" w:cs="Symbol" w:hint="default"/>
        <w:sz w:val="18"/>
        <w:szCs w:val="18"/>
      </w:rPr>
    </w:lvl>
    <w:lvl w:ilvl="1" w:tplc="B1385B84">
      <w:start w:val="1"/>
      <w:numFmt w:val="bullet"/>
      <w:lvlText w:val="o"/>
      <w:lvlJc w:val="left"/>
      <w:pPr>
        <w:ind w:left="1440" w:hanging="360"/>
      </w:pPr>
      <w:rPr>
        <w:rFonts w:ascii="Courier New" w:hAnsi="Courier New" w:cs="Courier New" w:hint="default"/>
      </w:rPr>
    </w:lvl>
    <w:lvl w:ilvl="2" w:tplc="6680BE6A">
      <w:start w:val="1"/>
      <w:numFmt w:val="bullet"/>
      <w:lvlText w:val=""/>
      <w:lvlJc w:val="left"/>
      <w:pPr>
        <w:ind w:left="2160" w:hanging="360"/>
      </w:pPr>
      <w:rPr>
        <w:rFonts w:ascii="Wingdings" w:hAnsi="Wingdings" w:cs="Wingdings" w:hint="default"/>
      </w:rPr>
    </w:lvl>
    <w:lvl w:ilvl="3" w:tplc="73EA5206">
      <w:start w:val="1"/>
      <w:numFmt w:val="bullet"/>
      <w:lvlText w:val=""/>
      <w:lvlJc w:val="left"/>
      <w:pPr>
        <w:ind w:left="2880" w:hanging="360"/>
      </w:pPr>
      <w:rPr>
        <w:rFonts w:ascii="Symbol" w:hAnsi="Symbol" w:cs="Symbol" w:hint="default"/>
      </w:rPr>
    </w:lvl>
    <w:lvl w:ilvl="4" w:tplc="24F8CA86">
      <w:start w:val="1"/>
      <w:numFmt w:val="bullet"/>
      <w:lvlText w:val="o"/>
      <w:lvlJc w:val="left"/>
      <w:pPr>
        <w:ind w:left="3600" w:hanging="360"/>
      </w:pPr>
      <w:rPr>
        <w:rFonts w:ascii="Courier New" w:hAnsi="Courier New" w:cs="Courier New" w:hint="default"/>
      </w:rPr>
    </w:lvl>
    <w:lvl w:ilvl="5" w:tplc="F28A44C8">
      <w:start w:val="1"/>
      <w:numFmt w:val="bullet"/>
      <w:lvlText w:val=""/>
      <w:lvlJc w:val="left"/>
      <w:pPr>
        <w:ind w:left="4320" w:hanging="360"/>
      </w:pPr>
      <w:rPr>
        <w:rFonts w:ascii="Wingdings" w:hAnsi="Wingdings" w:cs="Wingdings" w:hint="default"/>
      </w:rPr>
    </w:lvl>
    <w:lvl w:ilvl="6" w:tplc="287C6986">
      <w:start w:val="1"/>
      <w:numFmt w:val="bullet"/>
      <w:lvlText w:val=""/>
      <w:lvlJc w:val="left"/>
      <w:pPr>
        <w:ind w:left="5040" w:hanging="360"/>
      </w:pPr>
      <w:rPr>
        <w:rFonts w:ascii="Symbol" w:hAnsi="Symbol" w:cs="Symbol" w:hint="default"/>
      </w:rPr>
    </w:lvl>
    <w:lvl w:ilvl="7" w:tplc="9DE84C3C">
      <w:start w:val="1"/>
      <w:numFmt w:val="bullet"/>
      <w:lvlText w:val="o"/>
      <w:lvlJc w:val="left"/>
      <w:pPr>
        <w:ind w:left="5760" w:hanging="360"/>
      </w:pPr>
      <w:rPr>
        <w:rFonts w:ascii="Courier New" w:hAnsi="Courier New" w:cs="Courier New" w:hint="default"/>
      </w:rPr>
    </w:lvl>
    <w:lvl w:ilvl="8" w:tplc="F23C8252">
      <w:start w:val="1"/>
      <w:numFmt w:val="bullet"/>
      <w:lvlText w:val=""/>
      <w:lvlJc w:val="left"/>
      <w:pPr>
        <w:ind w:left="6480" w:hanging="360"/>
      </w:pPr>
      <w:rPr>
        <w:rFonts w:ascii="Wingdings" w:hAnsi="Wingdings" w:cs="Wingdings" w:hint="default"/>
      </w:rPr>
    </w:lvl>
  </w:abstractNum>
  <w:abstractNum w:abstractNumId="28" w15:restartNumberingAfterBreak="0">
    <w:nsid w:val="34C52F4E"/>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A9937DD"/>
    <w:multiLevelType w:val="hybridMultilevel"/>
    <w:tmpl w:val="99A6F91E"/>
    <w:lvl w:ilvl="0" w:tplc="2A72D034">
      <w:start w:val="1"/>
      <w:numFmt w:val="lowerLetter"/>
      <w:lvlText w:val="(%1)"/>
      <w:lvlJc w:val="left"/>
      <w:pPr>
        <w:ind w:left="144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0" w15:restartNumberingAfterBreak="0">
    <w:nsid w:val="3ADC4653"/>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E17373E"/>
    <w:multiLevelType w:val="hybridMultilevel"/>
    <w:tmpl w:val="11F2D80C"/>
    <w:lvl w:ilvl="0" w:tplc="04090003">
      <w:start w:val="1"/>
      <w:numFmt w:val="bullet"/>
      <w:lvlText w:val="o"/>
      <w:lvlJc w:val="left"/>
      <w:pPr>
        <w:ind w:left="2154" w:hanging="360"/>
      </w:pPr>
      <w:rPr>
        <w:rFonts w:ascii="Courier New" w:hAnsi="Courier New" w:cs="Courier New" w:hint="default"/>
      </w:rPr>
    </w:lvl>
    <w:lvl w:ilvl="1" w:tplc="08090003" w:tentative="1">
      <w:start w:val="1"/>
      <w:numFmt w:val="bullet"/>
      <w:lvlText w:val="o"/>
      <w:lvlJc w:val="left"/>
      <w:pPr>
        <w:ind w:left="2874" w:hanging="360"/>
      </w:pPr>
      <w:rPr>
        <w:rFonts w:ascii="Courier New" w:hAnsi="Courier New" w:cs="Courier New" w:hint="default"/>
      </w:rPr>
    </w:lvl>
    <w:lvl w:ilvl="2" w:tplc="08090005" w:tentative="1">
      <w:start w:val="1"/>
      <w:numFmt w:val="bullet"/>
      <w:lvlText w:val=""/>
      <w:lvlJc w:val="left"/>
      <w:pPr>
        <w:ind w:left="3594" w:hanging="360"/>
      </w:pPr>
      <w:rPr>
        <w:rFonts w:ascii="Wingdings" w:hAnsi="Wingdings" w:hint="default"/>
      </w:rPr>
    </w:lvl>
    <w:lvl w:ilvl="3" w:tplc="08090001" w:tentative="1">
      <w:start w:val="1"/>
      <w:numFmt w:val="bullet"/>
      <w:lvlText w:val=""/>
      <w:lvlJc w:val="left"/>
      <w:pPr>
        <w:ind w:left="4314" w:hanging="360"/>
      </w:pPr>
      <w:rPr>
        <w:rFonts w:ascii="Symbol" w:hAnsi="Symbol" w:hint="default"/>
      </w:rPr>
    </w:lvl>
    <w:lvl w:ilvl="4" w:tplc="08090003" w:tentative="1">
      <w:start w:val="1"/>
      <w:numFmt w:val="bullet"/>
      <w:lvlText w:val="o"/>
      <w:lvlJc w:val="left"/>
      <w:pPr>
        <w:ind w:left="5034" w:hanging="360"/>
      </w:pPr>
      <w:rPr>
        <w:rFonts w:ascii="Courier New" w:hAnsi="Courier New" w:cs="Courier New" w:hint="default"/>
      </w:rPr>
    </w:lvl>
    <w:lvl w:ilvl="5" w:tplc="08090005" w:tentative="1">
      <w:start w:val="1"/>
      <w:numFmt w:val="bullet"/>
      <w:lvlText w:val=""/>
      <w:lvlJc w:val="left"/>
      <w:pPr>
        <w:ind w:left="5754" w:hanging="360"/>
      </w:pPr>
      <w:rPr>
        <w:rFonts w:ascii="Wingdings" w:hAnsi="Wingdings" w:hint="default"/>
      </w:rPr>
    </w:lvl>
    <w:lvl w:ilvl="6" w:tplc="08090001" w:tentative="1">
      <w:start w:val="1"/>
      <w:numFmt w:val="bullet"/>
      <w:lvlText w:val=""/>
      <w:lvlJc w:val="left"/>
      <w:pPr>
        <w:ind w:left="6474" w:hanging="360"/>
      </w:pPr>
      <w:rPr>
        <w:rFonts w:ascii="Symbol" w:hAnsi="Symbol" w:hint="default"/>
      </w:rPr>
    </w:lvl>
    <w:lvl w:ilvl="7" w:tplc="08090003" w:tentative="1">
      <w:start w:val="1"/>
      <w:numFmt w:val="bullet"/>
      <w:lvlText w:val="o"/>
      <w:lvlJc w:val="left"/>
      <w:pPr>
        <w:ind w:left="7194" w:hanging="360"/>
      </w:pPr>
      <w:rPr>
        <w:rFonts w:ascii="Courier New" w:hAnsi="Courier New" w:cs="Courier New" w:hint="default"/>
      </w:rPr>
    </w:lvl>
    <w:lvl w:ilvl="8" w:tplc="08090005" w:tentative="1">
      <w:start w:val="1"/>
      <w:numFmt w:val="bullet"/>
      <w:lvlText w:val=""/>
      <w:lvlJc w:val="left"/>
      <w:pPr>
        <w:ind w:left="7914" w:hanging="360"/>
      </w:pPr>
      <w:rPr>
        <w:rFonts w:ascii="Wingdings" w:hAnsi="Wingdings" w:hint="default"/>
      </w:rPr>
    </w:lvl>
  </w:abstractNum>
  <w:abstractNum w:abstractNumId="32" w15:restartNumberingAfterBreak="0">
    <w:nsid w:val="443140FC"/>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A747EAC"/>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ECD5A19"/>
    <w:multiLevelType w:val="hybridMultilevel"/>
    <w:tmpl w:val="64A4755C"/>
    <w:lvl w:ilvl="0" w:tplc="C844541E">
      <w:start w:val="1"/>
      <w:numFmt w:val="bullet"/>
      <w:lvlText w:val=""/>
      <w:lvlJc w:val="left"/>
      <w:pPr>
        <w:ind w:left="720" w:hanging="360"/>
      </w:pPr>
      <w:rPr>
        <w:rFonts w:ascii="Symbol" w:hAnsi="Symbol" w:cs="Symbol" w:hint="default"/>
        <w:sz w:val="18"/>
        <w:szCs w:val="18"/>
      </w:rPr>
    </w:lvl>
    <w:lvl w:ilvl="1" w:tplc="6812FF26">
      <w:start w:val="1"/>
      <w:numFmt w:val="bullet"/>
      <w:lvlText w:val="o"/>
      <w:lvlJc w:val="left"/>
      <w:pPr>
        <w:ind w:left="1440" w:hanging="360"/>
      </w:pPr>
      <w:rPr>
        <w:rFonts w:ascii="Courier New" w:hAnsi="Courier New" w:cs="Courier New" w:hint="default"/>
      </w:rPr>
    </w:lvl>
    <w:lvl w:ilvl="2" w:tplc="18D4BE1C">
      <w:start w:val="1"/>
      <w:numFmt w:val="bullet"/>
      <w:lvlText w:val=""/>
      <w:lvlJc w:val="left"/>
      <w:pPr>
        <w:ind w:left="2160" w:hanging="360"/>
      </w:pPr>
      <w:rPr>
        <w:rFonts w:ascii="Wingdings" w:hAnsi="Wingdings" w:cs="Wingdings" w:hint="default"/>
      </w:rPr>
    </w:lvl>
    <w:lvl w:ilvl="3" w:tplc="AC629A7C">
      <w:start w:val="1"/>
      <w:numFmt w:val="bullet"/>
      <w:lvlText w:val=""/>
      <w:lvlJc w:val="left"/>
      <w:pPr>
        <w:ind w:left="2880" w:hanging="360"/>
      </w:pPr>
      <w:rPr>
        <w:rFonts w:ascii="Symbol" w:hAnsi="Symbol" w:cs="Symbol" w:hint="default"/>
      </w:rPr>
    </w:lvl>
    <w:lvl w:ilvl="4" w:tplc="20B4FCB2">
      <w:start w:val="1"/>
      <w:numFmt w:val="bullet"/>
      <w:lvlText w:val="o"/>
      <w:lvlJc w:val="left"/>
      <w:pPr>
        <w:ind w:left="3600" w:hanging="360"/>
      </w:pPr>
      <w:rPr>
        <w:rFonts w:ascii="Courier New" w:hAnsi="Courier New" w:cs="Courier New" w:hint="default"/>
      </w:rPr>
    </w:lvl>
    <w:lvl w:ilvl="5" w:tplc="EA78B7BA">
      <w:start w:val="1"/>
      <w:numFmt w:val="bullet"/>
      <w:lvlText w:val=""/>
      <w:lvlJc w:val="left"/>
      <w:pPr>
        <w:ind w:left="4320" w:hanging="360"/>
      </w:pPr>
      <w:rPr>
        <w:rFonts w:ascii="Wingdings" w:hAnsi="Wingdings" w:cs="Wingdings" w:hint="default"/>
      </w:rPr>
    </w:lvl>
    <w:lvl w:ilvl="6" w:tplc="F8E074EC">
      <w:start w:val="1"/>
      <w:numFmt w:val="bullet"/>
      <w:lvlText w:val=""/>
      <w:lvlJc w:val="left"/>
      <w:pPr>
        <w:ind w:left="5040" w:hanging="360"/>
      </w:pPr>
      <w:rPr>
        <w:rFonts w:ascii="Symbol" w:hAnsi="Symbol" w:cs="Symbol" w:hint="default"/>
      </w:rPr>
    </w:lvl>
    <w:lvl w:ilvl="7" w:tplc="25300F52">
      <w:start w:val="1"/>
      <w:numFmt w:val="bullet"/>
      <w:lvlText w:val="o"/>
      <w:lvlJc w:val="left"/>
      <w:pPr>
        <w:ind w:left="5760" w:hanging="360"/>
      </w:pPr>
      <w:rPr>
        <w:rFonts w:ascii="Courier New" w:hAnsi="Courier New" w:cs="Courier New" w:hint="default"/>
      </w:rPr>
    </w:lvl>
    <w:lvl w:ilvl="8" w:tplc="22C41442">
      <w:start w:val="1"/>
      <w:numFmt w:val="bullet"/>
      <w:lvlText w:val=""/>
      <w:lvlJc w:val="left"/>
      <w:pPr>
        <w:ind w:left="6480" w:hanging="360"/>
      </w:pPr>
      <w:rPr>
        <w:rFonts w:ascii="Wingdings" w:hAnsi="Wingdings" w:cs="Wingdings" w:hint="default"/>
      </w:rPr>
    </w:lvl>
  </w:abstractNum>
  <w:abstractNum w:abstractNumId="35" w15:restartNumberingAfterBreak="0">
    <w:nsid w:val="53BD30E4"/>
    <w:multiLevelType w:val="hybridMultilevel"/>
    <w:tmpl w:val="A98CDA6E"/>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55033B5"/>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68315EE"/>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4AB3682"/>
    <w:multiLevelType w:val="hybridMultilevel"/>
    <w:tmpl w:val="B4580DF8"/>
    <w:lvl w:ilvl="0" w:tplc="45AE7FA8">
      <w:start w:val="1"/>
      <w:numFmt w:val="bullet"/>
      <w:lvlText w:val=""/>
      <w:lvlJc w:val="left"/>
      <w:pPr>
        <w:ind w:left="720" w:hanging="360"/>
      </w:pPr>
      <w:rPr>
        <w:rFonts w:ascii="Symbol" w:hAnsi="Symbol" w:cs="Symbol" w:hint="default"/>
        <w:sz w:val="18"/>
        <w:szCs w:val="18"/>
      </w:rPr>
    </w:lvl>
    <w:lvl w:ilvl="1" w:tplc="D902DD60">
      <w:start w:val="1"/>
      <w:numFmt w:val="bullet"/>
      <w:lvlText w:val="o"/>
      <w:lvlJc w:val="left"/>
      <w:pPr>
        <w:ind w:left="1440" w:hanging="360"/>
      </w:pPr>
      <w:rPr>
        <w:rFonts w:ascii="Courier New" w:hAnsi="Courier New" w:cs="Courier New" w:hint="default"/>
      </w:rPr>
    </w:lvl>
    <w:lvl w:ilvl="2" w:tplc="384E6558">
      <w:start w:val="1"/>
      <w:numFmt w:val="bullet"/>
      <w:lvlText w:val=""/>
      <w:lvlJc w:val="left"/>
      <w:pPr>
        <w:ind w:left="2160" w:hanging="360"/>
      </w:pPr>
      <w:rPr>
        <w:rFonts w:ascii="Wingdings" w:hAnsi="Wingdings" w:cs="Wingdings" w:hint="default"/>
      </w:rPr>
    </w:lvl>
    <w:lvl w:ilvl="3" w:tplc="62FE02C4">
      <w:start w:val="1"/>
      <w:numFmt w:val="bullet"/>
      <w:lvlText w:val=""/>
      <w:lvlJc w:val="left"/>
      <w:pPr>
        <w:ind w:left="2880" w:hanging="360"/>
      </w:pPr>
      <w:rPr>
        <w:rFonts w:ascii="Symbol" w:hAnsi="Symbol" w:cs="Symbol" w:hint="default"/>
      </w:rPr>
    </w:lvl>
    <w:lvl w:ilvl="4" w:tplc="61D82710">
      <w:start w:val="1"/>
      <w:numFmt w:val="bullet"/>
      <w:lvlText w:val="o"/>
      <w:lvlJc w:val="left"/>
      <w:pPr>
        <w:ind w:left="3600" w:hanging="360"/>
      </w:pPr>
      <w:rPr>
        <w:rFonts w:ascii="Courier New" w:hAnsi="Courier New" w:cs="Courier New" w:hint="default"/>
      </w:rPr>
    </w:lvl>
    <w:lvl w:ilvl="5" w:tplc="DC38DBBA">
      <w:start w:val="1"/>
      <w:numFmt w:val="bullet"/>
      <w:lvlText w:val=""/>
      <w:lvlJc w:val="left"/>
      <w:pPr>
        <w:ind w:left="4320" w:hanging="360"/>
      </w:pPr>
      <w:rPr>
        <w:rFonts w:ascii="Wingdings" w:hAnsi="Wingdings" w:cs="Wingdings" w:hint="default"/>
      </w:rPr>
    </w:lvl>
    <w:lvl w:ilvl="6" w:tplc="0BAC2CFA">
      <w:start w:val="1"/>
      <w:numFmt w:val="bullet"/>
      <w:lvlText w:val=""/>
      <w:lvlJc w:val="left"/>
      <w:pPr>
        <w:ind w:left="5040" w:hanging="360"/>
      </w:pPr>
      <w:rPr>
        <w:rFonts w:ascii="Symbol" w:hAnsi="Symbol" w:cs="Symbol" w:hint="default"/>
      </w:rPr>
    </w:lvl>
    <w:lvl w:ilvl="7" w:tplc="F4145A3A">
      <w:start w:val="1"/>
      <w:numFmt w:val="bullet"/>
      <w:lvlText w:val="o"/>
      <w:lvlJc w:val="left"/>
      <w:pPr>
        <w:ind w:left="5760" w:hanging="360"/>
      </w:pPr>
      <w:rPr>
        <w:rFonts w:ascii="Courier New" w:hAnsi="Courier New" w:cs="Courier New" w:hint="default"/>
      </w:rPr>
    </w:lvl>
    <w:lvl w:ilvl="8" w:tplc="D3CA6D7E">
      <w:start w:val="1"/>
      <w:numFmt w:val="bullet"/>
      <w:lvlText w:val=""/>
      <w:lvlJc w:val="left"/>
      <w:pPr>
        <w:ind w:left="6480" w:hanging="360"/>
      </w:pPr>
      <w:rPr>
        <w:rFonts w:ascii="Wingdings" w:hAnsi="Wingdings" w:cs="Wingdings" w:hint="default"/>
      </w:rPr>
    </w:lvl>
  </w:abstractNum>
  <w:abstractNum w:abstractNumId="39" w15:restartNumberingAfterBreak="0">
    <w:nsid w:val="64DA401B"/>
    <w:multiLevelType w:val="hybridMultilevel"/>
    <w:tmpl w:val="1A2ED37A"/>
    <w:lvl w:ilvl="0" w:tplc="8204585C">
      <w:start w:val="1"/>
      <w:numFmt w:val="bullet"/>
      <w:lvlText w:val=""/>
      <w:lvlJc w:val="left"/>
      <w:pPr>
        <w:ind w:left="720" w:hanging="360"/>
      </w:pPr>
      <w:rPr>
        <w:rFonts w:ascii="Symbol" w:hAnsi="Symbol" w:cs="Symbol" w:hint="default"/>
        <w:sz w:val="18"/>
        <w:szCs w:val="18"/>
      </w:rPr>
    </w:lvl>
    <w:lvl w:ilvl="1" w:tplc="251027AA">
      <w:start w:val="1"/>
      <w:numFmt w:val="bullet"/>
      <w:lvlText w:val="o"/>
      <w:lvlJc w:val="left"/>
      <w:pPr>
        <w:ind w:left="1440" w:hanging="360"/>
      </w:pPr>
      <w:rPr>
        <w:rFonts w:ascii="Courier New" w:hAnsi="Courier New" w:cs="Courier New" w:hint="default"/>
      </w:rPr>
    </w:lvl>
    <w:lvl w:ilvl="2" w:tplc="E9003064">
      <w:start w:val="1"/>
      <w:numFmt w:val="bullet"/>
      <w:lvlText w:val=""/>
      <w:lvlJc w:val="left"/>
      <w:pPr>
        <w:ind w:left="2160" w:hanging="360"/>
      </w:pPr>
      <w:rPr>
        <w:rFonts w:ascii="Wingdings" w:hAnsi="Wingdings" w:cs="Wingdings" w:hint="default"/>
      </w:rPr>
    </w:lvl>
    <w:lvl w:ilvl="3" w:tplc="C08C6D32">
      <w:start w:val="1"/>
      <w:numFmt w:val="bullet"/>
      <w:lvlText w:val=""/>
      <w:lvlJc w:val="left"/>
      <w:pPr>
        <w:ind w:left="2880" w:hanging="360"/>
      </w:pPr>
      <w:rPr>
        <w:rFonts w:ascii="Symbol" w:hAnsi="Symbol" w:cs="Symbol" w:hint="default"/>
      </w:rPr>
    </w:lvl>
    <w:lvl w:ilvl="4" w:tplc="7BC48A70">
      <w:start w:val="1"/>
      <w:numFmt w:val="bullet"/>
      <w:lvlText w:val="o"/>
      <w:lvlJc w:val="left"/>
      <w:pPr>
        <w:ind w:left="3600" w:hanging="360"/>
      </w:pPr>
      <w:rPr>
        <w:rFonts w:ascii="Courier New" w:hAnsi="Courier New" w:cs="Courier New" w:hint="default"/>
      </w:rPr>
    </w:lvl>
    <w:lvl w:ilvl="5" w:tplc="79DA3438">
      <w:start w:val="1"/>
      <w:numFmt w:val="bullet"/>
      <w:lvlText w:val=""/>
      <w:lvlJc w:val="left"/>
      <w:pPr>
        <w:ind w:left="4320" w:hanging="360"/>
      </w:pPr>
      <w:rPr>
        <w:rFonts w:ascii="Wingdings" w:hAnsi="Wingdings" w:cs="Wingdings" w:hint="default"/>
      </w:rPr>
    </w:lvl>
    <w:lvl w:ilvl="6" w:tplc="D6ECB800">
      <w:start w:val="1"/>
      <w:numFmt w:val="bullet"/>
      <w:lvlText w:val=""/>
      <w:lvlJc w:val="left"/>
      <w:pPr>
        <w:ind w:left="5040" w:hanging="360"/>
      </w:pPr>
      <w:rPr>
        <w:rFonts w:ascii="Symbol" w:hAnsi="Symbol" w:cs="Symbol" w:hint="default"/>
      </w:rPr>
    </w:lvl>
    <w:lvl w:ilvl="7" w:tplc="67ACBE6E">
      <w:start w:val="1"/>
      <w:numFmt w:val="bullet"/>
      <w:lvlText w:val="o"/>
      <w:lvlJc w:val="left"/>
      <w:pPr>
        <w:ind w:left="5760" w:hanging="360"/>
      </w:pPr>
      <w:rPr>
        <w:rFonts w:ascii="Courier New" w:hAnsi="Courier New" w:cs="Courier New" w:hint="default"/>
      </w:rPr>
    </w:lvl>
    <w:lvl w:ilvl="8" w:tplc="3490E9BA">
      <w:start w:val="1"/>
      <w:numFmt w:val="bullet"/>
      <w:lvlText w:val=""/>
      <w:lvlJc w:val="left"/>
      <w:pPr>
        <w:ind w:left="6480" w:hanging="360"/>
      </w:pPr>
      <w:rPr>
        <w:rFonts w:ascii="Wingdings" w:hAnsi="Wingdings" w:cs="Wingdings" w:hint="default"/>
      </w:rPr>
    </w:lvl>
  </w:abstractNum>
  <w:abstractNum w:abstractNumId="40" w15:restartNumberingAfterBreak="0">
    <w:nsid w:val="6BB54FC0"/>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0606785"/>
    <w:multiLevelType w:val="hybridMultilevel"/>
    <w:tmpl w:val="5A526082"/>
    <w:lvl w:ilvl="0" w:tplc="F36E5352">
      <w:numFmt w:val="bullet"/>
      <w:lvlText w:val="-"/>
      <w:lvlJc w:val="left"/>
      <w:pPr>
        <w:ind w:left="720" w:hanging="360"/>
      </w:pPr>
      <w:rPr>
        <w:rFonts w:ascii="Verdana" w:eastAsia="Arial Unicode MS"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458317D"/>
    <w:multiLevelType w:val="hybridMultilevel"/>
    <w:tmpl w:val="8154F752"/>
    <w:lvl w:ilvl="0" w:tplc="04240009">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3" w15:restartNumberingAfterBreak="0">
    <w:nsid w:val="75591D49"/>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8326550"/>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C1178F3"/>
    <w:multiLevelType w:val="hybridMultilevel"/>
    <w:tmpl w:val="A7063B22"/>
    <w:lvl w:ilvl="0" w:tplc="1B806A46">
      <w:start w:val="1"/>
      <w:numFmt w:val="bullet"/>
      <w:lvlText w:val=""/>
      <w:lvlJc w:val="left"/>
      <w:pPr>
        <w:ind w:left="720" w:hanging="360"/>
      </w:pPr>
      <w:rPr>
        <w:rFonts w:ascii="Symbol" w:hAnsi="Symbol" w:cs="Symbol" w:hint="default"/>
        <w:sz w:val="18"/>
        <w:szCs w:val="18"/>
      </w:rPr>
    </w:lvl>
    <w:lvl w:ilvl="1" w:tplc="5A12E950">
      <w:start w:val="1"/>
      <w:numFmt w:val="bullet"/>
      <w:lvlText w:val="o"/>
      <w:lvlJc w:val="left"/>
      <w:pPr>
        <w:ind w:left="1440" w:hanging="360"/>
      </w:pPr>
      <w:rPr>
        <w:rFonts w:ascii="Courier New" w:hAnsi="Courier New" w:cs="Courier New" w:hint="default"/>
      </w:rPr>
    </w:lvl>
    <w:lvl w:ilvl="2" w:tplc="5D7CFB02">
      <w:start w:val="1"/>
      <w:numFmt w:val="bullet"/>
      <w:lvlText w:val=""/>
      <w:lvlJc w:val="left"/>
      <w:pPr>
        <w:ind w:left="2160" w:hanging="360"/>
      </w:pPr>
      <w:rPr>
        <w:rFonts w:ascii="Wingdings" w:hAnsi="Wingdings" w:cs="Wingdings" w:hint="default"/>
      </w:rPr>
    </w:lvl>
    <w:lvl w:ilvl="3" w:tplc="16AAF224">
      <w:start w:val="1"/>
      <w:numFmt w:val="bullet"/>
      <w:lvlText w:val=""/>
      <w:lvlJc w:val="left"/>
      <w:pPr>
        <w:ind w:left="2880" w:hanging="360"/>
      </w:pPr>
      <w:rPr>
        <w:rFonts w:ascii="Symbol" w:hAnsi="Symbol" w:cs="Symbol" w:hint="default"/>
      </w:rPr>
    </w:lvl>
    <w:lvl w:ilvl="4" w:tplc="E76E1FC0">
      <w:start w:val="1"/>
      <w:numFmt w:val="bullet"/>
      <w:lvlText w:val="o"/>
      <w:lvlJc w:val="left"/>
      <w:pPr>
        <w:ind w:left="3600" w:hanging="360"/>
      </w:pPr>
      <w:rPr>
        <w:rFonts w:ascii="Courier New" w:hAnsi="Courier New" w:cs="Courier New" w:hint="default"/>
      </w:rPr>
    </w:lvl>
    <w:lvl w:ilvl="5" w:tplc="7320147C">
      <w:start w:val="1"/>
      <w:numFmt w:val="bullet"/>
      <w:lvlText w:val=""/>
      <w:lvlJc w:val="left"/>
      <w:pPr>
        <w:ind w:left="4320" w:hanging="360"/>
      </w:pPr>
      <w:rPr>
        <w:rFonts w:ascii="Wingdings" w:hAnsi="Wingdings" w:cs="Wingdings" w:hint="default"/>
      </w:rPr>
    </w:lvl>
    <w:lvl w:ilvl="6" w:tplc="4A864D6E">
      <w:start w:val="1"/>
      <w:numFmt w:val="bullet"/>
      <w:lvlText w:val=""/>
      <w:lvlJc w:val="left"/>
      <w:pPr>
        <w:ind w:left="5040" w:hanging="360"/>
      </w:pPr>
      <w:rPr>
        <w:rFonts w:ascii="Symbol" w:hAnsi="Symbol" w:cs="Symbol" w:hint="default"/>
      </w:rPr>
    </w:lvl>
    <w:lvl w:ilvl="7" w:tplc="D652B71E">
      <w:start w:val="1"/>
      <w:numFmt w:val="bullet"/>
      <w:lvlText w:val="o"/>
      <w:lvlJc w:val="left"/>
      <w:pPr>
        <w:ind w:left="5760" w:hanging="360"/>
      </w:pPr>
      <w:rPr>
        <w:rFonts w:ascii="Courier New" w:hAnsi="Courier New" w:cs="Courier New" w:hint="default"/>
      </w:rPr>
    </w:lvl>
    <w:lvl w:ilvl="8" w:tplc="80862398">
      <w:start w:val="1"/>
      <w:numFmt w:val="bullet"/>
      <w:lvlText w:val=""/>
      <w:lvlJc w:val="left"/>
      <w:pPr>
        <w:ind w:left="6480" w:hanging="360"/>
      </w:pPr>
      <w:rPr>
        <w:rFonts w:ascii="Wingdings" w:hAnsi="Wingdings" w:cs="Wingdings" w:hint="default"/>
      </w:rPr>
    </w:lvl>
  </w:abstractNum>
  <w:abstractNum w:abstractNumId="46" w15:restartNumberingAfterBreak="0">
    <w:nsid w:val="7D86561D"/>
    <w:multiLevelType w:val="hybridMultilevel"/>
    <w:tmpl w:val="A2169818"/>
    <w:lvl w:ilvl="0" w:tplc="45F09858">
      <w:start w:val="1"/>
      <w:numFmt w:val="bullet"/>
      <w:lvlText w:val=""/>
      <w:lvlJc w:val="left"/>
      <w:pPr>
        <w:ind w:left="720" w:hanging="360"/>
      </w:pPr>
      <w:rPr>
        <w:rFonts w:ascii="Symbol" w:hAnsi="Symbol" w:cs="Symbol" w:hint="default"/>
        <w:sz w:val="18"/>
        <w:szCs w:val="18"/>
      </w:rPr>
    </w:lvl>
    <w:lvl w:ilvl="1" w:tplc="EC60D5B8">
      <w:start w:val="1"/>
      <w:numFmt w:val="bullet"/>
      <w:lvlText w:val="o"/>
      <w:lvlJc w:val="left"/>
      <w:pPr>
        <w:ind w:left="1440" w:hanging="360"/>
      </w:pPr>
      <w:rPr>
        <w:rFonts w:ascii="Courier New" w:hAnsi="Courier New" w:cs="Courier New" w:hint="default"/>
      </w:rPr>
    </w:lvl>
    <w:lvl w:ilvl="2" w:tplc="A20C44C8">
      <w:start w:val="1"/>
      <w:numFmt w:val="bullet"/>
      <w:lvlText w:val=""/>
      <w:lvlJc w:val="left"/>
      <w:pPr>
        <w:ind w:left="2160" w:hanging="360"/>
      </w:pPr>
      <w:rPr>
        <w:rFonts w:ascii="Wingdings" w:hAnsi="Wingdings" w:cs="Wingdings" w:hint="default"/>
      </w:rPr>
    </w:lvl>
    <w:lvl w:ilvl="3" w:tplc="0C36F3BA">
      <w:start w:val="1"/>
      <w:numFmt w:val="bullet"/>
      <w:lvlText w:val=""/>
      <w:lvlJc w:val="left"/>
      <w:pPr>
        <w:ind w:left="2880" w:hanging="360"/>
      </w:pPr>
      <w:rPr>
        <w:rFonts w:ascii="Symbol" w:hAnsi="Symbol" w:cs="Symbol" w:hint="default"/>
      </w:rPr>
    </w:lvl>
    <w:lvl w:ilvl="4" w:tplc="F1A262CE">
      <w:start w:val="1"/>
      <w:numFmt w:val="bullet"/>
      <w:lvlText w:val="o"/>
      <w:lvlJc w:val="left"/>
      <w:pPr>
        <w:ind w:left="3600" w:hanging="360"/>
      </w:pPr>
      <w:rPr>
        <w:rFonts w:ascii="Courier New" w:hAnsi="Courier New" w:cs="Courier New" w:hint="default"/>
      </w:rPr>
    </w:lvl>
    <w:lvl w:ilvl="5" w:tplc="F6C45364">
      <w:start w:val="1"/>
      <w:numFmt w:val="bullet"/>
      <w:lvlText w:val=""/>
      <w:lvlJc w:val="left"/>
      <w:pPr>
        <w:ind w:left="4320" w:hanging="360"/>
      </w:pPr>
      <w:rPr>
        <w:rFonts w:ascii="Wingdings" w:hAnsi="Wingdings" w:cs="Wingdings" w:hint="default"/>
      </w:rPr>
    </w:lvl>
    <w:lvl w:ilvl="6" w:tplc="B1AECED4">
      <w:start w:val="1"/>
      <w:numFmt w:val="bullet"/>
      <w:lvlText w:val=""/>
      <w:lvlJc w:val="left"/>
      <w:pPr>
        <w:ind w:left="5040" w:hanging="360"/>
      </w:pPr>
      <w:rPr>
        <w:rFonts w:ascii="Symbol" w:hAnsi="Symbol" w:cs="Symbol" w:hint="default"/>
      </w:rPr>
    </w:lvl>
    <w:lvl w:ilvl="7" w:tplc="44108D6E">
      <w:start w:val="1"/>
      <w:numFmt w:val="bullet"/>
      <w:lvlText w:val="o"/>
      <w:lvlJc w:val="left"/>
      <w:pPr>
        <w:ind w:left="5760" w:hanging="360"/>
      </w:pPr>
      <w:rPr>
        <w:rFonts w:ascii="Courier New" w:hAnsi="Courier New" w:cs="Courier New" w:hint="default"/>
      </w:rPr>
    </w:lvl>
    <w:lvl w:ilvl="8" w:tplc="5738875A">
      <w:start w:val="1"/>
      <w:numFmt w:val="bullet"/>
      <w:lvlText w:val=""/>
      <w:lvlJc w:val="left"/>
      <w:pPr>
        <w:ind w:left="6480" w:hanging="360"/>
      </w:pPr>
      <w:rPr>
        <w:rFonts w:ascii="Wingdings" w:hAnsi="Wingdings" w:cs="Wingdings" w:hint="default"/>
      </w:rPr>
    </w:lvl>
  </w:abstractNum>
  <w:abstractNum w:abstractNumId="47" w15:restartNumberingAfterBreak="0">
    <w:nsid w:val="7E850ADD"/>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EE90464"/>
    <w:multiLevelType w:val="hybridMultilevel"/>
    <w:tmpl w:val="34B2E120"/>
    <w:lvl w:ilvl="0" w:tplc="0BE25F74">
      <w:start w:val="1"/>
      <w:numFmt w:val="bullet"/>
      <w:lvlText w:val=""/>
      <w:lvlJc w:val="left"/>
      <w:pPr>
        <w:ind w:left="720" w:hanging="360"/>
      </w:pPr>
      <w:rPr>
        <w:rFonts w:ascii="Symbol" w:hAnsi="Symbol" w:cs="Symbol" w:hint="default"/>
        <w:sz w:val="18"/>
        <w:szCs w:val="18"/>
      </w:rPr>
    </w:lvl>
    <w:lvl w:ilvl="1" w:tplc="5254DC60">
      <w:start w:val="1"/>
      <w:numFmt w:val="bullet"/>
      <w:lvlText w:val="o"/>
      <w:lvlJc w:val="left"/>
      <w:pPr>
        <w:ind w:left="1440" w:hanging="360"/>
      </w:pPr>
      <w:rPr>
        <w:rFonts w:ascii="Courier New" w:hAnsi="Courier New" w:cs="Courier New" w:hint="default"/>
      </w:rPr>
    </w:lvl>
    <w:lvl w:ilvl="2" w:tplc="CBFAE6EC">
      <w:start w:val="1"/>
      <w:numFmt w:val="bullet"/>
      <w:lvlText w:val=""/>
      <w:lvlJc w:val="left"/>
      <w:pPr>
        <w:ind w:left="2160" w:hanging="360"/>
      </w:pPr>
      <w:rPr>
        <w:rFonts w:ascii="Wingdings" w:hAnsi="Wingdings" w:cs="Wingdings" w:hint="default"/>
      </w:rPr>
    </w:lvl>
    <w:lvl w:ilvl="3" w:tplc="9E92DC00">
      <w:start w:val="1"/>
      <w:numFmt w:val="bullet"/>
      <w:lvlText w:val=""/>
      <w:lvlJc w:val="left"/>
      <w:pPr>
        <w:ind w:left="2880" w:hanging="360"/>
      </w:pPr>
      <w:rPr>
        <w:rFonts w:ascii="Symbol" w:hAnsi="Symbol" w:cs="Symbol" w:hint="default"/>
      </w:rPr>
    </w:lvl>
    <w:lvl w:ilvl="4" w:tplc="8AAEC94C">
      <w:start w:val="1"/>
      <w:numFmt w:val="bullet"/>
      <w:lvlText w:val="o"/>
      <w:lvlJc w:val="left"/>
      <w:pPr>
        <w:ind w:left="3600" w:hanging="360"/>
      </w:pPr>
      <w:rPr>
        <w:rFonts w:ascii="Courier New" w:hAnsi="Courier New" w:cs="Courier New" w:hint="default"/>
      </w:rPr>
    </w:lvl>
    <w:lvl w:ilvl="5" w:tplc="E7A68788">
      <w:start w:val="1"/>
      <w:numFmt w:val="bullet"/>
      <w:lvlText w:val=""/>
      <w:lvlJc w:val="left"/>
      <w:pPr>
        <w:ind w:left="4320" w:hanging="360"/>
      </w:pPr>
      <w:rPr>
        <w:rFonts w:ascii="Wingdings" w:hAnsi="Wingdings" w:cs="Wingdings" w:hint="default"/>
      </w:rPr>
    </w:lvl>
    <w:lvl w:ilvl="6" w:tplc="E20C9312">
      <w:start w:val="1"/>
      <w:numFmt w:val="bullet"/>
      <w:lvlText w:val=""/>
      <w:lvlJc w:val="left"/>
      <w:pPr>
        <w:ind w:left="5040" w:hanging="360"/>
      </w:pPr>
      <w:rPr>
        <w:rFonts w:ascii="Symbol" w:hAnsi="Symbol" w:cs="Symbol" w:hint="default"/>
      </w:rPr>
    </w:lvl>
    <w:lvl w:ilvl="7" w:tplc="A9C2F298">
      <w:start w:val="1"/>
      <w:numFmt w:val="bullet"/>
      <w:lvlText w:val="o"/>
      <w:lvlJc w:val="left"/>
      <w:pPr>
        <w:ind w:left="5760" w:hanging="360"/>
      </w:pPr>
      <w:rPr>
        <w:rFonts w:ascii="Courier New" w:hAnsi="Courier New" w:cs="Courier New" w:hint="default"/>
      </w:rPr>
    </w:lvl>
    <w:lvl w:ilvl="8" w:tplc="43B4E3D8">
      <w:start w:val="1"/>
      <w:numFmt w:val="bullet"/>
      <w:lvlText w:val=""/>
      <w:lvlJc w:val="left"/>
      <w:pPr>
        <w:ind w:left="6480" w:hanging="360"/>
      </w:pPr>
      <w:rPr>
        <w:rFonts w:ascii="Wingdings" w:hAnsi="Wingdings" w:cs="Wingdings" w:hint="default"/>
      </w:rPr>
    </w:lvl>
  </w:abstractNum>
  <w:abstractNum w:abstractNumId="49" w15:restartNumberingAfterBreak="0">
    <w:nsid w:val="7FA53B3C"/>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FB52152"/>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FD9084D"/>
    <w:multiLevelType w:val="hybridMultilevel"/>
    <w:tmpl w:val="1F5C8192"/>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34"/>
  </w:num>
  <w:num w:numId="2">
    <w:abstractNumId w:val="22"/>
  </w:num>
  <w:num w:numId="3">
    <w:abstractNumId w:val="26"/>
  </w:num>
  <w:num w:numId="4">
    <w:abstractNumId w:val="45"/>
  </w:num>
  <w:num w:numId="5">
    <w:abstractNumId w:val="46"/>
  </w:num>
  <w:num w:numId="6">
    <w:abstractNumId w:val="23"/>
  </w:num>
  <w:num w:numId="7">
    <w:abstractNumId w:val="27"/>
  </w:num>
  <w:num w:numId="8">
    <w:abstractNumId w:val="48"/>
  </w:num>
  <w:num w:numId="9">
    <w:abstractNumId w:val="25"/>
  </w:num>
  <w:num w:numId="10">
    <w:abstractNumId w:val="20"/>
  </w:num>
  <w:num w:numId="11">
    <w:abstractNumId w:val="9"/>
  </w:num>
  <w:num w:numId="12">
    <w:abstractNumId w:val="39"/>
  </w:num>
  <w:num w:numId="13">
    <w:abstractNumId w:val="38"/>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1"/>
  </w:num>
  <w:num w:numId="17">
    <w:abstractNumId w:val="35"/>
  </w:num>
  <w:num w:numId="18">
    <w:abstractNumId w:val="5"/>
  </w:num>
  <w:num w:numId="19">
    <w:abstractNumId w:val="13"/>
  </w:num>
  <w:num w:numId="20">
    <w:abstractNumId w:val="24"/>
  </w:num>
  <w:num w:numId="21">
    <w:abstractNumId w:val="10"/>
  </w:num>
  <w:num w:numId="22">
    <w:abstractNumId w:val="2"/>
  </w:num>
  <w:num w:numId="23">
    <w:abstractNumId w:val="51"/>
  </w:num>
  <w:num w:numId="24">
    <w:abstractNumId w:val="14"/>
  </w:num>
  <w:num w:numId="25">
    <w:abstractNumId w:val="44"/>
  </w:num>
  <w:num w:numId="26">
    <w:abstractNumId w:val="36"/>
  </w:num>
  <w:num w:numId="27">
    <w:abstractNumId w:val="28"/>
  </w:num>
  <w:num w:numId="28">
    <w:abstractNumId w:val="32"/>
  </w:num>
  <w:num w:numId="29">
    <w:abstractNumId w:val="43"/>
  </w:num>
  <w:num w:numId="30">
    <w:abstractNumId w:val="12"/>
  </w:num>
  <w:num w:numId="31">
    <w:abstractNumId w:val="16"/>
  </w:num>
  <w:num w:numId="32">
    <w:abstractNumId w:val="37"/>
  </w:num>
  <w:num w:numId="33">
    <w:abstractNumId w:val="40"/>
  </w:num>
  <w:num w:numId="34">
    <w:abstractNumId w:val="50"/>
  </w:num>
  <w:num w:numId="35">
    <w:abstractNumId w:val="31"/>
  </w:num>
  <w:num w:numId="36">
    <w:abstractNumId w:val="19"/>
  </w:num>
  <w:num w:numId="37">
    <w:abstractNumId w:val="8"/>
  </w:num>
  <w:num w:numId="38">
    <w:abstractNumId w:val="17"/>
  </w:num>
  <w:num w:numId="39">
    <w:abstractNumId w:val="30"/>
  </w:num>
  <w:num w:numId="40">
    <w:abstractNumId w:val="21"/>
  </w:num>
  <w:num w:numId="41">
    <w:abstractNumId w:val="18"/>
  </w:num>
  <w:num w:numId="42">
    <w:abstractNumId w:val="33"/>
  </w:num>
  <w:num w:numId="43">
    <w:abstractNumId w:val="3"/>
  </w:num>
  <w:num w:numId="44">
    <w:abstractNumId w:val="42"/>
  </w:num>
  <w:num w:numId="45">
    <w:abstractNumId w:val="4"/>
  </w:num>
  <w:num w:numId="46">
    <w:abstractNumId w:val="15"/>
  </w:num>
  <w:num w:numId="47">
    <w:abstractNumId w:val="7"/>
  </w:num>
  <w:num w:numId="48">
    <w:abstractNumId w:val="6"/>
  </w:num>
  <w:num w:numId="49">
    <w:abstractNumId w:val="49"/>
  </w:num>
  <w:num w:numId="50">
    <w:abstractNumId w:val="41"/>
  </w:num>
  <w:num w:numId="51">
    <w:abstractNumId w:val="4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5C6"/>
    <w:rsid w:val="00006507"/>
    <w:rsid w:val="00021212"/>
    <w:rsid w:val="0002142D"/>
    <w:rsid w:val="00021D2D"/>
    <w:rsid w:val="00027F41"/>
    <w:rsid w:val="00036793"/>
    <w:rsid w:val="00037A49"/>
    <w:rsid w:val="000415E0"/>
    <w:rsid w:val="000416C6"/>
    <w:rsid w:val="00042E23"/>
    <w:rsid w:val="00043DDE"/>
    <w:rsid w:val="00047EDB"/>
    <w:rsid w:val="00051AAD"/>
    <w:rsid w:val="000542EB"/>
    <w:rsid w:val="00054EE5"/>
    <w:rsid w:val="0008204B"/>
    <w:rsid w:val="00097F4A"/>
    <w:rsid w:val="000A6B11"/>
    <w:rsid w:val="000B1302"/>
    <w:rsid w:val="000B57E7"/>
    <w:rsid w:val="000C1AFD"/>
    <w:rsid w:val="000C5527"/>
    <w:rsid w:val="000C7A59"/>
    <w:rsid w:val="000D124D"/>
    <w:rsid w:val="000E1D56"/>
    <w:rsid w:val="000E3E65"/>
    <w:rsid w:val="000E76C6"/>
    <w:rsid w:val="000F2512"/>
    <w:rsid w:val="000F26C1"/>
    <w:rsid w:val="00103DE7"/>
    <w:rsid w:val="00111965"/>
    <w:rsid w:val="00124539"/>
    <w:rsid w:val="001254EF"/>
    <w:rsid w:val="00127127"/>
    <w:rsid w:val="00130D88"/>
    <w:rsid w:val="00134892"/>
    <w:rsid w:val="00151E11"/>
    <w:rsid w:val="0015215A"/>
    <w:rsid w:val="00172B4B"/>
    <w:rsid w:val="0017307C"/>
    <w:rsid w:val="00173604"/>
    <w:rsid w:val="00186E4F"/>
    <w:rsid w:val="00196FA9"/>
    <w:rsid w:val="001B4798"/>
    <w:rsid w:val="001C3696"/>
    <w:rsid w:val="001D0EC9"/>
    <w:rsid w:val="001D7499"/>
    <w:rsid w:val="002037FA"/>
    <w:rsid w:val="00204EDB"/>
    <w:rsid w:val="00204F5B"/>
    <w:rsid w:val="002066C6"/>
    <w:rsid w:val="00217855"/>
    <w:rsid w:val="00224808"/>
    <w:rsid w:val="00232943"/>
    <w:rsid w:val="00232F00"/>
    <w:rsid w:val="0023606B"/>
    <w:rsid w:val="002634AA"/>
    <w:rsid w:val="0027203B"/>
    <w:rsid w:val="0027240B"/>
    <w:rsid w:val="0029167C"/>
    <w:rsid w:val="002A4919"/>
    <w:rsid w:val="002A57F0"/>
    <w:rsid w:val="002B4C42"/>
    <w:rsid w:val="002D58B5"/>
    <w:rsid w:val="002E6EDE"/>
    <w:rsid w:val="002F0E8E"/>
    <w:rsid w:val="00310BC2"/>
    <w:rsid w:val="00317999"/>
    <w:rsid w:val="00321BC7"/>
    <w:rsid w:val="00322752"/>
    <w:rsid w:val="0033249E"/>
    <w:rsid w:val="00337E4D"/>
    <w:rsid w:val="003417BA"/>
    <w:rsid w:val="0034300A"/>
    <w:rsid w:val="00343395"/>
    <w:rsid w:val="00355FA8"/>
    <w:rsid w:val="003672D1"/>
    <w:rsid w:val="00370DFD"/>
    <w:rsid w:val="00380D35"/>
    <w:rsid w:val="003951E7"/>
    <w:rsid w:val="003A1AA2"/>
    <w:rsid w:val="003A6E85"/>
    <w:rsid w:val="003B3BAA"/>
    <w:rsid w:val="003D3FD0"/>
    <w:rsid w:val="003F4971"/>
    <w:rsid w:val="003F6A31"/>
    <w:rsid w:val="003F7655"/>
    <w:rsid w:val="00414C08"/>
    <w:rsid w:val="00425793"/>
    <w:rsid w:val="00426396"/>
    <w:rsid w:val="00427408"/>
    <w:rsid w:val="00430599"/>
    <w:rsid w:val="00431AFA"/>
    <w:rsid w:val="00432E71"/>
    <w:rsid w:val="00435805"/>
    <w:rsid w:val="004434BF"/>
    <w:rsid w:val="00451E52"/>
    <w:rsid w:val="00456935"/>
    <w:rsid w:val="004702FB"/>
    <w:rsid w:val="00471503"/>
    <w:rsid w:val="00471A11"/>
    <w:rsid w:val="00480C7D"/>
    <w:rsid w:val="00491C81"/>
    <w:rsid w:val="0049479E"/>
    <w:rsid w:val="004A2111"/>
    <w:rsid w:val="004A54E3"/>
    <w:rsid w:val="004D2F9F"/>
    <w:rsid w:val="004D3709"/>
    <w:rsid w:val="004D5ED3"/>
    <w:rsid w:val="004F2927"/>
    <w:rsid w:val="00513606"/>
    <w:rsid w:val="00513AB4"/>
    <w:rsid w:val="0052142A"/>
    <w:rsid w:val="0053011A"/>
    <w:rsid w:val="00530986"/>
    <w:rsid w:val="00534F78"/>
    <w:rsid w:val="0053510E"/>
    <w:rsid w:val="005423BF"/>
    <w:rsid w:val="00542BE3"/>
    <w:rsid w:val="0054439F"/>
    <w:rsid w:val="00546FD8"/>
    <w:rsid w:val="00573158"/>
    <w:rsid w:val="00580236"/>
    <w:rsid w:val="005A44E9"/>
    <w:rsid w:val="005A5873"/>
    <w:rsid w:val="005A6ED3"/>
    <w:rsid w:val="005B6195"/>
    <w:rsid w:val="005C7395"/>
    <w:rsid w:val="005D54A8"/>
    <w:rsid w:val="005F2490"/>
    <w:rsid w:val="00605AA8"/>
    <w:rsid w:val="00613C77"/>
    <w:rsid w:val="0061456C"/>
    <w:rsid w:val="006160BA"/>
    <w:rsid w:val="00622531"/>
    <w:rsid w:val="006347C3"/>
    <w:rsid w:val="00635168"/>
    <w:rsid w:val="0063753F"/>
    <w:rsid w:val="00654630"/>
    <w:rsid w:val="00677F69"/>
    <w:rsid w:val="00685C20"/>
    <w:rsid w:val="00687BBC"/>
    <w:rsid w:val="00691C63"/>
    <w:rsid w:val="00693774"/>
    <w:rsid w:val="006975C6"/>
    <w:rsid w:val="006A5918"/>
    <w:rsid w:val="006B2936"/>
    <w:rsid w:val="006B294B"/>
    <w:rsid w:val="006B2E10"/>
    <w:rsid w:val="006C15DA"/>
    <w:rsid w:val="006C18B6"/>
    <w:rsid w:val="006C257E"/>
    <w:rsid w:val="006D5F8D"/>
    <w:rsid w:val="006E0EC3"/>
    <w:rsid w:val="006F1DA5"/>
    <w:rsid w:val="006F44AE"/>
    <w:rsid w:val="00700AAB"/>
    <w:rsid w:val="00701A24"/>
    <w:rsid w:val="007109D5"/>
    <w:rsid w:val="00713959"/>
    <w:rsid w:val="00714EF7"/>
    <w:rsid w:val="0071508F"/>
    <w:rsid w:val="0072080B"/>
    <w:rsid w:val="00722C4F"/>
    <w:rsid w:val="00731494"/>
    <w:rsid w:val="0073608D"/>
    <w:rsid w:val="007420C9"/>
    <w:rsid w:val="00742572"/>
    <w:rsid w:val="00760529"/>
    <w:rsid w:val="007635F3"/>
    <w:rsid w:val="00765377"/>
    <w:rsid w:val="0076648D"/>
    <w:rsid w:val="0077100B"/>
    <w:rsid w:val="00784A13"/>
    <w:rsid w:val="00785F39"/>
    <w:rsid w:val="007905DE"/>
    <w:rsid w:val="007A162C"/>
    <w:rsid w:val="007A7E2D"/>
    <w:rsid w:val="007C2733"/>
    <w:rsid w:val="007C3EA0"/>
    <w:rsid w:val="007D4C2A"/>
    <w:rsid w:val="007D6FB3"/>
    <w:rsid w:val="007E0E83"/>
    <w:rsid w:val="007E2A57"/>
    <w:rsid w:val="007E7684"/>
    <w:rsid w:val="007F3A9F"/>
    <w:rsid w:val="007F79E9"/>
    <w:rsid w:val="00804005"/>
    <w:rsid w:val="0081490E"/>
    <w:rsid w:val="008241C7"/>
    <w:rsid w:val="008278F5"/>
    <w:rsid w:val="00831765"/>
    <w:rsid w:val="00832063"/>
    <w:rsid w:val="00843631"/>
    <w:rsid w:val="00844A10"/>
    <w:rsid w:val="00847FDD"/>
    <w:rsid w:val="008635E6"/>
    <w:rsid w:val="00880340"/>
    <w:rsid w:val="00896C03"/>
    <w:rsid w:val="008A2ED2"/>
    <w:rsid w:val="008B29C8"/>
    <w:rsid w:val="008B72CE"/>
    <w:rsid w:val="008D1E93"/>
    <w:rsid w:val="008D7D92"/>
    <w:rsid w:val="008D7E56"/>
    <w:rsid w:val="008E48E5"/>
    <w:rsid w:val="008F4E31"/>
    <w:rsid w:val="00900E05"/>
    <w:rsid w:val="009128A3"/>
    <w:rsid w:val="00912EFB"/>
    <w:rsid w:val="00927365"/>
    <w:rsid w:val="00930868"/>
    <w:rsid w:val="00932B82"/>
    <w:rsid w:val="00933A96"/>
    <w:rsid w:val="00960022"/>
    <w:rsid w:val="009640E4"/>
    <w:rsid w:val="009702CA"/>
    <w:rsid w:val="009756B8"/>
    <w:rsid w:val="009775CF"/>
    <w:rsid w:val="00977B32"/>
    <w:rsid w:val="009A1C62"/>
    <w:rsid w:val="009A4FFB"/>
    <w:rsid w:val="009A5E6A"/>
    <w:rsid w:val="009A6465"/>
    <w:rsid w:val="009D7098"/>
    <w:rsid w:val="009E66CF"/>
    <w:rsid w:val="009E67E5"/>
    <w:rsid w:val="009F0528"/>
    <w:rsid w:val="009F1A4B"/>
    <w:rsid w:val="009F5FF4"/>
    <w:rsid w:val="00A12ED3"/>
    <w:rsid w:val="00A50C9A"/>
    <w:rsid w:val="00A52459"/>
    <w:rsid w:val="00A52B4B"/>
    <w:rsid w:val="00A628C1"/>
    <w:rsid w:val="00A84FE9"/>
    <w:rsid w:val="00A9765D"/>
    <w:rsid w:val="00AB4DB4"/>
    <w:rsid w:val="00AB5956"/>
    <w:rsid w:val="00AC4974"/>
    <w:rsid w:val="00AC5237"/>
    <w:rsid w:val="00AD7EC0"/>
    <w:rsid w:val="00AE0664"/>
    <w:rsid w:val="00AE16BF"/>
    <w:rsid w:val="00AF4793"/>
    <w:rsid w:val="00AF7FB0"/>
    <w:rsid w:val="00B05771"/>
    <w:rsid w:val="00B169F3"/>
    <w:rsid w:val="00B46507"/>
    <w:rsid w:val="00B567C4"/>
    <w:rsid w:val="00B56BB0"/>
    <w:rsid w:val="00B757D1"/>
    <w:rsid w:val="00B80748"/>
    <w:rsid w:val="00B859D1"/>
    <w:rsid w:val="00B92E1B"/>
    <w:rsid w:val="00B93434"/>
    <w:rsid w:val="00BA19B5"/>
    <w:rsid w:val="00BA2006"/>
    <w:rsid w:val="00BB766B"/>
    <w:rsid w:val="00BC2D61"/>
    <w:rsid w:val="00BC602F"/>
    <w:rsid w:val="00BD22BD"/>
    <w:rsid w:val="00BE2F0F"/>
    <w:rsid w:val="00BE7E6E"/>
    <w:rsid w:val="00C01742"/>
    <w:rsid w:val="00C02EF0"/>
    <w:rsid w:val="00C044E7"/>
    <w:rsid w:val="00C1138F"/>
    <w:rsid w:val="00C125C6"/>
    <w:rsid w:val="00C130BA"/>
    <w:rsid w:val="00C24613"/>
    <w:rsid w:val="00C315C9"/>
    <w:rsid w:val="00C3645F"/>
    <w:rsid w:val="00C37012"/>
    <w:rsid w:val="00C4793C"/>
    <w:rsid w:val="00C563B5"/>
    <w:rsid w:val="00C640CC"/>
    <w:rsid w:val="00C801AB"/>
    <w:rsid w:val="00C875F3"/>
    <w:rsid w:val="00C876E8"/>
    <w:rsid w:val="00C923F1"/>
    <w:rsid w:val="00CA44A6"/>
    <w:rsid w:val="00CA51C8"/>
    <w:rsid w:val="00CA7603"/>
    <w:rsid w:val="00CC0414"/>
    <w:rsid w:val="00CD36EA"/>
    <w:rsid w:val="00CD6E25"/>
    <w:rsid w:val="00CE2BB1"/>
    <w:rsid w:val="00CE5CDA"/>
    <w:rsid w:val="00CF2BF2"/>
    <w:rsid w:val="00CF5EE3"/>
    <w:rsid w:val="00CF618C"/>
    <w:rsid w:val="00CF631F"/>
    <w:rsid w:val="00D1052B"/>
    <w:rsid w:val="00D265B4"/>
    <w:rsid w:val="00D30ADF"/>
    <w:rsid w:val="00D31C97"/>
    <w:rsid w:val="00D379CF"/>
    <w:rsid w:val="00D458DE"/>
    <w:rsid w:val="00D60A0B"/>
    <w:rsid w:val="00D6329C"/>
    <w:rsid w:val="00D671D6"/>
    <w:rsid w:val="00D7467F"/>
    <w:rsid w:val="00D931BF"/>
    <w:rsid w:val="00D939C7"/>
    <w:rsid w:val="00D95C42"/>
    <w:rsid w:val="00DB2305"/>
    <w:rsid w:val="00DB702C"/>
    <w:rsid w:val="00DD2FA1"/>
    <w:rsid w:val="00DE276A"/>
    <w:rsid w:val="00DF2FCD"/>
    <w:rsid w:val="00E11D19"/>
    <w:rsid w:val="00E32C38"/>
    <w:rsid w:val="00E443D7"/>
    <w:rsid w:val="00E453C2"/>
    <w:rsid w:val="00E55B9D"/>
    <w:rsid w:val="00E647C7"/>
    <w:rsid w:val="00E72198"/>
    <w:rsid w:val="00E7323A"/>
    <w:rsid w:val="00E85272"/>
    <w:rsid w:val="00EB4F7F"/>
    <w:rsid w:val="00EB6276"/>
    <w:rsid w:val="00EC1123"/>
    <w:rsid w:val="00EC7F82"/>
    <w:rsid w:val="00ED41BC"/>
    <w:rsid w:val="00ED5475"/>
    <w:rsid w:val="00ED6906"/>
    <w:rsid w:val="00EF3AE5"/>
    <w:rsid w:val="00F224CE"/>
    <w:rsid w:val="00F31F64"/>
    <w:rsid w:val="00F37AEF"/>
    <w:rsid w:val="00F43257"/>
    <w:rsid w:val="00F54698"/>
    <w:rsid w:val="00F61E05"/>
    <w:rsid w:val="00F73868"/>
    <w:rsid w:val="00F7528F"/>
    <w:rsid w:val="00F851F3"/>
    <w:rsid w:val="00F95EB4"/>
    <w:rsid w:val="00FA56FB"/>
    <w:rsid w:val="00FB2F80"/>
    <w:rsid w:val="00FB3258"/>
    <w:rsid w:val="00FB53E3"/>
    <w:rsid w:val="00FB5B8D"/>
    <w:rsid w:val="00FC0B00"/>
    <w:rsid w:val="00FC2646"/>
    <w:rsid w:val="00FD2770"/>
    <w:rsid w:val="00FE0FC4"/>
    <w:rsid w:val="00FE55A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55E17E"/>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rsid w:val="003A1AA2"/>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aliases w:val="Literatura - znanstveno,UEDAŞ Bullet,abc siralı,za tekst,Označevanje,List Paragraph2,Colorful List - Accent 11,Odstavek seznama_IP,Seznam_IP_1,Liste 1,Naslov .1,List Paragraph1"/>
    <w:basedOn w:val="Navaden"/>
    <w:link w:val="OdstavekseznamaZnak"/>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paragraph" w:styleId="Telobesedila">
    <w:name w:val="Body Text"/>
    <w:basedOn w:val="Navaden"/>
    <w:link w:val="TelobesedilaZnak"/>
    <w:uiPriority w:val="1"/>
    <w:qFormat/>
    <w:rsid w:val="00432E71"/>
    <w:pPr>
      <w:widowControl w:val="0"/>
      <w:autoSpaceDE w:val="0"/>
      <w:autoSpaceDN w:val="0"/>
      <w:spacing w:after="0" w:line="240" w:lineRule="auto"/>
      <w:jc w:val="both"/>
    </w:pPr>
    <w:rPr>
      <w:rFonts w:ascii="Arial Narrow" w:eastAsia="Arial" w:hAnsi="Arial Narrow" w:cs="Arial"/>
      <w:sz w:val="24"/>
      <w:szCs w:val="24"/>
    </w:rPr>
  </w:style>
  <w:style w:type="character" w:customStyle="1" w:styleId="TelobesedilaZnak">
    <w:name w:val="Telo besedila Znak"/>
    <w:basedOn w:val="Privzetapisavaodstavka"/>
    <w:link w:val="Telobesedila"/>
    <w:uiPriority w:val="1"/>
    <w:rsid w:val="00432E71"/>
    <w:rPr>
      <w:rFonts w:ascii="Arial Narrow" w:eastAsia="Arial" w:hAnsi="Arial Narrow" w:cs="Arial"/>
      <w:sz w:val="24"/>
      <w:szCs w:val="24"/>
    </w:rPr>
  </w:style>
  <w:style w:type="character" w:customStyle="1" w:styleId="OdstavekseznamaZnak">
    <w:name w:val="Odstavek seznama Znak"/>
    <w:aliases w:val="Literatura - znanstveno Znak,UEDAŞ Bullet Znak,abc siralı Znak,za tekst Znak,Označevanje Znak,List Paragraph2 Znak,Colorful List - Accent 11 Znak,Odstavek seznama_IP Znak,Seznam_IP_1 Znak,Liste 1 Znak,Naslov .1 Znak"/>
    <w:link w:val="Odstavekseznama"/>
    <w:uiPriority w:val="34"/>
    <w:qFormat/>
    <w:locked/>
    <w:rsid w:val="006B2E10"/>
    <w:rPr>
      <w:rFonts w:ascii="Helvetica" w:hAnsi="Helvetica"/>
    </w:rPr>
  </w:style>
  <w:style w:type="character" w:customStyle="1" w:styleId="cf01">
    <w:name w:val="cf01"/>
    <w:basedOn w:val="Privzetapisavaodstavka"/>
    <w:rsid w:val="006B2E10"/>
    <w:rPr>
      <w:rFonts w:ascii="Segoe UI" w:hAnsi="Segoe UI" w:cs="Segoe UI" w:hint="default"/>
      <w:sz w:val="18"/>
      <w:szCs w:val="18"/>
    </w:rPr>
  </w:style>
  <w:style w:type="character" w:styleId="Hiperpovezava">
    <w:name w:val="Hyperlink"/>
    <w:basedOn w:val="Privzetapisavaodstavka"/>
    <w:uiPriority w:val="99"/>
    <w:unhideWhenUsed/>
    <w:rsid w:val="00355FA8"/>
    <w:rPr>
      <w:color w:val="0000FF" w:themeColor="hyperlink"/>
      <w:u w:val="single"/>
    </w:rPr>
  </w:style>
  <w:style w:type="character" w:styleId="Nerazreenaomemba">
    <w:name w:val="Unresolved Mention"/>
    <w:basedOn w:val="Privzetapisavaodstavka"/>
    <w:uiPriority w:val="99"/>
    <w:semiHidden/>
    <w:unhideWhenUsed/>
    <w:rsid w:val="00355FA8"/>
    <w:rPr>
      <w:color w:val="605E5C"/>
      <w:shd w:val="clear" w:color="auto" w:fill="E1DFDD"/>
    </w:rPr>
  </w:style>
  <w:style w:type="paragraph" w:styleId="Sprotnaopomba-besedilo">
    <w:name w:val="footnote text"/>
    <w:basedOn w:val="Navaden"/>
    <w:link w:val="Sprotnaopomba-besediloZnak"/>
    <w:uiPriority w:val="99"/>
    <w:semiHidden/>
    <w:unhideWhenUsed/>
    <w:rsid w:val="00355FA8"/>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355FA8"/>
    <w:rPr>
      <w:rFonts w:ascii="Helvetica" w:hAnsi="Helvetica"/>
      <w:sz w:val="20"/>
      <w:szCs w:val="20"/>
    </w:rPr>
  </w:style>
  <w:style w:type="character" w:styleId="Sprotnaopomba-sklic">
    <w:name w:val="footnote reference"/>
    <w:basedOn w:val="Privzetapisavaodstavka"/>
    <w:uiPriority w:val="99"/>
    <w:semiHidden/>
    <w:unhideWhenUsed/>
    <w:rsid w:val="00355FA8"/>
    <w:rPr>
      <w:vertAlign w:val="superscript"/>
    </w:rPr>
  </w:style>
  <w:style w:type="paragraph" w:customStyle="1" w:styleId="datumtevilka">
    <w:name w:val="datum številka"/>
    <w:basedOn w:val="Navaden"/>
    <w:qFormat/>
    <w:rsid w:val="0027203B"/>
    <w:pPr>
      <w:tabs>
        <w:tab w:val="left" w:pos="1701"/>
      </w:tabs>
      <w:spacing w:after="0" w:line="260" w:lineRule="atLeast"/>
    </w:pPr>
    <w:rPr>
      <w:rFonts w:ascii="Arial" w:eastAsia="Times New Roman" w:hAnsi="Arial" w:cs="Times New Roman"/>
      <w:sz w:val="20"/>
      <w:szCs w:val="20"/>
      <w:lang w:val="en-GB" w:eastAsia="en-GB"/>
    </w:rPr>
  </w:style>
  <w:style w:type="paragraph" w:styleId="Blokbesedila">
    <w:name w:val="Block Text"/>
    <w:basedOn w:val="Navaden"/>
    <w:unhideWhenUsed/>
    <w:rsid w:val="0027203B"/>
    <w:pPr>
      <w:tabs>
        <w:tab w:val="left" w:pos="8647"/>
      </w:tabs>
      <w:spacing w:after="0" w:line="240" w:lineRule="auto"/>
      <w:ind w:left="2694" w:right="2266"/>
    </w:pPr>
    <w:rPr>
      <w:rFonts w:ascii="Arial" w:eastAsia="Times New Roman" w:hAnsi="Arial" w:cs="Times New Roman"/>
      <w:sz w:val="24"/>
      <w:szCs w:val="20"/>
      <w:lang w:eastAsia="sl-SI"/>
    </w:rPr>
  </w:style>
  <w:style w:type="character" w:styleId="Krepko">
    <w:name w:val="Strong"/>
    <w:basedOn w:val="Privzetapisavaodstavka"/>
    <w:uiPriority w:val="22"/>
    <w:qFormat/>
    <w:rsid w:val="0027203B"/>
    <w:rPr>
      <w:b/>
      <w:bCs/>
    </w:rPr>
  </w:style>
  <w:style w:type="paragraph" w:styleId="Telobesedila2">
    <w:name w:val="Body Text 2"/>
    <w:basedOn w:val="Navaden"/>
    <w:link w:val="Telobesedila2Znak"/>
    <w:uiPriority w:val="99"/>
    <w:unhideWhenUsed/>
    <w:rsid w:val="00546FD8"/>
    <w:pPr>
      <w:spacing w:after="120" w:line="480" w:lineRule="auto"/>
    </w:pPr>
  </w:style>
  <w:style w:type="character" w:customStyle="1" w:styleId="Telobesedila2Znak">
    <w:name w:val="Telo besedila 2 Znak"/>
    <w:basedOn w:val="Privzetapisavaodstavka"/>
    <w:link w:val="Telobesedila2"/>
    <w:uiPriority w:val="99"/>
    <w:rsid w:val="00546FD8"/>
    <w:rPr>
      <w:rFonts w:ascii="Helvetica" w:hAnsi="Helvetica"/>
    </w:rPr>
  </w:style>
  <w:style w:type="paragraph" w:styleId="Pripombabesedilo">
    <w:name w:val="annotation text"/>
    <w:basedOn w:val="Navaden"/>
    <w:link w:val="PripombabesediloZnak"/>
    <w:uiPriority w:val="99"/>
    <w:unhideWhenUsed/>
    <w:rsid w:val="00546FD8"/>
    <w:pPr>
      <w:spacing w:line="240" w:lineRule="auto"/>
    </w:pPr>
    <w:rPr>
      <w:sz w:val="20"/>
      <w:szCs w:val="20"/>
    </w:rPr>
  </w:style>
  <w:style w:type="character" w:customStyle="1" w:styleId="PripombabesediloZnak">
    <w:name w:val="Pripomba – besedilo Znak"/>
    <w:basedOn w:val="Privzetapisavaodstavka"/>
    <w:link w:val="Pripombabesedilo"/>
    <w:uiPriority w:val="99"/>
    <w:rsid w:val="00546FD8"/>
    <w:rPr>
      <w:rFonts w:ascii="Helvetica" w:hAnsi="Helvetica"/>
      <w:sz w:val="20"/>
      <w:szCs w:val="20"/>
    </w:rPr>
  </w:style>
  <w:style w:type="character" w:styleId="Poudarek">
    <w:name w:val="Emphasis"/>
    <w:basedOn w:val="Privzetapisavaodstavka"/>
    <w:uiPriority w:val="20"/>
    <w:qFormat/>
    <w:rsid w:val="00546FD8"/>
    <w:rPr>
      <w:i/>
      <w:iCs/>
    </w:rPr>
  </w:style>
  <w:style w:type="table" w:customStyle="1" w:styleId="Tabela-mrea1">
    <w:name w:val="Tabela - mreža1"/>
    <w:basedOn w:val="Navadnatabela"/>
    <w:next w:val="Tabelamrea"/>
    <w:uiPriority w:val="39"/>
    <w:rsid w:val="0034300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310BC2"/>
    <w:rPr>
      <w:sz w:val="16"/>
      <w:szCs w:val="16"/>
    </w:rPr>
  </w:style>
  <w:style w:type="paragraph" w:styleId="Zadevapripombe">
    <w:name w:val="annotation subject"/>
    <w:basedOn w:val="Pripombabesedilo"/>
    <w:next w:val="Pripombabesedilo"/>
    <w:link w:val="ZadevapripombeZnak"/>
    <w:uiPriority w:val="99"/>
    <w:semiHidden/>
    <w:unhideWhenUsed/>
    <w:rsid w:val="00310BC2"/>
    <w:rPr>
      <w:b/>
      <w:bCs/>
    </w:rPr>
  </w:style>
  <w:style w:type="character" w:customStyle="1" w:styleId="ZadevapripombeZnak">
    <w:name w:val="Zadeva pripombe Znak"/>
    <w:basedOn w:val="PripombabesediloZnak"/>
    <w:link w:val="Zadevapripombe"/>
    <w:uiPriority w:val="99"/>
    <w:semiHidden/>
    <w:rsid w:val="00310BC2"/>
    <w:rPr>
      <w:rFonts w:ascii="Helvetica" w:hAnsi="Helvetica"/>
      <w:b/>
      <w:bCs/>
      <w:sz w:val="20"/>
      <w:szCs w:val="20"/>
    </w:rPr>
  </w:style>
  <w:style w:type="paragraph" w:styleId="Revizija">
    <w:name w:val="Revision"/>
    <w:hidden/>
    <w:uiPriority w:val="99"/>
    <w:semiHidden/>
    <w:rsid w:val="00713959"/>
    <w:pPr>
      <w:spacing w:after="0" w:line="240" w:lineRule="auto"/>
    </w:pPr>
    <w:rPr>
      <w:rFonts w:ascii="Helvetica" w:hAnsi="Helveti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81955">
      <w:bodyDiv w:val="1"/>
      <w:marLeft w:val="0"/>
      <w:marRight w:val="0"/>
      <w:marTop w:val="0"/>
      <w:marBottom w:val="0"/>
      <w:divBdr>
        <w:top w:val="none" w:sz="0" w:space="0" w:color="auto"/>
        <w:left w:val="none" w:sz="0" w:space="0" w:color="auto"/>
        <w:bottom w:val="none" w:sz="0" w:space="0" w:color="auto"/>
        <w:right w:val="none" w:sz="0" w:space="0" w:color="auto"/>
      </w:divBdr>
    </w:div>
    <w:div w:id="127360532">
      <w:bodyDiv w:val="1"/>
      <w:marLeft w:val="0"/>
      <w:marRight w:val="0"/>
      <w:marTop w:val="0"/>
      <w:marBottom w:val="0"/>
      <w:divBdr>
        <w:top w:val="none" w:sz="0" w:space="0" w:color="auto"/>
        <w:left w:val="none" w:sz="0" w:space="0" w:color="auto"/>
        <w:bottom w:val="none" w:sz="0" w:space="0" w:color="auto"/>
        <w:right w:val="none" w:sz="0" w:space="0" w:color="auto"/>
      </w:divBdr>
    </w:div>
    <w:div w:id="131486029">
      <w:bodyDiv w:val="1"/>
      <w:marLeft w:val="0"/>
      <w:marRight w:val="0"/>
      <w:marTop w:val="0"/>
      <w:marBottom w:val="0"/>
      <w:divBdr>
        <w:top w:val="none" w:sz="0" w:space="0" w:color="auto"/>
        <w:left w:val="none" w:sz="0" w:space="0" w:color="auto"/>
        <w:bottom w:val="none" w:sz="0" w:space="0" w:color="auto"/>
        <w:right w:val="none" w:sz="0" w:space="0" w:color="auto"/>
      </w:divBdr>
    </w:div>
    <w:div w:id="157504338">
      <w:bodyDiv w:val="1"/>
      <w:marLeft w:val="0"/>
      <w:marRight w:val="0"/>
      <w:marTop w:val="0"/>
      <w:marBottom w:val="0"/>
      <w:divBdr>
        <w:top w:val="none" w:sz="0" w:space="0" w:color="auto"/>
        <w:left w:val="none" w:sz="0" w:space="0" w:color="auto"/>
        <w:bottom w:val="none" w:sz="0" w:space="0" w:color="auto"/>
        <w:right w:val="none" w:sz="0" w:space="0" w:color="auto"/>
      </w:divBdr>
    </w:div>
    <w:div w:id="175651797">
      <w:bodyDiv w:val="1"/>
      <w:marLeft w:val="0"/>
      <w:marRight w:val="0"/>
      <w:marTop w:val="0"/>
      <w:marBottom w:val="0"/>
      <w:divBdr>
        <w:top w:val="none" w:sz="0" w:space="0" w:color="auto"/>
        <w:left w:val="none" w:sz="0" w:space="0" w:color="auto"/>
        <w:bottom w:val="none" w:sz="0" w:space="0" w:color="auto"/>
        <w:right w:val="none" w:sz="0" w:space="0" w:color="auto"/>
      </w:divBdr>
    </w:div>
    <w:div w:id="232202519">
      <w:bodyDiv w:val="1"/>
      <w:marLeft w:val="0"/>
      <w:marRight w:val="0"/>
      <w:marTop w:val="0"/>
      <w:marBottom w:val="0"/>
      <w:divBdr>
        <w:top w:val="none" w:sz="0" w:space="0" w:color="auto"/>
        <w:left w:val="none" w:sz="0" w:space="0" w:color="auto"/>
        <w:bottom w:val="none" w:sz="0" w:space="0" w:color="auto"/>
        <w:right w:val="none" w:sz="0" w:space="0" w:color="auto"/>
      </w:divBdr>
    </w:div>
    <w:div w:id="287472709">
      <w:bodyDiv w:val="1"/>
      <w:marLeft w:val="0"/>
      <w:marRight w:val="0"/>
      <w:marTop w:val="0"/>
      <w:marBottom w:val="0"/>
      <w:divBdr>
        <w:top w:val="none" w:sz="0" w:space="0" w:color="auto"/>
        <w:left w:val="none" w:sz="0" w:space="0" w:color="auto"/>
        <w:bottom w:val="none" w:sz="0" w:space="0" w:color="auto"/>
        <w:right w:val="none" w:sz="0" w:space="0" w:color="auto"/>
      </w:divBdr>
    </w:div>
    <w:div w:id="333453878">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384766171">
      <w:bodyDiv w:val="1"/>
      <w:marLeft w:val="0"/>
      <w:marRight w:val="0"/>
      <w:marTop w:val="0"/>
      <w:marBottom w:val="0"/>
      <w:divBdr>
        <w:top w:val="none" w:sz="0" w:space="0" w:color="auto"/>
        <w:left w:val="none" w:sz="0" w:space="0" w:color="auto"/>
        <w:bottom w:val="none" w:sz="0" w:space="0" w:color="auto"/>
        <w:right w:val="none" w:sz="0" w:space="0" w:color="auto"/>
      </w:divBdr>
    </w:div>
    <w:div w:id="392897391">
      <w:bodyDiv w:val="1"/>
      <w:marLeft w:val="0"/>
      <w:marRight w:val="0"/>
      <w:marTop w:val="0"/>
      <w:marBottom w:val="0"/>
      <w:divBdr>
        <w:top w:val="none" w:sz="0" w:space="0" w:color="auto"/>
        <w:left w:val="none" w:sz="0" w:space="0" w:color="auto"/>
        <w:bottom w:val="none" w:sz="0" w:space="0" w:color="auto"/>
        <w:right w:val="none" w:sz="0" w:space="0" w:color="auto"/>
      </w:divBdr>
    </w:div>
    <w:div w:id="431248255">
      <w:bodyDiv w:val="1"/>
      <w:marLeft w:val="0"/>
      <w:marRight w:val="0"/>
      <w:marTop w:val="0"/>
      <w:marBottom w:val="0"/>
      <w:divBdr>
        <w:top w:val="none" w:sz="0" w:space="0" w:color="auto"/>
        <w:left w:val="none" w:sz="0" w:space="0" w:color="auto"/>
        <w:bottom w:val="none" w:sz="0" w:space="0" w:color="auto"/>
        <w:right w:val="none" w:sz="0" w:space="0" w:color="auto"/>
      </w:divBdr>
    </w:div>
    <w:div w:id="543566660">
      <w:bodyDiv w:val="1"/>
      <w:marLeft w:val="0"/>
      <w:marRight w:val="0"/>
      <w:marTop w:val="0"/>
      <w:marBottom w:val="0"/>
      <w:divBdr>
        <w:top w:val="none" w:sz="0" w:space="0" w:color="auto"/>
        <w:left w:val="none" w:sz="0" w:space="0" w:color="auto"/>
        <w:bottom w:val="none" w:sz="0" w:space="0" w:color="auto"/>
        <w:right w:val="none" w:sz="0" w:space="0" w:color="auto"/>
      </w:divBdr>
    </w:div>
    <w:div w:id="576211067">
      <w:bodyDiv w:val="1"/>
      <w:marLeft w:val="0"/>
      <w:marRight w:val="0"/>
      <w:marTop w:val="0"/>
      <w:marBottom w:val="0"/>
      <w:divBdr>
        <w:top w:val="none" w:sz="0" w:space="0" w:color="auto"/>
        <w:left w:val="none" w:sz="0" w:space="0" w:color="auto"/>
        <w:bottom w:val="none" w:sz="0" w:space="0" w:color="auto"/>
        <w:right w:val="none" w:sz="0" w:space="0" w:color="auto"/>
      </w:divBdr>
    </w:div>
    <w:div w:id="682169030">
      <w:bodyDiv w:val="1"/>
      <w:marLeft w:val="0"/>
      <w:marRight w:val="0"/>
      <w:marTop w:val="0"/>
      <w:marBottom w:val="0"/>
      <w:divBdr>
        <w:top w:val="none" w:sz="0" w:space="0" w:color="auto"/>
        <w:left w:val="none" w:sz="0" w:space="0" w:color="auto"/>
        <w:bottom w:val="none" w:sz="0" w:space="0" w:color="auto"/>
        <w:right w:val="none" w:sz="0" w:space="0" w:color="auto"/>
      </w:divBdr>
    </w:div>
    <w:div w:id="757750052">
      <w:bodyDiv w:val="1"/>
      <w:marLeft w:val="0"/>
      <w:marRight w:val="0"/>
      <w:marTop w:val="0"/>
      <w:marBottom w:val="0"/>
      <w:divBdr>
        <w:top w:val="none" w:sz="0" w:space="0" w:color="auto"/>
        <w:left w:val="none" w:sz="0" w:space="0" w:color="auto"/>
        <w:bottom w:val="none" w:sz="0" w:space="0" w:color="auto"/>
        <w:right w:val="none" w:sz="0" w:space="0" w:color="auto"/>
      </w:divBdr>
    </w:div>
    <w:div w:id="768357467">
      <w:bodyDiv w:val="1"/>
      <w:marLeft w:val="0"/>
      <w:marRight w:val="0"/>
      <w:marTop w:val="0"/>
      <w:marBottom w:val="0"/>
      <w:divBdr>
        <w:top w:val="none" w:sz="0" w:space="0" w:color="auto"/>
        <w:left w:val="none" w:sz="0" w:space="0" w:color="auto"/>
        <w:bottom w:val="none" w:sz="0" w:space="0" w:color="auto"/>
        <w:right w:val="none" w:sz="0" w:space="0" w:color="auto"/>
      </w:divBdr>
    </w:div>
    <w:div w:id="810901051">
      <w:bodyDiv w:val="1"/>
      <w:marLeft w:val="0"/>
      <w:marRight w:val="0"/>
      <w:marTop w:val="0"/>
      <w:marBottom w:val="0"/>
      <w:divBdr>
        <w:top w:val="none" w:sz="0" w:space="0" w:color="auto"/>
        <w:left w:val="none" w:sz="0" w:space="0" w:color="auto"/>
        <w:bottom w:val="none" w:sz="0" w:space="0" w:color="auto"/>
        <w:right w:val="none" w:sz="0" w:space="0" w:color="auto"/>
      </w:divBdr>
    </w:div>
    <w:div w:id="882712541">
      <w:bodyDiv w:val="1"/>
      <w:marLeft w:val="0"/>
      <w:marRight w:val="0"/>
      <w:marTop w:val="0"/>
      <w:marBottom w:val="0"/>
      <w:divBdr>
        <w:top w:val="none" w:sz="0" w:space="0" w:color="auto"/>
        <w:left w:val="none" w:sz="0" w:space="0" w:color="auto"/>
        <w:bottom w:val="none" w:sz="0" w:space="0" w:color="auto"/>
        <w:right w:val="none" w:sz="0" w:space="0" w:color="auto"/>
      </w:divBdr>
    </w:div>
    <w:div w:id="890263719">
      <w:bodyDiv w:val="1"/>
      <w:marLeft w:val="0"/>
      <w:marRight w:val="0"/>
      <w:marTop w:val="0"/>
      <w:marBottom w:val="0"/>
      <w:divBdr>
        <w:top w:val="none" w:sz="0" w:space="0" w:color="auto"/>
        <w:left w:val="none" w:sz="0" w:space="0" w:color="auto"/>
        <w:bottom w:val="none" w:sz="0" w:space="0" w:color="auto"/>
        <w:right w:val="none" w:sz="0" w:space="0" w:color="auto"/>
      </w:divBdr>
    </w:div>
    <w:div w:id="973363685">
      <w:bodyDiv w:val="1"/>
      <w:marLeft w:val="0"/>
      <w:marRight w:val="0"/>
      <w:marTop w:val="0"/>
      <w:marBottom w:val="0"/>
      <w:divBdr>
        <w:top w:val="none" w:sz="0" w:space="0" w:color="auto"/>
        <w:left w:val="none" w:sz="0" w:space="0" w:color="auto"/>
        <w:bottom w:val="none" w:sz="0" w:space="0" w:color="auto"/>
        <w:right w:val="none" w:sz="0" w:space="0" w:color="auto"/>
      </w:divBdr>
    </w:div>
    <w:div w:id="978270599">
      <w:bodyDiv w:val="1"/>
      <w:marLeft w:val="0"/>
      <w:marRight w:val="0"/>
      <w:marTop w:val="0"/>
      <w:marBottom w:val="0"/>
      <w:divBdr>
        <w:top w:val="none" w:sz="0" w:space="0" w:color="auto"/>
        <w:left w:val="none" w:sz="0" w:space="0" w:color="auto"/>
        <w:bottom w:val="none" w:sz="0" w:space="0" w:color="auto"/>
        <w:right w:val="none" w:sz="0" w:space="0" w:color="auto"/>
      </w:divBdr>
    </w:div>
    <w:div w:id="1002197679">
      <w:bodyDiv w:val="1"/>
      <w:marLeft w:val="0"/>
      <w:marRight w:val="0"/>
      <w:marTop w:val="0"/>
      <w:marBottom w:val="0"/>
      <w:divBdr>
        <w:top w:val="none" w:sz="0" w:space="0" w:color="auto"/>
        <w:left w:val="none" w:sz="0" w:space="0" w:color="auto"/>
        <w:bottom w:val="none" w:sz="0" w:space="0" w:color="auto"/>
        <w:right w:val="none" w:sz="0" w:space="0" w:color="auto"/>
      </w:divBdr>
    </w:div>
    <w:div w:id="1079640629">
      <w:bodyDiv w:val="1"/>
      <w:marLeft w:val="0"/>
      <w:marRight w:val="0"/>
      <w:marTop w:val="0"/>
      <w:marBottom w:val="0"/>
      <w:divBdr>
        <w:top w:val="none" w:sz="0" w:space="0" w:color="auto"/>
        <w:left w:val="none" w:sz="0" w:space="0" w:color="auto"/>
        <w:bottom w:val="none" w:sz="0" w:space="0" w:color="auto"/>
        <w:right w:val="none" w:sz="0" w:space="0" w:color="auto"/>
      </w:divBdr>
    </w:div>
    <w:div w:id="1161504804">
      <w:bodyDiv w:val="1"/>
      <w:marLeft w:val="0"/>
      <w:marRight w:val="0"/>
      <w:marTop w:val="0"/>
      <w:marBottom w:val="0"/>
      <w:divBdr>
        <w:top w:val="none" w:sz="0" w:space="0" w:color="auto"/>
        <w:left w:val="none" w:sz="0" w:space="0" w:color="auto"/>
        <w:bottom w:val="none" w:sz="0" w:space="0" w:color="auto"/>
        <w:right w:val="none" w:sz="0" w:space="0" w:color="auto"/>
      </w:divBdr>
    </w:div>
    <w:div w:id="1192376014">
      <w:bodyDiv w:val="1"/>
      <w:marLeft w:val="0"/>
      <w:marRight w:val="0"/>
      <w:marTop w:val="0"/>
      <w:marBottom w:val="0"/>
      <w:divBdr>
        <w:top w:val="none" w:sz="0" w:space="0" w:color="auto"/>
        <w:left w:val="none" w:sz="0" w:space="0" w:color="auto"/>
        <w:bottom w:val="none" w:sz="0" w:space="0" w:color="auto"/>
        <w:right w:val="none" w:sz="0" w:space="0" w:color="auto"/>
      </w:divBdr>
    </w:div>
    <w:div w:id="1232157868">
      <w:bodyDiv w:val="1"/>
      <w:marLeft w:val="0"/>
      <w:marRight w:val="0"/>
      <w:marTop w:val="0"/>
      <w:marBottom w:val="0"/>
      <w:divBdr>
        <w:top w:val="none" w:sz="0" w:space="0" w:color="auto"/>
        <w:left w:val="none" w:sz="0" w:space="0" w:color="auto"/>
        <w:bottom w:val="none" w:sz="0" w:space="0" w:color="auto"/>
        <w:right w:val="none" w:sz="0" w:space="0" w:color="auto"/>
      </w:divBdr>
    </w:div>
    <w:div w:id="1258561544">
      <w:bodyDiv w:val="1"/>
      <w:marLeft w:val="0"/>
      <w:marRight w:val="0"/>
      <w:marTop w:val="0"/>
      <w:marBottom w:val="0"/>
      <w:divBdr>
        <w:top w:val="none" w:sz="0" w:space="0" w:color="auto"/>
        <w:left w:val="none" w:sz="0" w:space="0" w:color="auto"/>
        <w:bottom w:val="none" w:sz="0" w:space="0" w:color="auto"/>
        <w:right w:val="none" w:sz="0" w:space="0" w:color="auto"/>
      </w:divBdr>
    </w:div>
    <w:div w:id="1294209130">
      <w:bodyDiv w:val="1"/>
      <w:marLeft w:val="0"/>
      <w:marRight w:val="0"/>
      <w:marTop w:val="0"/>
      <w:marBottom w:val="0"/>
      <w:divBdr>
        <w:top w:val="none" w:sz="0" w:space="0" w:color="auto"/>
        <w:left w:val="none" w:sz="0" w:space="0" w:color="auto"/>
        <w:bottom w:val="none" w:sz="0" w:space="0" w:color="auto"/>
        <w:right w:val="none" w:sz="0" w:space="0" w:color="auto"/>
      </w:divBdr>
    </w:div>
    <w:div w:id="1342660248">
      <w:bodyDiv w:val="1"/>
      <w:marLeft w:val="0"/>
      <w:marRight w:val="0"/>
      <w:marTop w:val="0"/>
      <w:marBottom w:val="0"/>
      <w:divBdr>
        <w:top w:val="none" w:sz="0" w:space="0" w:color="auto"/>
        <w:left w:val="none" w:sz="0" w:space="0" w:color="auto"/>
        <w:bottom w:val="none" w:sz="0" w:space="0" w:color="auto"/>
        <w:right w:val="none" w:sz="0" w:space="0" w:color="auto"/>
      </w:divBdr>
    </w:div>
    <w:div w:id="1343702304">
      <w:bodyDiv w:val="1"/>
      <w:marLeft w:val="0"/>
      <w:marRight w:val="0"/>
      <w:marTop w:val="0"/>
      <w:marBottom w:val="0"/>
      <w:divBdr>
        <w:top w:val="none" w:sz="0" w:space="0" w:color="auto"/>
        <w:left w:val="none" w:sz="0" w:space="0" w:color="auto"/>
        <w:bottom w:val="none" w:sz="0" w:space="0" w:color="auto"/>
        <w:right w:val="none" w:sz="0" w:space="0" w:color="auto"/>
      </w:divBdr>
    </w:div>
    <w:div w:id="1446660446">
      <w:bodyDiv w:val="1"/>
      <w:marLeft w:val="0"/>
      <w:marRight w:val="0"/>
      <w:marTop w:val="0"/>
      <w:marBottom w:val="0"/>
      <w:divBdr>
        <w:top w:val="none" w:sz="0" w:space="0" w:color="auto"/>
        <w:left w:val="none" w:sz="0" w:space="0" w:color="auto"/>
        <w:bottom w:val="none" w:sz="0" w:space="0" w:color="auto"/>
        <w:right w:val="none" w:sz="0" w:space="0" w:color="auto"/>
      </w:divBdr>
    </w:div>
    <w:div w:id="1457723364">
      <w:bodyDiv w:val="1"/>
      <w:marLeft w:val="0"/>
      <w:marRight w:val="0"/>
      <w:marTop w:val="0"/>
      <w:marBottom w:val="0"/>
      <w:divBdr>
        <w:top w:val="none" w:sz="0" w:space="0" w:color="auto"/>
        <w:left w:val="none" w:sz="0" w:space="0" w:color="auto"/>
        <w:bottom w:val="none" w:sz="0" w:space="0" w:color="auto"/>
        <w:right w:val="none" w:sz="0" w:space="0" w:color="auto"/>
      </w:divBdr>
    </w:div>
    <w:div w:id="1498497100">
      <w:bodyDiv w:val="1"/>
      <w:marLeft w:val="0"/>
      <w:marRight w:val="0"/>
      <w:marTop w:val="0"/>
      <w:marBottom w:val="0"/>
      <w:divBdr>
        <w:top w:val="none" w:sz="0" w:space="0" w:color="auto"/>
        <w:left w:val="none" w:sz="0" w:space="0" w:color="auto"/>
        <w:bottom w:val="none" w:sz="0" w:space="0" w:color="auto"/>
        <w:right w:val="none" w:sz="0" w:space="0" w:color="auto"/>
      </w:divBdr>
    </w:div>
    <w:div w:id="1503158241">
      <w:bodyDiv w:val="1"/>
      <w:marLeft w:val="0"/>
      <w:marRight w:val="0"/>
      <w:marTop w:val="0"/>
      <w:marBottom w:val="0"/>
      <w:divBdr>
        <w:top w:val="none" w:sz="0" w:space="0" w:color="auto"/>
        <w:left w:val="none" w:sz="0" w:space="0" w:color="auto"/>
        <w:bottom w:val="none" w:sz="0" w:space="0" w:color="auto"/>
        <w:right w:val="none" w:sz="0" w:space="0" w:color="auto"/>
      </w:divBdr>
    </w:div>
    <w:div w:id="1532958711">
      <w:bodyDiv w:val="1"/>
      <w:marLeft w:val="0"/>
      <w:marRight w:val="0"/>
      <w:marTop w:val="0"/>
      <w:marBottom w:val="0"/>
      <w:divBdr>
        <w:top w:val="none" w:sz="0" w:space="0" w:color="auto"/>
        <w:left w:val="none" w:sz="0" w:space="0" w:color="auto"/>
        <w:bottom w:val="none" w:sz="0" w:space="0" w:color="auto"/>
        <w:right w:val="none" w:sz="0" w:space="0" w:color="auto"/>
      </w:divBdr>
    </w:div>
    <w:div w:id="1592929967">
      <w:bodyDiv w:val="1"/>
      <w:marLeft w:val="0"/>
      <w:marRight w:val="0"/>
      <w:marTop w:val="0"/>
      <w:marBottom w:val="0"/>
      <w:divBdr>
        <w:top w:val="none" w:sz="0" w:space="0" w:color="auto"/>
        <w:left w:val="none" w:sz="0" w:space="0" w:color="auto"/>
        <w:bottom w:val="none" w:sz="0" w:space="0" w:color="auto"/>
        <w:right w:val="none" w:sz="0" w:space="0" w:color="auto"/>
      </w:divBdr>
    </w:div>
    <w:div w:id="1740663609">
      <w:bodyDiv w:val="1"/>
      <w:marLeft w:val="0"/>
      <w:marRight w:val="0"/>
      <w:marTop w:val="0"/>
      <w:marBottom w:val="0"/>
      <w:divBdr>
        <w:top w:val="none" w:sz="0" w:space="0" w:color="auto"/>
        <w:left w:val="none" w:sz="0" w:space="0" w:color="auto"/>
        <w:bottom w:val="none" w:sz="0" w:space="0" w:color="auto"/>
        <w:right w:val="none" w:sz="0" w:space="0" w:color="auto"/>
      </w:divBdr>
    </w:div>
    <w:div w:id="1775975321">
      <w:bodyDiv w:val="1"/>
      <w:marLeft w:val="0"/>
      <w:marRight w:val="0"/>
      <w:marTop w:val="0"/>
      <w:marBottom w:val="0"/>
      <w:divBdr>
        <w:top w:val="none" w:sz="0" w:space="0" w:color="auto"/>
        <w:left w:val="none" w:sz="0" w:space="0" w:color="auto"/>
        <w:bottom w:val="none" w:sz="0" w:space="0" w:color="auto"/>
        <w:right w:val="none" w:sz="0" w:space="0" w:color="auto"/>
      </w:divBdr>
    </w:div>
    <w:div w:id="1837307729">
      <w:bodyDiv w:val="1"/>
      <w:marLeft w:val="0"/>
      <w:marRight w:val="0"/>
      <w:marTop w:val="0"/>
      <w:marBottom w:val="0"/>
      <w:divBdr>
        <w:top w:val="none" w:sz="0" w:space="0" w:color="auto"/>
        <w:left w:val="none" w:sz="0" w:space="0" w:color="auto"/>
        <w:bottom w:val="none" w:sz="0" w:space="0" w:color="auto"/>
        <w:right w:val="none" w:sz="0" w:space="0" w:color="auto"/>
      </w:divBdr>
    </w:div>
    <w:div w:id="1855998866">
      <w:bodyDiv w:val="1"/>
      <w:marLeft w:val="0"/>
      <w:marRight w:val="0"/>
      <w:marTop w:val="0"/>
      <w:marBottom w:val="0"/>
      <w:divBdr>
        <w:top w:val="none" w:sz="0" w:space="0" w:color="auto"/>
        <w:left w:val="none" w:sz="0" w:space="0" w:color="auto"/>
        <w:bottom w:val="none" w:sz="0" w:space="0" w:color="auto"/>
        <w:right w:val="none" w:sz="0" w:space="0" w:color="auto"/>
      </w:divBdr>
    </w:div>
    <w:div w:id="1856387191">
      <w:bodyDiv w:val="1"/>
      <w:marLeft w:val="0"/>
      <w:marRight w:val="0"/>
      <w:marTop w:val="0"/>
      <w:marBottom w:val="0"/>
      <w:divBdr>
        <w:top w:val="none" w:sz="0" w:space="0" w:color="auto"/>
        <w:left w:val="none" w:sz="0" w:space="0" w:color="auto"/>
        <w:bottom w:val="none" w:sz="0" w:space="0" w:color="auto"/>
        <w:right w:val="none" w:sz="0" w:space="0" w:color="auto"/>
      </w:divBdr>
    </w:div>
    <w:div w:id="1894465193">
      <w:bodyDiv w:val="1"/>
      <w:marLeft w:val="0"/>
      <w:marRight w:val="0"/>
      <w:marTop w:val="0"/>
      <w:marBottom w:val="0"/>
      <w:divBdr>
        <w:top w:val="none" w:sz="0" w:space="0" w:color="auto"/>
        <w:left w:val="none" w:sz="0" w:space="0" w:color="auto"/>
        <w:bottom w:val="none" w:sz="0" w:space="0" w:color="auto"/>
        <w:right w:val="none" w:sz="0" w:space="0" w:color="auto"/>
      </w:divBdr>
    </w:div>
    <w:div w:id="2044600143">
      <w:bodyDiv w:val="1"/>
      <w:marLeft w:val="0"/>
      <w:marRight w:val="0"/>
      <w:marTop w:val="0"/>
      <w:marBottom w:val="0"/>
      <w:divBdr>
        <w:top w:val="none" w:sz="0" w:space="0" w:color="auto"/>
        <w:left w:val="none" w:sz="0" w:space="0" w:color="auto"/>
        <w:bottom w:val="none" w:sz="0" w:space="0" w:color="auto"/>
        <w:right w:val="none" w:sz="0" w:space="0" w:color="auto"/>
      </w:divBdr>
    </w:div>
    <w:div w:id="2057658184">
      <w:bodyDiv w:val="1"/>
      <w:marLeft w:val="0"/>
      <w:marRight w:val="0"/>
      <w:marTop w:val="0"/>
      <w:marBottom w:val="0"/>
      <w:divBdr>
        <w:top w:val="none" w:sz="0" w:space="0" w:color="auto"/>
        <w:left w:val="none" w:sz="0" w:space="0" w:color="auto"/>
        <w:bottom w:val="none" w:sz="0" w:space="0" w:color="auto"/>
        <w:right w:val="none" w:sz="0" w:space="0" w:color="auto"/>
      </w:divBdr>
    </w:div>
    <w:div w:id="2088645759">
      <w:bodyDiv w:val="1"/>
      <w:marLeft w:val="0"/>
      <w:marRight w:val="0"/>
      <w:marTop w:val="0"/>
      <w:marBottom w:val="0"/>
      <w:divBdr>
        <w:top w:val="none" w:sz="0" w:space="0" w:color="auto"/>
        <w:left w:val="none" w:sz="0" w:space="0" w:color="auto"/>
        <w:bottom w:val="none" w:sz="0" w:space="0" w:color="auto"/>
        <w:right w:val="none" w:sz="0" w:space="0" w:color="auto"/>
      </w:divBdr>
    </w:div>
    <w:div w:id="2133474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png"/><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8.png"/><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laz.confidenti@kclj.si" TargetMode="External"/><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4.xml"/><Relationship Id="rId28" Type="http://schemas.openxmlformats.org/officeDocument/2006/relationships/footer" Target="footer9.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footer" Target="footer8.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561139-60BA-4E74-8FF4-D26A0528B0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21339</Words>
  <Characters>121634</Characters>
  <Application>Microsoft Office Word</Application>
  <DocSecurity>0</DocSecurity>
  <Lines>1013</Lines>
  <Paragraphs>285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142688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86100175353</cp:lastModifiedBy>
  <cp:revision>2</cp:revision>
  <dcterms:created xsi:type="dcterms:W3CDTF">2025-08-29T09:14:00Z</dcterms:created>
  <dcterms:modified xsi:type="dcterms:W3CDTF">2025-08-29T09:14:00Z</dcterms:modified>
</cp:coreProperties>
</file>